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1E717" w14:textId="77777777" w:rsidR="0044713F" w:rsidRPr="000C1524" w:rsidRDefault="0044713F" w:rsidP="0044713F">
      <w:pPr>
        <w:spacing w:after="0"/>
        <w:jc w:val="center"/>
        <w:rPr>
          <w:rFonts w:ascii="Times New Roman" w:hAnsi="Times New Roman" w:cs="Times New Roman"/>
          <w:b/>
          <w:bCs/>
          <w:sz w:val="28"/>
          <w:szCs w:val="28"/>
          <w:lang w:val="ru"/>
        </w:rPr>
      </w:pPr>
      <w:r w:rsidRPr="000C1524">
        <w:rPr>
          <w:rFonts w:ascii="Times New Roman" w:hAnsi="Times New Roman" w:cs="Times New Roman"/>
          <w:b/>
          <w:bCs/>
          <w:sz w:val="28"/>
          <w:szCs w:val="28"/>
          <w:lang w:val="ru"/>
        </w:rPr>
        <w:t>Федеральное государственное образовательное бюджетное учреждение</w:t>
      </w:r>
    </w:p>
    <w:p w14:paraId="439B29DC" w14:textId="77777777" w:rsidR="0044713F" w:rsidRPr="000C1524" w:rsidRDefault="0044713F" w:rsidP="0044713F">
      <w:pPr>
        <w:spacing w:after="0"/>
        <w:jc w:val="center"/>
        <w:rPr>
          <w:rFonts w:ascii="Times New Roman" w:hAnsi="Times New Roman" w:cs="Times New Roman"/>
          <w:b/>
          <w:bCs/>
          <w:sz w:val="28"/>
          <w:szCs w:val="28"/>
          <w:lang w:val="ru"/>
        </w:rPr>
      </w:pPr>
      <w:r w:rsidRPr="000C1524">
        <w:rPr>
          <w:rFonts w:ascii="Times New Roman" w:hAnsi="Times New Roman" w:cs="Times New Roman"/>
          <w:b/>
          <w:bCs/>
          <w:sz w:val="28"/>
          <w:szCs w:val="28"/>
          <w:lang w:val="ru"/>
        </w:rPr>
        <w:t>высшего образования</w:t>
      </w:r>
    </w:p>
    <w:p w14:paraId="32A1AD52" w14:textId="77777777" w:rsidR="0044713F" w:rsidRDefault="0044713F" w:rsidP="0044713F">
      <w:pPr>
        <w:spacing w:after="0"/>
        <w:jc w:val="center"/>
        <w:rPr>
          <w:rFonts w:ascii="Times New Roman" w:hAnsi="Times New Roman" w:cs="Times New Roman"/>
          <w:b/>
          <w:bCs/>
          <w:sz w:val="28"/>
          <w:szCs w:val="28"/>
          <w:lang w:val="ru"/>
        </w:rPr>
      </w:pPr>
      <w:r w:rsidRPr="000C1524">
        <w:rPr>
          <w:rFonts w:ascii="Times New Roman" w:hAnsi="Times New Roman" w:cs="Times New Roman"/>
          <w:b/>
          <w:bCs/>
          <w:sz w:val="28"/>
          <w:szCs w:val="28"/>
          <w:lang w:val="ru"/>
        </w:rPr>
        <w:t>«ФИНАНСОВЫЙ УНИВЕРСИТЕТ ПРИ ПРАВИТЕЛЬСТВЕ РОССИЙСКОЙ ФЕДЕРАЦИИ»</w:t>
      </w:r>
    </w:p>
    <w:p w14:paraId="7F82F8CE" w14:textId="77777777" w:rsidR="0044713F" w:rsidRPr="00E0433A" w:rsidRDefault="0044713F" w:rsidP="0044713F">
      <w:pPr>
        <w:spacing w:after="0" w:line="240" w:lineRule="auto"/>
        <w:jc w:val="center"/>
        <w:rPr>
          <w:rFonts w:ascii="Times New Roman" w:hAnsi="Times New Roman"/>
          <w:sz w:val="28"/>
          <w:szCs w:val="28"/>
          <w:lang w:eastAsia="ru-RU"/>
        </w:rPr>
      </w:pPr>
      <w:r w:rsidRPr="00E0433A">
        <w:rPr>
          <w:rFonts w:ascii="Times New Roman" w:hAnsi="Times New Roman"/>
          <w:sz w:val="28"/>
          <w:szCs w:val="28"/>
          <w:lang w:eastAsia="ru-RU"/>
        </w:rPr>
        <w:t>(</w:t>
      </w:r>
      <w:r w:rsidRPr="00E0433A">
        <w:rPr>
          <w:rFonts w:ascii="Times New Roman" w:hAnsi="Times New Roman"/>
          <w:b/>
          <w:sz w:val="28"/>
          <w:szCs w:val="28"/>
          <w:lang w:eastAsia="ru-RU"/>
        </w:rPr>
        <w:t>Финансовый университет)</w:t>
      </w:r>
    </w:p>
    <w:p w14:paraId="5E8FE4C1" w14:textId="77777777" w:rsidR="0044713F" w:rsidRPr="000C1524" w:rsidRDefault="0044713F" w:rsidP="0044713F">
      <w:pPr>
        <w:jc w:val="center"/>
        <w:rPr>
          <w:rFonts w:ascii="Times New Roman" w:hAnsi="Times New Roman" w:cs="Times New Roman"/>
          <w:b/>
          <w:bCs/>
          <w:sz w:val="28"/>
          <w:szCs w:val="28"/>
          <w:lang w:val="ru"/>
        </w:rPr>
      </w:pPr>
    </w:p>
    <w:p w14:paraId="5147ABEF" w14:textId="77777777" w:rsidR="0044713F" w:rsidRPr="00C95D8F" w:rsidRDefault="0044713F" w:rsidP="0044713F">
      <w:pPr>
        <w:jc w:val="center"/>
        <w:rPr>
          <w:rFonts w:ascii="Times New Roman" w:hAnsi="Times New Roman" w:cs="Times New Roman"/>
          <w:b/>
          <w:bCs/>
          <w:lang w:val="ru"/>
        </w:rPr>
      </w:pPr>
    </w:p>
    <w:p w14:paraId="459BD846" w14:textId="7BB7967C" w:rsidR="0044713F" w:rsidRDefault="0044713F" w:rsidP="0044713F">
      <w:pPr>
        <w:jc w:val="center"/>
        <w:rPr>
          <w:rFonts w:ascii="Times New Roman" w:hAnsi="Times New Roman" w:cs="Times New Roman"/>
          <w:b/>
          <w:bCs/>
          <w:sz w:val="28"/>
          <w:szCs w:val="28"/>
        </w:rPr>
      </w:pPr>
      <w:r w:rsidRPr="00BE74F7">
        <w:rPr>
          <w:rFonts w:ascii="Times New Roman" w:hAnsi="Times New Roman" w:cs="Times New Roman"/>
          <w:b/>
          <w:bCs/>
          <w:sz w:val="28"/>
          <w:szCs w:val="28"/>
        </w:rPr>
        <w:t xml:space="preserve">Департамент иностранных языков и межкультурной коммуникации </w:t>
      </w:r>
    </w:p>
    <w:p w14:paraId="4D14FCFF" w14:textId="77777777" w:rsidR="005B5A21" w:rsidRPr="00BE74F7" w:rsidRDefault="005B5A21" w:rsidP="0044713F">
      <w:pPr>
        <w:jc w:val="center"/>
        <w:rPr>
          <w:rFonts w:ascii="Times New Roman" w:hAnsi="Times New Roman" w:cs="Times New Roman"/>
          <w:b/>
          <w:bCs/>
          <w:sz w:val="28"/>
          <w:szCs w:val="28"/>
        </w:rPr>
      </w:pPr>
    </w:p>
    <w:p w14:paraId="06C4D737" w14:textId="77777777" w:rsidR="0044713F" w:rsidRPr="00BE74F7" w:rsidRDefault="0044713F" w:rsidP="0044713F">
      <w:pPr>
        <w:jc w:val="center"/>
        <w:rPr>
          <w:rFonts w:ascii="Times New Roman" w:hAnsi="Times New Roman" w:cs="Times New Roman"/>
          <w:b/>
          <w:bCs/>
          <w:color w:val="000000" w:themeColor="text1"/>
          <w:sz w:val="24"/>
          <w:szCs w:val="24"/>
          <w:lang w:val="ru"/>
        </w:rPr>
      </w:pPr>
      <w:r w:rsidRPr="00BE74F7">
        <w:rPr>
          <w:rFonts w:ascii="Times New Roman" w:hAnsi="Times New Roman" w:cs="Times New Roman"/>
          <w:b/>
          <w:bCs/>
          <w:color w:val="000000" w:themeColor="text1"/>
          <w:sz w:val="24"/>
          <w:szCs w:val="24"/>
          <w:lang w:val="ru"/>
        </w:rPr>
        <w:t>А. С. Торосян</w:t>
      </w:r>
    </w:p>
    <w:p w14:paraId="0E14D775" w14:textId="77777777" w:rsidR="008F5DE2" w:rsidRPr="00C95D8F" w:rsidRDefault="008F5DE2" w:rsidP="008F5DE2">
      <w:pPr>
        <w:jc w:val="center"/>
        <w:rPr>
          <w:rFonts w:ascii="Times New Roman" w:hAnsi="Times New Roman" w:cs="Times New Roman"/>
          <w:b/>
          <w:bCs/>
          <w:sz w:val="24"/>
          <w:lang w:val="ru"/>
        </w:rPr>
      </w:pPr>
    </w:p>
    <w:p w14:paraId="26CAAD89" w14:textId="1C9C2040" w:rsidR="002A28A7" w:rsidRDefault="002A28A7" w:rsidP="00BE74F7">
      <w:pPr>
        <w:spacing w:after="0"/>
        <w:jc w:val="center"/>
        <w:rPr>
          <w:rFonts w:ascii="Times New Roman" w:hAnsi="Times New Roman" w:cs="Times New Roman"/>
          <w:b/>
          <w:bCs/>
          <w:sz w:val="24"/>
          <w:szCs w:val="24"/>
        </w:rPr>
      </w:pPr>
      <w:r w:rsidRPr="00BE74F7">
        <w:rPr>
          <w:rFonts w:ascii="Times New Roman" w:hAnsi="Times New Roman" w:cs="Times New Roman"/>
          <w:b/>
          <w:bCs/>
          <w:sz w:val="24"/>
          <w:szCs w:val="24"/>
        </w:rPr>
        <w:t xml:space="preserve">ЛИТЕРАТУРА </w:t>
      </w:r>
      <w:r w:rsidR="00ED7B3D" w:rsidRPr="00BE74F7">
        <w:rPr>
          <w:rFonts w:ascii="Times New Roman" w:hAnsi="Times New Roman" w:cs="Times New Roman"/>
          <w:b/>
          <w:bCs/>
          <w:sz w:val="24"/>
          <w:szCs w:val="24"/>
        </w:rPr>
        <w:t xml:space="preserve">СТРАН </w:t>
      </w:r>
      <w:r w:rsidRPr="00BE74F7">
        <w:rPr>
          <w:rFonts w:ascii="Times New Roman" w:hAnsi="Times New Roman" w:cs="Times New Roman"/>
          <w:b/>
          <w:bCs/>
          <w:sz w:val="24"/>
          <w:szCs w:val="24"/>
        </w:rPr>
        <w:t>ИЗУЧАЕМОГО ЯЗЫКА</w:t>
      </w:r>
    </w:p>
    <w:p w14:paraId="2C8DFD9C" w14:textId="5E4712A7" w:rsidR="00BE74F7" w:rsidRDefault="00BE74F7" w:rsidP="00BE74F7">
      <w:pPr>
        <w:spacing w:after="0"/>
        <w:jc w:val="center"/>
        <w:rPr>
          <w:rFonts w:ascii="Times New Roman" w:hAnsi="Times New Roman" w:cs="Times New Roman"/>
          <w:b/>
          <w:bCs/>
          <w:sz w:val="24"/>
          <w:szCs w:val="24"/>
        </w:rPr>
      </w:pPr>
    </w:p>
    <w:p w14:paraId="67A3675C" w14:textId="02C11456" w:rsidR="00BE74F7" w:rsidRDefault="00BE74F7" w:rsidP="00BE74F7">
      <w:pPr>
        <w:spacing w:after="0"/>
        <w:jc w:val="center"/>
        <w:rPr>
          <w:rFonts w:ascii="Times New Roman" w:hAnsi="Times New Roman" w:cs="Times New Roman"/>
          <w:b/>
          <w:bCs/>
          <w:sz w:val="24"/>
          <w:szCs w:val="24"/>
        </w:rPr>
      </w:pPr>
    </w:p>
    <w:p w14:paraId="4435C789" w14:textId="77777777" w:rsidR="00BE74F7" w:rsidRPr="00BE74F7" w:rsidRDefault="00BE74F7" w:rsidP="00BE74F7">
      <w:pPr>
        <w:spacing w:after="0"/>
        <w:jc w:val="center"/>
        <w:rPr>
          <w:rFonts w:ascii="Times New Roman" w:hAnsi="Times New Roman" w:cs="Times New Roman"/>
          <w:b/>
          <w:bCs/>
          <w:sz w:val="24"/>
          <w:szCs w:val="24"/>
          <w:lang w:val="ru"/>
        </w:rPr>
      </w:pPr>
    </w:p>
    <w:p w14:paraId="4C7AA7AF" w14:textId="5E34B7A0" w:rsidR="007D4B0E" w:rsidRDefault="007D4B0E" w:rsidP="00BE74F7">
      <w:pPr>
        <w:spacing w:after="0"/>
        <w:jc w:val="center"/>
        <w:rPr>
          <w:rFonts w:ascii="Times New Roman" w:hAnsi="Times New Roman" w:cs="Times New Roman"/>
          <w:b/>
          <w:bCs/>
          <w:sz w:val="24"/>
          <w:szCs w:val="24"/>
          <w:lang w:val="ru"/>
        </w:rPr>
      </w:pPr>
      <w:r w:rsidRPr="00BE74F7">
        <w:rPr>
          <w:rFonts w:ascii="Times New Roman" w:hAnsi="Times New Roman" w:cs="Times New Roman"/>
          <w:b/>
          <w:bCs/>
          <w:sz w:val="24"/>
          <w:szCs w:val="24"/>
          <w:lang w:val="ru"/>
        </w:rPr>
        <w:t>Рабочая программа дисциплины</w:t>
      </w:r>
    </w:p>
    <w:p w14:paraId="27755256" w14:textId="77777777" w:rsidR="00BE74F7" w:rsidRPr="00BE74F7" w:rsidRDefault="00BE74F7" w:rsidP="00BE74F7">
      <w:pPr>
        <w:spacing w:after="0"/>
        <w:jc w:val="center"/>
        <w:rPr>
          <w:rFonts w:ascii="Times New Roman" w:hAnsi="Times New Roman" w:cs="Times New Roman"/>
          <w:b/>
          <w:bCs/>
          <w:sz w:val="24"/>
          <w:szCs w:val="24"/>
          <w:lang w:val="ru"/>
        </w:rPr>
      </w:pPr>
    </w:p>
    <w:p w14:paraId="7F27D78C" w14:textId="77777777" w:rsidR="00BE74F7" w:rsidRDefault="007D4B0E" w:rsidP="00BE74F7">
      <w:pPr>
        <w:spacing w:after="0"/>
        <w:jc w:val="center"/>
        <w:rPr>
          <w:rFonts w:ascii="Times New Roman" w:hAnsi="Times New Roman" w:cs="Times New Roman"/>
          <w:sz w:val="24"/>
          <w:szCs w:val="24"/>
          <w:lang w:val="ru"/>
        </w:rPr>
      </w:pPr>
      <w:r w:rsidRPr="00BE74F7">
        <w:rPr>
          <w:rFonts w:ascii="Times New Roman" w:hAnsi="Times New Roman" w:cs="Times New Roman"/>
          <w:sz w:val="24"/>
          <w:szCs w:val="24"/>
          <w:lang w:val="ru"/>
        </w:rPr>
        <w:t xml:space="preserve">для студентов, обучающихся по направлению подготовки </w:t>
      </w:r>
      <w:r w:rsidR="008F5DE2" w:rsidRPr="00BE74F7">
        <w:rPr>
          <w:rFonts w:ascii="Times New Roman" w:hAnsi="Times New Roman" w:cs="Times New Roman"/>
          <w:sz w:val="24"/>
          <w:szCs w:val="24"/>
          <w:lang w:val="ru"/>
        </w:rPr>
        <w:t>45.03.02 Лингвистика</w:t>
      </w:r>
      <w:r w:rsidRPr="00BE74F7">
        <w:rPr>
          <w:rFonts w:ascii="Times New Roman" w:hAnsi="Times New Roman" w:cs="Times New Roman"/>
          <w:sz w:val="24"/>
          <w:szCs w:val="24"/>
          <w:lang w:val="ru"/>
        </w:rPr>
        <w:t xml:space="preserve">, </w:t>
      </w:r>
    </w:p>
    <w:p w14:paraId="75F28E9C" w14:textId="0BE584E4" w:rsidR="007D4B0E" w:rsidRPr="00BE74F7" w:rsidRDefault="007D4B0E" w:rsidP="00BE74F7">
      <w:pPr>
        <w:spacing w:after="0"/>
        <w:jc w:val="center"/>
        <w:rPr>
          <w:rFonts w:ascii="Times New Roman" w:hAnsi="Times New Roman" w:cs="Times New Roman"/>
          <w:sz w:val="24"/>
          <w:szCs w:val="24"/>
          <w:lang w:val="ru"/>
        </w:rPr>
      </w:pPr>
      <w:r w:rsidRPr="00BE74F7">
        <w:rPr>
          <w:rFonts w:ascii="Times New Roman" w:hAnsi="Times New Roman" w:cs="Times New Roman"/>
          <w:sz w:val="24"/>
          <w:szCs w:val="24"/>
          <w:lang w:val="ru"/>
        </w:rPr>
        <w:t>профиль «</w:t>
      </w:r>
      <w:r w:rsidR="008F5DE2" w:rsidRPr="00BE74F7">
        <w:rPr>
          <w:rFonts w:ascii="Times New Roman" w:hAnsi="Times New Roman" w:cs="Times New Roman"/>
          <w:sz w:val="24"/>
          <w:szCs w:val="24"/>
          <w:lang w:val="ru"/>
        </w:rPr>
        <w:t>Когнитивная лингвистика и межкультурная коммуникация»</w:t>
      </w:r>
    </w:p>
    <w:p w14:paraId="7555F55F" w14:textId="77777777" w:rsidR="007D4B0E" w:rsidRPr="00BE74F7" w:rsidRDefault="007D4B0E" w:rsidP="00BE74F7">
      <w:pPr>
        <w:spacing w:after="0"/>
        <w:jc w:val="center"/>
        <w:rPr>
          <w:rFonts w:ascii="Times New Roman" w:hAnsi="Times New Roman" w:cs="Times New Roman"/>
          <w:b/>
          <w:bCs/>
          <w:sz w:val="24"/>
          <w:szCs w:val="24"/>
          <w:lang w:val="ru"/>
        </w:rPr>
      </w:pPr>
    </w:p>
    <w:p w14:paraId="7DB343B4" w14:textId="77777777" w:rsidR="007D4B0E" w:rsidRPr="00C95D8F" w:rsidRDefault="007D4B0E" w:rsidP="007D4B0E">
      <w:pPr>
        <w:jc w:val="center"/>
        <w:rPr>
          <w:rFonts w:ascii="Times New Roman" w:hAnsi="Times New Roman" w:cs="Times New Roman"/>
          <w:b/>
          <w:bCs/>
          <w:lang w:val="ru"/>
        </w:rPr>
      </w:pPr>
    </w:p>
    <w:p w14:paraId="61395CE1" w14:textId="77777777" w:rsidR="007D4B0E" w:rsidRPr="00C95D8F" w:rsidRDefault="007D4B0E" w:rsidP="007D4B0E">
      <w:pPr>
        <w:jc w:val="center"/>
        <w:rPr>
          <w:rFonts w:ascii="Times New Roman" w:hAnsi="Times New Roman" w:cs="Times New Roman"/>
          <w:b/>
          <w:bCs/>
          <w:lang w:val="ru"/>
        </w:rPr>
      </w:pPr>
    </w:p>
    <w:p w14:paraId="70AD13C1" w14:textId="77777777" w:rsidR="007D4B0E" w:rsidRPr="00C95D8F" w:rsidRDefault="007D4B0E" w:rsidP="007D4B0E">
      <w:pPr>
        <w:jc w:val="center"/>
        <w:rPr>
          <w:rFonts w:ascii="Times New Roman" w:hAnsi="Times New Roman" w:cs="Times New Roman"/>
          <w:b/>
          <w:bCs/>
          <w:lang w:val="ru"/>
        </w:rPr>
      </w:pPr>
    </w:p>
    <w:p w14:paraId="3ADBC228" w14:textId="77777777" w:rsidR="007D4B0E" w:rsidRPr="00C95D8F" w:rsidRDefault="007D4B0E" w:rsidP="007D4B0E">
      <w:pPr>
        <w:jc w:val="center"/>
        <w:rPr>
          <w:rFonts w:ascii="Times New Roman" w:hAnsi="Times New Roman" w:cs="Times New Roman"/>
          <w:b/>
          <w:bCs/>
          <w:lang w:val="ru"/>
        </w:rPr>
      </w:pPr>
    </w:p>
    <w:p w14:paraId="1BB459DE" w14:textId="77777777" w:rsidR="007D4B0E" w:rsidRPr="00C95D8F" w:rsidRDefault="007D4B0E" w:rsidP="007D4B0E">
      <w:pPr>
        <w:jc w:val="center"/>
        <w:rPr>
          <w:rFonts w:ascii="Times New Roman" w:hAnsi="Times New Roman" w:cs="Times New Roman"/>
          <w:b/>
          <w:bCs/>
          <w:lang w:val="ru"/>
        </w:rPr>
      </w:pPr>
    </w:p>
    <w:p w14:paraId="70E84B40" w14:textId="77777777" w:rsidR="007D4B0E" w:rsidRPr="00C95D8F" w:rsidRDefault="007D4B0E" w:rsidP="007D4B0E">
      <w:pPr>
        <w:jc w:val="center"/>
        <w:rPr>
          <w:rFonts w:ascii="Times New Roman" w:hAnsi="Times New Roman" w:cs="Times New Roman"/>
          <w:b/>
          <w:bCs/>
          <w:lang w:val="ru"/>
        </w:rPr>
      </w:pPr>
    </w:p>
    <w:p w14:paraId="1A9BB988" w14:textId="77777777" w:rsidR="007D4B0E" w:rsidRPr="00C95D8F" w:rsidRDefault="007D4B0E" w:rsidP="007D4B0E">
      <w:pPr>
        <w:jc w:val="center"/>
        <w:rPr>
          <w:rFonts w:ascii="Times New Roman" w:hAnsi="Times New Roman" w:cs="Times New Roman"/>
          <w:b/>
          <w:bCs/>
          <w:lang w:val="ru"/>
        </w:rPr>
      </w:pPr>
    </w:p>
    <w:p w14:paraId="632963CE" w14:textId="77777777" w:rsidR="007D4B0E" w:rsidRPr="00C95D8F" w:rsidRDefault="007D4B0E" w:rsidP="007D4B0E">
      <w:pPr>
        <w:jc w:val="center"/>
        <w:rPr>
          <w:rFonts w:ascii="Times New Roman" w:hAnsi="Times New Roman" w:cs="Times New Roman"/>
          <w:b/>
          <w:bCs/>
          <w:lang w:val="ru"/>
        </w:rPr>
      </w:pPr>
    </w:p>
    <w:p w14:paraId="45E6C807" w14:textId="77777777" w:rsidR="007D4B0E" w:rsidRPr="00C95D8F" w:rsidRDefault="007D4B0E" w:rsidP="007D4B0E">
      <w:pPr>
        <w:jc w:val="center"/>
        <w:rPr>
          <w:rFonts w:ascii="Times New Roman" w:hAnsi="Times New Roman" w:cs="Times New Roman"/>
          <w:b/>
          <w:bCs/>
          <w:lang w:val="ru"/>
        </w:rPr>
      </w:pPr>
    </w:p>
    <w:p w14:paraId="4194877D" w14:textId="77777777" w:rsidR="007D4B0E" w:rsidRPr="00C95D8F" w:rsidRDefault="007D4B0E" w:rsidP="007D4B0E">
      <w:pPr>
        <w:jc w:val="center"/>
        <w:rPr>
          <w:rFonts w:ascii="Times New Roman" w:hAnsi="Times New Roman" w:cs="Times New Roman"/>
          <w:b/>
          <w:bCs/>
          <w:lang w:val="ru"/>
        </w:rPr>
      </w:pPr>
    </w:p>
    <w:p w14:paraId="7A1EA32B" w14:textId="77777777" w:rsidR="008F5DE2" w:rsidRPr="00C95D8F" w:rsidRDefault="008F5DE2" w:rsidP="007D4B0E">
      <w:pPr>
        <w:jc w:val="center"/>
        <w:rPr>
          <w:rFonts w:ascii="Times New Roman" w:hAnsi="Times New Roman" w:cs="Times New Roman"/>
          <w:b/>
          <w:bCs/>
          <w:lang w:val="ru"/>
        </w:rPr>
      </w:pPr>
    </w:p>
    <w:p w14:paraId="0466A3E2" w14:textId="77777777" w:rsidR="008F5DE2" w:rsidRPr="00C95D8F" w:rsidRDefault="008F5DE2" w:rsidP="007D4B0E">
      <w:pPr>
        <w:jc w:val="center"/>
        <w:rPr>
          <w:rFonts w:ascii="Times New Roman" w:hAnsi="Times New Roman" w:cs="Times New Roman"/>
          <w:b/>
          <w:bCs/>
          <w:lang w:val="ru"/>
        </w:rPr>
      </w:pPr>
    </w:p>
    <w:p w14:paraId="70A9C0EF" w14:textId="77777777" w:rsidR="008F5DE2" w:rsidRPr="00C95D8F" w:rsidRDefault="008F5DE2" w:rsidP="007D4B0E">
      <w:pPr>
        <w:jc w:val="center"/>
        <w:rPr>
          <w:rFonts w:ascii="Times New Roman" w:hAnsi="Times New Roman" w:cs="Times New Roman"/>
          <w:b/>
          <w:bCs/>
          <w:lang w:val="ru"/>
        </w:rPr>
      </w:pPr>
    </w:p>
    <w:p w14:paraId="1FC5D1D0" w14:textId="77777777" w:rsidR="008F5DE2" w:rsidRPr="00C95D8F" w:rsidRDefault="008F5DE2" w:rsidP="0044713F">
      <w:pPr>
        <w:rPr>
          <w:rFonts w:ascii="Times New Roman" w:hAnsi="Times New Roman" w:cs="Times New Roman"/>
          <w:b/>
          <w:bCs/>
          <w:lang w:val="ru"/>
        </w:rPr>
      </w:pPr>
    </w:p>
    <w:p w14:paraId="030ECBE4" w14:textId="77777777" w:rsidR="008F5DE2" w:rsidRPr="00C95D8F" w:rsidRDefault="008F5DE2" w:rsidP="007D4B0E">
      <w:pPr>
        <w:jc w:val="center"/>
        <w:rPr>
          <w:rFonts w:ascii="Times New Roman" w:hAnsi="Times New Roman" w:cs="Times New Roman"/>
          <w:b/>
          <w:bCs/>
          <w:lang w:val="ru"/>
        </w:rPr>
      </w:pPr>
    </w:p>
    <w:p w14:paraId="69B0AD90" w14:textId="02924010" w:rsidR="007D4B0E" w:rsidRPr="00C95D8F" w:rsidRDefault="007D4B0E" w:rsidP="007D4B0E">
      <w:pPr>
        <w:jc w:val="center"/>
        <w:rPr>
          <w:rFonts w:ascii="Times New Roman" w:hAnsi="Times New Roman" w:cs="Times New Roman"/>
          <w:b/>
          <w:bCs/>
          <w:sz w:val="24"/>
        </w:rPr>
      </w:pPr>
      <w:r w:rsidRPr="00C95D8F">
        <w:rPr>
          <w:rFonts w:ascii="Times New Roman" w:hAnsi="Times New Roman" w:cs="Times New Roman"/>
          <w:b/>
          <w:bCs/>
          <w:sz w:val="24"/>
          <w:lang w:val="ru"/>
        </w:rPr>
        <w:t>Москва 20</w:t>
      </w:r>
      <w:r w:rsidR="00C97E6C" w:rsidRPr="00C95D8F">
        <w:rPr>
          <w:rFonts w:ascii="Times New Roman" w:hAnsi="Times New Roman" w:cs="Times New Roman"/>
          <w:b/>
          <w:bCs/>
          <w:sz w:val="24"/>
          <w:lang w:val="ru"/>
        </w:rPr>
        <w:t>2</w:t>
      </w:r>
      <w:r w:rsidR="007C2049">
        <w:rPr>
          <w:rFonts w:ascii="Times New Roman" w:hAnsi="Times New Roman" w:cs="Times New Roman"/>
          <w:b/>
          <w:bCs/>
          <w:sz w:val="24"/>
          <w:lang w:val="ru"/>
        </w:rPr>
        <w:t>1</w:t>
      </w:r>
    </w:p>
    <w:p w14:paraId="39FF4EF2" w14:textId="01077CF2" w:rsidR="007D4B0E" w:rsidRPr="00C95D8F" w:rsidRDefault="007D4B0E">
      <w:pPr>
        <w:rPr>
          <w:rFonts w:ascii="Times New Roman" w:hAnsi="Times New Roman" w:cs="Times New Roman"/>
          <w:lang w:val="ru"/>
        </w:rPr>
      </w:pPr>
    </w:p>
    <w:p w14:paraId="62CDEAEC" w14:textId="77777777" w:rsidR="0044713F" w:rsidRPr="000C1524" w:rsidRDefault="0044713F" w:rsidP="0044713F">
      <w:pPr>
        <w:spacing w:after="0"/>
        <w:jc w:val="center"/>
        <w:rPr>
          <w:rFonts w:ascii="Times New Roman" w:hAnsi="Times New Roman" w:cs="Times New Roman"/>
          <w:b/>
          <w:bCs/>
          <w:sz w:val="28"/>
          <w:szCs w:val="28"/>
          <w:lang w:val="ru"/>
        </w:rPr>
      </w:pPr>
      <w:r w:rsidRPr="000C1524">
        <w:rPr>
          <w:rFonts w:ascii="Times New Roman" w:hAnsi="Times New Roman" w:cs="Times New Roman"/>
          <w:b/>
          <w:bCs/>
          <w:sz w:val="28"/>
          <w:szCs w:val="28"/>
          <w:lang w:val="ru"/>
        </w:rPr>
        <w:t>Федеральное государственное образовательное бюджетное учреждение</w:t>
      </w:r>
    </w:p>
    <w:p w14:paraId="10BA493D" w14:textId="77777777" w:rsidR="0044713F" w:rsidRPr="000C1524" w:rsidRDefault="0044713F" w:rsidP="0044713F">
      <w:pPr>
        <w:spacing w:after="0"/>
        <w:jc w:val="center"/>
        <w:rPr>
          <w:rFonts w:ascii="Times New Roman" w:hAnsi="Times New Roman" w:cs="Times New Roman"/>
          <w:b/>
          <w:bCs/>
          <w:sz w:val="28"/>
          <w:szCs w:val="28"/>
          <w:lang w:val="ru"/>
        </w:rPr>
      </w:pPr>
      <w:r w:rsidRPr="000C1524">
        <w:rPr>
          <w:rFonts w:ascii="Times New Roman" w:hAnsi="Times New Roman" w:cs="Times New Roman"/>
          <w:b/>
          <w:bCs/>
          <w:sz w:val="28"/>
          <w:szCs w:val="28"/>
          <w:lang w:val="ru"/>
        </w:rPr>
        <w:t>высшего образования</w:t>
      </w:r>
    </w:p>
    <w:p w14:paraId="5598530B" w14:textId="77777777" w:rsidR="0044713F" w:rsidRDefault="0044713F" w:rsidP="0044713F">
      <w:pPr>
        <w:spacing w:after="0"/>
        <w:jc w:val="center"/>
        <w:rPr>
          <w:rFonts w:ascii="Times New Roman" w:hAnsi="Times New Roman" w:cs="Times New Roman"/>
          <w:b/>
          <w:bCs/>
          <w:sz w:val="28"/>
          <w:szCs w:val="28"/>
          <w:lang w:val="ru"/>
        </w:rPr>
      </w:pPr>
      <w:r w:rsidRPr="000C1524">
        <w:rPr>
          <w:rFonts w:ascii="Times New Roman" w:hAnsi="Times New Roman" w:cs="Times New Roman"/>
          <w:b/>
          <w:bCs/>
          <w:sz w:val="28"/>
          <w:szCs w:val="28"/>
          <w:lang w:val="ru"/>
        </w:rPr>
        <w:t>«ФИНАНСОВЫЙ УНИВЕРСИТЕТ ПРИ ПРАВИТЕЛЬСТВЕ РОССИЙСКОЙ ФЕДЕРАЦИИ»</w:t>
      </w:r>
    </w:p>
    <w:p w14:paraId="4FB6BB71" w14:textId="77777777" w:rsidR="0044713F" w:rsidRPr="00E0433A" w:rsidRDefault="0044713F" w:rsidP="0044713F">
      <w:pPr>
        <w:spacing w:after="0" w:line="240" w:lineRule="auto"/>
        <w:jc w:val="center"/>
        <w:rPr>
          <w:rFonts w:ascii="Times New Roman" w:hAnsi="Times New Roman"/>
          <w:sz w:val="28"/>
          <w:szCs w:val="28"/>
          <w:lang w:eastAsia="ru-RU"/>
        </w:rPr>
      </w:pPr>
      <w:r w:rsidRPr="00E0433A">
        <w:rPr>
          <w:rFonts w:ascii="Times New Roman" w:hAnsi="Times New Roman"/>
          <w:sz w:val="28"/>
          <w:szCs w:val="28"/>
          <w:lang w:eastAsia="ru-RU"/>
        </w:rPr>
        <w:t>(</w:t>
      </w:r>
      <w:r w:rsidRPr="00E0433A">
        <w:rPr>
          <w:rFonts w:ascii="Times New Roman" w:hAnsi="Times New Roman"/>
          <w:b/>
          <w:sz w:val="28"/>
          <w:szCs w:val="28"/>
          <w:lang w:eastAsia="ru-RU"/>
        </w:rPr>
        <w:t>Финансовый университет)</w:t>
      </w:r>
    </w:p>
    <w:p w14:paraId="3041ADDA" w14:textId="77777777" w:rsidR="0044713F" w:rsidRPr="000C1524" w:rsidRDefault="0044713F" w:rsidP="0044713F">
      <w:pPr>
        <w:jc w:val="center"/>
        <w:rPr>
          <w:rFonts w:ascii="Times New Roman" w:hAnsi="Times New Roman" w:cs="Times New Roman"/>
          <w:b/>
          <w:bCs/>
          <w:sz w:val="28"/>
          <w:szCs w:val="28"/>
          <w:lang w:val="ru"/>
        </w:rPr>
      </w:pPr>
    </w:p>
    <w:p w14:paraId="62B748D4" w14:textId="77777777" w:rsidR="0044713F" w:rsidRPr="00C95D8F" w:rsidRDefault="0044713F" w:rsidP="0044713F">
      <w:pPr>
        <w:jc w:val="center"/>
        <w:rPr>
          <w:rFonts w:ascii="Times New Roman" w:hAnsi="Times New Roman" w:cs="Times New Roman"/>
          <w:b/>
          <w:bCs/>
          <w:lang w:val="ru"/>
        </w:rPr>
      </w:pPr>
    </w:p>
    <w:p w14:paraId="2C71D58B" w14:textId="760625D7" w:rsidR="0044713F" w:rsidRPr="005B5A21" w:rsidRDefault="0044713F" w:rsidP="0044713F">
      <w:pPr>
        <w:jc w:val="center"/>
        <w:rPr>
          <w:rFonts w:ascii="Times New Roman" w:hAnsi="Times New Roman" w:cs="Times New Roman"/>
          <w:sz w:val="28"/>
          <w:szCs w:val="28"/>
        </w:rPr>
      </w:pPr>
      <w:r w:rsidRPr="005B5A21">
        <w:rPr>
          <w:rFonts w:ascii="Times New Roman" w:hAnsi="Times New Roman" w:cs="Times New Roman"/>
          <w:sz w:val="28"/>
          <w:szCs w:val="28"/>
        </w:rPr>
        <w:t xml:space="preserve">Департамент иностранных языков и межкультурной коммуникации </w:t>
      </w:r>
    </w:p>
    <w:p w14:paraId="64E69F1E" w14:textId="77777777" w:rsidR="005B5A21" w:rsidRPr="005B5A21" w:rsidRDefault="005B5A21" w:rsidP="0044713F">
      <w:pPr>
        <w:jc w:val="center"/>
        <w:rPr>
          <w:rFonts w:ascii="Times New Roman" w:hAnsi="Times New Roman" w:cs="Times New Roman"/>
          <w:sz w:val="28"/>
          <w:szCs w:val="28"/>
        </w:rPr>
      </w:pPr>
    </w:p>
    <w:p w14:paraId="0C2D413C" w14:textId="77777777" w:rsidR="007D4B0E" w:rsidRPr="005B5A21" w:rsidRDefault="007D4B0E" w:rsidP="007D4B0E">
      <w:pPr>
        <w:jc w:val="center"/>
        <w:rPr>
          <w:rFonts w:ascii="Times New Roman" w:hAnsi="Times New Roman" w:cs="Times New Roman"/>
          <w:b/>
          <w:bCs/>
          <w:sz w:val="28"/>
          <w:szCs w:val="28"/>
        </w:rPr>
      </w:pPr>
    </w:p>
    <w:p w14:paraId="5628BB3F" w14:textId="0E0491BB" w:rsidR="00BE74F7" w:rsidRPr="005B5A21" w:rsidRDefault="00BE74F7" w:rsidP="00BE74F7">
      <w:pPr>
        <w:jc w:val="center"/>
        <w:rPr>
          <w:rFonts w:ascii="Times New Roman" w:hAnsi="Times New Roman" w:cs="Times New Roman"/>
          <w:bCs/>
          <w:sz w:val="28"/>
          <w:szCs w:val="28"/>
          <w:lang w:val="ru"/>
        </w:rPr>
      </w:pPr>
      <w:r w:rsidRPr="005B5A21">
        <w:rPr>
          <w:rFonts w:ascii="Times New Roman" w:hAnsi="Times New Roman" w:cs="Times New Roman"/>
          <w:bCs/>
          <w:sz w:val="28"/>
          <w:szCs w:val="28"/>
          <w:lang w:val="ru"/>
        </w:rPr>
        <w:t xml:space="preserve">                                      </w:t>
      </w:r>
      <w:r w:rsidR="005B5A21">
        <w:rPr>
          <w:rFonts w:ascii="Times New Roman" w:hAnsi="Times New Roman" w:cs="Times New Roman"/>
          <w:bCs/>
          <w:sz w:val="28"/>
          <w:szCs w:val="28"/>
          <w:lang w:val="ru"/>
        </w:rPr>
        <w:t xml:space="preserve">                </w:t>
      </w:r>
      <w:r w:rsidRPr="005B5A21">
        <w:rPr>
          <w:rFonts w:ascii="Times New Roman" w:hAnsi="Times New Roman" w:cs="Times New Roman"/>
          <w:bCs/>
          <w:sz w:val="28"/>
          <w:szCs w:val="28"/>
          <w:lang w:val="ru"/>
        </w:rPr>
        <w:t>УТВЕРЖДАЮ</w:t>
      </w:r>
    </w:p>
    <w:p w14:paraId="73A45239" w14:textId="09287C22" w:rsidR="00BE74F7" w:rsidRPr="005B5A21" w:rsidRDefault="00BE74F7" w:rsidP="00BE74F7">
      <w:pPr>
        <w:jc w:val="center"/>
        <w:rPr>
          <w:rFonts w:ascii="Times New Roman" w:hAnsi="Times New Roman" w:cs="Times New Roman"/>
          <w:sz w:val="28"/>
          <w:szCs w:val="28"/>
          <w:lang w:val="ru"/>
        </w:rPr>
      </w:pPr>
      <w:bookmarkStart w:id="0" w:name="bookmark6"/>
      <w:r w:rsidRPr="005B5A21">
        <w:rPr>
          <w:rFonts w:ascii="Times New Roman" w:hAnsi="Times New Roman" w:cs="Times New Roman"/>
          <w:sz w:val="28"/>
          <w:szCs w:val="28"/>
          <w:lang w:val="ru"/>
        </w:rPr>
        <w:t xml:space="preserve">                          </w:t>
      </w:r>
      <w:r w:rsidR="005B5A21">
        <w:rPr>
          <w:rFonts w:ascii="Times New Roman" w:hAnsi="Times New Roman" w:cs="Times New Roman"/>
          <w:sz w:val="28"/>
          <w:szCs w:val="28"/>
          <w:lang w:val="ru"/>
        </w:rPr>
        <w:t xml:space="preserve">              </w:t>
      </w:r>
      <w:r w:rsidRPr="005B5A21">
        <w:rPr>
          <w:rFonts w:ascii="Times New Roman" w:hAnsi="Times New Roman" w:cs="Times New Roman"/>
          <w:sz w:val="28"/>
          <w:szCs w:val="28"/>
          <w:lang w:val="ru"/>
        </w:rPr>
        <w:t xml:space="preserve">Ректор </w:t>
      </w:r>
    </w:p>
    <w:p w14:paraId="01F35BF5" w14:textId="77777777" w:rsidR="00BE74F7" w:rsidRPr="005B5A21" w:rsidRDefault="00BE74F7" w:rsidP="00BE74F7">
      <w:pPr>
        <w:jc w:val="center"/>
        <w:rPr>
          <w:rFonts w:ascii="Times New Roman" w:hAnsi="Times New Roman" w:cs="Times New Roman"/>
          <w:sz w:val="28"/>
          <w:szCs w:val="28"/>
          <w:lang w:val="ru"/>
        </w:rPr>
      </w:pPr>
    </w:p>
    <w:p w14:paraId="701B743B" w14:textId="188C6487" w:rsidR="00BE74F7" w:rsidRPr="005B5A21" w:rsidRDefault="000D42C4" w:rsidP="000D42C4">
      <w:pPr>
        <w:jc w:val="center"/>
        <w:rPr>
          <w:rFonts w:ascii="Times New Roman" w:hAnsi="Times New Roman" w:cs="Times New Roman"/>
          <w:sz w:val="28"/>
          <w:szCs w:val="28"/>
          <w:lang w:val="ru"/>
        </w:rPr>
      </w:pPr>
      <w:r w:rsidRPr="005B5A21">
        <w:rPr>
          <w:rFonts w:ascii="Times New Roman" w:hAnsi="Times New Roman" w:cs="Times New Roman"/>
          <w:sz w:val="28"/>
          <w:szCs w:val="28"/>
          <w:lang w:val="ru"/>
        </w:rPr>
        <w:t xml:space="preserve">                                                                 </w:t>
      </w:r>
      <w:r w:rsidR="005B5A21">
        <w:rPr>
          <w:rFonts w:ascii="Times New Roman" w:hAnsi="Times New Roman" w:cs="Times New Roman"/>
          <w:sz w:val="28"/>
          <w:szCs w:val="28"/>
          <w:lang w:val="ru"/>
        </w:rPr>
        <w:t xml:space="preserve">               </w:t>
      </w:r>
      <w:r w:rsidR="00BE74F7" w:rsidRPr="005B5A21">
        <w:rPr>
          <w:rFonts w:ascii="Times New Roman" w:hAnsi="Times New Roman" w:cs="Times New Roman"/>
          <w:sz w:val="28"/>
          <w:szCs w:val="28"/>
          <w:lang w:val="ru"/>
        </w:rPr>
        <w:t xml:space="preserve">__________  </w:t>
      </w:r>
      <w:r w:rsidR="005B5A21">
        <w:rPr>
          <w:rFonts w:ascii="Times New Roman" w:hAnsi="Times New Roman" w:cs="Times New Roman"/>
          <w:sz w:val="28"/>
          <w:szCs w:val="28"/>
          <w:lang w:val="ru"/>
        </w:rPr>
        <w:t xml:space="preserve"> </w:t>
      </w:r>
      <w:r w:rsidR="00BE74F7" w:rsidRPr="005B5A21">
        <w:rPr>
          <w:rFonts w:ascii="Times New Roman" w:hAnsi="Times New Roman" w:cs="Times New Roman"/>
          <w:sz w:val="28"/>
          <w:szCs w:val="28"/>
          <w:lang w:val="ru"/>
        </w:rPr>
        <w:t xml:space="preserve">М.А. </w:t>
      </w:r>
      <w:proofErr w:type="spellStart"/>
      <w:r w:rsidR="00BE74F7" w:rsidRPr="005B5A21">
        <w:rPr>
          <w:rFonts w:ascii="Times New Roman" w:hAnsi="Times New Roman" w:cs="Times New Roman"/>
          <w:sz w:val="28"/>
          <w:szCs w:val="28"/>
          <w:lang w:val="ru"/>
        </w:rPr>
        <w:t>Эскиндаров</w:t>
      </w:r>
      <w:proofErr w:type="spellEnd"/>
      <w:r w:rsidR="00BE74F7" w:rsidRPr="005B5A21">
        <w:rPr>
          <w:rFonts w:ascii="Times New Roman" w:hAnsi="Times New Roman" w:cs="Times New Roman"/>
          <w:sz w:val="28"/>
          <w:szCs w:val="28"/>
          <w:lang w:val="ru"/>
        </w:rPr>
        <w:t xml:space="preserve"> </w:t>
      </w:r>
      <w:bookmarkEnd w:id="0"/>
    </w:p>
    <w:p w14:paraId="47F64A93" w14:textId="2F72C0B5" w:rsidR="007D4B0E" w:rsidRPr="005B5A21" w:rsidRDefault="00BE74F7" w:rsidP="005B5A21">
      <w:pPr>
        <w:jc w:val="center"/>
        <w:rPr>
          <w:rFonts w:ascii="Times New Roman" w:hAnsi="Times New Roman" w:cs="Times New Roman"/>
          <w:sz w:val="28"/>
          <w:szCs w:val="28"/>
        </w:rPr>
      </w:pPr>
      <w:r w:rsidRPr="005B5A21">
        <w:rPr>
          <w:rFonts w:ascii="Times New Roman" w:hAnsi="Times New Roman" w:cs="Times New Roman"/>
          <w:sz w:val="28"/>
          <w:szCs w:val="28"/>
        </w:rPr>
        <w:t xml:space="preserve">                                                  </w:t>
      </w:r>
      <w:r w:rsidR="005B5A21">
        <w:rPr>
          <w:rFonts w:ascii="Times New Roman" w:hAnsi="Times New Roman" w:cs="Times New Roman"/>
          <w:sz w:val="28"/>
          <w:szCs w:val="28"/>
        </w:rPr>
        <w:t xml:space="preserve">               </w:t>
      </w:r>
      <w:r w:rsidR="004340E8">
        <w:rPr>
          <w:rFonts w:ascii="Times New Roman" w:hAnsi="Times New Roman" w:cs="Times New Roman"/>
          <w:sz w:val="28"/>
          <w:szCs w:val="28"/>
        </w:rPr>
        <w:t xml:space="preserve">  </w:t>
      </w:r>
      <w:proofErr w:type="gramStart"/>
      <w:r w:rsidR="004340E8" w:rsidRPr="004340E8">
        <w:rPr>
          <w:rFonts w:ascii="Times New Roman" w:hAnsi="Times New Roman" w:cs="Times New Roman"/>
          <w:sz w:val="28"/>
          <w:szCs w:val="28"/>
          <w:u w:val="single"/>
        </w:rPr>
        <w:t>« 27</w:t>
      </w:r>
      <w:proofErr w:type="gramEnd"/>
      <w:r w:rsidR="004340E8" w:rsidRPr="004340E8">
        <w:rPr>
          <w:rFonts w:ascii="Times New Roman" w:hAnsi="Times New Roman" w:cs="Times New Roman"/>
          <w:sz w:val="28"/>
          <w:szCs w:val="28"/>
          <w:u w:val="single"/>
        </w:rPr>
        <w:t xml:space="preserve"> »  октября</w:t>
      </w:r>
      <w:r w:rsidR="004340E8">
        <w:rPr>
          <w:rFonts w:ascii="Times New Roman" w:hAnsi="Times New Roman" w:cs="Times New Roman"/>
          <w:sz w:val="28"/>
          <w:szCs w:val="28"/>
        </w:rPr>
        <w:t xml:space="preserve">    </w:t>
      </w:r>
      <w:r w:rsidRPr="005B5A21">
        <w:rPr>
          <w:rFonts w:ascii="Times New Roman" w:hAnsi="Times New Roman" w:cs="Times New Roman"/>
          <w:sz w:val="28"/>
          <w:szCs w:val="28"/>
        </w:rPr>
        <w:t>20</w:t>
      </w:r>
      <w:r w:rsidR="005B5A21">
        <w:rPr>
          <w:rFonts w:ascii="Times New Roman" w:hAnsi="Times New Roman" w:cs="Times New Roman"/>
          <w:sz w:val="28"/>
          <w:szCs w:val="28"/>
        </w:rPr>
        <w:t>21г</w:t>
      </w:r>
      <w:r w:rsidR="008F5DE2" w:rsidRPr="005B5A21">
        <w:rPr>
          <w:rFonts w:ascii="Times New Roman" w:hAnsi="Times New Roman" w:cs="Times New Roman"/>
          <w:sz w:val="28"/>
          <w:szCs w:val="28"/>
        </w:rPr>
        <w:t>.</w:t>
      </w:r>
    </w:p>
    <w:p w14:paraId="4E97B7DA" w14:textId="77777777" w:rsidR="007D4B0E" w:rsidRPr="005B5A21" w:rsidRDefault="007D4B0E" w:rsidP="007D4B0E">
      <w:pPr>
        <w:jc w:val="center"/>
        <w:rPr>
          <w:rFonts w:ascii="Times New Roman" w:hAnsi="Times New Roman" w:cs="Times New Roman"/>
          <w:b/>
          <w:bCs/>
          <w:sz w:val="28"/>
          <w:szCs w:val="28"/>
          <w:lang w:val="ru"/>
        </w:rPr>
      </w:pPr>
      <w:bookmarkStart w:id="1" w:name="bookmark7"/>
    </w:p>
    <w:p w14:paraId="2D7506DB" w14:textId="01F12215" w:rsidR="007D4B0E" w:rsidRPr="005B5A21" w:rsidRDefault="006A2572" w:rsidP="00FA4D2A">
      <w:pPr>
        <w:jc w:val="center"/>
        <w:rPr>
          <w:rFonts w:ascii="Times New Roman" w:hAnsi="Times New Roman" w:cs="Times New Roman"/>
          <w:b/>
          <w:bCs/>
          <w:color w:val="000000" w:themeColor="text1"/>
          <w:sz w:val="28"/>
          <w:szCs w:val="28"/>
        </w:rPr>
      </w:pPr>
      <w:r w:rsidRPr="005B5A21">
        <w:rPr>
          <w:rFonts w:ascii="Times New Roman" w:hAnsi="Times New Roman" w:cs="Times New Roman"/>
          <w:b/>
          <w:bCs/>
          <w:color w:val="000000" w:themeColor="text1"/>
          <w:sz w:val="28"/>
          <w:szCs w:val="28"/>
          <w:lang w:val="ru"/>
        </w:rPr>
        <w:t>А.</w:t>
      </w:r>
      <w:r w:rsidR="0072092C" w:rsidRPr="005B5A21">
        <w:rPr>
          <w:rFonts w:ascii="Times New Roman" w:hAnsi="Times New Roman" w:cs="Times New Roman"/>
          <w:b/>
          <w:bCs/>
          <w:color w:val="000000" w:themeColor="text1"/>
          <w:sz w:val="28"/>
          <w:szCs w:val="28"/>
          <w:lang w:val="ru"/>
        </w:rPr>
        <w:t xml:space="preserve"> </w:t>
      </w:r>
      <w:r w:rsidRPr="005B5A21">
        <w:rPr>
          <w:rFonts w:ascii="Times New Roman" w:hAnsi="Times New Roman" w:cs="Times New Roman"/>
          <w:b/>
          <w:bCs/>
          <w:color w:val="000000" w:themeColor="text1"/>
          <w:sz w:val="28"/>
          <w:szCs w:val="28"/>
          <w:lang w:val="ru"/>
        </w:rPr>
        <w:t>С. Торосян</w:t>
      </w:r>
    </w:p>
    <w:bookmarkEnd w:id="1"/>
    <w:p w14:paraId="77ACDA2E" w14:textId="77777777" w:rsidR="00ED7B3D" w:rsidRPr="005B5A21" w:rsidRDefault="00ED7B3D" w:rsidP="00ED7B3D">
      <w:pPr>
        <w:jc w:val="center"/>
        <w:rPr>
          <w:rFonts w:ascii="Times New Roman" w:hAnsi="Times New Roman" w:cs="Times New Roman"/>
          <w:b/>
          <w:bCs/>
          <w:sz w:val="28"/>
          <w:szCs w:val="28"/>
          <w:lang w:val="ru"/>
        </w:rPr>
      </w:pPr>
      <w:r w:rsidRPr="005B5A21">
        <w:rPr>
          <w:rFonts w:ascii="Times New Roman" w:hAnsi="Times New Roman" w:cs="Times New Roman"/>
          <w:b/>
          <w:bCs/>
          <w:sz w:val="28"/>
          <w:szCs w:val="28"/>
        </w:rPr>
        <w:t>ЛИТЕРАТУРА СТРАН ИЗУЧАЕМОГО ЯЗЫКА</w:t>
      </w:r>
    </w:p>
    <w:p w14:paraId="4E76DCFD" w14:textId="7BC748C0" w:rsidR="007D4B0E" w:rsidRPr="005B5A21" w:rsidRDefault="007D4B0E" w:rsidP="007D4B0E">
      <w:pPr>
        <w:jc w:val="center"/>
        <w:rPr>
          <w:rFonts w:ascii="Times New Roman" w:hAnsi="Times New Roman" w:cs="Times New Roman"/>
          <w:b/>
          <w:bCs/>
          <w:sz w:val="28"/>
          <w:szCs w:val="28"/>
          <w:lang w:val="ru"/>
        </w:rPr>
      </w:pPr>
      <w:r w:rsidRPr="005B5A21">
        <w:rPr>
          <w:rFonts w:ascii="Times New Roman" w:hAnsi="Times New Roman" w:cs="Times New Roman"/>
          <w:b/>
          <w:bCs/>
          <w:sz w:val="28"/>
          <w:szCs w:val="28"/>
          <w:lang w:val="ru"/>
        </w:rPr>
        <w:t>Рабочая программа дисциплины</w:t>
      </w:r>
    </w:p>
    <w:p w14:paraId="4108C63A" w14:textId="77777777" w:rsidR="007D4B0E" w:rsidRPr="005B5A21" w:rsidRDefault="007D4B0E" w:rsidP="007D4B0E">
      <w:pPr>
        <w:jc w:val="center"/>
        <w:rPr>
          <w:rFonts w:ascii="Times New Roman" w:hAnsi="Times New Roman" w:cs="Times New Roman"/>
          <w:sz w:val="28"/>
          <w:szCs w:val="28"/>
          <w:lang w:val="ru"/>
        </w:rPr>
      </w:pPr>
      <w:r w:rsidRPr="005B5A21">
        <w:rPr>
          <w:rFonts w:ascii="Times New Roman" w:hAnsi="Times New Roman" w:cs="Times New Roman"/>
          <w:sz w:val="28"/>
          <w:szCs w:val="28"/>
          <w:lang w:val="ru"/>
        </w:rPr>
        <w:t xml:space="preserve">для студентов, обучающихся по направлению подготовки </w:t>
      </w:r>
    </w:p>
    <w:p w14:paraId="539E6D25" w14:textId="202BB3FE" w:rsidR="008F5DE2" w:rsidRPr="005B5A21" w:rsidRDefault="008F5DE2" w:rsidP="005B5A21">
      <w:pPr>
        <w:jc w:val="center"/>
        <w:rPr>
          <w:rFonts w:ascii="Times New Roman" w:hAnsi="Times New Roman" w:cs="Times New Roman"/>
          <w:sz w:val="28"/>
          <w:szCs w:val="28"/>
          <w:lang w:val="ru"/>
        </w:rPr>
      </w:pPr>
      <w:r w:rsidRPr="005B5A21">
        <w:rPr>
          <w:rFonts w:ascii="Times New Roman" w:hAnsi="Times New Roman" w:cs="Times New Roman"/>
          <w:sz w:val="28"/>
          <w:szCs w:val="28"/>
          <w:lang w:val="ru"/>
        </w:rPr>
        <w:t>45.03.02 Лингвистика, профиль «Когнитивная лингвистика и межкультурная коммуникация»</w:t>
      </w:r>
    </w:p>
    <w:p w14:paraId="6C12E7EA" w14:textId="77777777" w:rsidR="0044713F" w:rsidRPr="005B5A21" w:rsidRDefault="0044713F" w:rsidP="0044713F">
      <w:pPr>
        <w:spacing w:after="0"/>
        <w:jc w:val="center"/>
        <w:rPr>
          <w:rFonts w:ascii="Times New Roman" w:hAnsi="Times New Roman" w:cs="Times New Roman"/>
          <w:i/>
          <w:iCs/>
          <w:sz w:val="28"/>
          <w:szCs w:val="28"/>
          <w:lang w:val="ru"/>
        </w:rPr>
      </w:pPr>
    </w:p>
    <w:p w14:paraId="3EEC9A06" w14:textId="77777777" w:rsidR="005B5A21" w:rsidRPr="005B5A21" w:rsidRDefault="005B5A21" w:rsidP="005B5A21">
      <w:pPr>
        <w:spacing w:after="0" w:line="240" w:lineRule="auto"/>
        <w:ind w:firstLine="454"/>
        <w:jc w:val="center"/>
        <w:rPr>
          <w:rFonts w:ascii="Times New Roman" w:hAnsi="Times New Roman"/>
          <w:i/>
          <w:iCs/>
          <w:sz w:val="28"/>
          <w:szCs w:val="28"/>
        </w:rPr>
      </w:pPr>
      <w:r w:rsidRPr="005B5A21">
        <w:rPr>
          <w:rFonts w:ascii="Times New Roman" w:hAnsi="Times New Roman"/>
          <w:i/>
          <w:iCs/>
          <w:sz w:val="28"/>
          <w:szCs w:val="28"/>
        </w:rPr>
        <w:t xml:space="preserve">Рекомендовано </w:t>
      </w:r>
    </w:p>
    <w:p w14:paraId="15DDBFE2" w14:textId="77777777" w:rsidR="005B5A21" w:rsidRPr="005B5A21" w:rsidRDefault="005B5A21" w:rsidP="005B5A21">
      <w:pPr>
        <w:spacing w:after="0" w:line="240" w:lineRule="auto"/>
        <w:ind w:firstLine="454"/>
        <w:jc w:val="center"/>
        <w:rPr>
          <w:rFonts w:ascii="Times New Roman" w:hAnsi="Times New Roman"/>
          <w:i/>
          <w:iCs/>
          <w:sz w:val="28"/>
          <w:szCs w:val="28"/>
        </w:rPr>
      </w:pPr>
      <w:r w:rsidRPr="005B5A21">
        <w:rPr>
          <w:rFonts w:ascii="Times New Roman" w:hAnsi="Times New Roman"/>
          <w:i/>
          <w:iCs/>
          <w:sz w:val="28"/>
          <w:szCs w:val="28"/>
        </w:rPr>
        <w:t>Ученым советом Факультета международных экономических отношений</w:t>
      </w:r>
    </w:p>
    <w:p w14:paraId="7717038F" w14:textId="314D58ED" w:rsidR="005B5A21" w:rsidRPr="005B5A21" w:rsidRDefault="005B5A21" w:rsidP="005B5A21">
      <w:pPr>
        <w:spacing w:after="0" w:line="240" w:lineRule="auto"/>
        <w:ind w:firstLine="454"/>
        <w:jc w:val="center"/>
        <w:rPr>
          <w:rFonts w:ascii="Times New Roman" w:hAnsi="Times New Roman"/>
          <w:i/>
          <w:iCs/>
          <w:sz w:val="28"/>
          <w:szCs w:val="28"/>
        </w:rPr>
      </w:pPr>
      <w:r w:rsidRPr="005B5A21">
        <w:rPr>
          <w:rFonts w:ascii="Times New Roman" w:hAnsi="Times New Roman"/>
          <w:i/>
          <w:iCs/>
          <w:sz w:val="28"/>
          <w:szCs w:val="28"/>
        </w:rPr>
        <w:t>(протокол № 13 от 25.10.2021 г.)</w:t>
      </w:r>
    </w:p>
    <w:p w14:paraId="7F595901" w14:textId="77777777" w:rsidR="005B5A21" w:rsidRPr="005B5A21" w:rsidRDefault="005B5A21" w:rsidP="005B5A21">
      <w:pPr>
        <w:spacing w:after="0" w:line="240" w:lineRule="auto"/>
        <w:ind w:firstLine="454"/>
        <w:jc w:val="center"/>
        <w:rPr>
          <w:rFonts w:ascii="Times New Roman" w:hAnsi="Times New Roman"/>
          <w:i/>
          <w:iCs/>
          <w:sz w:val="28"/>
          <w:szCs w:val="28"/>
        </w:rPr>
      </w:pPr>
    </w:p>
    <w:p w14:paraId="48F08992" w14:textId="77777777" w:rsidR="005B5A21" w:rsidRPr="005B5A21" w:rsidRDefault="005B5A21" w:rsidP="005B5A21">
      <w:pPr>
        <w:spacing w:after="0" w:line="240" w:lineRule="auto"/>
        <w:ind w:firstLine="454"/>
        <w:jc w:val="center"/>
        <w:rPr>
          <w:rFonts w:ascii="Times New Roman" w:hAnsi="Times New Roman"/>
          <w:i/>
          <w:iCs/>
          <w:sz w:val="28"/>
          <w:szCs w:val="28"/>
        </w:rPr>
      </w:pPr>
      <w:r w:rsidRPr="005B5A21">
        <w:rPr>
          <w:rFonts w:ascii="Times New Roman" w:hAnsi="Times New Roman"/>
          <w:i/>
          <w:iCs/>
          <w:sz w:val="28"/>
          <w:szCs w:val="28"/>
        </w:rPr>
        <w:t xml:space="preserve">Одобрено </w:t>
      </w:r>
    </w:p>
    <w:p w14:paraId="4EDA935C" w14:textId="77777777" w:rsidR="005B5A21" w:rsidRPr="005B5A21" w:rsidRDefault="005B5A21" w:rsidP="005B5A21">
      <w:pPr>
        <w:spacing w:after="0" w:line="240" w:lineRule="auto"/>
        <w:ind w:firstLine="454"/>
        <w:jc w:val="center"/>
        <w:rPr>
          <w:rFonts w:ascii="Times New Roman" w:hAnsi="Times New Roman"/>
          <w:i/>
          <w:iCs/>
          <w:sz w:val="28"/>
          <w:szCs w:val="28"/>
        </w:rPr>
      </w:pPr>
      <w:r w:rsidRPr="005B5A21">
        <w:rPr>
          <w:rFonts w:ascii="Times New Roman" w:hAnsi="Times New Roman"/>
          <w:i/>
          <w:iCs/>
          <w:sz w:val="28"/>
          <w:szCs w:val="28"/>
        </w:rPr>
        <w:t xml:space="preserve">Советом учебно-научного Департамента иностранных языков и межкультурной коммуникации </w:t>
      </w:r>
    </w:p>
    <w:p w14:paraId="32540AC9" w14:textId="77777777" w:rsidR="005B5A21" w:rsidRPr="005B5A21" w:rsidRDefault="005B5A21" w:rsidP="005B5A21">
      <w:pPr>
        <w:spacing w:after="0" w:line="240" w:lineRule="auto"/>
        <w:ind w:firstLine="454"/>
        <w:jc w:val="center"/>
        <w:rPr>
          <w:rFonts w:ascii="Times New Roman" w:hAnsi="Times New Roman"/>
          <w:i/>
          <w:iCs/>
          <w:sz w:val="28"/>
          <w:szCs w:val="28"/>
        </w:rPr>
      </w:pPr>
      <w:r w:rsidRPr="005B5A21">
        <w:rPr>
          <w:rFonts w:ascii="Times New Roman" w:hAnsi="Times New Roman"/>
          <w:i/>
          <w:iCs/>
          <w:sz w:val="28"/>
          <w:szCs w:val="28"/>
        </w:rPr>
        <w:t>(протокол № 14 от 27.09.2021 г.)</w:t>
      </w:r>
    </w:p>
    <w:p w14:paraId="61B307FC" w14:textId="77777777" w:rsidR="0044713F" w:rsidRPr="005B5A21" w:rsidRDefault="0044713F" w:rsidP="0044713F">
      <w:pPr>
        <w:spacing w:after="0" w:line="240" w:lineRule="auto"/>
        <w:ind w:firstLine="454"/>
        <w:jc w:val="center"/>
        <w:rPr>
          <w:rFonts w:ascii="Times New Roman" w:hAnsi="Times New Roman"/>
          <w:b/>
          <w:sz w:val="28"/>
          <w:szCs w:val="28"/>
          <w:lang w:eastAsia="ru-RU"/>
        </w:rPr>
      </w:pPr>
    </w:p>
    <w:p w14:paraId="2C464456" w14:textId="77777777" w:rsidR="0044713F" w:rsidRPr="005B5A21" w:rsidRDefault="0044713F" w:rsidP="0044713F">
      <w:pPr>
        <w:spacing w:after="0" w:line="240" w:lineRule="auto"/>
        <w:ind w:firstLine="454"/>
        <w:jc w:val="center"/>
        <w:rPr>
          <w:rFonts w:ascii="Times New Roman" w:hAnsi="Times New Roman"/>
          <w:bCs/>
          <w:sz w:val="28"/>
          <w:szCs w:val="28"/>
          <w:lang w:eastAsia="ru-RU"/>
        </w:rPr>
      </w:pPr>
      <w:r w:rsidRPr="005B5A21">
        <w:rPr>
          <w:rFonts w:ascii="Times New Roman" w:hAnsi="Times New Roman"/>
          <w:bCs/>
          <w:sz w:val="28"/>
          <w:szCs w:val="28"/>
          <w:lang w:eastAsia="ru-RU"/>
        </w:rPr>
        <w:t>Москва 2021</w:t>
      </w:r>
    </w:p>
    <w:p w14:paraId="775A4DBA" w14:textId="4398271B" w:rsidR="001A080A" w:rsidRPr="003D1428" w:rsidRDefault="001A080A" w:rsidP="001A080A">
      <w:pPr>
        <w:rPr>
          <w:rFonts w:ascii="Times New Roman" w:eastAsia="Times New Roman" w:hAnsi="Times New Roman" w:cs="Times New Roman"/>
          <w:b/>
          <w:bCs/>
          <w:color w:val="000000"/>
          <w:sz w:val="24"/>
          <w:szCs w:val="24"/>
          <w:lang w:eastAsia="en-GB"/>
        </w:rPr>
      </w:pPr>
      <w:r w:rsidRPr="003D1428">
        <w:rPr>
          <w:rFonts w:ascii="Times New Roman" w:eastAsia="Times New Roman" w:hAnsi="Times New Roman" w:cs="Times New Roman"/>
          <w:b/>
          <w:bCs/>
          <w:color w:val="000000"/>
          <w:sz w:val="24"/>
          <w:szCs w:val="24"/>
          <w:lang w:eastAsia="en-GB"/>
        </w:rPr>
        <w:lastRenderedPageBreak/>
        <w:t xml:space="preserve">Содержание </w:t>
      </w:r>
    </w:p>
    <w:tbl>
      <w:tblPr>
        <w:tblW w:w="0" w:type="auto"/>
        <w:tblCellMar>
          <w:top w:w="15" w:type="dxa"/>
          <w:left w:w="15" w:type="dxa"/>
          <w:bottom w:w="15" w:type="dxa"/>
          <w:right w:w="15" w:type="dxa"/>
        </w:tblCellMar>
        <w:tblLook w:val="04A0" w:firstRow="1" w:lastRow="0" w:firstColumn="1" w:lastColumn="0" w:noHBand="0" w:noVBand="1"/>
      </w:tblPr>
      <w:tblGrid>
        <w:gridCol w:w="8889"/>
        <w:gridCol w:w="456"/>
      </w:tblGrid>
      <w:tr w:rsidR="001A080A" w:rsidRPr="003D1428" w14:paraId="6D0A36EC"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64DB05" w14:textId="2C1CDA7E" w:rsidR="001A080A" w:rsidRPr="003D1428" w:rsidRDefault="004340E8" w:rsidP="00462091">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1. </w:t>
            </w:r>
            <w:r w:rsidR="000D42C4">
              <w:rPr>
                <w:rFonts w:ascii="Times New Roman" w:eastAsia="Times New Roman" w:hAnsi="Times New Roman" w:cs="Times New Roman"/>
                <w:color w:val="000000"/>
                <w:sz w:val="24"/>
                <w:szCs w:val="24"/>
                <w:lang w:eastAsia="en-GB"/>
              </w:rPr>
              <w:t>Наименование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3331CC" w14:textId="11883542" w:rsidR="001A080A" w:rsidRPr="003D1428" w:rsidRDefault="00BC23E4" w:rsidP="00462091">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5</w:t>
            </w:r>
          </w:p>
        </w:tc>
      </w:tr>
      <w:tr w:rsidR="001A080A" w:rsidRPr="003D1428" w14:paraId="6F1D9ABD"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E9F771" w14:textId="617A38B3" w:rsidR="001A080A" w:rsidRPr="003D1428" w:rsidRDefault="004340E8" w:rsidP="00462091">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2. </w:t>
            </w:r>
            <w:r w:rsidR="001A080A" w:rsidRPr="003D1428">
              <w:rPr>
                <w:rFonts w:ascii="Times New Roman" w:eastAsia="Times New Roman" w:hAnsi="Times New Roman" w:cs="Times New Roman"/>
                <w:color w:val="000000"/>
                <w:sz w:val="24"/>
                <w:szCs w:val="24"/>
                <w:lang w:eastAsia="en-G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67FB2" w14:textId="21A6F6B4" w:rsidR="001A080A" w:rsidRPr="003D1428" w:rsidRDefault="00EF14A1" w:rsidP="00462091">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5</w:t>
            </w:r>
          </w:p>
        </w:tc>
      </w:tr>
      <w:tr w:rsidR="001A080A" w:rsidRPr="003D1428" w14:paraId="65CA7B0B"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64503" w14:textId="570B0888" w:rsidR="001A080A" w:rsidRPr="008E7B95" w:rsidRDefault="004340E8" w:rsidP="00462091">
            <w:pPr>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3. </w:t>
            </w:r>
            <w:r w:rsidR="001A080A" w:rsidRPr="008E7B95">
              <w:rPr>
                <w:rFonts w:ascii="Times New Roman" w:eastAsia="Times New Roman" w:hAnsi="Times New Roman" w:cs="Times New Roman"/>
                <w:color w:val="000000"/>
                <w:sz w:val="24"/>
                <w:szCs w:val="24"/>
                <w:lang w:eastAsia="en-GB"/>
              </w:rPr>
              <w:t>Место дисциплины в структуре образовательной программы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263C7" w14:textId="0E2BA47B" w:rsidR="001A080A" w:rsidRDefault="00180765" w:rsidP="00462091">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8</w:t>
            </w:r>
          </w:p>
        </w:tc>
      </w:tr>
      <w:tr w:rsidR="001A080A" w:rsidRPr="003D1428" w14:paraId="4B1F5EC9"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DF4637" w14:textId="34DBA2E1" w:rsidR="001A080A" w:rsidRPr="003D1428" w:rsidRDefault="004340E8" w:rsidP="00462091">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4. </w:t>
            </w:r>
            <w:r w:rsidR="001A080A" w:rsidRPr="003D1428">
              <w:rPr>
                <w:rFonts w:ascii="Times New Roman" w:eastAsia="Times New Roman" w:hAnsi="Times New Roman" w:cs="Times New Roman"/>
                <w:color w:val="000000"/>
                <w:sz w:val="24"/>
                <w:szCs w:val="24"/>
                <w:lang w:eastAsia="en-GB"/>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57110" w14:textId="1672D136" w:rsidR="001A080A" w:rsidRPr="003D1428" w:rsidRDefault="00EF14A1" w:rsidP="00462091">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8</w:t>
            </w:r>
          </w:p>
        </w:tc>
      </w:tr>
      <w:tr w:rsidR="001A080A" w:rsidRPr="003D1428" w14:paraId="617503EE"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4150C" w14:textId="7171DB44" w:rsidR="001A080A" w:rsidRPr="008E7B95" w:rsidRDefault="004340E8" w:rsidP="00462091">
            <w:pPr>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 xml:space="preserve">5. </w:t>
            </w:r>
            <w:r w:rsidR="001A080A" w:rsidRPr="008E7B95">
              <w:rPr>
                <w:rFonts w:ascii="Times New Roman" w:eastAsia="Times New Roman" w:hAnsi="Times New Roman" w:cs="Times New Roman"/>
                <w:color w:val="000000"/>
                <w:sz w:val="24"/>
                <w:szCs w:val="24"/>
                <w:lang w:eastAsia="en-GB"/>
              </w:rPr>
              <w:t>Содержание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8208A" w14:textId="3FF92843" w:rsidR="001A080A" w:rsidRDefault="00180765" w:rsidP="00462091">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9</w:t>
            </w:r>
          </w:p>
        </w:tc>
      </w:tr>
      <w:tr w:rsidR="001A080A" w:rsidRPr="003D1428" w14:paraId="3089D9EF"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24AB55" w14:textId="5801B5A2" w:rsidR="001A080A" w:rsidRPr="003D1428" w:rsidRDefault="004340E8" w:rsidP="00462091">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5.1 </w:t>
            </w:r>
            <w:r w:rsidR="001A080A" w:rsidRPr="003D1428">
              <w:rPr>
                <w:rFonts w:ascii="Times New Roman" w:eastAsia="Times New Roman" w:hAnsi="Times New Roman" w:cs="Times New Roman"/>
                <w:color w:val="000000"/>
                <w:sz w:val="24"/>
                <w:szCs w:val="24"/>
                <w:lang w:eastAsia="en-GB"/>
              </w:rPr>
              <w:t>Учебно-тематический план</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DCEF8" w14:textId="41588B9F" w:rsidR="001A080A" w:rsidRPr="003D1428" w:rsidRDefault="00BC23E4" w:rsidP="00462091">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9</w:t>
            </w:r>
          </w:p>
        </w:tc>
      </w:tr>
      <w:tr w:rsidR="001A080A" w:rsidRPr="003D1428" w14:paraId="4F1E3544"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7A777F" w14:textId="204FAF55" w:rsidR="001A080A" w:rsidRPr="003D1428" w:rsidRDefault="004340E8" w:rsidP="00462091">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5.2 </w:t>
            </w:r>
            <w:r w:rsidR="001A080A" w:rsidRPr="003D1428">
              <w:rPr>
                <w:rFonts w:ascii="Times New Roman" w:eastAsia="Times New Roman" w:hAnsi="Times New Roman" w:cs="Times New Roman"/>
                <w:color w:val="000000"/>
                <w:sz w:val="24"/>
                <w:szCs w:val="24"/>
                <w:lang w:eastAsia="en-GB"/>
              </w:rPr>
              <w:t>Содержание семинаров, практических занятий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71C86" w14:textId="1A6E7B14" w:rsidR="001A080A" w:rsidRPr="003D1428" w:rsidRDefault="00EF14A1" w:rsidP="00462091">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w:t>
            </w:r>
            <w:r w:rsidR="00BC23E4">
              <w:rPr>
                <w:rFonts w:ascii="Times New Roman" w:eastAsia="Times New Roman" w:hAnsi="Times New Roman" w:cs="Times New Roman"/>
                <w:sz w:val="24"/>
                <w:szCs w:val="24"/>
                <w:lang w:eastAsia="en-GB"/>
              </w:rPr>
              <w:t>0</w:t>
            </w:r>
          </w:p>
        </w:tc>
      </w:tr>
      <w:tr w:rsidR="00BC23E4" w:rsidRPr="003D1428" w14:paraId="212A6820"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02E30" w14:textId="62431FA8" w:rsidR="00BC23E4" w:rsidRPr="00BC23E4" w:rsidRDefault="00BC23E4" w:rsidP="00462091">
            <w:pPr>
              <w:rPr>
                <w:rFonts w:ascii="Times New Roman" w:eastAsia="Times New Roman" w:hAnsi="Times New Roman" w:cs="Times New Roman"/>
                <w:color w:val="000000"/>
                <w:sz w:val="24"/>
                <w:szCs w:val="24"/>
                <w:lang w:eastAsia="en-GB"/>
              </w:rPr>
            </w:pPr>
            <w:r w:rsidRPr="00BC23E4">
              <w:rPr>
                <w:rFonts w:ascii="Times New Roman" w:eastAsia="Times New Roman" w:hAnsi="Times New Roman" w:cs="Times New Roman"/>
                <w:color w:val="000000"/>
                <w:sz w:val="24"/>
                <w:szCs w:val="24"/>
                <w:lang w:eastAsia="en-GB"/>
              </w:rPr>
              <w:t xml:space="preserve">5.3 </w:t>
            </w:r>
            <w:r w:rsidRPr="00BC23E4">
              <w:rPr>
                <w:rFonts w:ascii="Times New Roman" w:hAnsi="Times New Roman" w:cs="Times New Roman"/>
                <w:sz w:val="24"/>
                <w:szCs w:val="24"/>
              </w:rPr>
              <w:t>Содержание семинаров, практических занятий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8D9DB" w14:textId="390629E1" w:rsidR="00BC23E4" w:rsidRDefault="00BC23E4" w:rsidP="00462091">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12</w:t>
            </w:r>
          </w:p>
        </w:tc>
      </w:tr>
      <w:tr w:rsidR="001A080A" w:rsidRPr="003D1428" w14:paraId="17868097"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EE63D1" w14:textId="2F478FDE" w:rsidR="001A080A" w:rsidRPr="003D1428" w:rsidRDefault="004340E8" w:rsidP="00462091">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6. </w:t>
            </w:r>
            <w:r w:rsidR="001A080A" w:rsidRPr="003D1428">
              <w:rPr>
                <w:rFonts w:ascii="Times New Roman" w:eastAsia="Times New Roman" w:hAnsi="Times New Roman" w:cs="Times New Roman"/>
                <w:color w:val="000000"/>
                <w:sz w:val="24"/>
                <w:szCs w:val="24"/>
                <w:lang w:eastAsia="en-GB"/>
              </w:rPr>
              <w:t>Перечень учебно-методического обеспечения для самостоятельной работы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83B44" w14:textId="1C4B8655" w:rsidR="001A080A" w:rsidRPr="003D1428" w:rsidRDefault="00EF14A1" w:rsidP="00462091">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w:t>
            </w:r>
            <w:r w:rsidR="00B97026">
              <w:rPr>
                <w:rFonts w:ascii="Times New Roman" w:eastAsia="Times New Roman" w:hAnsi="Times New Roman" w:cs="Times New Roman"/>
                <w:sz w:val="24"/>
                <w:szCs w:val="24"/>
                <w:lang w:eastAsia="en-GB"/>
              </w:rPr>
              <w:t>6</w:t>
            </w:r>
          </w:p>
        </w:tc>
      </w:tr>
      <w:tr w:rsidR="00BC23E4" w:rsidRPr="003D1428" w14:paraId="3028FF5E"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88D0C5" w14:textId="52C08BCA" w:rsidR="00BC23E4" w:rsidRPr="00BC23E4" w:rsidRDefault="00BC23E4" w:rsidP="00BC23E4">
            <w:pPr>
              <w:rPr>
                <w:rFonts w:ascii="Times New Roman" w:eastAsia="Times New Roman" w:hAnsi="Times New Roman" w:cs="Times New Roman"/>
                <w:color w:val="000000"/>
                <w:sz w:val="24"/>
                <w:szCs w:val="24"/>
                <w:lang w:eastAsia="en-GB"/>
              </w:rPr>
            </w:pPr>
            <w:r w:rsidRPr="00BC23E4">
              <w:rPr>
                <w:rFonts w:ascii="Times New Roman" w:hAnsi="Times New Roman" w:cs="Times New Roman"/>
                <w:sz w:val="24"/>
                <w:szCs w:val="24"/>
              </w:rPr>
              <w:t>6.1 Перечень вопросов, отводимых на самостоятельное освоение дисциплины, формы внеаудиторной самостоятельной работы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DEC8F" w14:textId="41F5272C" w:rsidR="00BC23E4" w:rsidRDefault="00B97026" w:rsidP="00BC23E4">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16</w:t>
            </w:r>
          </w:p>
        </w:tc>
      </w:tr>
      <w:tr w:rsidR="00BC23E4" w:rsidRPr="003D1428" w14:paraId="66936220"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FE028" w14:textId="51F28D45" w:rsidR="00BC23E4" w:rsidRPr="00BC23E4" w:rsidRDefault="00BC23E4" w:rsidP="00BC23E4">
            <w:pPr>
              <w:rPr>
                <w:rFonts w:ascii="Times New Roman" w:eastAsia="Times New Roman" w:hAnsi="Times New Roman" w:cs="Times New Roman"/>
                <w:color w:val="000000"/>
                <w:sz w:val="24"/>
                <w:szCs w:val="24"/>
                <w:lang w:eastAsia="en-GB"/>
              </w:rPr>
            </w:pPr>
            <w:r w:rsidRPr="00BC23E4">
              <w:rPr>
                <w:rFonts w:ascii="Times New Roman" w:hAnsi="Times New Roman" w:cs="Times New Roman"/>
                <w:sz w:val="24"/>
                <w:szCs w:val="24"/>
              </w:rPr>
              <w:t>6.2 Перечень вопросов, заданий, тем для подготовки к текущему контролю</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7415D" w14:textId="04CE457E" w:rsidR="00BC23E4" w:rsidRDefault="00B97026" w:rsidP="00BC23E4">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18</w:t>
            </w:r>
          </w:p>
        </w:tc>
      </w:tr>
      <w:tr w:rsidR="001A080A" w:rsidRPr="003D1428" w14:paraId="4258A660"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FFCF04" w14:textId="0A9F2401" w:rsidR="001A080A" w:rsidRPr="003D1428" w:rsidRDefault="00BC23E4" w:rsidP="00462091">
            <w:pPr>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7. </w:t>
            </w:r>
            <w:r w:rsidR="001A080A" w:rsidRPr="003D1428">
              <w:rPr>
                <w:rFonts w:ascii="Times New Roman" w:eastAsia="Times New Roman" w:hAnsi="Times New Roman" w:cs="Times New Roman"/>
                <w:color w:val="000000"/>
                <w:sz w:val="24"/>
                <w:szCs w:val="24"/>
                <w:lang w:eastAsia="en-GB"/>
              </w:rPr>
              <w:t>Фонд оценочных средств для проведения промежуточной аттестации обучающихся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57BBB" w14:textId="3357DBBE" w:rsidR="001A080A" w:rsidRPr="003D1428" w:rsidRDefault="00B97026" w:rsidP="00462091">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4</w:t>
            </w:r>
          </w:p>
        </w:tc>
      </w:tr>
      <w:tr w:rsidR="001A080A" w:rsidRPr="003D1428" w14:paraId="3218391F"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F38B03" w14:textId="266A7E10" w:rsidR="001A080A" w:rsidRPr="003D1428" w:rsidRDefault="00BC23E4" w:rsidP="00462091">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8. </w:t>
            </w:r>
            <w:r w:rsidR="001A080A" w:rsidRPr="003D1428">
              <w:rPr>
                <w:rFonts w:ascii="Times New Roman" w:eastAsia="Times New Roman" w:hAnsi="Times New Roman" w:cs="Times New Roman"/>
                <w:color w:val="000000"/>
                <w:sz w:val="24"/>
                <w:szCs w:val="24"/>
                <w:lang w:eastAsia="en-GB"/>
              </w:rPr>
              <w:t>Перечень основной</w:t>
            </w:r>
            <w:r w:rsidR="001A080A">
              <w:rPr>
                <w:rFonts w:ascii="Times New Roman" w:eastAsia="Times New Roman" w:hAnsi="Times New Roman" w:cs="Times New Roman"/>
                <w:color w:val="000000"/>
                <w:sz w:val="24"/>
                <w:szCs w:val="24"/>
                <w:lang w:eastAsia="en-GB"/>
              </w:rPr>
              <w:t xml:space="preserve"> </w:t>
            </w:r>
            <w:r w:rsidR="001A080A" w:rsidRPr="003D1428">
              <w:rPr>
                <w:rFonts w:ascii="Times New Roman" w:eastAsia="Times New Roman" w:hAnsi="Times New Roman" w:cs="Times New Roman"/>
                <w:color w:val="000000"/>
                <w:sz w:val="24"/>
                <w:szCs w:val="24"/>
                <w:lang w:eastAsia="en-GB"/>
              </w:rPr>
              <w:t>и дополнительной учебной литературы, необходимой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28DFA2" w14:textId="5D8FF2D9" w:rsidR="001A080A" w:rsidRPr="003D1428" w:rsidRDefault="00134186" w:rsidP="00462091">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30</w:t>
            </w:r>
          </w:p>
        </w:tc>
      </w:tr>
      <w:tr w:rsidR="001A080A" w:rsidRPr="003D1428" w14:paraId="12ACD00D"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429FC" w14:textId="5FF79343" w:rsidR="001A080A" w:rsidRPr="003D1428" w:rsidRDefault="00BC23E4" w:rsidP="00462091">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9. </w:t>
            </w:r>
            <w:r w:rsidR="001A080A" w:rsidRPr="003D1428">
              <w:rPr>
                <w:rFonts w:ascii="Times New Roman" w:eastAsia="Times New Roman" w:hAnsi="Times New Roman" w:cs="Times New Roman"/>
                <w:color w:val="000000"/>
                <w:sz w:val="24"/>
                <w:szCs w:val="24"/>
                <w:lang w:eastAsia="en-GB"/>
              </w:rPr>
              <w:t>Перечень ресурсов информационно-телекоммуникационной сети «Интернет», необходимых для освоения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B8C93" w14:textId="473E1173" w:rsidR="001A080A" w:rsidRPr="003D1428" w:rsidRDefault="00134186" w:rsidP="00462091">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B97026">
              <w:rPr>
                <w:rFonts w:ascii="Times New Roman" w:eastAsia="Times New Roman" w:hAnsi="Times New Roman" w:cs="Times New Roman"/>
                <w:sz w:val="24"/>
                <w:szCs w:val="24"/>
                <w:lang w:eastAsia="en-GB"/>
              </w:rPr>
              <w:t>1</w:t>
            </w:r>
          </w:p>
        </w:tc>
      </w:tr>
      <w:tr w:rsidR="001A080A" w:rsidRPr="003D1428" w14:paraId="455200B5"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644BD" w14:textId="2AB69020" w:rsidR="001A080A" w:rsidRPr="003D1428" w:rsidRDefault="00BC23E4" w:rsidP="00462091">
            <w:pPr>
              <w:jc w:val="both"/>
              <w:rPr>
                <w:rFonts w:ascii="Times New Roman" w:hAnsi="Times New Roman" w:cs="Times New Roman"/>
                <w:color w:val="000000"/>
                <w:sz w:val="24"/>
                <w:szCs w:val="24"/>
                <w:lang w:eastAsia="en-GB"/>
              </w:rPr>
            </w:pPr>
            <w:r>
              <w:rPr>
                <w:rFonts w:ascii="Times New Roman" w:hAnsi="Times New Roman" w:cs="Times New Roman"/>
                <w:color w:val="000000"/>
                <w:sz w:val="24"/>
                <w:szCs w:val="24"/>
                <w:lang w:eastAsia="en-GB"/>
              </w:rPr>
              <w:t xml:space="preserve">10. </w:t>
            </w:r>
            <w:r w:rsidR="001A080A" w:rsidRPr="003D1428">
              <w:rPr>
                <w:rFonts w:ascii="Times New Roman" w:hAnsi="Times New Roman" w:cs="Times New Roman"/>
                <w:color w:val="000000"/>
                <w:sz w:val="24"/>
                <w:szCs w:val="24"/>
                <w:lang w:eastAsia="en-GB"/>
              </w:rPr>
              <w:t>Методические указания для обучающихся по освоению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77BB1D" w14:textId="5EC4E73A" w:rsidR="001A080A" w:rsidRPr="003D1428" w:rsidRDefault="00134186" w:rsidP="00462091">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32</w:t>
            </w:r>
          </w:p>
        </w:tc>
      </w:tr>
      <w:tr w:rsidR="001A080A" w:rsidRPr="003D1428" w14:paraId="3F024A25"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1E9EE" w14:textId="114F2E11" w:rsidR="001A080A" w:rsidRPr="003D1428" w:rsidRDefault="00BC23E4" w:rsidP="00462091">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11. </w:t>
            </w:r>
            <w:r w:rsidR="001A080A" w:rsidRPr="003D1428">
              <w:rPr>
                <w:rFonts w:ascii="Times New Roman" w:eastAsia="Times New Roman" w:hAnsi="Times New Roman" w:cs="Times New Roman"/>
                <w:color w:val="000000"/>
                <w:sz w:val="24"/>
                <w:szCs w:val="24"/>
                <w:lang w:eastAsia="en-GB"/>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A848EB" w14:textId="4A0CE681" w:rsidR="001A080A" w:rsidRPr="003D1428" w:rsidRDefault="00D864D0" w:rsidP="00462091">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1D2880">
              <w:rPr>
                <w:rFonts w:ascii="Times New Roman" w:eastAsia="Times New Roman" w:hAnsi="Times New Roman" w:cs="Times New Roman"/>
                <w:sz w:val="24"/>
                <w:szCs w:val="24"/>
                <w:lang w:eastAsia="en-GB"/>
              </w:rPr>
              <w:t>6</w:t>
            </w:r>
          </w:p>
        </w:tc>
      </w:tr>
      <w:tr w:rsidR="001A080A" w:rsidRPr="003D1428" w14:paraId="66CB577A" w14:textId="77777777" w:rsidTr="0046209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3410F" w14:textId="5F75F316" w:rsidR="001A080A" w:rsidRPr="003D1428" w:rsidRDefault="00BC23E4" w:rsidP="00462091">
            <w:pPr>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 xml:space="preserve">12. </w:t>
            </w:r>
            <w:r w:rsidR="001A080A" w:rsidRPr="003D1428">
              <w:rPr>
                <w:rFonts w:ascii="Times New Roman" w:eastAsia="Times New Roman" w:hAnsi="Times New Roman" w:cs="Times New Roman"/>
                <w:color w:val="000000"/>
                <w:sz w:val="24"/>
                <w:szCs w:val="24"/>
                <w:lang w:eastAsia="en-GB"/>
              </w:rPr>
              <w:t>Описание материально-технической базы, необходимой для осуществления образовательного процесса по дисциплине.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43D191" w14:textId="45730873" w:rsidR="001A080A" w:rsidRPr="003D1428" w:rsidRDefault="00EF14A1" w:rsidP="00462091">
            <w:pP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B97026">
              <w:rPr>
                <w:rFonts w:ascii="Times New Roman" w:eastAsia="Times New Roman" w:hAnsi="Times New Roman" w:cs="Times New Roman"/>
                <w:sz w:val="24"/>
                <w:szCs w:val="24"/>
                <w:lang w:eastAsia="en-GB"/>
              </w:rPr>
              <w:t>6</w:t>
            </w:r>
          </w:p>
        </w:tc>
      </w:tr>
    </w:tbl>
    <w:p w14:paraId="5D8CF0B0" w14:textId="77777777" w:rsidR="001A080A" w:rsidRDefault="001A080A">
      <w:pPr>
        <w:rPr>
          <w:rFonts w:ascii="Times New Roman" w:hAnsi="Times New Roman" w:cs="Times New Roman"/>
          <w:sz w:val="24"/>
          <w:szCs w:val="24"/>
        </w:rPr>
      </w:pPr>
      <w:r>
        <w:rPr>
          <w:rFonts w:ascii="Times New Roman" w:hAnsi="Times New Roman" w:cs="Times New Roman"/>
          <w:sz w:val="24"/>
          <w:szCs w:val="24"/>
        </w:rPr>
        <w:br w:type="page"/>
      </w:r>
    </w:p>
    <w:p w14:paraId="1D8F3C97" w14:textId="7AA66C12" w:rsidR="005C1814" w:rsidRPr="0037730B" w:rsidRDefault="005C1814" w:rsidP="005C1814">
      <w:pPr>
        <w:jc w:val="both"/>
        <w:rPr>
          <w:rFonts w:ascii="Times New Roman" w:hAnsi="Times New Roman" w:cs="Times New Roman"/>
          <w:sz w:val="24"/>
          <w:szCs w:val="24"/>
        </w:rPr>
      </w:pPr>
      <w:proofErr w:type="gramStart"/>
      <w:r w:rsidRPr="0037730B">
        <w:rPr>
          <w:rFonts w:ascii="Times New Roman" w:hAnsi="Times New Roman" w:cs="Times New Roman"/>
          <w:sz w:val="24"/>
          <w:szCs w:val="24"/>
        </w:rPr>
        <w:lastRenderedPageBreak/>
        <w:t xml:space="preserve">УДК  </w:t>
      </w:r>
      <w:r w:rsidR="0037730B" w:rsidRPr="0037730B">
        <w:rPr>
          <w:rFonts w:ascii="Times New Roman" w:hAnsi="Times New Roman" w:cs="Times New Roman"/>
          <w:color w:val="000000"/>
          <w:sz w:val="24"/>
          <w:szCs w:val="24"/>
        </w:rPr>
        <w:t>82</w:t>
      </w:r>
      <w:proofErr w:type="gramEnd"/>
      <w:r w:rsidR="0037730B" w:rsidRPr="0037730B">
        <w:rPr>
          <w:rFonts w:ascii="Times New Roman" w:hAnsi="Times New Roman" w:cs="Times New Roman"/>
          <w:color w:val="000000"/>
          <w:sz w:val="24"/>
          <w:szCs w:val="24"/>
        </w:rPr>
        <w:t>(091)</w:t>
      </w:r>
    </w:p>
    <w:p w14:paraId="792BBD42" w14:textId="4E248F4B" w:rsidR="005C1814" w:rsidRPr="0037730B" w:rsidRDefault="005C1814" w:rsidP="005C1814">
      <w:pPr>
        <w:jc w:val="both"/>
        <w:rPr>
          <w:rFonts w:ascii="Times New Roman" w:hAnsi="Times New Roman" w:cs="Times New Roman"/>
          <w:sz w:val="24"/>
          <w:szCs w:val="24"/>
        </w:rPr>
      </w:pPr>
      <w:r w:rsidRPr="005C1814">
        <w:rPr>
          <w:rFonts w:ascii="Times New Roman" w:hAnsi="Times New Roman" w:cs="Times New Roman"/>
          <w:sz w:val="24"/>
          <w:szCs w:val="24"/>
        </w:rPr>
        <w:t xml:space="preserve">ББК </w:t>
      </w:r>
      <w:r w:rsidR="0037730B">
        <w:rPr>
          <w:rFonts w:ascii="Times New Roman" w:hAnsi="Times New Roman" w:cs="Times New Roman"/>
          <w:sz w:val="24"/>
          <w:szCs w:val="24"/>
        </w:rPr>
        <w:t>84 (4</w:t>
      </w:r>
      <w:r w:rsidR="0037730B" w:rsidRPr="00931E64">
        <w:rPr>
          <w:rFonts w:ascii="Times New Roman" w:hAnsi="Times New Roman" w:cs="Times New Roman"/>
          <w:sz w:val="24"/>
          <w:szCs w:val="24"/>
        </w:rPr>
        <w:t>/8)</w:t>
      </w:r>
    </w:p>
    <w:p w14:paraId="19B5A83C" w14:textId="522F3C5E" w:rsidR="001D05B3" w:rsidRPr="005C1814" w:rsidRDefault="001D05B3" w:rsidP="005C1814">
      <w:pPr>
        <w:jc w:val="both"/>
        <w:rPr>
          <w:rFonts w:ascii="Times New Roman" w:hAnsi="Times New Roman" w:cs="Times New Roman"/>
        </w:rPr>
      </w:pPr>
      <w:r w:rsidRPr="005C1814">
        <w:rPr>
          <w:rFonts w:ascii="Times New Roman" w:hAnsi="Times New Roman" w:cs="Times New Roman"/>
        </w:rPr>
        <w:t xml:space="preserve">Рецензенты: </w:t>
      </w:r>
    </w:p>
    <w:p w14:paraId="0339B76A" w14:textId="4D01E6A2" w:rsidR="005C1814" w:rsidRDefault="001D05B3" w:rsidP="005C1814">
      <w:pPr>
        <w:jc w:val="both"/>
        <w:rPr>
          <w:rFonts w:ascii="Times New Roman" w:hAnsi="Times New Roman" w:cs="Times New Roman"/>
        </w:rPr>
      </w:pPr>
      <w:bookmarkStart w:id="2" w:name="_Hlk82769373"/>
      <w:r w:rsidRPr="005C1814">
        <w:rPr>
          <w:rFonts w:ascii="Times New Roman" w:hAnsi="Times New Roman" w:cs="Times New Roman"/>
        </w:rPr>
        <w:t>Доцент Департамента иностранных языков и межкультурной коммуникации Факультета международных экономических отношений Финансового университета при Правительстве Российской Федерации</w:t>
      </w:r>
      <w:r w:rsidR="00F57EB7">
        <w:rPr>
          <w:rFonts w:ascii="Times New Roman" w:hAnsi="Times New Roman" w:cs="Times New Roman"/>
        </w:rPr>
        <w:t xml:space="preserve">, к. </w:t>
      </w:r>
      <w:proofErr w:type="spellStart"/>
      <w:r w:rsidR="00F57EB7">
        <w:rPr>
          <w:rFonts w:ascii="Times New Roman" w:hAnsi="Times New Roman" w:cs="Times New Roman"/>
        </w:rPr>
        <w:t>филол</w:t>
      </w:r>
      <w:proofErr w:type="spellEnd"/>
      <w:r w:rsidR="00F57EB7">
        <w:rPr>
          <w:rFonts w:ascii="Times New Roman" w:hAnsi="Times New Roman" w:cs="Times New Roman"/>
        </w:rPr>
        <w:t>., н. Л.Н. Алешина.</w:t>
      </w:r>
    </w:p>
    <w:bookmarkEnd w:id="2"/>
    <w:p w14:paraId="2001CA02" w14:textId="72894FD7" w:rsidR="00F57EB7" w:rsidRDefault="00F56009" w:rsidP="00F57EB7">
      <w:pPr>
        <w:jc w:val="both"/>
        <w:rPr>
          <w:rFonts w:ascii="Times New Roman" w:hAnsi="Times New Roman" w:cs="Times New Roman"/>
        </w:rPr>
      </w:pPr>
      <w:r>
        <w:rPr>
          <w:rFonts w:ascii="Times New Roman" w:hAnsi="Times New Roman" w:cs="Times New Roman"/>
        </w:rPr>
        <w:t>Старший преподаватель</w:t>
      </w:r>
      <w:r w:rsidR="00F57EB7" w:rsidRPr="005C1814">
        <w:rPr>
          <w:rFonts w:ascii="Times New Roman" w:hAnsi="Times New Roman" w:cs="Times New Roman"/>
        </w:rPr>
        <w:t xml:space="preserve"> Департамента иностранных языков и межкультурной коммуникации Факультета международных экономических отношений Финансового университета при Правительстве Российской Федерации</w:t>
      </w:r>
      <w:r w:rsidR="00F57EB7">
        <w:rPr>
          <w:rFonts w:ascii="Times New Roman" w:hAnsi="Times New Roman" w:cs="Times New Roman"/>
        </w:rPr>
        <w:t>, к.</w:t>
      </w:r>
      <w:r w:rsidR="00A60B30">
        <w:rPr>
          <w:rFonts w:ascii="Times New Roman" w:hAnsi="Times New Roman" w:cs="Times New Roman"/>
        </w:rPr>
        <w:t xml:space="preserve"> п. </w:t>
      </w:r>
      <w:r w:rsidR="00F57EB7">
        <w:rPr>
          <w:rFonts w:ascii="Times New Roman" w:hAnsi="Times New Roman" w:cs="Times New Roman"/>
        </w:rPr>
        <w:t xml:space="preserve">н., </w:t>
      </w:r>
      <w:r>
        <w:rPr>
          <w:rFonts w:ascii="Times New Roman" w:hAnsi="Times New Roman" w:cs="Times New Roman"/>
        </w:rPr>
        <w:t xml:space="preserve">Е.А. </w:t>
      </w:r>
      <w:proofErr w:type="spellStart"/>
      <w:r>
        <w:rPr>
          <w:rFonts w:ascii="Times New Roman" w:hAnsi="Times New Roman" w:cs="Times New Roman"/>
        </w:rPr>
        <w:t>Гиловая</w:t>
      </w:r>
      <w:proofErr w:type="spellEnd"/>
      <w:r>
        <w:rPr>
          <w:rFonts w:ascii="Times New Roman" w:hAnsi="Times New Roman" w:cs="Times New Roman"/>
        </w:rPr>
        <w:t>.</w:t>
      </w:r>
    </w:p>
    <w:p w14:paraId="613918EB" w14:textId="77777777" w:rsidR="005C1814" w:rsidRPr="005C1814" w:rsidRDefault="005C1814" w:rsidP="005C1814">
      <w:pPr>
        <w:jc w:val="both"/>
        <w:rPr>
          <w:rFonts w:ascii="Times New Roman" w:hAnsi="Times New Roman" w:cs="Times New Roman"/>
        </w:rPr>
      </w:pPr>
    </w:p>
    <w:p w14:paraId="7C6C396C" w14:textId="54D3FBE6" w:rsidR="005C1814" w:rsidRPr="005C1814" w:rsidRDefault="005C1814" w:rsidP="005C1814">
      <w:pPr>
        <w:jc w:val="both"/>
        <w:rPr>
          <w:rFonts w:ascii="Times New Roman" w:hAnsi="Times New Roman" w:cs="Times New Roman"/>
        </w:rPr>
      </w:pPr>
      <w:r w:rsidRPr="005C1814">
        <w:rPr>
          <w:rFonts w:ascii="Times New Roman" w:hAnsi="Times New Roman" w:cs="Times New Roman"/>
        </w:rPr>
        <w:t>Литература стран изучаемого языка</w:t>
      </w:r>
      <w:r w:rsidR="001D05B3" w:rsidRPr="005C1814">
        <w:rPr>
          <w:rFonts w:ascii="Times New Roman" w:hAnsi="Times New Roman" w:cs="Times New Roman"/>
        </w:rPr>
        <w:t xml:space="preserve">: Программа для студентов </w:t>
      </w:r>
      <w:r w:rsidRPr="005C1814">
        <w:rPr>
          <w:rFonts w:ascii="Times New Roman" w:hAnsi="Times New Roman" w:cs="Times New Roman"/>
        </w:rPr>
        <w:t xml:space="preserve">2 </w:t>
      </w:r>
      <w:r w:rsidR="001D05B3" w:rsidRPr="005C1814">
        <w:rPr>
          <w:rFonts w:ascii="Times New Roman" w:hAnsi="Times New Roman" w:cs="Times New Roman"/>
        </w:rPr>
        <w:t xml:space="preserve">курса, обучающихся по направлению </w:t>
      </w:r>
      <w:r w:rsidRPr="005C1814">
        <w:rPr>
          <w:rFonts w:ascii="Times New Roman" w:hAnsi="Times New Roman" w:cs="Times New Roman"/>
        </w:rPr>
        <w:t xml:space="preserve">45.03.02 Лингвистика, профиль «Когнитивная лингвистика и межкультурная коммуникация» </w:t>
      </w:r>
      <w:r w:rsidR="00B97026">
        <w:rPr>
          <w:rFonts w:ascii="Times New Roman" w:hAnsi="Times New Roman" w:cs="Times New Roman"/>
        </w:rPr>
        <w:t xml:space="preserve">- очная форма обучения - М.: </w:t>
      </w:r>
      <w:proofErr w:type="spellStart"/>
      <w:r w:rsidR="001D05B3" w:rsidRPr="005C1814">
        <w:rPr>
          <w:rFonts w:ascii="Times New Roman" w:hAnsi="Times New Roman" w:cs="Times New Roman"/>
        </w:rPr>
        <w:t>Финуниверситет</w:t>
      </w:r>
      <w:proofErr w:type="spellEnd"/>
      <w:r w:rsidR="001D05B3" w:rsidRPr="005C1814">
        <w:rPr>
          <w:rFonts w:ascii="Times New Roman" w:hAnsi="Times New Roman" w:cs="Times New Roman"/>
        </w:rPr>
        <w:t xml:space="preserve">, Департамент </w:t>
      </w:r>
      <w:r w:rsidRPr="005C1814">
        <w:rPr>
          <w:rFonts w:ascii="Times New Roman" w:hAnsi="Times New Roman" w:cs="Times New Roman"/>
        </w:rPr>
        <w:t>иностранных языков и межкультурной коммуникации Факультета международных экономических отношений</w:t>
      </w:r>
      <w:r w:rsidR="001D05B3" w:rsidRPr="005C1814">
        <w:rPr>
          <w:rFonts w:ascii="Times New Roman" w:hAnsi="Times New Roman" w:cs="Times New Roman"/>
        </w:rPr>
        <w:t>, 202</w:t>
      </w:r>
      <w:r w:rsidRPr="005C1814">
        <w:rPr>
          <w:rFonts w:ascii="Times New Roman" w:hAnsi="Times New Roman" w:cs="Times New Roman"/>
        </w:rPr>
        <w:t>1</w:t>
      </w:r>
      <w:r w:rsidR="001D05B3" w:rsidRPr="005C1814">
        <w:rPr>
          <w:rFonts w:ascii="Times New Roman" w:hAnsi="Times New Roman" w:cs="Times New Roman"/>
        </w:rPr>
        <w:t xml:space="preserve">. - </w:t>
      </w:r>
      <w:r w:rsidRPr="005C1814">
        <w:rPr>
          <w:rFonts w:ascii="Times New Roman" w:hAnsi="Times New Roman" w:cs="Times New Roman"/>
        </w:rPr>
        <w:t>3</w:t>
      </w:r>
      <w:r w:rsidR="00B97026">
        <w:rPr>
          <w:rFonts w:ascii="Times New Roman" w:hAnsi="Times New Roman" w:cs="Times New Roman"/>
        </w:rPr>
        <w:t>6</w:t>
      </w:r>
      <w:r w:rsidR="001D05B3" w:rsidRPr="005C1814">
        <w:rPr>
          <w:rFonts w:ascii="Times New Roman" w:hAnsi="Times New Roman" w:cs="Times New Roman"/>
        </w:rPr>
        <w:t xml:space="preserve"> с. </w:t>
      </w:r>
    </w:p>
    <w:p w14:paraId="04D5396C" w14:textId="12E44D80" w:rsidR="005C1814" w:rsidRPr="005C1814" w:rsidRDefault="001D05B3" w:rsidP="005C1814">
      <w:pPr>
        <w:jc w:val="both"/>
        <w:rPr>
          <w:rFonts w:ascii="Times New Roman" w:hAnsi="Times New Roman" w:cs="Times New Roman"/>
        </w:rPr>
      </w:pPr>
      <w:r w:rsidRPr="005C1814">
        <w:rPr>
          <w:rFonts w:ascii="Times New Roman" w:hAnsi="Times New Roman" w:cs="Times New Roman"/>
        </w:rPr>
        <w:t>Программа по дисциплине «</w:t>
      </w:r>
      <w:r w:rsidR="005C1814" w:rsidRPr="005C1814">
        <w:rPr>
          <w:rFonts w:ascii="Times New Roman" w:hAnsi="Times New Roman" w:cs="Times New Roman"/>
        </w:rPr>
        <w:t>Литература стран изучаемого языка</w:t>
      </w:r>
      <w:r w:rsidRPr="005C1814">
        <w:rPr>
          <w:rFonts w:ascii="Times New Roman" w:hAnsi="Times New Roman" w:cs="Times New Roman"/>
        </w:rPr>
        <w:t xml:space="preserve">» составлена для бакалавров </w:t>
      </w:r>
      <w:r w:rsidR="005C1814" w:rsidRPr="005C1814">
        <w:rPr>
          <w:rFonts w:ascii="Times New Roman" w:hAnsi="Times New Roman" w:cs="Times New Roman"/>
        </w:rPr>
        <w:t xml:space="preserve">2 </w:t>
      </w:r>
      <w:r w:rsidR="000D42C4">
        <w:rPr>
          <w:rFonts w:ascii="Times New Roman" w:hAnsi="Times New Roman" w:cs="Times New Roman"/>
        </w:rPr>
        <w:t xml:space="preserve">курса направления </w:t>
      </w:r>
      <w:r w:rsidR="005C1814" w:rsidRPr="005C1814">
        <w:rPr>
          <w:rFonts w:ascii="Times New Roman" w:hAnsi="Times New Roman" w:cs="Times New Roman"/>
        </w:rPr>
        <w:t xml:space="preserve">45.03.02 Лингвистика, профиль «Когнитивная лингвистика и межкультурная коммуникация» </w:t>
      </w:r>
      <w:r w:rsidRPr="005C1814">
        <w:rPr>
          <w:rFonts w:ascii="Times New Roman" w:hAnsi="Times New Roman" w:cs="Times New Roman"/>
        </w:rPr>
        <w:t xml:space="preserve">(очная форма обучения). Дисциплина входит </w:t>
      </w:r>
      <w:r w:rsidRPr="00406EC6">
        <w:rPr>
          <w:rFonts w:ascii="Times New Roman" w:hAnsi="Times New Roman" w:cs="Times New Roman"/>
          <w:sz w:val="24"/>
          <w:szCs w:val="24"/>
        </w:rPr>
        <w:t xml:space="preserve">в </w:t>
      </w:r>
      <w:r w:rsidR="005C1814" w:rsidRPr="00406EC6">
        <w:rPr>
          <w:rFonts w:ascii="Times New Roman" w:hAnsi="Times New Roman" w:cs="Times New Roman"/>
          <w:color w:val="000000"/>
          <w:sz w:val="24"/>
          <w:szCs w:val="24"/>
          <w:shd w:val="clear" w:color="auto" w:fill="FFFFFF"/>
        </w:rPr>
        <w:t>общепрофессиональный блок</w:t>
      </w:r>
      <w:r w:rsidRPr="00406EC6">
        <w:rPr>
          <w:rFonts w:ascii="Times New Roman" w:hAnsi="Times New Roman" w:cs="Times New Roman"/>
          <w:sz w:val="24"/>
          <w:szCs w:val="24"/>
        </w:rPr>
        <w:t xml:space="preserve"> модуля. Данная рабочая программа содержит требования к результатам освоения</w:t>
      </w:r>
      <w:r w:rsidRPr="005C1814">
        <w:rPr>
          <w:rFonts w:ascii="Times New Roman" w:hAnsi="Times New Roman" w:cs="Times New Roman"/>
        </w:rPr>
        <w:t xml:space="preserve"> дисциплины, тематику</w:t>
      </w:r>
      <w:r w:rsidR="005C1814" w:rsidRPr="005C1814">
        <w:rPr>
          <w:rFonts w:ascii="Times New Roman" w:hAnsi="Times New Roman" w:cs="Times New Roman"/>
        </w:rPr>
        <w:t xml:space="preserve"> лекционных,</w:t>
      </w:r>
      <w:r w:rsidRPr="005C1814">
        <w:rPr>
          <w:rFonts w:ascii="Times New Roman" w:hAnsi="Times New Roman" w:cs="Times New Roman"/>
        </w:rPr>
        <w:t xml:space="preserve"> практических занятий и технологии их проведения, формы самостоятельной работы, оценочные средства для текущего контроля и промежуточной аттестации, учебно-методическое обеспечение дисциплины. </w:t>
      </w:r>
    </w:p>
    <w:p w14:paraId="7A77A0E2" w14:textId="667DCF47" w:rsidR="005C1814" w:rsidRDefault="005C1814" w:rsidP="005C1814">
      <w:pPr>
        <w:jc w:val="center"/>
        <w:rPr>
          <w:rFonts w:ascii="Times New Roman" w:hAnsi="Times New Roman" w:cs="Times New Roman"/>
        </w:rPr>
      </w:pPr>
    </w:p>
    <w:p w14:paraId="0385C3D1" w14:textId="3DB5E76B" w:rsidR="005C1814" w:rsidRDefault="005C1814" w:rsidP="005C1814">
      <w:pPr>
        <w:jc w:val="center"/>
        <w:rPr>
          <w:rFonts w:ascii="Times New Roman" w:hAnsi="Times New Roman" w:cs="Times New Roman"/>
        </w:rPr>
      </w:pPr>
    </w:p>
    <w:p w14:paraId="067BBA15" w14:textId="77777777" w:rsidR="005C1814" w:rsidRPr="005C1814" w:rsidRDefault="005C1814" w:rsidP="005C1814">
      <w:pPr>
        <w:jc w:val="center"/>
        <w:rPr>
          <w:rFonts w:ascii="Times New Roman" w:hAnsi="Times New Roman" w:cs="Times New Roman"/>
        </w:rPr>
      </w:pPr>
    </w:p>
    <w:p w14:paraId="47625322" w14:textId="17BA32EE" w:rsidR="005C1814" w:rsidRDefault="001D05B3" w:rsidP="005C1814">
      <w:pPr>
        <w:jc w:val="center"/>
        <w:rPr>
          <w:rFonts w:ascii="Times New Roman" w:hAnsi="Times New Roman" w:cs="Times New Roman"/>
        </w:rPr>
      </w:pPr>
      <w:r w:rsidRPr="005C1814">
        <w:rPr>
          <w:rFonts w:ascii="Times New Roman" w:hAnsi="Times New Roman" w:cs="Times New Roman"/>
        </w:rPr>
        <w:t>Учебное издание</w:t>
      </w:r>
    </w:p>
    <w:p w14:paraId="5D40A59B" w14:textId="748B038B" w:rsidR="005C1814" w:rsidRDefault="005C1814" w:rsidP="005C1814">
      <w:pPr>
        <w:jc w:val="center"/>
        <w:rPr>
          <w:rFonts w:ascii="Times New Roman" w:hAnsi="Times New Roman" w:cs="Times New Roman"/>
          <w:b/>
          <w:bCs/>
        </w:rPr>
      </w:pPr>
    </w:p>
    <w:p w14:paraId="1413D05A" w14:textId="572CD30D" w:rsidR="005C1814" w:rsidRDefault="005C1814" w:rsidP="005C1814">
      <w:pPr>
        <w:jc w:val="center"/>
        <w:rPr>
          <w:rFonts w:ascii="Times New Roman" w:hAnsi="Times New Roman" w:cs="Times New Roman"/>
          <w:b/>
          <w:bCs/>
        </w:rPr>
      </w:pPr>
    </w:p>
    <w:p w14:paraId="6DA98910" w14:textId="1BFC27DF" w:rsidR="005C1814" w:rsidRDefault="005C1814" w:rsidP="005C1814">
      <w:pPr>
        <w:jc w:val="center"/>
        <w:rPr>
          <w:rFonts w:ascii="Times New Roman" w:hAnsi="Times New Roman" w:cs="Times New Roman"/>
          <w:b/>
          <w:bCs/>
        </w:rPr>
      </w:pPr>
    </w:p>
    <w:p w14:paraId="6BC2740D" w14:textId="1DEB03AC" w:rsidR="005C1814" w:rsidRDefault="005C1814" w:rsidP="005C1814">
      <w:pPr>
        <w:jc w:val="center"/>
        <w:rPr>
          <w:rFonts w:ascii="Times New Roman" w:hAnsi="Times New Roman" w:cs="Times New Roman"/>
          <w:b/>
          <w:bCs/>
        </w:rPr>
      </w:pPr>
    </w:p>
    <w:p w14:paraId="5BF89528" w14:textId="77777777" w:rsidR="005C1814" w:rsidRPr="005C1814" w:rsidRDefault="005C1814" w:rsidP="005C1814">
      <w:pPr>
        <w:jc w:val="center"/>
        <w:rPr>
          <w:rFonts w:ascii="Times New Roman" w:hAnsi="Times New Roman" w:cs="Times New Roman"/>
          <w:b/>
          <w:bCs/>
        </w:rPr>
      </w:pPr>
    </w:p>
    <w:p w14:paraId="62D74503" w14:textId="3CE33C3F" w:rsidR="005C1814" w:rsidRPr="005C1814" w:rsidRDefault="005C1814" w:rsidP="005C1814">
      <w:pPr>
        <w:jc w:val="center"/>
        <w:rPr>
          <w:rFonts w:ascii="Times New Roman" w:hAnsi="Times New Roman" w:cs="Times New Roman"/>
          <w:b/>
          <w:bCs/>
        </w:rPr>
      </w:pPr>
      <w:r w:rsidRPr="005C1814">
        <w:rPr>
          <w:rFonts w:ascii="Times New Roman" w:hAnsi="Times New Roman" w:cs="Times New Roman"/>
          <w:b/>
          <w:bCs/>
        </w:rPr>
        <w:t>А.С. Торосян</w:t>
      </w:r>
    </w:p>
    <w:p w14:paraId="1A34651C" w14:textId="376FA4AB" w:rsidR="005C1814" w:rsidRPr="005C1814" w:rsidRDefault="005C1814" w:rsidP="005C1814">
      <w:pPr>
        <w:jc w:val="center"/>
        <w:rPr>
          <w:rFonts w:ascii="Times New Roman" w:hAnsi="Times New Roman" w:cs="Times New Roman"/>
          <w:b/>
          <w:bCs/>
        </w:rPr>
      </w:pPr>
      <w:r w:rsidRPr="005C1814">
        <w:rPr>
          <w:rFonts w:ascii="Times New Roman" w:hAnsi="Times New Roman" w:cs="Times New Roman"/>
          <w:b/>
          <w:bCs/>
        </w:rPr>
        <w:t>ЛИТЕРАТУРА СТРАН ИЗУЧАЕМОГО ЯЗЫКА</w:t>
      </w:r>
    </w:p>
    <w:p w14:paraId="7B9896A6" w14:textId="27D86361" w:rsidR="005C1814" w:rsidRPr="005C1814" w:rsidRDefault="001D05B3" w:rsidP="005C1814">
      <w:pPr>
        <w:jc w:val="center"/>
        <w:rPr>
          <w:rFonts w:ascii="Times New Roman" w:hAnsi="Times New Roman" w:cs="Times New Roman"/>
          <w:b/>
          <w:bCs/>
        </w:rPr>
      </w:pPr>
      <w:r w:rsidRPr="005C1814">
        <w:rPr>
          <w:rFonts w:ascii="Times New Roman" w:hAnsi="Times New Roman" w:cs="Times New Roman"/>
          <w:b/>
          <w:bCs/>
        </w:rPr>
        <w:t>Рабочая программа дисциплины</w:t>
      </w:r>
    </w:p>
    <w:p w14:paraId="6D627CF9" w14:textId="77777777" w:rsidR="00406EC6" w:rsidRPr="008E7B95" w:rsidRDefault="00406EC6" w:rsidP="00406EC6">
      <w:pPr>
        <w:widowControl w:val="0"/>
        <w:autoSpaceDE w:val="0"/>
        <w:autoSpaceDN w:val="0"/>
        <w:spacing w:before="183" w:after="0" w:line="240" w:lineRule="auto"/>
        <w:ind w:left="1380" w:right="1545"/>
        <w:jc w:val="center"/>
        <w:rPr>
          <w:rFonts w:ascii="Times New Roman" w:eastAsia="Times New Roman" w:hAnsi="Times New Roman" w:cs="Times New Roman"/>
          <w:b/>
          <w:sz w:val="24"/>
          <w:lang w:eastAsia="ru-RU" w:bidi="ru-RU"/>
        </w:rPr>
      </w:pPr>
    </w:p>
    <w:p w14:paraId="7661589D" w14:textId="77777777" w:rsidR="00406EC6" w:rsidRPr="00FB0F6E" w:rsidRDefault="00406EC6" w:rsidP="00406EC6">
      <w:pPr>
        <w:widowControl w:val="0"/>
        <w:autoSpaceDE w:val="0"/>
        <w:autoSpaceDN w:val="0"/>
        <w:spacing w:after="0" w:line="240" w:lineRule="auto"/>
        <w:ind w:left="1376" w:right="1545"/>
        <w:jc w:val="center"/>
        <w:rPr>
          <w:rFonts w:ascii="Times New Roman" w:eastAsia="Times New Roman" w:hAnsi="Times New Roman" w:cs="Times New Roman"/>
          <w:sz w:val="24"/>
          <w:lang w:eastAsia="ru-RU" w:bidi="ru-RU"/>
        </w:rPr>
      </w:pPr>
      <w:r w:rsidRPr="00FB0F6E">
        <w:rPr>
          <w:rFonts w:ascii="Times New Roman" w:eastAsia="Times New Roman" w:hAnsi="Times New Roman" w:cs="Times New Roman"/>
          <w:sz w:val="24"/>
          <w:lang w:eastAsia="ru-RU" w:bidi="ru-RU"/>
        </w:rPr>
        <w:t>Компьютерный набор, верстка</w:t>
      </w:r>
    </w:p>
    <w:p w14:paraId="0F916F0E" w14:textId="77777777" w:rsidR="00406EC6" w:rsidRPr="00FB0F6E" w:rsidRDefault="00406EC6" w:rsidP="00406EC6">
      <w:pPr>
        <w:widowControl w:val="0"/>
        <w:tabs>
          <w:tab w:val="left" w:pos="7081"/>
          <w:tab w:val="left" w:pos="8204"/>
        </w:tabs>
        <w:autoSpaceDE w:val="0"/>
        <w:autoSpaceDN w:val="0"/>
        <w:spacing w:after="0" w:line="240" w:lineRule="auto"/>
        <w:ind w:right="161"/>
        <w:jc w:val="center"/>
        <w:rPr>
          <w:rFonts w:ascii="Times New Roman" w:eastAsia="Times New Roman" w:hAnsi="Times New Roman" w:cs="Times New Roman"/>
          <w:sz w:val="24"/>
          <w:lang w:eastAsia="ru-RU" w:bidi="ru-RU"/>
        </w:rPr>
      </w:pPr>
      <w:r w:rsidRPr="00FB0F6E">
        <w:rPr>
          <w:rFonts w:ascii="Times New Roman" w:eastAsia="Times New Roman" w:hAnsi="Times New Roman" w:cs="Times New Roman"/>
          <w:sz w:val="24"/>
          <w:lang w:eastAsia="ru-RU" w:bidi="ru-RU"/>
        </w:rPr>
        <w:t>Формат 60х90/16. Гарнитура</w:t>
      </w:r>
      <w:r w:rsidRPr="000858AB">
        <w:rPr>
          <w:rFonts w:ascii="Times New Roman" w:eastAsia="Times New Roman" w:hAnsi="Times New Roman" w:cs="Times New Roman"/>
          <w:sz w:val="24"/>
          <w:lang w:eastAsia="ru-RU" w:bidi="ru-RU"/>
        </w:rPr>
        <w:t xml:space="preserve"> </w:t>
      </w:r>
      <w:r w:rsidRPr="00FB0F6E">
        <w:rPr>
          <w:rFonts w:ascii="Times New Roman" w:eastAsia="Times New Roman" w:hAnsi="Times New Roman" w:cs="Times New Roman"/>
          <w:i/>
          <w:sz w:val="24"/>
          <w:lang w:val="en-US" w:eastAsia="ru-RU" w:bidi="ru-RU"/>
        </w:rPr>
        <w:t>Times</w:t>
      </w:r>
      <w:r w:rsidRPr="000858AB">
        <w:rPr>
          <w:rFonts w:ascii="Times New Roman" w:eastAsia="Times New Roman" w:hAnsi="Times New Roman" w:cs="Times New Roman"/>
          <w:i/>
          <w:sz w:val="24"/>
          <w:lang w:eastAsia="ru-RU" w:bidi="ru-RU"/>
        </w:rPr>
        <w:t xml:space="preserve"> </w:t>
      </w:r>
      <w:r w:rsidRPr="00FB0F6E">
        <w:rPr>
          <w:rFonts w:ascii="Times New Roman" w:eastAsia="Times New Roman" w:hAnsi="Times New Roman" w:cs="Times New Roman"/>
          <w:i/>
          <w:sz w:val="24"/>
          <w:lang w:val="en-US" w:eastAsia="ru-RU" w:bidi="ru-RU"/>
        </w:rPr>
        <w:t>New</w:t>
      </w:r>
      <w:r w:rsidRPr="000858AB">
        <w:rPr>
          <w:rFonts w:ascii="Times New Roman" w:eastAsia="Times New Roman" w:hAnsi="Times New Roman" w:cs="Times New Roman"/>
          <w:i/>
          <w:sz w:val="24"/>
          <w:lang w:eastAsia="ru-RU" w:bidi="ru-RU"/>
        </w:rPr>
        <w:t xml:space="preserve"> </w:t>
      </w:r>
      <w:r w:rsidRPr="00FB0F6E">
        <w:rPr>
          <w:rFonts w:ascii="Times New Roman" w:eastAsia="Times New Roman" w:hAnsi="Times New Roman" w:cs="Times New Roman"/>
          <w:i/>
          <w:sz w:val="24"/>
          <w:lang w:val="en-US" w:eastAsia="ru-RU" w:bidi="ru-RU"/>
        </w:rPr>
        <w:t>Roman</w:t>
      </w:r>
      <w:r w:rsidRPr="000858AB">
        <w:rPr>
          <w:rFonts w:ascii="Times New Roman" w:eastAsia="Times New Roman" w:hAnsi="Times New Roman" w:cs="Times New Roman"/>
          <w:i/>
          <w:sz w:val="24"/>
          <w:lang w:eastAsia="ru-RU" w:bidi="ru-RU"/>
        </w:rPr>
        <w:t xml:space="preserve"> </w:t>
      </w:r>
      <w:proofErr w:type="spellStart"/>
      <w:r w:rsidRPr="00FB0F6E">
        <w:rPr>
          <w:rFonts w:ascii="Times New Roman" w:eastAsia="Times New Roman" w:hAnsi="Times New Roman" w:cs="Times New Roman"/>
          <w:sz w:val="24"/>
          <w:lang w:eastAsia="ru-RU" w:bidi="ru-RU"/>
        </w:rPr>
        <w:t>Усл</w:t>
      </w:r>
      <w:proofErr w:type="spellEnd"/>
      <w:r w:rsidRPr="000858AB">
        <w:rPr>
          <w:rFonts w:ascii="Times New Roman" w:eastAsia="Times New Roman" w:hAnsi="Times New Roman" w:cs="Times New Roman"/>
          <w:sz w:val="24"/>
          <w:lang w:eastAsia="ru-RU" w:bidi="ru-RU"/>
        </w:rPr>
        <w:t xml:space="preserve">. </w:t>
      </w:r>
      <w:proofErr w:type="spellStart"/>
      <w:r w:rsidRPr="00FB0F6E">
        <w:rPr>
          <w:rFonts w:ascii="Times New Roman" w:eastAsia="Times New Roman" w:hAnsi="Times New Roman" w:cs="Times New Roman"/>
          <w:sz w:val="24"/>
          <w:lang w:eastAsia="ru-RU" w:bidi="ru-RU"/>
        </w:rPr>
        <w:t>п</w:t>
      </w:r>
      <w:r w:rsidRPr="000858AB">
        <w:rPr>
          <w:rFonts w:ascii="Times New Roman" w:eastAsia="Times New Roman" w:hAnsi="Times New Roman" w:cs="Times New Roman"/>
          <w:sz w:val="24"/>
          <w:lang w:eastAsia="ru-RU" w:bidi="ru-RU"/>
        </w:rPr>
        <w:t>.</w:t>
      </w:r>
      <w:r w:rsidRPr="00FB0F6E">
        <w:rPr>
          <w:rFonts w:ascii="Times New Roman" w:eastAsia="Times New Roman" w:hAnsi="Times New Roman" w:cs="Times New Roman"/>
          <w:sz w:val="24"/>
          <w:lang w:eastAsia="ru-RU" w:bidi="ru-RU"/>
        </w:rPr>
        <w:t>л</w:t>
      </w:r>
      <w:proofErr w:type="spellEnd"/>
      <w:r w:rsidRPr="000858AB">
        <w:rPr>
          <w:rFonts w:ascii="Times New Roman" w:eastAsia="Times New Roman" w:hAnsi="Times New Roman" w:cs="Times New Roman"/>
          <w:sz w:val="24"/>
          <w:lang w:eastAsia="ru-RU" w:bidi="ru-RU"/>
        </w:rPr>
        <w:t>.</w:t>
      </w:r>
      <w:r w:rsidRPr="000858AB">
        <w:rPr>
          <w:rFonts w:ascii="Times New Roman" w:eastAsia="Times New Roman" w:hAnsi="Times New Roman" w:cs="Times New Roman"/>
          <w:spacing w:val="-5"/>
          <w:sz w:val="24"/>
          <w:lang w:eastAsia="ru-RU" w:bidi="ru-RU"/>
        </w:rPr>
        <w:t xml:space="preserve"> </w:t>
      </w:r>
      <w:r w:rsidRPr="00FB0F6E">
        <w:rPr>
          <w:rFonts w:ascii="Times New Roman" w:eastAsia="Times New Roman" w:hAnsi="Times New Roman" w:cs="Times New Roman"/>
          <w:sz w:val="24"/>
          <w:u w:val="single"/>
          <w:lang w:eastAsia="ru-RU" w:bidi="ru-RU"/>
        </w:rPr>
        <w:t>И</w:t>
      </w:r>
      <w:r w:rsidRPr="00FB0F6E">
        <w:rPr>
          <w:rFonts w:ascii="Times New Roman" w:eastAsia="Times New Roman" w:hAnsi="Times New Roman" w:cs="Times New Roman"/>
          <w:sz w:val="24"/>
          <w:lang w:eastAsia="ru-RU" w:bidi="ru-RU"/>
        </w:rPr>
        <w:t>зд</w:t>
      </w:r>
      <w:r w:rsidRPr="000858AB">
        <w:rPr>
          <w:rFonts w:ascii="Times New Roman" w:eastAsia="Times New Roman" w:hAnsi="Times New Roman" w:cs="Times New Roman"/>
          <w:sz w:val="24"/>
          <w:lang w:eastAsia="ru-RU" w:bidi="ru-RU"/>
        </w:rPr>
        <w:t xml:space="preserve">. </w:t>
      </w:r>
      <w:r w:rsidRPr="00FB0F6E">
        <w:rPr>
          <w:rFonts w:ascii="Times New Roman" w:eastAsia="Times New Roman" w:hAnsi="Times New Roman" w:cs="Times New Roman"/>
          <w:sz w:val="24"/>
          <w:lang w:eastAsia="ru-RU" w:bidi="ru-RU"/>
        </w:rPr>
        <w:t>№</w:t>
      </w:r>
      <w:r w:rsidRPr="00FB0F6E">
        <w:rPr>
          <w:rFonts w:ascii="Times New Roman" w:eastAsia="Times New Roman" w:hAnsi="Times New Roman" w:cs="Times New Roman"/>
          <w:sz w:val="24"/>
          <w:lang w:eastAsia="ru-RU" w:bidi="ru-RU"/>
        </w:rPr>
        <w:tab/>
        <w:t>Тираж</w:t>
      </w:r>
      <w:r w:rsidRPr="00FB0F6E">
        <w:rPr>
          <w:rFonts w:ascii="Times New Roman" w:eastAsia="Times New Roman" w:hAnsi="Times New Roman" w:cs="Times New Roman"/>
          <w:sz w:val="24"/>
          <w:u w:val="single"/>
          <w:lang w:eastAsia="ru-RU" w:bidi="ru-RU"/>
        </w:rPr>
        <w:t xml:space="preserve"> </w:t>
      </w:r>
      <w:r w:rsidRPr="00FB0F6E">
        <w:rPr>
          <w:rFonts w:ascii="Times New Roman" w:eastAsia="Times New Roman" w:hAnsi="Times New Roman" w:cs="Times New Roman"/>
          <w:sz w:val="24"/>
          <w:u w:val="single"/>
          <w:lang w:eastAsia="ru-RU" w:bidi="ru-RU"/>
        </w:rPr>
        <w:tab/>
      </w:r>
      <w:r w:rsidRPr="00FB0F6E">
        <w:rPr>
          <w:rFonts w:ascii="Times New Roman" w:eastAsia="Times New Roman" w:hAnsi="Times New Roman" w:cs="Times New Roman"/>
          <w:sz w:val="24"/>
          <w:lang w:eastAsia="ru-RU" w:bidi="ru-RU"/>
        </w:rPr>
        <w:t>экз.</w:t>
      </w:r>
    </w:p>
    <w:p w14:paraId="595E34D7" w14:textId="77777777" w:rsidR="00406EC6" w:rsidRPr="00FB0F6E" w:rsidRDefault="00406EC6" w:rsidP="00406EC6">
      <w:pPr>
        <w:widowControl w:val="0"/>
        <w:autoSpaceDE w:val="0"/>
        <w:autoSpaceDN w:val="0"/>
        <w:spacing w:after="0" w:line="240" w:lineRule="auto"/>
        <w:rPr>
          <w:rFonts w:ascii="Times New Roman" w:eastAsia="Times New Roman" w:hAnsi="Times New Roman" w:cs="Times New Roman"/>
          <w:sz w:val="26"/>
          <w:szCs w:val="28"/>
          <w:lang w:eastAsia="ru-RU" w:bidi="ru-RU"/>
        </w:rPr>
      </w:pPr>
    </w:p>
    <w:p w14:paraId="0E1E0442" w14:textId="107E492D" w:rsidR="00406EC6" w:rsidRPr="00FB0F6E" w:rsidRDefault="00406EC6" w:rsidP="00406EC6">
      <w:pPr>
        <w:widowControl w:val="0"/>
        <w:autoSpaceDE w:val="0"/>
        <w:autoSpaceDN w:val="0"/>
        <w:spacing w:before="160" w:after="0" w:line="240" w:lineRule="auto"/>
        <w:ind w:right="847"/>
        <w:jc w:val="right"/>
        <w:rPr>
          <w:rFonts w:ascii="Times New Roman" w:eastAsia="Times New Roman" w:hAnsi="Times New Roman" w:cs="Times New Roman"/>
          <w:sz w:val="24"/>
          <w:lang w:eastAsia="ru-RU" w:bidi="ru-RU"/>
        </w:rPr>
      </w:pPr>
      <w:r w:rsidRPr="00FB0F6E">
        <w:rPr>
          <w:rFonts w:ascii="Times New Roman" w:eastAsia="Times New Roman" w:hAnsi="Times New Roman" w:cs="Times New Roman"/>
          <w:sz w:val="24"/>
          <w:lang w:eastAsia="ru-RU" w:bidi="ru-RU"/>
        </w:rPr>
        <w:t xml:space="preserve">© </w:t>
      </w:r>
      <w:r>
        <w:rPr>
          <w:rFonts w:ascii="Times New Roman" w:eastAsia="Times New Roman" w:hAnsi="Times New Roman" w:cs="Times New Roman"/>
          <w:sz w:val="24"/>
          <w:lang w:eastAsia="ru-RU" w:bidi="ru-RU"/>
        </w:rPr>
        <w:t>Торосян А.С.</w:t>
      </w:r>
      <w:r w:rsidRPr="00FB0F6E">
        <w:rPr>
          <w:rFonts w:ascii="Times New Roman" w:eastAsia="Times New Roman" w:hAnsi="Times New Roman" w:cs="Times New Roman"/>
          <w:spacing w:val="-13"/>
          <w:sz w:val="24"/>
          <w:lang w:eastAsia="ru-RU" w:bidi="ru-RU"/>
        </w:rPr>
        <w:t xml:space="preserve"> </w:t>
      </w:r>
      <w:r w:rsidRPr="00FB0F6E">
        <w:rPr>
          <w:rFonts w:ascii="Times New Roman" w:eastAsia="Times New Roman" w:hAnsi="Times New Roman" w:cs="Times New Roman"/>
          <w:sz w:val="24"/>
          <w:lang w:eastAsia="ru-RU" w:bidi="ru-RU"/>
        </w:rPr>
        <w:t>202</w:t>
      </w:r>
      <w:r>
        <w:rPr>
          <w:rFonts w:ascii="Times New Roman" w:eastAsia="Times New Roman" w:hAnsi="Times New Roman" w:cs="Times New Roman"/>
          <w:sz w:val="24"/>
          <w:lang w:eastAsia="ru-RU" w:bidi="ru-RU"/>
        </w:rPr>
        <w:t>1</w:t>
      </w:r>
    </w:p>
    <w:p w14:paraId="283B2099" w14:textId="0DFF26C0" w:rsidR="007C2049" w:rsidRPr="00406EC6" w:rsidRDefault="00406EC6" w:rsidP="00406EC6">
      <w:pPr>
        <w:widowControl w:val="0"/>
        <w:autoSpaceDE w:val="0"/>
        <w:autoSpaceDN w:val="0"/>
        <w:spacing w:after="0" w:line="240" w:lineRule="auto"/>
        <w:ind w:right="847"/>
        <w:jc w:val="right"/>
        <w:rPr>
          <w:rFonts w:ascii="Times New Roman" w:eastAsia="Times New Roman" w:hAnsi="Times New Roman" w:cs="Times New Roman"/>
          <w:b/>
          <w:bCs/>
          <w:color w:val="000000"/>
          <w:sz w:val="24"/>
          <w:szCs w:val="24"/>
          <w:lang w:eastAsia="en-GB"/>
        </w:rPr>
      </w:pPr>
      <w:r w:rsidRPr="00FB0F6E">
        <w:rPr>
          <w:rFonts w:ascii="Times New Roman" w:eastAsia="Times New Roman" w:hAnsi="Times New Roman" w:cs="Times New Roman"/>
          <w:sz w:val="24"/>
          <w:lang w:eastAsia="ru-RU" w:bidi="ru-RU"/>
        </w:rPr>
        <w:t xml:space="preserve">© </w:t>
      </w:r>
      <w:proofErr w:type="spellStart"/>
      <w:r w:rsidRPr="00FB0F6E">
        <w:rPr>
          <w:rFonts w:ascii="Times New Roman" w:eastAsia="Times New Roman" w:hAnsi="Times New Roman" w:cs="Times New Roman"/>
          <w:sz w:val="24"/>
          <w:lang w:eastAsia="ru-RU" w:bidi="ru-RU"/>
        </w:rPr>
        <w:t>Финуниверситет</w:t>
      </w:r>
      <w:proofErr w:type="spellEnd"/>
      <w:r w:rsidRPr="00FB0F6E">
        <w:rPr>
          <w:rFonts w:ascii="Times New Roman" w:eastAsia="Times New Roman" w:hAnsi="Times New Roman" w:cs="Times New Roman"/>
          <w:sz w:val="24"/>
          <w:lang w:eastAsia="ru-RU" w:bidi="ru-RU"/>
        </w:rPr>
        <w:t>,</w:t>
      </w:r>
      <w:r w:rsidRPr="00FB0F6E">
        <w:rPr>
          <w:rFonts w:ascii="Times New Roman" w:eastAsia="Times New Roman" w:hAnsi="Times New Roman" w:cs="Times New Roman"/>
          <w:spacing w:val="-8"/>
          <w:sz w:val="24"/>
          <w:lang w:eastAsia="ru-RU" w:bidi="ru-RU"/>
        </w:rPr>
        <w:t xml:space="preserve"> </w:t>
      </w:r>
      <w:r w:rsidRPr="00FB0F6E">
        <w:rPr>
          <w:rFonts w:ascii="Times New Roman" w:eastAsia="Times New Roman" w:hAnsi="Times New Roman" w:cs="Times New Roman"/>
          <w:sz w:val="24"/>
          <w:lang w:eastAsia="ru-RU" w:bidi="ru-RU"/>
        </w:rPr>
        <w:t>202</w:t>
      </w:r>
      <w:r>
        <w:rPr>
          <w:rFonts w:ascii="Times New Roman" w:eastAsia="Times New Roman" w:hAnsi="Times New Roman" w:cs="Times New Roman"/>
          <w:sz w:val="24"/>
          <w:lang w:eastAsia="ru-RU" w:bidi="ru-RU"/>
        </w:rPr>
        <w:t>1</w:t>
      </w:r>
      <w:r w:rsidR="007C2049">
        <w:rPr>
          <w:rFonts w:ascii="Times New Roman" w:hAnsi="Times New Roman" w:cs="Times New Roman"/>
          <w:b/>
          <w:sz w:val="28"/>
          <w:szCs w:val="28"/>
        </w:rPr>
        <w:br w:type="page"/>
      </w:r>
    </w:p>
    <w:p w14:paraId="2E938EAF" w14:textId="578EB478" w:rsidR="003D6FFC" w:rsidRDefault="003D6FFC" w:rsidP="00D3652D">
      <w:pPr>
        <w:pStyle w:val="a7"/>
        <w:keepNext/>
        <w:numPr>
          <w:ilvl w:val="0"/>
          <w:numId w:val="1"/>
        </w:numPr>
        <w:jc w:val="both"/>
        <w:rPr>
          <w:rFonts w:ascii="Times New Roman" w:hAnsi="Times New Roman" w:cs="Times New Roman"/>
          <w:b/>
          <w:sz w:val="28"/>
          <w:szCs w:val="28"/>
        </w:rPr>
      </w:pPr>
      <w:r w:rsidRPr="00C95D8F">
        <w:rPr>
          <w:rFonts w:ascii="Times New Roman" w:hAnsi="Times New Roman" w:cs="Times New Roman"/>
          <w:b/>
          <w:sz w:val="28"/>
          <w:szCs w:val="28"/>
        </w:rPr>
        <w:lastRenderedPageBreak/>
        <w:t xml:space="preserve">Наименование дисциплины </w:t>
      </w:r>
    </w:p>
    <w:p w14:paraId="18AE432D" w14:textId="2AE30DA1" w:rsidR="00ED7B3D" w:rsidRPr="001A080A" w:rsidRDefault="00E05EC2" w:rsidP="00E05EC2">
      <w:pPr>
        <w:keepNext/>
        <w:jc w:val="both"/>
        <w:rPr>
          <w:rFonts w:ascii="Times New Roman" w:hAnsi="Times New Roman" w:cs="Times New Roman"/>
          <w:bCs/>
          <w:sz w:val="28"/>
          <w:szCs w:val="28"/>
        </w:rPr>
      </w:pPr>
      <w:r w:rsidRPr="001A080A">
        <w:rPr>
          <w:rFonts w:ascii="Times New Roman" w:hAnsi="Times New Roman" w:cs="Times New Roman"/>
          <w:bCs/>
          <w:sz w:val="28"/>
          <w:szCs w:val="28"/>
        </w:rPr>
        <w:t>«Литература стран изучаемого языка»</w:t>
      </w:r>
    </w:p>
    <w:p w14:paraId="177854A1" w14:textId="45D0AE4C" w:rsidR="003D6FFC" w:rsidRPr="00BC23E4" w:rsidRDefault="003D6FFC" w:rsidP="00BC23E4">
      <w:pPr>
        <w:pStyle w:val="a7"/>
        <w:numPr>
          <w:ilvl w:val="0"/>
          <w:numId w:val="1"/>
        </w:numPr>
        <w:tabs>
          <w:tab w:val="left" w:pos="540"/>
        </w:tabs>
        <w:jc w:val="both"/>
        <w:rPr>
          <w:rFonts w:ascii="Times New Roman" w:hAnsi="Times New Roman" w:cs="Times New Roman"/>
          <w:b/>
          <w:sz w:val="28"/>
          <w:szCs w:val="28"/>
        </w:rPr>
      </w:pPr>
      <w:r w:rsidRPr="00C95D8F">
        <w:rPr>
          <w:rFonts w:ascii="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3"/>
        <w:tblW w:w="5000" w:type="pct"/>
        <w:tblLayout w:type="fixed"/>
        <w:tblLook w:val="04A0" w:firstRow="1" w:lastRow="0" w:firstColumn="1" w:lastColumn="0" w:noHBand="0" w:noVBand="1"/>
      </w:tblPr>
      <w:tblGrid>
        <w:gridCol w:w="1129"/>
        <w:gridCol w:w="2127"/>
        <w:gridCol w:w="2835"/>
        <w:gridCol w:w="3254"/>
      </w:tblGrid>
      <w:tr w:rsidR="00EA5F94" w:rsidRPr="00EA5F94" w14:paraId="178D5121" w14:textId="77777777" w:rsidTr="00922DAE">
        <w:tc>
          <w:tcPr>
            <w:tcW w:w="604" w:type="pct"/>
          </w:tcPr>
          <w:p w14:paraId="7E53727C" w14:textId="77777777" w:rsidR="003D6FFC" w:rsidRPr="00EA5F94" w:rsidRDefault="003D6FFC" w:rsidP="00047EA8">
            <w:pPr>
              <w:tabs>
                <w:tab w:val="left" w:pos="540"/>
              </w:tabs>
              <w:contextualSpacing/>
              <w:jc w:val="both"/>
              <w:rPr>
                <w:rFonts w:ascii="Times New Roman" w:hAnsi="Times New Roman" w:cs="Times New Roman"/>
                <w:color w:val="000000" w:themeColor="text1"/>
                <w:sz w:val="24"/>
                <w:szCs w:val="24"/>
              </w:rPr>
            </w:pPr>
            <w:bookmarkStart w:id="3" w:name="_Hlk58777222"/>
            <w:r w:rsidRPr="00EA5F94">
              <w:rPr>
                <w:rFonts w:ascii="Times New Roman" w:hAnsi="Times New Roman" w:cs="Times New Roman"/>
                <w:color w:val="000000" w:themeColor="text1"/>
                <w:sz w:val="24"/>
                <w:szCs w:val="24"/>
              </w:rPr>
              <w:t>Код компетенции</w:t>
            </w:r>
          </w:p>
        </w:tc>
        <w:tc>
          <w:tcPr>
            <w:tcW w:w="1138" w:type="pct"/>
          </w:tcPr>
          <w:p w14:paraId="625C029F" w14:textId="77777777" w:rsidR="003D6FFC" w:rsidRPr="00EA5F94" w:rsidRDefault="003D6FFC" w:rsidP="005D18B7">
            <w:pPr>
              <w:tabs>
                <w:tab w:val="left" w:pos="540"/>
              </w:tabs>
              <w:ind w:firstLine="709"/>
              <w:contextualSpacing/>
              <w:jc w:val="both"/>
              <w:rPr>
                <w:rFonts w:ascii="Times New Roman" w:hAnsi="Times New Roman" w:cs="Times New Roman"/>
                <w:color w:val="000000" w:themeColor="text1"/>
                <w:sz w:val="24"/>
                <w:szCs w:val="24"/>
              </w:rPr>
            </w:pPr>
            <w:r w:rsidRPr="00EA5F94">
              <w:rPr>
                <w:rFonts w:ascii="Times New Roman" w:hAnsi="Times New Roman" w:cs="Times New Roman"/>
                <w:color w:val="000000" w:themeColor="text1"/>
                <w:sz w:val="24"/>
                <w:szCs w:val="24"/>
              </w:rPr>
              <w:t>Наименование компетенции</w:t>
            </w:r>
          </w:p>
        </w:tc>
        <w:tc>
          <w:tcPr>
            <w:tcW w:w="1517" w:type="pct"/>
          </w:tcPr>
          <w:p w14:paraId="7EDD6619" w14:textId="77777777" w:rsidR="003D6FFC" w:rsidRPr="00EA5F94" w:rsidRDefault="003D6FFC" w:rsidP="00E05EC2">
            <w:pPr>
              <w:tabs>
                <w:tab w:val="left" w:pos="540"/>
              </w:tabs>
              <w:contextualSpacing/>
              <w:jc w:val="both"/>
              <w:rPr>
                <w:rFonts w:ascii="Times New Roman" w:hAnsi="Times New Roman" w:cs="Times New Roman"/>
                <w:color w:val="000000" w:themeColor="text1"/>
                <w:sz w:val="24"/>
                <w:szCs w:val="24"/>
              </w:rPr>
            </w:pPr>
            <w:r w:rsidRPr="00EA5F94">
              <w:rPr>
                <w:rFonts w:ascii="Times New Roman" w:hAnsi="Times New Roman" w:cs="Times New Roman"/>
                <w:color w:val="000000" w:themeColor="text1"/>
                <w:sz w:val="24"/>
                <w:szCs w:val="24"/>
              </w:rPr>
              <w:t>Индикаторы достижения компетенции</w:t>
            </w:r>
            <w:r w:rsidRPr="00EA5F94">
              <w:rPr>
                <w:rStyle w:val="a6"/>
                <w:rFonts w:ascii="Times New Roman" w:hAnsi="Times New Roman" w:cs="Times New Roman"/>
                <w:color w:val="000000" w:themeColor="text1"/>
                <w:sz w:val="24"/>
                <w:szCs w:val="24"/>
              </w:rPr>
              <w:footnoteReference w:id="1"/>
            </w:r>
          </w:p>
        </w:tc>
        <w:tc>
          <w:tcPr>
            <w:tcW w:w="1741" w:type="pct"/>
          </w:tcPr>
          <w:p w14:paraId="0EA2D335" w14:textId="35BA9018" w:rsidR="003D6FFC" w:rsidRPr="00EA5F94" w:rsidRDefault="00BC23E4" w:rsidP="00BC23E4">
            <w:pPr>
              <w:tabs>
                <w:tab w:val="left" w:pos="540"/>
              </w:tabs>
              <w:contextualSpacing/>
              <w:jc w:val="both"/>
              <w:rPr>
                <w:rFonts w:ascii="Times New Roman" w:hAnsi="Times New Roman" w:cs="Times New Roman"/>
                <w:color w:val="000000" w:themeColor="text1"/>
                <w:sz w:val="24"/>
                <w:szCs w:val="24"/>
              </w:rPr>
            </w:pPr>
            <w:r w:rsidRPr="00BC23E4">
              <w:rPr>
                <w:rFonts w:ascii="Times New Roman" w:hAnsi="Times New Roman" w:cs="Times New Roman"/>
                <w:color w:val="000000" w:themeColor="text1"/>
                <w:sz w:val="24"/>
                <w:szCs w:val="24"/>
              </w:rPr>
              <w:t>Результаты обучения (умения и знания), соотнесенные с индикаторами достижения компетенции</w:t>
            </w:r>
          </w:p>
        </w:tc>
      </w:tr>
      <w:bookmarkEnd w:id="3"/>
      <w:tr w:rsidR="00EA5F94" w:rsidRPr="00EA5F94" w14:paraId="3FA53664" w14:textId="77777777" w:rsidTr="00922DAE">
        <w:tc>
          <w:tcPr>
            <w:tcW w:w="604" w:type="pct"/>
          </w:tcPr>
          <w:p w14:paraId="236E0D4C" w14:textId="2E1FC5EE" w:rsidR="00047EA8" w:rsidRPr="00EA5F94" w:rsidRDefault="00047EA8" w:rsidP="00047EA8">
            <w:pPr>
              <w:tabs>
                <w:tab w:val="left" w:pos="540"/>
              </w:tabs>
              <w:contextualSpacing/>
              <w:jc w:val="both"/>
              <w:rPr>
                <w:rFonts w:ascii="Times New Roman" w:hAnsi="Times New Roman" w:cs="Times New Roman"/>
                <w:color w:val="000000" w:themeColor="text1"/>
                <w:sz w:val="24"/>
                <w:szCs w:val="24"/>
              </w:rPr>
            </w:pPr>
            <w:r w:rsidRPr="00EA5F94">
              <w:rPr>
                <w:rFonts w:ascii="Times New Roman" w:hAnsi="Times New Roman" w:cs="Times New Roman"/>
                <w:color w:val="000000" w:themeColor="text1"/>
                <w:sz w:val="24"/>
                <w:szCs w:val="24"/>
              </w:rPr>
              <w:t>УК-4</w:t>
            </w:r>
          </w:p>
        </w:tc>
        <w:tc>
          <w:tcPr>
            <w:tcW w:w="1138" w:type="pct"/>
          </w:tcPr>
          <w:p w14:paraId="268304C7" w14:textId="4880C8B9" w:rsidR="00047EA8" w:rsidRPr="00EA5F94" w:rsidRDefault="003009D9" w:rsidP="00047EA8">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Способен</w:t>
            </w:r>
            <w:r w:rsidR="00047EA8" w:rsidRPr="00EA5F94">
              <w:rPr>
                <w:rFonts w:ascii="Times New Roman" w:hAnsi="Times New Roman" w:cs="Times New Roman"/>
                <w:color w:val="000000" w:themeColor="text1"/>
                <w:sz w:val="24"/>
                <w:szCs w:val="24"/>
              </w:rPr>
              <w:t xml:space="preserve"> осуществлять деловую коммуникацию в устной и письменной формах на государственном языке Российской Федерации и иностранном (</w:t>
            </w:r>
            <w:proofErr w:type="spellStart"/>
            <w:r w:rsidR="00047EA8" w:rsidRPr="00EA5F94">
              <w:rPr>
                <w:rFonts w:ascii="Times New Roman" w:hAnsi="Times New Roman" w:cs="Times New Roman"/>
                <w:color w:val="000000" w:themeColor="text1"/>
                <w:sz w:val="24"/>
                <w:szCs w:val="24"/>
              </w:rPr>
              <w:t>ых</w:t>
            </w:r>
            <w:proofErr w:type="spellEnd"/>
            <w:r w:rsidR="00047EA8" w:rsidRPr="00EA5F94">
              <w:rPr>
                <w:rFonts w:ascii="Times New Roman" w:hAnsi="Times New Roman" w:cs="Times New Roman"/>
                <w:color w:val="000000" w:themeColor="text1"/>
                <w:sz w:val="24"/>
                <w:szCs w:val="24"/>
              </w:rPr>
              <w:t>) языке (ах)</w:t>
            </w:r>
          </w:p>
          <w:p w14:paraId="5000D9D3" w14:textId="67EC867B" w:rsidR="00047EA8" w:rsidRPr="00EA5F94" w:rsidRDefault="00047EA8" w:rsidP="00047EA8">
            <w:pPr>
              <w:tabs>
                <w:tab w:val="left" w:pos="540"/>
              </w:tabs>
              <w:contextualSpacing/>
              <w:jc w:val="both"/>
              <w:rPr>
                <w:rFonts w:ascii="Times New Roman" w:hAnsi="Times New Roman" w:cs="Times New Roman"/>
                <w:color w:val="000000" w:themeColor="text1"/>
                <w:sz w:val="24"/>
                <w:szCs w:val="24"/>
              </w:rPr>
            </w:pPr>
          </w:p>
        </w:tc>
        <w:tc>
          <w:tcPr>
            <w:tcW w:w="1517" w:type="pct"/>
          </w:tcPr>
          <w:p w14:paraId="2789D296" w14:textId="77777777" w:rsidR="00047EA8" w:rsidRPr="00EA5F94" w:rsidRDefault="00047EA8" w:rsidP="00EA5F94">
            <w:pPr>
              <w:pStyle w:val="af3"/>
              <w:spacing w:line="100" w:lineRule="atLeast"/>
              <w:jc w:val="both"/>
              <w:rPr>
                <w:rFonts w:ascii="Times New Roman" w:hAnsi="Times New Roman" w:cs="Times New Roman"/>
                <w:color w:val="000000" w:themeColor="text1"/>
                <w:sz w:val="24"/>
                <w:szCs w:val="24"/>
              </w:rPr>
            </w:pPr>
            <w:r w:rsidRPr="00EA5F94">
              <w:rPr>
                <w:rFonts w:ascii="Times New Roman" w:hAnsi="Times New Roman" w:cs="Times New Roman"/>
                <w:color w:val="000000" w:themeColor="text1"/>
                <w:sz w:val="24"/>
                <w:szCs w:val="24"/>
              </w:rPr>
              <w:t>1.</w:t>
            </w:r>
            <w:r w:rsidRPr="00EA5F94">
              <w:rPr>
                <w:rFonts w:ascii="Times New Roman" w:hAnsi="Times New Roman" w:cs="Times New Roman"/>
                <w:bCs/>
                <w:color w:val="000000" w:themeColor="text1"/>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2E5D9A53" w14:textId="77777777" w:rsidR="007B098F" w:rsidRPr="00EA5F94" w:rsidRDefault="007B098F" w:rsidP="00EA5F94">
            <w:pPr>
              <w:pStyle w:val="af3"/>
              <w:spacing w:line="100" w:lineRule="atLeast"/>
              <w:jc w:val="both"/>
              <w:rPr>
                <w:rFonts w:ascii="Times New Roman" w:hAnsi="Times New Roman" w:cs="Times New Roman"/>
                <w:color w:val="000000" w:themeColor="text1"/>
                <w:sz w:val="24"/>
                <w:szCs w:val="24"/>
              </w:rPr>
            </w:pPr>
          </w:p>
          <w:p w14:paraId="194934E7" w14:textId="77777777" w:rsidR="007B098F" w:rsidRPr="00EA5F94" w:rsidRDefault="007B098F" w:rsidP="00EA5F94">
            <w:pPr>
              <w:pStyle w:val="af3"/>
              <w:spacing w:line="100" w:lineRule="atLeast"/>
              <w:jc w:val="both"/>
              <w:rPr>
                <w:rFonts w:ascii="Times New Roman" w:hAnsi="Times New Roman" w:cs="Times New Roman"/>
                <w:color w:val="000000" w:themeColor="text1"/>
                <w:sz w:val="24"/>
                <w:szCs w:val="24"/>
              </w:rPr>
            </w:pPr>
          </w:p>
          <w:p w14:paraId="3255BF31" w14:textId="77777777" w:rsidR="007B098F" w:rsidRPr="00EA5F94" w:rsidRDefault="007B098F" w:rsidP="00EA5F94">
            <w:pPr>
              <w:pStyle w:val="af3"/>
              <w:spacing w:line="100" w:lineRule="atLeast"/>
              <w:jc w:val="both"/>
              <w:rPr>
                <w:rFonts w:ascii="Times New Roman" w:hAnsi="Times New Roman" w:cs="Times New Roman"/>
                <w:color w:val="000000" w:themeColor="text1"/>
                <w:sz w:val="24"/>
                <w:szCs w:val="24"/>
              </w:rPr>
            </w:pPr>
          </w:p>
          <w:p w14:paraId="45F75F2A" w14:textId="77777777" w:rsidR="007B098F" w:rsidRPr="00EA5F94" w:rsidRDefault="007B098F" w:rsidP="00EA5F94">
            <w:pPr>
              <w:pStyle w:val="af3"/>
              <w:spacing w:line="100" w:lineRule="atLeast"/>
              <w:jc w:val="both"/>
              <w:rPr>
                <w:rFonts w:ascii="Times New Roman" w:hAnsi="Times New Roman" w:cs="Times New Roman"/>
                <w:color w:val="000000" w:themeColor="text1"/>
                <w:sz w:val="24"/>
                <w:szCs w:val="24"/>
              </w:rPr>
            </w:pPr>
          </w:p>
          <w:p w14:paraId="37A0B29F" w14:textId="77777777" w:rsidR="007B098F" w:rsidRPr="00EA5F94" w:rsidRDefault="007B098F" w:rsidP="00EA5F94">
            <w:pPr>
              <w:pStyle w:val="af3"/>
              <w:spacing w:line="100" w:lineRule="atLeast"/>
              <w:jc w:val="both"/>
              <w:rPr>
                <w:rFonts w:ascii="Times New Roman" w:hAnsi="Times New Roman" w:cs="Times New Roman"/>
                <w:color w:val="000000" w:themeColor="text1"/>
                <w:sz w:val="24"/>
                <w:szCs w:val="24"/>
              </w:rPr>
            </w:pPr>
          </w:p>
          <w:p w14:paraId="23F095D7" w14:textId="77777777" w:rsidR="007B098F" w:rsidRPr="00EA5F94" w:rsidRDefault="007B098F" w:rsidP="00EA5F94">
            <w:pPr>
              <w:pStyle w:val="af3"/>
              <w:spacing w:line="100" w:lineRule="atLeast"/>
              <w:jc w:val="both"/>
              <w:rPr>
                <w:rFonts w:ascii="Times New Roman" w:hAnsi="Times New Roman" w:cs="Times New Roman"/>
                <w:color w:val="000000" w:themeColor="text1"/>
                <w:sz w:val="24"/>
                <w:szCs w:val="24"/>
              </w:rPr>
            </w:pPr>
          </w:p>
          <w:p w14:paraId="6D608813" w14:textId="7C38A3CB" w:rsidR="00047EA8" w:rsidRPr="00EA5F94" w:rsidRDefault="00047EA8" w:rsidP="00EA5F94">
            <w:pPr>
              <w:pStyle w:val="af3"/>
              <w:spacing w:line="100" w:lineRule="atLeast"/>
              <w:jc w:val="both"/>
              <w:rPr>
                <w:rFonts w:ascii="Times New Roman" w:hAnsi="Times New Roman" w:cs="Times New Roman"/>
                <w:color w:val="000000" w:themeColor="text1"/>
                <w:sz w:val="24"/>
                <w:szCs w:val="24"/>
              </w:rPr>
            </w:pPr>
            <w:r w:rsidRPr="00EA5F94">
              <w:rPr>
                <w:rFonts w:ascii="Times New Roman" w:hAnsi="Times New Roman" w:cs="Times New Roman"/>
                <w:color w:val="000000" w:themeColor="text1"/>
                <w:sz w:val="24"/>
                <w:szCs w:val="24"/>
              </w:rPr>
              <w:t xml:space="preserve">2.Ведет деловую переписку, учитывая   особенности официально- делового стиля и речевого этикета. </w:t>
            </w:r>
          </w:p>
          <w:p w14:paraId="5A9F6DF7" w14:textId="77777777" w:rsidR="007B098F" w:rsidRPr="00EA5F94" w:rsidRDefault="007B098F" w:rsidP="00EA5F94">
            <w:pPr>
              <w:pStyle w:val="af3"/>
              <w:spacing w:line="100" w:lineRule="atLeast"/>
              <w:jc w:val="both"/>
              <w:rPr>
                <w:rFonts w:ascii="Times New Roman" w:hAnsi="Times New Roman" w:cs="Times New Roman"/>
                <w:color w:val="000000" w:themeColor="text1"/>
                <w:sz w:val="24"/>
                <w:szCs w:val="24"/>
              </w:rPr>
            </w:pPr>
          </w:p>
          <w:p w14:paraId="120F6111" w14:textId="77777777" w:rsidR="007B098F" w:rsidRPr="00EA5F94" w:rsidRDefault="007B098F" w:rsidP="00EA5F94">
            <w:pPr>
              <w:pStyle w:val="af3"/>
              <w:spacing w:line="100" w:lineRule="atLeast"/>
              <w:jc w:val="both"/>
              <w:rPr>
                <w:rFonts w:ascii="Times New Roman" w:hAnsi="Times New Roman" w:cs="Times New Roman"/>
                <w:color w:val="000000" w:themeColor="text1"/>
                <w:sz w:val="24"/>
                <w:szCs w:val="24"/>
              </w:rPr>
            </w:pPr>
          </w:p>
          <w:p w14:paraId="1AAB84FD" w14:textId="77777777" w:rsidR="007B098F" w:rsidRPr="00EA5F94" w:rsidRDefault="007B098F" w:rsidP="00EA5F94">
            <w:pPr>
              <w:pStyle w:val="af3"/>
              <w:spacing w:line="100" w:lineRule="atLeast"/>
              <w:jc w:val="both"/>
              <w:rPr>
                <w:rFonts w:ascii="Times New Roman" w:hAnsi="Times New Roman" w:cs="Times New Roman"/>
                <w:color w:val="000000" w:themeColor="text1"/>
                <w:sz w:val="24"/>
                <w:szCs w:val="24"/>
              </w:rPr>
            </w:pPr>
          </w:p>
          <w:p w14:paraId="0FF371B9" w14:textId="77777777" w:rsidR="007B098F" w:rsidRPr="00EA5F94" w:rsidRDefault="007B098F" w:rsidP="00EA5F94">
            <w:pPr>
              <w:pStyle w:val="af3"/>
              <w:spacing w:line="100" w:lineRule="atLeast"/>
              <w:jc w:val="both"/>
              <w:rPr>
                <w:rFonts w:ascii="Times New Roman" w:hAnsi="Times New Roman" w:cs="Times New Roman"/>
                <w:color w:val="000000" w:themeColor="text1"/>
                <w:sz w:val="24"/>
                <w:szCs w:val="24"/>
              </w:rPr>
            </w:pPr>
          </w:p>
          <w:p w14:paraId="08580149" w14:textId="77777777" w:rsidR="007B098F" w:rsidRPr="00EA5F94" w:rsidRDefault="007B098F" w:rsidP="00EA5F94">
            <w:pPr>
              <w:pStyle w:val="af3"/>
              <w:spacing w:line="100" w:lineRule="atLeast"/>
              <w:jc w:val="both"/>
              <w:rPr>
                <w:rFonts w:ascii="Times New Roman" w:hAnsi="Times New Roman" w:cs="Times New Roman"/>
                <w:color w:val="000000" w:themeColor="text1"/>
                <w:sz w:val="24"/>
                <w:szCs w:val="24"/>
              </w:rPr>
            </w:pPr>
          </w:p>
          <w:p w14:paraId="38F0D266" w14:textId="77777777" w:rsidR="007B098F" w:rsidRPr="00EA5F94" w:rsidRDefault="007B098F" w:rsidP="00EA5F94">
            <w:pPr>
              <w:pStyle w:val="af3"/>
              <w:spacing w:line="100" w:lineRule="atLeast"/>
              <w:jc w:val="both"/>
              <w:rPr>
                <w:rFonts w:ascii="Times New Roman" w:hAnsi="Times New Roman" w:cs="Times New Roman"/>
                <w:color w:val="000000" w:themeColor="text1"/>
                <w:sz w:val="24"/>
                <w:szCs w:val="24"/>
              </w:rPr>
            </w:pPr>
          </w:p>
          <w:p w14:paraId="2B513AF6" w14:textId="09C4549F" w:rsidR="00047EA8" w:rsidRPr="00EA5F94" w:rsidRDefault="00047EA8" w:rsidP="00EA5F94">
            <w:pPr>
              <w:pStyle w:val="af3"/>
              <w:spacing w:line="100" w:lineRule="atLeast"/>
              <w:jc w:val="both"/>
              <w:rPr>
                <w:rFonts w:ascii="Times New Roman" w:hAnsi="Times New Roman" w:cs="Times New Roman"/>
                <w:color w:val="000000" w:themeColor="text1"/>
                <w:sz w:val="24"/>
                <w:szCs w:val="24"/>
              </w:rPr>
            </w:pPr>
            <w:r w:rsidRPr="00EA5F94">
              <w:rPr>
                <w:rFonts w:ascii="Times New Roman" w:hAnsi="Times New Roman" w:cs="Times New Roman"/>
                <w:color w:val="000000" w:themeColor="text1"/>
                <w:sz w:val="24"/>
                <w:szCs w:val="24"/>
              </w:rPr>
              <w:t>3.</w:t>
            </w:r>
            <w:r w:rsidR="00462091" w:rsidRPr="00EA5F94">
              <w:rPr>
                <w:rFonts w:ascii="Times New Roman" w:eastAsiaTheme="minorEastAsia" w:hAnsi="Times New Roman" w:cs="Times New Roman"/>
                <w:color w:val="000000" w:themeColor="text1"/>
                <w:sz w:val="24"/>
                <w:szCs w:val="24"/>
                <w:lang w:eastAsia="ru-RU"/>
              </w:rPr>
              <w:t xml:space="preserve"> </w:t>
            </w:r>
            <w:r w:rsidR="00462091" w:rsidRPr="00EA5F94">
              <w:rPr>
                <w:rFonts w:ascii="Times New Roman" w:hAnsi="Times New Roman" w:cs="Times New Roman"/>
                <w:color w:val="000000" w:themeColor="text1"/>
                <w:sz w:val="24"/>
                <w:szCs w:val="24"/>
              </w:rPr>
              <w:t xml:space="preserve">Ведет деловые переговоры на </w:t>
            </w:r>
            <w:r w:rsidR="00462091" w:rsidRPr="00EA5F94">
              <w:rPr>
                <w:rFonts w:ascii="Times New Roman" w:hAnsi="Times New Roman" w:cs="Times New Roman"/>
                <w:bCs/>
                <w:color w:val="000000" w:themeColor="text1"/>
                <w:sz w:val="24"/>
                <w:szCs w:val="24"/>
              </w:rPr>
              <w:t>государственном языке Российской Федерации.</w:t>
            </w:r>
          </w:p>
          <w:p w14:paraId="3C22AD86" w14:textId="77777777" w:rsidR="00440378" w:rsidRPr="00EA5F94" w:rsidRDefault="00440378" w:rsidP="00EA5F94">
            <w:pPr>
              <w:pStyle w:val="af3"/>
              <w:spacing w:line="100" w:lineRule="atLeast"/>
              <w:jc w:val="both"/>
              <w:rPr>
                <w:rFonts w:ascii="Times New Roman" w:hAnsi="Times New Roman" w:cs="Times New Roman"/>
                <w:color w:val="000000" w:themeColor="text1"/>
                <w:sz w:val="24"/>
                <w:szCs w:val="24"/>
              </w:rPr>
            </w:pPr>
          </w:p>
          <w:p w14:paraId="3E18E295" w14:textId="77777777" w:rsidR="00440378" w:rsidRPr="00EA5F94" w:rsidRDefault="00440378" w:rsidP="00EA5F94">
            <w:pPr>
              <w:pStyle w:val="af3"/>
              <w:spacing w:line="100" w:lineRule="atLeast"/>
              <w:jc w:val="both"/>
              <w:rPr>
                <w:rFonts w:ascii="Times New Roman" w:hAnsi="Times New Roman" w:cs="Times New Roman"/>
                <w:color w:val="000000" w:themeColor="text1"/>
                <w:sz w:val="24"/>
                <w:szCs w:val="24"/>
              </w:rPr>
            </w:pPr>
          </w:p>
          <w:p w14:paraId="6E136660" w14:textId="77777777" w:rsidR="00440378" w:rsidRPr="00EA5F94" w:rsidRDefault="00440378" w:rsidP="00EA5F94">
            <w:pPr>
              <w:pStyle w:val="af3"/>
              <w:spacing w:line="100" w:lineRule="atLeast"/>
              <w:jc w:val="both"/>
              <w:rPr>
                <w:rFonts w:ascii="Times New Roman" w:hAnsi="Times New Roman" w:cs="Times New Roman"/>
                <w:color w:val="000000" w:themeColor="text1"/>
                <w:sz w:val="24"/>
                <w:szCs w:val="24"/>
              </w:rPr>
            </w:pPr>
          </w:p>
          <w:p w14:paraId="5C52540D" w14:textId="77777777" w:rsidR="00440378" w:rsidRPr="00EA5F94" w:rsidRDefault="00440378" w:rsidP="00EA5F94">
            <w:pPr>
              <w:pStyle w:val="af3"/>
              <w:spacing w:line="100" w:lineRule="atLeast"/>
              <w:jc w:val="both"/>
              <w:rPr>
                <w:rFonts w:ascii="Times New Roman" w:hAnsi="Times New Roman" w:cs="Times New Roman"/>
                <w:color w:val="000000" w:themeColor="text1"/>
                <w:sz w:val="24"/>
                <w:szCs w:val="24"/>
              </w:rPr>
            </w:pPr>
          </w:p>
          <w:p w14:paraId="14835E31" w14:textId="77777777" w:rsidR="00440378" w:rsidRPr="00EA5F94" w:rsidRDefault="00440378" w:rsidP="00EA5F94">
            <w:pPr>
              <w:pStyle w:val="af3"/>
              <w:spacing w:line="100" w:lineRule="atLeast"/>
              <w:jc w:val="both"/>
              <w:rPr>
                <w:rFonts w:ascii="Times New Roman" w:hAnsi="Times New Roman" w:cs="Times New Roman"/>
                <w:color w:val="000000" w:themeColor="text1"/>
                <w:sz w:val="24"/>
                <w:szCs w:val="24"/>
              </w:rPr>
            </w:pPr>
          </w:p>
          <w:p w14:paraId="4D0945D9" w14:textId="77777777" w:rsidR="00EA5F94" w:rsidRDefault="00EA5F94" w:rsidP="00EA5F94">
            <w:pPr>
              <w:pStyle w:val="af3"/>
              <w:spacing w:line="100" w:lineRule="atLeast"/>
              <w:jc w:val="both"/>
              <w:rPr>
                <w:rFonts w:ascii="Times New Roman" w:hAnsi="Times New Roman" w:cs="Times New Roman"/>
                <w:color w:val="000000" w:themeColor="text1"/>
                <w:sz w:val="24"/>
                <w:szCs w:val="24"/>
              </w:rPr>
            </w:pPr>
          </w:p>
          <w:p w14:paraId="664FC528" w14:textId="3A2C3565" w:rsidR="00047EA8" w:rsidRPr="00EA5F94" w:rsidRDefault="00047EA8" w:rsidP="00EA5F94">
            <w:pPr>
              <w:pStyle w:val="af3"/>
              <w:spacing w:line="100" w:lineRule="atLeast"/>
              <w:jc w:val="both"/>
              <w:rPr>
                <w:rFonts w:ascii="Times New Roman" w:hAnsi="Times New Roman" w:cs="Times New Roman"/>
                <w:color w:val="000000" w:themeColor="text1"/>
                <w:sz w:val="24"/>
                <w:szCs w:val="24"/>
              </w:rPr>
            </w:pPr>
            <w:r w:rsidRPr="00EA5F94">
              <w:rPr>
                <w:rFonts w:ascii="Times New Roman" w:hAnsi="Times New Roman" w:cs="Times New Roman"/>
                <w:color w:val="000000" w:themeColor="text1"/>
                <w:sz w:val="24"/>
                <w:szCs w:val="24"/>
              </w:rPr>
              <w:lastRenderedPageBreak/>
              <w:t xml:space="preserve">4. Использует лексико- грамматические и стилистические ресурсы </w:t>
            </w:r>
            <w:r w:rsidRPr="00EA5F94">
              <w:rPr>
                <w:rFonts w:ascii="Times New Roman" w:hAnsi="Times New Roman" w:cs="Times New Roman"/>
                <w:bCs/>
                <w:color w:val="000000" w:themeColor="text1"/>
                <w:sz w:val="24"/>
                <w:szCs w:val="24"/>
              </w:rPr>
              <w:t xml:space="preserve">на государственном языке Российской Федерации </w:t>
            </w:r>
            <w:r w:rsidRPr="00EA5F94">
              <w:rPr>
                <w:rFonts w:ascii="Times New Roman" w:hAnsi="Times New Roman" w:cs="Times New Roman"/>
                <w:color w:val="000000" w:themeColor="text1"/>
                <w:sz w:val="24"/>
                <w:szCs w:val="24"/>
              </w:rPr>
              <w:t>в зависимости от решаемой коммуникативной, в том числе профессиональной, задачи.</w:t>
            </w:r>
          </w:p>
          <w:p w14:paraId="4136A329" w14:textId="508775B4" w:rsidR="00440378" w:rsidRPr="00EA5F94" w:rsidRDefault="00440378" w:rsidP="00EA5F94">
            <w:pPr>
              <w:pStyle w:val="af3"/>
              <w:spacing w:line="100" w:lineRule="atLeast"/>
              <w:jc w:val="both"/>
              <w:rPr>
                <w:rFonts w:ascii="Times New Roman" w:eastAsia="Calibri" w:hAnsi="Times New Roman" w:cs="Times New Roman"/>
                <w:color w:val="000000" w:themeColor="text1"/>
                <w:sz w:val="24"/>
                <w:szCs w:val="24"/>
              </w:rPr>
            </w:pPr>
          </w:p>
          <w:p w14:paraId="1D4B8EE9" w14:textId="0F22B2EB" w:rsidR="00047EA8" w:rsidRPr="00EA5F94" w:rsidRDefault="00047EA8" w:rsidP="00EA5F94">
            <w:pPr>
              <w:pStyle w:val="af3"/>
              <w:spacing w:line="100" w:lineRule="atLeast"/>
              <w:jc w:val="both"/>
              <w:rPr>
                <w:rFonts w:ascii="Times New Roman" w:hAnsi="Times New Roman" w:cs="Times New Roman"/>
                <w:color w:val="000000" w:themeColor="text1"/>
                <w:sz w:val="24"/>
                <w:szCs w:val="24"/>
              </w:rPr>
            </w:pPr>
            <w:r w:rsidRPr="00EA5F94">
              <w:rPr>
                <w:rFonts w:ascii="Times New Roman" w:eastAsia="Calibri" w:hAnsi="Times New Roman" w:cs="Times New Roman"/>
                <w:color w:val="000000" w:themeColor="text1"/>
                <w:sz w:val="24"/>
                <w:szCs w:val="24"/>
              </w:rPr>
              <w:t xml:space="preserve">5. Использует иностранный язык в межличностном общении и профессиональной деятельности, выбирая соответствующие </w:t>
            </w:r>
            <w:r w:rsidRPr="00EA5F94">
              <w:rPr>
                <w:rFonts w:ascii="Times New Roman" w:hAnsi="Times New Roman" w:cs="Times New Roman"/>
                <w:color w:val="000000" w:themeColor="text1"/>
                <w:sz w:val="24"/>
                <w:szCs w:val="24"/>
              </w:rPr>
              <w:t>вербальные и невербальные средства коммуникации.</w:t>
            </w:r>
          </w:p>
          <w:p w14:paraId="74BF192E" w14:textId="77777777" w:rsidR="002071EA" w:rsidRPr="00EA5F94" w:rsidRDefault="002071EA" w:rsidP="00EA5F94">
            <w:pPr>
              <w:pStyle w:val="af3"/>
              <w:spacing w:line="100" w:lineRule="atLeast"/>
              <w:jc w:val="both"/>
              <w:rPr>
                <w:rFonts w:ascii="Times New Roman" w:eastAsia="Calibri" w:hAnsi="Times New Roman" w:cs="Times New Roman"/>
                <w:color w:val="000000" w:themeColor="text1"/>
                <w:sz w:val="24"/>
                <w:szCs w:val="24"/>
              </w:rPr>
            </w:pPr>
          </w:p>
          <w:p w14:paraId="40E2170D" w14:textId="77777777" w:rsidR="002071EA" w:rsidRPr="00EA5F94" w:rsidRDefault="002071EA" w:rsidP="00EA5F94">
            <w:pPr>
              <w:pStyle w:val="af3"/>
              <w:spacing w:line="100" w:lineRule="atLeast"/>
              <w:jc w:val="both"/>
              <w:rPr>
                <w:rFonts w:ascii="Times New Roman" w:eastAsia="Calibri" w:hAnsi="Times New Roman" w:cs="Times New Roman"/>
                <w:color w:val="000000" w:themeColor="text1"/>
                <w:sz w:val="24"/>
                <w:szCs w:val="24"/>
              </w:rPr>
            </w:pPr>
          </w:p>
          <w:p w14:paraId="76B65263" w14:textId="75F13097" w:rsidR="00047EA8" w:rsidRPr="00EA5F94" w:rsidRDefault="00047EA8" w:rsidP="00EA5F94">
            <w:pPr>
              <w:pStyle w:val="af3"/>
              <w:spacing w:line="100" w:lineRule="atLeast"/>
              <w:jc w:val="both"/>
              <w:rPr>
                <w:rFonts w:ascii="Times New Roman" w:hAnsi="Times New Roman" w:cs="Times New Roman"/>
                <w:color w:val="000000" w:themeColor="text1"/>
                <w:sz w:val="24"/>
                <w:szCs w:val="24"/>
              </w:rPr>
            </w:pPr>
            <w:r w:rsidRPr="00EA5F94">
              <w:rPr>
                <w:rFonts w:ascii="Times New Roman" w:eastAsia="Calibri" w:hAnsi="Times New Roman" w:cs="Times New Roman"/>
                <w:color w:val="000000" w:themeColor="text1"/>
                <w:sz w:val="24"/>
                <w:szCs w:val="24"/>
              </w:rPr>
              <w:t xml:space="preserve">6. Реализует на иностранном языке коммуникативные намерения устно и письменно, используя современные </w:t>
            </w:r>
            <w:r w:rsidRPr="00EA5F94">
              <w:rPr>
                <w:rFonts w:ascii="Times New Roman" w:hAnsi="Times New Roman" w:cs="Times New Roman"/>
                <w:bCs/>
                <w:color w:val="000000" w:themeColor="text1"/>
                <w:sz w:val="24"/>
                <w:szCs w:val="24"/>
              </w:rPr>
              <w:t>информационно-коммуникационные технологии.</w:t>
            </w:r>
            <w:r w:rsidRPr="00EA5F94">
              <w:rPr>
                <w:rFonts w:ascii="Times New Roman" w:eastAsia="Calibri" w:hAnsi="Times New Roman" w:cs="Times New Roman"/>
                <w:color w:val="000000" w:themeColor="text1"/>
                <w:sz w:val="24"/>
                <w:szCs w:val="24"/>
              </w:rPr>
              <w:t xml:space="preserve">   </w:t>
            </w:r>
          </w:p>
          <w:p w14:paraId="4A844105" w14:textId="77777777" w:rsidR="002071EA" w:rsidRPr="00EA5F94" w:rsidRDefault="002071EA" w:rsidP="00EA5F94">
            <w:pPr>
              <w:pStyle w:val="af3"/>
              <w:spacing w:line="100" w:lineRule="atLeast"/>
              <w:jc w:val="both"/>
              <w:rPr>
                <w:rFonts w:ascii="Times New Roman" w:eastAsia="Calibri" w:hAnsi="Times New Roman" w:cs="Times New Roman"/>
                <w:color w:val="000000" w:themeColor="text1"/>
                <w:sz w:val="24"/>
                <w:szCs w:val="24"/>
              </w:rPr>
            </w:pPr>
          </w:p>
          <w:p w14:paraId="1955B48F" w14:textId="77777777" w:rsidR="002071EA" w:rsidRPr="00EA5F94" w:rsidRDefault="002071EA" w:rsidP="00EA5F94">
            <w:pPr>
              <w:pStyle w:val="af3"/>
              <w:spacing w:line="100" w:lineRule="atLeast"/>
              <w:jc w:val="both"/>
              <w:rPr>
                <w:rFonts w:ascii="Times New Roman" w:eastAsia="Calibri" w:hAnsi="Times New Roman" w:cs="Times New Roman"/>
                <w:color w:val="000000" w:themeColor="text1"/>
                <w:sz w:val="24"/>
                <w:szCs w:val="24"/>
              </w:rPr>
            </w:pPr>
          </w:p>
          <w:p w14:paraId="7EDC49A7" w14:textId="77777777" w:rsidR="002071EA" w:rsidRPr="00EA5F94" w:rsidRDefault="002071EA" w:rsidP="00EA5F94">
            <w:pPr>
              <w:pStyle w:val="af3"/>
              <w:spacing w:line="100" w:lineRule="atLeast"/>
              <w:jc w:val="both"/>
              <w:rPr>
                <w:rFonts w:ascii="Times New Roman" w:eastAsia="Calibri" w:hAnsi="Times New Roman" w:cs="Times New Roman"/>
                <w:color w:val="000000" w:themeColor="text1"/>
                <w:sz w:val="24"/>
                <w:szCs w:val="24"/>
              </w:rPr>
            </w:pPr>
          </w:p>
          <w:p w14:paraId="4FDF65CA" w14:textId="77777777" w:rsidR="002071EA" w:rsidRPr="00EA5F94" w:rsidRDefault="002071EA" w:rsidP="00EA5F94">
            <w:pPr>
              <w:pStyle w:val="af3"/>
              <w:spacing w:line="100" w:lineRule="atLeast"/>
              <w:jc w:val="both"/>
              <w:rPr>
                <w:rFonts w:ascii="Times New Roman" w:eastAsia="Calibri" w:hAnsi="Times New Roman" w:cs="Times New Roman"/>
                <w:color w:val="000000" w:themeColor="text1"/>
                <w:sz w:val="24"/>
                <w:szCs w:val="24"/>
              </w:rPr>
            </w:pPr>
          </w:p>
          <w:p w14:paraId="3979A4D8" w14:textId="77777777" w:rsidR="003506B0" w:rsidRPr="00EA5F94" w:rsidRDefault="003506B0" w:rsidP="00EA5F94">
            <w:pPr>
              <w:pStyle w:val="af3"/>
              <w:spacing w:line="100" w:lineRule="atLeast"/>
              <w:jc w:val="both"/>
              <w:rPr>
                <w:rFonts w:ascii="Times New Roman" w:eastAsia="Calibri" w:hAnsi="Times New Roman" w:cs="Times New Roman"/>
                <w:color w:val="000000" w:themeColor="text1"/>
                <w:sz w:val="24"/>
                <w:szCs w:val="24"/>
              </w:rPr>
            </w:pPr>
          </w:p>
          <w:p w14:paraId="799179B5" w14:textId="77777777" w:rsidR="003506B0" w:rsidRPr="00EA5F94" w:rsidRDefault="003506B0" w:rsidP="00EA5F94">
            <w:pPr>
              <w:pStyle w:val="af3"/>
              <w:spacing w:line="100" w:lineRule="atLeast"/>
              <w:jc w:val="both"/>
              <w:rPr>
                <w:rFonts w:ascii="Times New Roman" w:eastAsia="Calibri" w:hAnsi="Times New Roman" w:cs="Times New Roman"/>
                <w:color w:val="000000" w:themeColor="text1"/>
                <w:sz w:val="24"/>
                <w:szCs w:val="24"/>
              </w:rPr>
            </w:pPr>
          </w:p>
          <w:p w14:paraId="4B83A6AF" w14:textId="5CF709F1" w:rsidR="00047EA8" w:rsidRPr="00EA5F94" w:rsidRDefault="00047EA8" w:rsidP="00EA5F94">
            <w:pPr>
              <w:pStyle w:val="af3"/>
              <w:spacing w:line="100" w:lineRule="atLeast"/>
              <w:jc w:val="both"/>
              <w:rPr>
                <w:rFonts w:ascii="Times New Roman" w:hAnsi="Times New Roman" w:cs="Times New Roman"/>
                <w:color w:val="000000" w:themeColor="text1"/>
                <w:sz w:val="24"/>
                <w:szCs w:val="24"/>
              </w:rPr>
            </w:pPr>
            <w:r w:rsidRPr="00EA5F94">
              <w:rPr>
                <w:rFonts w:ascii="Times New Roman" w:eastAsia="Calibri" w:hAnsi="Times New Roman" w:cs="Times New Roman"/>
                <w:color w:val="000000" w:themeColor="text1"/>
                <w:sz w:val="24"/>
                <w:szCs w:val="24"/>
              </w:rPr>
              <w:t>7. Использует приемы</w:t>
            </w:r>
            <w:r w:rsidRPr="00EA5F94">
              <w:rPr>
                <w:rFonts w:ascii="Times New Roman" w:hAnsi="Times New Roman" w:cs="Times New Roman"/>
                <w:color w:val="000000" w:themeColor="text1"/>
                <w:sz w:val="24"/>
                <w:szCs w:val="24"/>
              </w:rPr>
              <w:t xml:space="preserve"> публичной речи и делового и профессионального дискурса на иностранном языке.</w:t>
            </w:r>
          </w:p>
          <w:p w14:paraId="0969EAAB" w14:textId="77777777" w:rsidR="003506B0" w:rsidRPr="00EA5F94" w:rsidRDefault="003506B0" w:rsidP="00EA5F94">
            <w:pPr>
              <w:pStyle w:val="af3"/>
              <w:spacing w:line="100" w:lineRule="atLeast"/>
              <w:jc w:val="both"/>
              <w:rPr>
                <w:rFonts w:ascii="Times New Roman" w:eastAsia="Calibri" w:hAnsi="Times New Roman" w:cs="Times New Roman"/>
                <w:color w:val="000000" w:themeColor="text1"/>
                <w:sz w:val="24"/>
                <w:szCs w:val="24"/>
              </w:rPr>
            </w:pPr>
          </w:p>
          <w:p w14:paraId="5720FFAA" w14:textId="77777777" w:rsidR="003506B0" w:rsidRPr="00EA5F94" w:rsidRDefault="003506B0" w:rsidP="00EA5F94">
            <w:pPr>
              <w:pStyle w:val="af3"/>
              <w:spacing w:line="100" w:lineRule="atLeast"/>
              <w:jc w:val="both"/>
              <w:rPr>
                <w:rFonts w:ascii="Times New Roman" w:eastAsia="Calibri" w:hAnsi="Times New Roman" w:cs="Times New Roman"/>
                <w:color w:val="000000" w:themeColor="text1"/>
                <w:sz w:val="24"/>
                <w:szCs w:val="24"/>
              </w:rPr>
            </w:pPr>
          </w:p>
          <w:p w14:paraId="2E1462B0" w14:textId="77777777" w:rsidR="003506B0" w:rsidRPr="00EA5F94" w:rsidRDefault="003506B0" w:rsidP="00EA5F94">
            <w:pPr>
              <w:pStyle w:val="af3"/>
              <w:spacing w:line="100" w:lineRule="atLeast"/>
              <w:jc w:val="both"/>
              <w:rPr>
                <w:rFonts w:ascii="Times New Roman" w:eastAsia="Calibri" w:hAnsi="Times New Roman" w:cs="Times New Roman"/>
                <w:color w:val="000000" w:themeColor="text1"/>
                <w:sz w:val="24"/>
                <w:szCs w:val="24"/>
              </w:rPr>
            </w:pPr>
          </w:p>
          <w:p w14:paraId="0A8FB4B5" w14:textId="77777777" w:rsidR="006F748E" w:rsidRPr="00EA5F94" w:rsidRDefault="006F748E" w:rsidP="00EA5F94">
            <w:pPr>
              <w:pStyle w:val="af3"/>
              <w:spacing w:line="100" w:lineRule="atLeast"/>
              <w:jc w:val="both"/>
              <w:rPr>
                <w:rFonts w:ascii="Times New Roman" w:eastAsia="Calibri" w:hAnsi="Times New Roman" w:cs="Times New Roman"/>
                <w:color w:val="000000" w:themeColor="text1"/>
                <w:sz w:val="24"/>
                <w:szCs w:val="24"/>
              </w:rPr>
            </w:pPr>
          </w:p>
          <w:p w14:paraId="681FA59A" w14:textId="1D12AC17" w:rsidR="006F748E" w:rsidRPr="00BC23E4" w:rsidRDefault="00047EA8" w:rsidP="00BC23E4">
            <w:pPr>
              <w:pStyle w:val="af3"/>
              <w:spacing w:line="100" w:lineRule="atLeast"/>
              <w:jc w:val="both"/>
              <w:rPr>
                <w:rFonts w:ascii="Times New Roman" w:hAnsi="Times New Roman" w:cs="Times New Roman"/>
                <w:color w:val="000000" w:themeColor="text1"/>
                <w:sz w:val="24"/>
                <w:szCs w:val="24"/>
              </w:rPr>
            </w:pPr>
            <w:r w:rsidRPr="00EA5F94">
              <w:rPr>
                <w:rFonts w:ascii="Times New Roman" w:eastAsia="Calibri" w:hAnsi="Times New Roman" w:cs="Times New Roman"/>
                <w:color w:val="000000" w:themeColor="text1"/>
                <w:sz w:val="24"/>
                <w:szCs w:val="24"/>
              </w:rPr>
              <w:t>8.Демонстрирует владения</w:t>
            </w:r>
            <w:r w:rsidRPr="00EA5F94">
              <w:rPr>
                <w:rFonts w:ascii="Times New Roman" w:hAnsi="Times New Roman" w:cs="Times New Roman"/>
                <w:color w:val="000000" w:themeColor="text1"/>
                <w:sz w:val="24"/>
                <w:szCs w:val="24"/>
              </w:rPr>
              <w:t xml:space="preserve"> основами академической </w:t>
            </w:r>
            <w:r w:rsidRPr="00EA5F94">
              <w:rPr>
                <w:rFonts w:ascii="Times New Roman" w:hAnsi="Times New Roman" w:cs="Times New Roman"/>
                <w:color w:val="000000" w:themeColor="text1"/>
                <w:sz w:val="24"/>
                <w:szCs w:val="24"/>
              </w:rPr>
              <w:lastRenderedPageBreak/>
              <w:t>коммуникации и речевого этикета</w:t>
            </w:r>
            <w:r w:rsidR="00BC23E4">
              <w:rPr>
                <w:rFonts w:ascii="Times New Roman" w:hAnsi="Times New Roman" w:cs="Times New Roman"/>
                <w:color w:val="000000" w:themeColor="text1"/>
                <w:sz w:val="24"/>
                <w:szCs w:val="24"/>
              </w:rPr>
              <w:t xml:space="preserve"> изучаемого иностранного языка.</w:t>
            </w:r>
          </w:p>
          <w:p w14:paraId="066B670C" w14:textId="77777777" w:rsidR="006F748E" w:rsidRPr="00EA5F94" w:rsidRDefault="006F748E" w:rsidP="00EA5F94">
            <w:pPr>
              <w:pStyle w:val="af3"/>
              <w:jc w:val="both"/>
              <w:rPr>
                <w:rFonts w:ascii="Times New Roman" w:eastAsia="Calibri" w:hAnsi="Times New Roman" w:cs="Times New Roman"/>
                <w:color w:val="000000" w:themeColor="text1"/>
                <w:sz w:val="24"/>
                <w:szCs w:val="24"/>
              </w:rPr>
            </w:pPr>
          </w:p>
          <w:p w14:paraId="33C5A2EA" w14:textId="2120E7DA" w:rsidR="00462091" w:rsidRPr="00EA5F94" w:rsidRDefault="00462091" w:rsidP="00EA5F94">
            <w:pPr>
              <w:pStyle w:val="af3"/>
              <w:jc w:val="both"/>
              <w:rPr>
                <w:rFonts w:ascii="Times New Roman" w:eastAsia="Calibri" w:hAnsi="Times New Roman" w:cs="Times New Roman"/>
                <w:color w:val="000000" w:themeColor="text1"/>
                <w:sz w:val="24"/>
                <w:szCs w:val="24"/>
              </w:rPr>
            </w:pPr>
            <w:r w:rsidRPr="00EA5F94">
              <w:rPr>
                <w:rFonts w:ascii="Times New Roman" w:eastAsia="Calibri" w:hAnsi="Times New Roman" w:cs="Times New Roman"/>
                <w:color w:val="000000" w:themeColor="text1"/>
                <w:sz w:val="24"/>
                <w:szCs w:val="24"/>
              </w:rPr>
              <w:t>9. Грамотно и эффективно пользуется иноязычными источниками информации.</w:t>
            </w:r>
          </w:p>
          <w:p w14:paraId="424C21DD" w14:textId="77777777" w:rsidR="0047464A" w:rsidRPr="00EA5F94" w:rsidRDefault="0047464A" w:rsidP="00EA5F94">
            <w:pPr>
              <w:tabs>
                <w:tab w:val="left" w:pos="540"/>
              </w:tabs>
              <w:contextualSpacing/>
              <w:jc w:val="both"/>
              <w:rPr>
                <w:rFonts w:ascii="Times New Roman" w:eastAsia="Calibri" w:hAnsi="Times New Roman" w:cs="Times New Roman"/>
                <w:color w:val="000000" w:themeColor="text1"/>
                <w:sz w:val="24"/>
                <w:szCs w:val="24"/>
              </w:rPr>
            </w:pPr>
          </w:p>
          <w:p w14:paraId="2C3C5AE1" w14:textId="77777777" w:rsidR="0047464A" w:rsidRPr="00EA5F94" w:rsidRDefault="0047464A" w:rsidP="00EA5F94">
            <w:pPr>
              <w:tabs>
                <w:tab w:val="left" w:pos="540"/>
              </w:tabs>
              <w:contextualSpacing/>
              <w:jc w:val="both"/>
              <w:rPr>
                <w:rFonts w:ascii="Times New Roman" w:eastAsia="Calibri" w:hAnsi="Times New Roman" w:cs="Times New Roman"/>
                <w:color w:val="000000" w:themeColor="text1"/>
                <w:sz w:val="24"/>
                <w:szCs w:val="24"/>
              </w:rPr>
            </w:pPr>
          </w:p>
          <w:p w14:paraId="1F999E5D" w14:textId="77777777" w:rsidR="00311856" w:rsidRDefault="00311856" w:rsidP="00EA5F94">
            <w:pPr>
              <w:tabs>
                <w:tab w:val="left" w:pos="540"/>
              </w:tabs>
              <w:contextualSpacing/>
              <w:jc w:val="both"/>
              <w:rPr>
                <w:rFonts w:ascii="Times New Roman" w:eastAsia="Calibri" w:hAnsi="Times New Roman" w:cs="Times New Roman"/>
                <w:color w:val="000000" w:themeColor="text1"/>
                <w:sz w:val="24"/>
                <w:szCs w:val="24"/>
              </w:rPr>
            </w:pPr>
          </w:p>
          <w:p w14:paraId="02C34651" w14:textId="77777777" w:rsidR="00311856" w:rsidRDefault="00311856" w:rsidP="00EA5F94">
            <w:pPr>
              <w:tabs>
                <w:tab w:val="left" w:pos="540"/>
              </w:tabs>
              <w:contextualSpacing/>
              <w:jc w:val="both"/>
              <w:rPr>
                <w:rFonts w:ascii="Times New Roman" w:eastAsia="Calibri" w:hAnsi="Times New Roman" w:cs="Times New Roman"/>
                <w:color w:val="000000" w:themeColor="text1"/>
                <w:sz w:val="24"/>
                <w:szCs w:val="24"/>
              </w:rPr>
            </w:pPr>
          </w:p>
          <w:p w14:paraId="39A76AFF" w14:textId="77777777" w:rsidR="00FB2E01" w:rsidRDefault="00FB2E01" w:rsidP="00EA5F94">
            <w:pPr>
              <w:tabs>
                <w:tab w:val="left" w:pos="540"/>
              </w:tabs>
              <w:contextualSpacing/>
              <w:jc w:val="both"/>
              <w:rPr>
                <w:rFonts w:ascii="Times New Roman" w:eastAsia="Calibri" w:hAnsi="Times New Roman" w:cs="Times New Roman"/>
                <w:color w:val="000000" w:themeColor="text1"/>
                <w:sz w:val="24"/>
                <w:szCs w:val="24"/>
              </w:rPr>
            </w:pPr>
          </w:p>
          <w:p w14:paraId="03F12D4F" w14:textId="77777777" w:rsidR="00FB2E01" w:rsidRDefault="00FB2E01" w:rsidP="00EA5F94">
            <w:pPr>
              <w:tabs>
                <w:tab w:val="left" w:pos="540"/>
              </w:tabs>
              <w:contextualSpacing/>
              <w:jc w:val="both"/>
              <w:rPr>
                <w:rFonts w:ascii="Times New Roman" w:eastAsia="Calibri" w:hAnsi="Times New Roman" w:cs="Times New Roman"/>
                <w:color w:val="000000" w:themeColor="text1"/>
                <w:sz w:val="24"/>
                <w:szCs w:val="24"/>
              </w:rPr>
            </w:pPr>
          </w:p>
          <w:p w14:paraId="4BB15CDA" w14:textId="66C08D14" w:rsidR="00047EA8" w:rsidRPr="00EA5F94" w:rsidRDefault="00462091" w:rsidP="00EA5F94">
            <w:pPr>
              <w:tabs>
                <w:tab w:val="left" w:pos="540"/>
              </w:tabs>
              <w:contextualSpacing/>
              <w:jc w:val="both"/>
              <w:rPr>
                <w:rFonts w:ascii="Times New Roman" w:hAnsi="Times New Roman" w:cs="Times New Roman"/>
                <w:color w:val="000000" w:themeColor="text1"/>
                <w:sz w:val="24"/>
                <w:szCs w:val="24"/>
              </w:rPr>
            </w:pPr>
            <w:r w:rsidRPr="00EA5F94">
              <w:rPr>
                <w:rFonts w:ascii="Times New Roman" w:eastAsia="Calibri" w:hAnsi="Times New Roman" w:cs="Times New Roman"/>
                <w:color w:val="000000" w:themeColor="text1"/>
                <w:sz w:val="24"/>
                <w:szCs w:val="24"/>
              </w:rPr>
              <w:t>10. Продуцирует на иностранном языке письменные речевые произведения в соответствии с коммуникативной задачей.</w:t>
            </w:r>
          </w:p>
        </w:tc>
        <w:tc>
          <w:tcPr>
            <w:tcW w:w="1741" w:type="pct"/>
          </w:tcPr>
          <w:p w14:paraId="0D933E3C" w14:textId="2AD2826D" w:rsidR="007B098F" w:rsidRPr="007B098F" w:rsidRDefault="00695FF4" w:rsidP="00EA5F94">
            <w:pPr>
              <w:jc w:val="both"/>
              <w:rPr>
                <w:rFonts w:ascii="Times New Roman" w:hAnsi="Times New Roman" w:cs="Times New Roman"/>
                <w:i/>
                <w:iCs/>
                <w:color w:val="000000" w:themeColor="text1"/>
                <w:sz w:val="24"/>
                <w:szCs w:val="24"/>
              </w:rPr>
            </w:pPr>
            <w:r w:rsidRPr="00EA5F94">
              <w:rPr>
                <w:rFonts w:ascii="Times New Roman" w:hAnsi="Times New Roman" w:cs="Times New Roman"/>
                <w:i/>
                <w:iCs/>
                <w:color w:val="000000" w:themeColor="text1"/>
                <w:sz w:val="24"/>
                <w:szCs w:val="24"/>
              </w:rPr>
              <w:lastRenderedPageBreak/>
              <w:t xml:space="preserve">1. знать: </w:t>
            </w:r>
            <w:r w:rsidR="007B098F" w:rsidRPr="007B098F">
              <w:rPr>
                <w:rFonts w:ascii="Times New Roman" w:eastAsia="Times New Roman" w:hAnsi="Times New Roman" w:cs="Times New Roman"/>
                <w:color w:val="000000" w:themeColor="text1"/>
                <w:sz w:val="24"/>
                <w:szCs w:val="24"/>
                <w:lang w:eastAsia="ru-RU"/>
              </w:rPr>
              <w:t>информационно-коммуникационные</w:t>
            </w:r>
          </w:p>
          <w:p w14:paraId="64C74A4D" w14:textId="77777777" w:rsidR="007B098F" w:rsidRPr="007B098F" w:rsidRDefault="007B098F" w:rsidP="00EA5F94">
            <w:pPr>
              <w:shd w:val="clear" w:color="auto" w:fill="FFFFFF"/>
              <w:jc w:val="both"/>
              <w:rPr>
                <w:rFonts w:ascii="Times New Roman" w:eastAsia="Times New Roman" w:hAnsi="Times New Roman" w:cs="Times New Roman"/>
                <w:color w:val="000000" w:themeColor="text1"/>
                <w:sz w:val="24"/>
                <w:szCs w:val="24"/>
                <w:lang w:eastAsia="ru-RU"/>
              </w:rPr>
            </w:pPr>
            <w:r w:rsidRPr="007B098F">
              <w:rPr>
                <w:rFonts w:ascii="Times New Roman" w:eastAsia="Times New Roman" w:hAnsi="Times New Roman" w:cs="Times New Roman"/>
                <w:color w:val="000000" w:themeColor="text1"/>
                <w:sz w:val="24"/>
                <w:szCs w:val="24"/>
                <w:lang w:eastAsia="ru-RU"/>
              </w:rPr>
              <w:t>технологии</w:t>
            </w:r>
          </w:p>
          <w:p w14:paraId="4C7A6941" w14:textId="77777777" w:rsidR="007B098F" w:rsidRPr="007B098F" w:rsidRDefault="007B098F" w:rsidP="00EA5F94">
            <w:pPr>
              <w:shd w:val="clear" w:color="auto" w:fill="FFFFFF"/>
              <w:jc w:val="both"/>
              <w:rPr>
                <w:rFonts w:ascii="Times New Roman" w:eastAsia="Times New Roman" w:hAnsi="Times New Roman" w:cs="Times New Roman"/>
                <w:color w:val="000000" w:themeColor="text1"/>
                <w:sz w:val="24"/>
                <w:szCs w:val="24"/>
                <w:lang w:eastAsia="ru-RU"/>
              </w:rPr>
            </w:pPr>
            <w:r w:rsidRPr="007B098F">
              <w:rPr>
                <w:rFonts w:ascii="Times New Roman" w:eastAsia="Times New Roman" w:hAnsi="Times New Roman" w:cs="Times New Roman"/>
                <w:color w:val="000000" w:themeColor="text1"/>
                <w:sz w:val="24"/>
                <w:szCs w:val="24"/>
                <w:lang w:eastAsia="ru-RU"/>
              </w:rPr>
              <w:t>актуальных</w:t>
            </w:r>
          </w:p>
          <w:p w14:paraId="0F24B111" w14:textId="77777777" w:rsidR="007B098F" w:rsidRPr="007B098F" w:rsidRDefault="007B098F" w:rsidP="00EA5F94">
            <w:pPr>
              <w:shd w:val="clear" w:color="auto" w:fill="FFFFFF"/>
              <w:jc w:val="both"/>
              <w:rPr>
                <w:rFonts w:ascii="Times New Roman" w:eastAsia="Times New Roman" w:hAnsi="Times New Roman" w:cs="Times New Roman"/>
                <w:color w:val="000000" w:themeColor="text1"/>
                <w:sz w:val="24"/>
                <w:szCs w:val="24"/>
                <w:lang w:eastAsia="ru-RU"/>
              </w:rPr>
            </w:pPr>
            <w:r w:rsidRPr="007B098F">
              <w:rPr>
                <w:rFonts w:ascii="Times New Roman" w:eastAsia="Times New Roman" w:hAnsi="Times New Roman" w:cs="Times New Roman"/>
                <w:color w:val="000000" w:themeColor="text1"/>
                <w:sz w:val="24"/>
                <w:szCs w:val="24"/>
                <w:lang w:eastAsia="ru-RU"/>
              </w:rPr>
              <w:t>поисковых</w:t>
            </w:r>
          </w:p>
          <w:p w14:paraId="0DA99379" w14:textId="77777777" w:rsidR="007B098F" w:rsidRPr="007B098F" w:rsidRDefault="007B098F" w:rsidP="00EA5F94">
            <w:pPr>
              <w:shd w:val="clear" w:color="auto" w:fill="FFFFFF"/>
              <w:jc w:val="both"/>
              <w:rPr>
                <w:rFonts w:ascii="Times New Roman" w:eastAsia="Times New Roman" w:hAnsi="Times New Roman" w:cs="Times New Roman"/>
                <w:color w:val="000000" w:themeColor="text1"/>
                <w:sz w:val="24"/>
                <w:szCs w:val="24"/>
                <w:lang w:eastAsia="ru-RU"/>
              </w:rPr>
            </w:pPr>
            <w:r w:rsidRPr="007B098F">
              <w:rPr>
                <w:rFonts w:ascii="Times New Roman" w:eastAsia="Times New Roman" w:hAnsi="Times New Roman" w:cs="Times New Roman"/>
                <w:color w:val="000000" w:themeColor="text1"/>
                <w:sz w:val="24"/>
                <w:szCs w:val="24"/>
                <w:lang w:eastAsia="ru-RU"/>
              </w:rPr>
              <w:t>систем,</w:t>
            </w:r>
          </w:p>
          <w:p w14:paraId="3D8B4892" w14:textId="77777777" w:rsidR="007B098F" w:rsidRPr="007B098F" w:rsidRDefault="007B098F" w:rsidP="00EA5F94">
            <w:pPr>
              <w:shd w:val="clear" w:color="auto" w:fill="FFFFFF"/>
              <w:jc w:val="both"/>
              <w:rPr>
                <w:rFonts w:ascii="Times New Roman" w:eastAsia="Times New Roman" w:hAnsi="Times New Roman" w:cs="Times New Roman"/>
                <w:color w:val="000000" w:themeColor="text1"/>
                <w:sz w:val="24"/>
                <w:szCs w:val="24"/>
                <w:lang w:eastAsia="ru-RU"/>
              </w:rPr>
            </w:pPr>
            <w:r w:rsidRPr="007B098F">
              <w:rPr>
                <w:rFonts w:ascii="Times New Roman" w:eastAsia="Times New Roman" w:hAnsi="Times New Roman" w:cs="Times New Roman"/>
                <w:color w:val="000000" w:themeColor="text1"/>
                <w:sz w:val="24"/>
                <w:szCs w:val="24"/>
                <w:lang w:eastAsia="ru-RU"/>
              </w:rPr>
              <w:t>используемые</w:t>
            </w:r>
          </w:p>
          <w:p w14:paraId="236BEB0C" w14:textId="77777777" w:rsidR="007B098F" w:rsidRPr="007B098F" w:rsidRDefault="007B098F" w:rsidP="00EA5F94">
            <w:pPr>
              <w:shd w:val="clear" w:color="auto" w:fill="FFFFFF"/>
              <w:jc w:val="both"/>
              <w:rPr>
                <w:rFonts w:ascii="Times New Roman" w:eastAsia="Times New Roman" w:hAnsi="Times New Roman" w:cs="Times New Roman"/>
                <w:color w:val="000000" w:themeColor="text1"/>
                <w:sz w:val="24"/>
                <w:szCs w:val="24"/>
                <w:lang w:eastAsia="ru-RU"/>
              </w:rPr>
            </w:pPr>
            <w:r w:rsidRPr="007B098F">
              <w:rPr>
                <w:rFonts w:ascii="Times New Roman" w:eastAsia="Times New Roman" w:hAnsi="Times New Roman" w:cs="Times New Roman"/>
                <w:color w:val="000000" w:themeColor="text1"/>
                <w:sz w:val="24"/>
                <w:szCs w:val="24"/>
                <w:lang w:eastAsia="ru-RU"/>
              </w:rPr>
              <w:t>ими</w:t>
            </w:r>
          </w:p>
          <w:p w14:paraId="097B1A12" w14:textId="52868113" w:rsidR="00695FF4" w:rsidRPr="00EA5F94" w:rsidRDefault="007B098F" w:rsidP="00EA5F94">
            <w:pPr>
              <w:shd w:val="clear" w:color="auto" w:fill="FFFFFF"/>
              <w:jc w:val="both"/>
              <w:rPr>
                <w:rFonts w:ascii="Times New Roman" w:eastAsia="Times New Roman" w:hAnsi="Times New Roman" w:cs="Times New Roman"/>
                <w:color w:val="000000" w:themeColor="text1"/>
                <w:sz w:val="24"/>
                <w:szCs w:val="24"/>
                <w:lang w:eastAsia="ru-RU"/>
              </w:rPr>
            </w:pPr>
            <w:r w:rsidRPr="007B098F">
              <w:rPr>
                <w:rFonts w:ascii="Times New Roman" w:eastAsia="Times New Roman" w:hAnsi="Times New Roman" w:cs="Times New Roman"/>
                <w:color w:val="000000" w:themeColor="text1"/>
                <w:sz w:val="24"/>
                <w:szCs w:val="24"/>
                <w:lang w:eastAsia="ru-RU"/>
              </w:rPr>
              <w:t>информационные языки для решения стандартных задач</w:t>
            </w:r>
            <w:r w:rsidRPr="00EA5F94">
              <w:rPr>
                <w:rFonts w:ascii="Times New Roman" w:eastAsia="Times New Roman" w:hAnsi="Times New Roman" w:cs="Times New Roman"/>
                <w:color w:val="000000" w:themeColor="text1"/>
                <w:sz w:val="24"/>
                <w:szCs w:val="24"/>
                <w:lang w:eastAsia="ru-RU"/>
              </w:rPr>
              <w:t>;</w:t>
            </w:r>
          </w:p>
          <w:p w14:paraId="3C4B4965" w14:textId="38E5FF61" w:rsidR="007B098F" w:rsidRPr="00EA5F94" w:rsidRDefault="0072092C" w:rsidP="00EA5F94">
            <w:pPr>
              <w:shd w:val="clear" w:color="auto" w:fill="FFFFFF"/>
              <w:jc w:val="both"/>
              <w:rPr>
                <w:rFonts w:ascii="Times New Roman" w:eastAsia="Times New Roman" w:hAnsi="Times New Roman" w:cs="Times New Roman"/>
                <w:color w:val="000000" w:themeColor="text1"/>
                <w:sz w:val="24"/>
                <w:szCs w:val="24"/>
                <w:lang w:eastAsia="ru-RU"/>
              </w:rPr>
            </w:pPr>
            <w:r w:rsidRPr="00EA5F94">
              <w:rPr>
                <w:rFonts w:ascii="Times New Roman" w:hAnsi="Times New Roman" w:cs="Times New Roman"/>
                <w:i/>
                <w:iCs/>
                <w:color w:val="000000" w:themeColor="text1"/>
                <w:sz w:val="24"/>
                <w:szCs w:val="24"/>
              </w:rPr>
              <w:t>у</w:t>
            </w:r>
            <w:r w:rsidR="00922DAE" w:rsidRPr="00EA5F94">
              <w:rPr>
                <w:rFonts w:ascii="Times New Roman" w:hAnsi="Times New Roman" w:cs="Times New Roman"/>
                <w:i/>
                <w:iCs/>
                <w:color w:val="000000" w:themeColor="text1"/>
                <w:sz w:val="24"/>
                <w:szCs w:val="24"/>
              </w:rPr>
              <w:t>меть:</w:t>
            </w:r>
            <w:r w:rsidR="007B098F" w:rsidRPr="00EA5F94">
              <w:rPr>
                <w:rFonts w:ascii="Times New Roman" w:eastAsia="Times New Roman" w:hAnsi="Times New Roman" w:cs="Times New Roman"/>
                <w:color w:val="000000" w:themeColor="text1"/>
                <w:sz w:val="24"/>
                <w:szCs w:val="24"/>
                <w:lang w:eastAsia="ru-RU"/>
              </w:rPr>
              <w:t xml:space="preserve"> пользоваться</w:t>
            </w:r>
          </w:p>
          <w:p w14:paraId="2F4B6E6D" w14:textId="77777777" w:rsidR="007B098F" w:rsidRPr="007B098F" w:rsidRDefault="007B098F" w:rsidP="00EA5F94">
            <w:pPr>
              <w:shd w:val="clear" w:color="auto" w:fill="FFFFFF"/>
              <w:jc w:val="both"/>
              <w:rPr>
                <w:rFonts w:ascii="Times New Roman" w:eastAsia="Times New Roman" w:hAnsi="Times New Roman" w:cs="Times New Roman"/>
                <w:color w:val="000000" w:themeColor="text1"/>
                <w:sz w:val="24"/>
                <w:szCs w:val="24"/>
                <w:lang w:eastAsia="ru-RU"/>
              </w:rPr>
            </w:pPr>
            <w:r w:rsidRPr="007B098F">
              <w:rPr>
                <w:rFonts w:ascii="Times New Roman" w:eastAsia="Times New Roman" w:hAnsi="Times New Roman" w:cs="Times New Roman"/>
                <w:color w:val="000000" w:themeColor="text1"/>
                <w:sz w:val="24"/>
                <w:szCs w:val="24"/>
                <w:lang w:eastAsia="ru-RU"/>
              </w:rPr>
              <w:t>поисковыми</w:t>
            </w:r>
          </w:p>
          <w:p w14:paraId="7BD8110E" w14:textId="77777777" w:rsidR="007B098F" w:rsidRPr="007B098F" w:rsidRDefault="007B098F" w:rsidP="00EA5F94">
            <w:pPr>
              <w:shd w:val="clear" w:color="auto" w:fill="FFFFFF"/>
              <w:jc w:val="both"/>
              <w:rPr>
                <w:rFonts w:ascii="Times New Roman" w:eastAsia="Times New Roman" w:hAnsi="Times New Roman" w:cs="Times New Roman"/>
                <w:color w:val="000000" w:themeColor="text1"/>
                <w:sz w:val="24"/>
                <w:szCs w:val="24"/>
                <w:lang w:eastAsia="ru-RU"/>
              </w:rPr>
            </w:pPr>
            <w:r w:rsidRPr="007B098F">
              <w:rPr>
                <w:rFonts w:ascii="Times New Roman" w:eastAsia="Times New Roman" w:hAnsi="Times New Roman" w:cs="Times New Roman"/>
                <w:color w:val="000000" w:themeColor="text1"/>
                <w:sz w:val="24"/>
                <w:szCs w:val="24"/>
                <w:lang w:eastAsia="ru-RU"/>
              </w:rPr>
              <w:t>системами,</w:t>
            </w:r>
          </w:p>
          <w:p w14:paraId="0198BC4E" w14:textId="245F5C5A" w:rsidR="0072092C" w:rsidRPr="00EA5F94" w:rsidRDefault="007B098F" w:rsidP="00EA5F94">
            <w:pPr>
              <w:shd w:val="clear" w:color="auto" w:fill="FFFFFF"/>
              <w:jc w:val="both"/>
              <w:rPr>
                <w:rFonts w:ascii="Times New Roman" w:eastAsia="Times New Roman" w:hAnsi="Times New Roman" w:cs="Times New Roman"/>
                <w:color w:val="000000" w:themeColor="text1"/>
                <w:sz w:val="24"/>
                <w:szCs w:val="24"/>
                <w:lang w:eastAsia="ru-RU"/>
              </w:rPr>
            </w:pPr>
            <w:r w:rsidRPr="007B098F">
              <w:rPr>
                <w:rFonts w:ascii="Times New Roman" w:eastAsia="Times New Roman" w:hAnsi="Times New Roman" w:cs="Times New Roman"/>
                <w:color w:val="000000" w:themeColor="text1"/>
                <w:sz w:val="24"/>
                <w:szCs w:val="24"/>
                <w:lang w:eastAsia="ru-RU"/>
              </w:rPr>
              <w:t>представление о достоверности их сообщений</w:t>
            </w:r>
            <w:r w:rsidRPr="00EA5F94">
              <w:rPr>
                <w:rFonts w:ascii="Times New Roman" w:eastAsia="Times New Roman" w:hAnsi="Times New Roman" w:cs="Times New Roman"/>
                <w:color w:val="000000" w:themeColor="text1"/>
                <w:sz w:val="24"/>
                <w:szCs w:val="24"/>
                <w:lang w:eastAsia="ru-RU"/>
              </w:rPr>
              <w:t>;</w:t>
            </w:r>
            <w:r w:rsidR="00922DAE" w:rsidRPr="00EA5F94">
              <w:rPr>
                <w:rFonts w:ascii="Times New Roman" w:hAnsi="Times New Roman" w:cs="Times New Roman"/>
                <w:color w:val="000000" w:themeColor="text1"/>
                <w:sz w:val="24"/>
                <w:szCs w:val="24"/>
              </w:rPr>
              <w:t xml:space="preserve"> </w:t>
            </w:r>
          </w:p>
          <w:p w14:paraId="09017CFD" w14:textId="77777777" w:rsidR="007B098F" w:rsidRPr="00EA5F94" w:rsidRDefault="007B098F" w:rsidP="00EA5F94">
            <w:pPr>
              <w:jc w:val="both"/>
              <w:rPr>
                <w:rFonts w:ascii="Times New Roman" w:hAnsi="Times New Roman" w:cs="Times New Roman"/>
                <w:color w:val="000000" w:themeColor="text1"/>
                <w:sz w:val="24"/>
                <w:szCs w:val="24"/>
              </w:rPr>
            </w:pPr>
          </w:p>
          <w:p w14:paraId="1DC37BA2" w14:textId="6859DFAC" w:rsidR="007B098F" w:rsidRPr="00EA5F94" w:rsidRDefault="007B098F" w:rsidP="00EA5F94">
            <w:pPr>
              <w:jc w:val="both"/>
              <w:rPr>
                <w:rFonts w:ascii="Times New Roman" w:hAnsi="Times New Roman" w:cs="Times New Roman"/>
                <w:color w:val="000000" w:themeColor="text1"/>
                <w:sz w:val="24"/>
                <w:szCs w:val="24"/>
              </w:rPr>
            </w:pPr>
            <w:r w:rsidRPr="00EA5F94">
              <w:rPr>
                <w:rFonts w:ascii="Times New Roman" w:hAnsi="Times New Roman" w:cs="Times New Roman"/>
                <w:i/>
                <w:iCs/>
                <w:color w:val="000000" w:themeColor="text1"/>
                <w:sz w:val="24"/>
                <w:szCs w:val="24"/>
              </w:rPr>
              <w:t>2.</w:t>
            </w:r>
            <w:r w:rsidR="00EA5F94">
              <w:rPr>
                <w:rFonts w:ascii="Times New Roman" w:hAnsi="Times New Roman" w:cs="Times New Roman"/>
                <w:i/>
                <w:iCs/>
                <w:color w:val="000000" w:themeColor="text1"/>
                <w:sz w:val="24"/>
                <w:szCs w:val="24"/>
              </w:rPr>
              <w:t>з</w:t>
            </w:r>
            <w:r w:rsidRPr="00EA5F94">
              <w:rPr>
                <w:rFonts w:ascii="Times New Roman" w:hAnsi="Times New Roman" w:cs="Times New Roman"/>
                <w:i/>
                <w:iCs/>
                <w:color w:val="000000" w:themeColor="text1"/>
                <w:sz w:val="24"/>
                <w:szCs w:val="24"/>
              </w:rPr>
              <w:t>нать:</w:t>
            </w:r>
            <w:r w:rsidRPr="00EA5F94">
              <w:rPr>
                <w:rFonts w:ascii="Times New Roman" w:hAnsi="Times New Roman" w:cs="Times New Roman"/>
                <w:color w:val="000000" w:themeColor="text1"/>
                <w:sz w:val="24"/>
                <w:szCs w:val="24"/>
              </w:rPr>
              <w:t xml:space="preserve"> технику деловой речевой коммуникации, опираясь на современное состояние языковой культуры;</w:t>
            </w:r>
          </w:p>
          <w:p w14:paraId="1D1482CD" w14:textId="602AF542" w:rsidR="007B098F" w:rsidRPr="00EA5F94" w:rsidRDefault="00EA5F94" w:rsidP="00EA5F94">
            <w:pPr>
              <w:shd w:val="clear" w:color="auto" w:fill="FFFFFF"/>
              <w:jc w:val="both"/>
              <w:rPr>
                <w:rFonts w:ascii="Times New Roman" w:eastAsia="Times New Roman" w:hAnsi="Times New Roman" w:cs="Times New Roman"/>
                <w:color w:val="000000" w:themeColor="text1"/>
                <w:sz w:val="24"/>
                <w:szCs w:val="24"/>
                <w:lang w:eastAsia="ru-RU"/>
              </w:rPr>
            </w:pPr>
            <w:r>
              <w:rPr>
                <w:rFonts w:ascii="Times New Roman" w:hAnsi="Times New Roman" w:cs="Times New Roman"/>
                <w:i/>
                <w:iCs/>
                <w:color w:val="000000" w:themeColor="text1"/>
                <w:sz w:val="24"/>
                <w:szCs w:val="24"/>
              </w:rPr>
              <w:t>у</w:t>
            </w:r>
            <w:r w:rsidR="007B098F" w:rsidRPr="00EA5F94">
              <w:rPr>
                <w:rFonts w:ascii="Times New Roman" w:hAnsi="Times New Roman" w:cs="Times New Roman"/>
                <w:i/>
                <w:iCs/>
                <w:color w:val="000000" w:themeColor="text1"/>
                <w:sz w:val="24"/>
                <w:szCs w:val="24"/>
              </w:rPr>
              <w:t>меть:</w:t>
            </w:r>
            <w:r w:rsidR="007B098F" w:rsidRPr="00EA5F94">
              <w:rPr>
                <w:rFonts w:ascii="Times New Roman" w:eastAsia="Times New Roman" w:hAnsi="Times New Roman" w:cs="Times New Roman"/>
                <w:color w:val="000000" w:themeColor="text1"/>
                <w:sz w:val="24"/>
                <w:szCs w:val="24"/>
                <w:lang w:eastAsia="ru-RU"/>
              </w:rPr>
              <w:t xml:space="preserve"> выстраивать деловую коммуникацию, опираясь на</w:t>
            </w:r>
          </w:p>
          <w:p w14:paraId="4C3FC260" w14:textId="6EF3D326" w:rsidR="007B098F" w:rsidRPr="00EA5F94" w:rsidRDefault="007B098F" w:rsidP="00EA5F94">
            <w:pPr>
              <w:shd w:val="clear" w:color="auto" w:fill="FFFFFF"/>
              <w:jc w:val="both"/>
              <w:rPr>
                <w:rFonts w:ascii="Times New Roman" w:eastAsia="Times New Roman" w:hAnsi="Times New Roman" w:cs="Times New Roman"/>
                <w:color w:val="000000" w:themeColor="text1"/>
                <w:sz w:val="24"/>
                <w:szCs w:val="24"/>
                <w:lang w:eastAsia="ru-RU"/>
              </w:rPr>
            </w:pPr>
            <w:r w:rsidRPr="007B098F">
              <w:rPr>
                <w:rFonts w:ascii="Times New Roman" w:eastAsia="Times New Roman" w:hAnsi="Times New Roman" w:cs="Times New Roman"/>
                <w:color w:val="000000" w:themeColor="text1"/>
                <w:sz w:val="24"/>
                <w:szCs w:val="24"/>
                <w:lang w:eastAsia="ru-RU"/>
              </w:rPr>
              <w:t xml:space="preserve">знание культурных </w:t>
            </w:r>
            <w:r w:rsidRPr="00EA5F94">
              <w:rPr>
                <w:rFonts w:ascii="Times New Roman" w:eastAsia="Times New Roman" w:hAnsi="Times New Roman" w:cs="Times New Roman"/>
                <w:color w:val="000000" w:themeColor="text1"/>
                <w:sz w:val="24"/>
                <w:szCs w:val="24"/>
                <w:lang w:eastAsia="ru-RU"/>
              </w:rPr>
              <w:t>особенностей делового общения;</w:t>
            </w:r>
          </w:p>
          <w:p w14:paraId="58AA6BFB" w14:textId="77777777" w:rsidR="00EA5F94" w:rsidRDefault="00EA5F94" w:rsidP="00EA5F94">
            <w:pPr>
              <w:shd w:val="clear" w:color="auto" w:fill="FFFFFF"/>
              <w:jc w:val="both"/>
              <w:rPr>
                <w:rFonts w:ascii="Times New Roman" w:eastAsia="Times New Roman" w:hAnsi="Times New Roman" w:cs="Times New Roman"/>
                <w:color w:val="000000" w:themeColor="text1"/>
                <w:sz w:val="24"/>
                <w:szCs w:val="24"/>
                <w:lang w:eastAsia="ru-RU"/>
              </w:rPr>
            </w:pPr>
          </w:p>
          <w:p w14:paraId="7A37B9B6" w14:textId="4018DBFD" w:rsidR="007B098F" w:rsidRPr="007B098F" w:rsidRDefault="007B098F" w:rsidP="00EA5F94">
            <w:pPr>
              <w:shd w:val="clear" w:color="auto" w:fill="FFFFFF"/>
              <w:jc w:val="both"/>
              <w:rPr>
                <w:rFonts w:ascii="Times New Roman" w:eastAsia="Times New Roman" w:hAnsi="Times New Roman" w:cs="Times New Roman"/>
                <w:color w:val="000000" w:themeColor="text1"/>
                <w:sz w:val="24"/>
                <w:szCs w:val="24"/>
                <w:lang w:eastAsia="ru-RU"/>
              </w:rPr>
            </w:pPr>
            <w:r w:rsidRPr="00EA5F94">
              <w:rPr>
                <w:rFonts w:ascii="Times New Roman" w:eastAsia="Times New Roman" w:hAnsi="Times New Roman" w:cs="Times New Roman"/>
                <w:color w:val="000000" w:themeColor="text1"/>
                <w:sz w:val="24"/>
                <w:szCs w:val="24"/>
                <w:lang w:eastAsia="ru-RU"/>
              </w:rPr>
              <w:t xml:space="preserve">3. </w:t>
            </w:r>
            <w:r w:rsidR="00EA5F94" w:rsidRPr="00EA5F94">
              <w:rPr>
                <w:rFonts w:ascii="Times New Roman" w:eastAsia="Times New Roman" w:hAnsi="Times New Roman" w:cs="Times New Roman"/>
                <w:i/>
                <w:iCs/>
                <w:color w:val="000000" w:themeColor="text1"/>
                <w:sz w:val="24"/>
                <w:szCs w:val="24"/>
                <w:lang w:eastAsia="ru-RU"/>
              </w:rPr>
              <w:t>з</w:t>
            </w:r>
            <w:r w:rsidRPr="00EA5F94">
              <w:rPr>
                <w:rFonts w:ascii="Times New Roman" w:eastAsia="Times New Roman" w:hAnsi="Times New Roman" w:cs="Times New Roman"/>
                <w:i/>
                <w:iCs/>
                <w:color w:val="000000" w:themeColor="text1"/>
                <w:sz w:val="24"/>
                <w:szCs w:val="24"/>
                <w:lang w:eastAsia="ru-RU"/>
              </w:rPr>
              <w:t>нать:</w:t>
            </w:r>
            <w:r w:rsidRPr="00EA5F94">
              <w:rPr>
                <w:rFonts w:ascii="Times New Roman" w:eastAsia="Times New Roman" w:hAnsi="Times New Roman" w:cs="Times New Roman"/>
                <w:color w:val="000000" w:themeColor="text1"/>
                <w:sz w:val="24"/>
                <w:szCs w:val="24"/>
                <w:lang w:eastAsia="ru-RU"/>
              </w:rPr>
              <w:t xml:space="preserve"> </w:t>
            </w:r>
            <w:r w:rsidRPr="007B098F">
              <w:rPr>
                <w:rFonts w:ascii="Times New Roman" w:eastAsia="Times New Roman" w:hAnsi="Times New Roman" w:cs="Times New Roman"/>
                <w:color w:val="000000" w:themeColor="text1"/>
                <w:sz w:val="24"/>
                <w:szCs w:val="24"/>
                <w:lang w:eastAsia="ru-RU"/>
              </w:rPr>
              <w:t>нормы</w:t>
            </w:r>
            <w:r w:rsidRPr="00EA5F94">
              <w:rPr>
                <w:rFonts w:ascii="Times New Roman" w:eastAsia="Times New Roman" w:hAnsi="Times New Roman" w:cs="Times New Roman"/>
                <w:color w:val="000000" w:themeColor="text1"/>
                <w:sz w:val="24"/>
                <w:szCs w:val="24"/>
                <w:lang w:eastAsia="ru-RU"/>
              </w:rPr>
              <w:t xml:space="preserve"> и </w:t>
            </w:r>
            <w:r w:rsidRPr="007B098F">
              <w:rPr>
                <w:rFonts w:ascii="Times New Roman" w:eastAsia="Times New Roman" w:hAnsi="Times New Roman" w:cs="Times New Roman"/>
                <w:color w:val="000000" w:themeColor="text1"/>
                <w:sz w:val="24"/>
                <w:szCs w:val="24"/>
                <w:lang w:eastAsia="ru-RU"/>
              </w:rPr>
              <w:t>стиль</w:t>
            </w:r>
          </w:p>
          <w:p w14:paraId="110F8629" w14:textId="39BE7663" w:rsidR="007B098F" w:rsidRPr="007B098F" w:rsidRDefault="007B098F" w:rsidP="00EA5F94">
            <w:pPr>
              <w:shd w:val="clear" w:color="auto" w:fill="FFFFFF"/>
              <w:jc w:val="both"/>
              <w:rPr>
                <w:rFonts w:ascii="Times New Roman" w:eastAsia="Times New Roman" w:hAnsi="Times New Roman" w:cs="Times New Roman"/>
                <w:color w:val="000000" w:themeColor="text1"/>
                <w:sz w:val="24"/>
                <w:szCs w:val="24"/>
                <w:lang w:eastAsia="ru-RU"/>
              </w:rPr>
            </w:pPr>
            <w:r w:rsidRPr="007B098F">
              <w:rPr>
                <w:rFonts w:ascii="Times New Roman" w:eastAsia="Times New Roman" w:hAnsi="Times New Roman" w:cs="Times New Roman"/>
                <w:color w:val="000000" w:themeColor="text1"/>
                <w:sz w:val="24"/>
                <w:szCs w:val="24"/>
                <w:lang w:eastAsia="ru-RU"/>
              </w:rPr>
              <w:t>общения,</w:t>
            </w:r>
            <w:r w:rsidRPr="00EA5F94">
              <w:rPr>
                <w:rFonts w:ascii="Times New Roman" w:eastAsia="Times New Roman" w:hAnsi="Times New Roman" w:cs="Times New Roman"/>
                <w:color w:val="000000" w:themeColor="text1"/>
                <w:sz w:val="24"/>
                <w:szCs w:val="24"/>
                <w:lang w:eastAsia="ru-RU"/>
              </w:rPr>
              <w:t xml:space="preserve"> </w:t>
            </w:r>
            <w:r w:rsidRPr="007B098F">
              <w:rPr>
                <w:rFonts w:ascii="Times New Roman" w:eastAsia="Times New Roman" w:hAnsi="Times New Roman" w:cs="Times New Roman"/>
                <w:color w:val="000000" w:themeColor="text1"/>
                <w:sz w:val="24"/>
                <w:szCs w:val="24"/>
                <w:lang w:eastAsia="ru-RU"/>
              </w:rPr>
              <w:t>принятые</w:t>
            </w:r>
          </w:p>
          <w:p w14:paraId="1B9A8F4A" w14:textId="77777777" w:rsidR="007B098F" w:rsidRPr="007B098F" w:rsidRDefault="007B098F" w:rsidP="00EA5F94">
            <w:pPr>
              <w:shd w:val="clear" w:color="auto" w:fill="FFFFFF"/>
              <w:jc w:val="both"/>
              <w:rPr>
                <w:rFonts w:ascii="Times New Roman" w:eastAsia="Times New Roman" w:hAnsi="Times New Roman" w:cs="Times New Roman"/>
                <w:color w:val="000000" w:themeColor="text1"/>
                <w:sz w:val="24"/>
                <w:szCs w:val="24"/>
                <w:lang w:eastAsia="ru-RU"/>
              </w:rPr>
            </w:pPr>
            <w:r w:rsidRPr="007B098F">
              <w:rPr>
                <w:rFonts w:ascii="Times New Roman" w:eastAsia="Times New Roman" w:hAnsi="Times New Roman" w:cs="Times New Roman"/>
                <w:color w:val="000000" w:themeColor="text1"/>
                <w:sz w:val="24"/>
                <w:szCs w:val="24"/>
                <w:lang w:eastAsia="ru-RU"/>
              </w:rPr>
              <w:t>коммуникативной среде партнеров</w:t>
            </w:r>
          </w:p>
          <w:p w14:paraId="1AF84681" w14:textId="14E54246" w:rsidR="007B098F" w:rsidRPr="00EA5F94" w:rsidRDefault="00EA5F94" w:rsidP="00EA5F94">
            <w:pPr>
              <w:shd w:val="clear" w:color="auto" w:fill="FFFFFF"/>
              <w:jc w:val="both"/>
              <w:rPr>
                <w:rFonts w:ascii="Times New Roman" w:eastAsia="Times New Roman" w:hAnsi="Times New Roman" w:cs="Times New Roman"/>
                <w:color w:val="000000" w:themeColor="text1"/>
                <w:sz w:val="24"/>
                <w:szCs w:val="24"/>
                <w:lang w:eastAsia="ru-RU"/>
              </w:rPr>
            </w:pPr>
            <w:r w:rsidRPr="00EA5F94">
              <w:rPr>
                <w:rFonts w:ascii="Times New Roman" w:eastAsia="Times New Roman" w:hAnsi="Times New Roman" w:cs="Times New Roman"/>
                <w:i/>
                <w:iCs/>
                <w:color w:val="000000" w:themeColor="text1"/>
                <w:sz w:val="24"/>
                <w:szCs w:val="24"/>
                <w:lang w:eastAsia="ru-RU"/>
              </w:rPr>
              <w:t>у</w:t>
            </w:r>
            <w:r w:rsidR="007B098F" w:rsidRPr="007B098F">
              <w:rPr>
                <w:rFonts w:ascii="Times New Roman" w:eastAsia="Times New Roman" w:hAnsi="Times New Roman" w:cs="Times New Roman"/>
                <w:i/>
                <w:iCs/>
                <w:color w:val="000000" w:themeColor="text1"/>
                <w:sz w:val="24"/>
                <w:szCs w:val="24"/>
                <w:lang w:eastAsia="ru-RU"/>
              </w:rPr>
              <w:t>меть:</w:t>
            </w:r>
            <w:r w:rsidR="007B098F" w:rsidRPr="007B098F">
              <w:rPr>
                <w:rFonts w:ascii="Times New Roman" w:eastAsia="Times New Roman" w:hAnsi="Times New Roman" w:cs="Times New Roman"/>
                <w:color w:val="000000" w:themeColor="text1"/>
                <w:sz w:val="24"/>
                <w:szCs w:val="24"/>
                <w:lang w:eastAsia="ru-RU"/>
              </w:rPr>
              <w:t xml:space="preserve"> корректно доносить свою позицию до партнеров с</w:t>
            </w:r>
            <w:r w:rsidR="00440378" w:rsidRPr="00EA5F94">
              <w:rPr>
                <w:rFonts w:ascii="Times New Roman" w:eastAsia="Times New Roman" w:hAnsi="Times New Roman" w:cs="Times New Roman"/>
                <w:color w:val="000000" w:themeColor="text1"/>
                <w:sz w:val="24"/>
                <w:szCs w:val="24"/>
                <w:lang w:eastAsia="ru-RU"/>
              </w:rPr>
              <w:t xml:space="preserve"> </w:t>
            </w:r>
            <w:r w:rsidR="007B098F" w:rsidRPr="007B098F">
              <w:rPr>
                <w:rFonts w:ascii="Times New Roman" w:eastAsia="Times New Roman" w:hAnsi="Times New Roman" w:cs="Times New Roman"/>
                <w:color w:val="000000" w:themeColor="text1"/>
                <w:sz w:val="24"/>
                <w:szCs w:val="24"/>
                <w:lang w:eastAsia="ru-RU"/>
              </w:rPr>
              <w:t>учетом их целей, форм восприятия и ситуации</w:t>
            </w:r>
            <w:r w:rsidR="00440378" w:rsidRPr="00EA5F94">
              <w:rPr>
                <w:rFonts w:ascii="Times New Roman" w:eastAsia="Times New Roman" w:hAnsi="Times New Roman" w:cs="Times New Roman"/>
                <w:color w:val="000000" w:themeColor="text1"/>
                <w:sz w:val="24"/>
                <w:szCs w:val="24"/>
                <w:lang w:eastAsia="ru-RU"/>
              </w:rPr>
              <w:t>;</w:t>
            </w:r>
          </w:p>
          <w:p w14:paraId="3985D523" w14:textId="5E4E84A4" w:rsidR="00440378" w:rsidRPr="00EA5F94" w:rsidRDefault="00440378" w:rsidP="00EA5F94">
            <w:pPr>
              <w:shd w:val="clear" w:color="auto" w:fill="FFFFFF"/>
              <w:jc w:val="both"/>
              <w:rPr>
                <w:rFonts w:ascii="Times New Roman" w:eastAsia="Times New Roman" w:hAnsi="Times New Roman" w:cs="Times New Roman"/>
                <w:color w:val="000000" w:themeColor="text1"/>
                <w:sz w:val="24"/>
                <w:szCs w:val="24"/>
                <w:lang w:eastAsia="ru-RU"/>
              </w:rPr>
            </w:pPr>
          </w:p>
          <w:p w14:paraId="05437B1F" w14:textId="05832E86" w:rsidR="00440378" w:rsidRPr="00EA5F94" w:rsidRDefault="00440378" w:rsidP="00EA5F94">
            <w:pPr>
              <w:shd w:val="clear" w:color="auto" w:fill="FFFFFF"/>
              <w:jc w:val="both"/>
              <w:rPr>
                <w:rFonts w:ascii="Times New Roman" w:eastAsia="Times New Roman" w:hAnsi="Times New Roman" w:cs="Times New Roman"/>
                <w:color w:val="000000" w:themeColor="text1"/>
                <w:sz w:val="24"/>
                <w:szCs w:val="24"/>
                <w:lang w:eastAsia="ru-RU"/>
              </w:rPr>
            </w:pPr>
            <w:r w:rsidRPr="00EA5F94">
              <w:rPr>
                <w:rFonts w:ascii="Times New Roman" w:eastAsia="Times New Roman" w:hAnsi="Times New Roman" w:cs="Times New Roman"/>
                <w:color w:val="000000" w:themeColor="text1"/>
                <w:sz w:val="24"/>
                <w:szCs w:val="24"/>
                <w:lang w:eastAsia="ru-RU"/>
              </w:rPr>
              <w:lastRenderedPageBreak/>
              <w:t>4</w:t>
            </w:r>
            <w:r w:rsidRPr="00EA5F94">
              <w:rPr>
                <w:rFonts w:ascii="Times New Roman" w:eastAsia="Times New Roman" w:hAnsi="Times New Roman" w:cs="Times New Roman"/>
                <w:i/>
                <w:iCs/>
                <w:color w:val="000000" w:themeColor="text1"/>
                <w:sz w:val="24"/>
                <w:szCs w:val="24"/>
                <w:lang w:eastAsia="ru-RU"/>
              </w:rPr>
              <w:t>.</w:t>
            </w:r>
            <w:r w:rsidR="00EA5F94" w:rsidRPr="00EA5F94">
              <w:rPr>
                <w:rFonts w:ascii="Times New Roman" w:eastAsia="Times New Roman" w:hAnsi="Times New Roman" w:cs="Times New Roman"/>
                <w:i/>
                <w:iCs/>
                <w:color w:val="000000" w:themeColor="text1"/>
                <w:sz w:val="24"/>
                <w:szCs w:val="24"/>
                <w:lang w:eastAsia="ru-RU"/>
              </w:rPr>
              <w:t>з</w:t>
            </w:r>
            <w:r w:rsidRPr="00EA5F94">
              <w:rPr>
                <w:rFonts w:ascii="Times New Roman" w:eastAsia="Times New Roman" w:hAnsi="Times New Roman" w:cs="Times New Roman"/>
                <w:i/>
                <w:iCs/>
                <w:color w:val="000000" w:themeColor="text1"/>
                <w:sz w:val="24"/>
                <w:szCs w:val="24"/>
                <w:lang w:eastAsia="ru-RU"/>
              </w:rPr>
              <w:t>нать</w:t>
            </w:r>
            <w:r w:rsidRPr="00EA5F94">
              <w:rPr>
                <w:rFonts w:ascii="Times New Roman" w:eastAsia="Times New Roman" w:hAnsi="Times New Roman" w:cs="Times New Roman"/>
                <w:color w:val="000000" w:themeColor="text1"/>
                <w:sz w:val="24"/>
                <w:szCs w:val="24"/>
                <w:lang w:eastAsia="ru-RU"/>
              </w:rPr>
              <w:t>: особенности лексико-грамматических и стилистических ресурсов на русском и иностранном языках;</w:t>
            </w:r>
          </w:p>
          <w:p w14:paraId="42B9041D" w14:textId="515EA4B0" w:rsidR="00440378" w:rsidRPr="00EA5F94" w:rsidRDefault="00EA5F94" w:rsidP="00EA5F94">
            <w:pPr>
              <w:shd w:val="clear" w:color="auto" w:fill="FFFFFF"/>
              <w:jc w:val="both"/>
              <w:rPr>
                <w:rFonts w:ascii="Times New Roman" w:eastAsia="Times New Roman" w:hAnsi="Times New Roman" w:cs="Times New Roman"/>
                <w:color w:val="000000" w:themeColor="text1"/>
                <w:sz w:val="24"/>
                <w:szCs w:val="24"/>
                <w:lang w:eastAsia="ru-RU"/>
              </w:rPr>
            </w:pPr>
            <w:r w:rsidRPr="00EA5F94">
              <w:rPr>
                <w:rFonts w:ascii="Times New Roman" w:eastAsia="Times New Roman" w:hAnsi="Times New Roman" w:cs="Times New Roman"/>
                <w:i/>
                <w:iCs/>
                <w:color w:val="000000" w:themeColor="text1"/>
                <w:sz w:val="24"/>
                <w:szCs w:val="24"/>
                <w:lang w:eastAsia="ru-RU"/>
              </w:rPr>
              <w:t>у</w:t>
            </w:r>
            <w:r w:rsidR="00440378" w:rsidRPr="00EA5F94">
              <w:rPr>
                <w:rFonts w:ascii="Times New Roman" w:eastAsia="Times New Roman" w:hAnsi="Times New Roman" w:cs="Times New Roman"/>
                <w:i/>
                <w:iCs/>
                <w:color w:val="000000" w:themeColor="text1"/>
                <w:sz w:val="24"/>
                <w:szCs w:val="24"/>
                <w:lang w:eastAsia="ru-RU"/>
              </w:rPr>
              <w:t>меть:</w:t>
            </w:r>
            <w:r w:rsidR="00440378" w:rsidRPr="00EA5F94">
              <w:rPr>
                <w:rFonts w:ascii="Times New Roman" w:eastAsia="Times New Roman" w:hAnsi="Times New Roman" w:cs="Times New Roman"/>
                <w:color w:val="000000" w:themeColor="text1"/>
                <w:sz w:val="24"/>
                <w:szCs w:val="24"/>
                <w:lang w:eastAsia="ru-RU"/>
              </w:rPr>
              <w:t xml:space="preserve"> высказываться на русском и иностранном языках с использованием разных по сложности лексико-грамматических стилистических конструкций;</w:t>
            </w:r>
          </w:p>
          <w:p w14:paraId="7AD9374C" w14:textId="41E28D24" w:rsidR="00EA5F94" w:rsidRDefault="00EA5F94" w:rsidP="00EA5F94">
            <w:pPr>
              <w:shd w:val="clear" w:color="auto" w:fill="FFFFFF"/>
              <w:jc w:val="both"/>
              <w:rPr>
                <w:rFonts w:ascii="Times New Roman" w:eastAsia="Times New Roman" w:hAnsi="Times New Roman" w:cs="Times New Roman"/>
                <w:color w:val="000000" w:themeColor="text1"/>
                <w:sz w:val="24"/>
                <w:szCs w:val="24"/>
                <w:lang w:eastAsia="ru-RU"/>
              </w:rPr>
            </w:pPr>
          </w:p>
          <w:p w14:paraId="7A87E688" w14:textId="7A2B5238" w:rsidR="00884788" w:rsidRPr="00EA5F94" w:rsidRDefault="00EA5F94" w:rsidP="00EA5F94">
            <w:pPr>
              <w:shd w:val="clear" w:color="auto" w:fill="FFFFFF"/>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r w:rsidR="00440378" w:rsidRPr="00EA5F94">
              <w:rPr>
                <w:rFonts w:ascii="Times New Roman" w:eastAsia="Times New Roman" w:hAnsi="Times New Roman" w:cs="Times New Roman"/>
                <w:color w:val="000000" w:themeColor="text1"/>
                <w:sz w:val="24"/>
                <w:szCs w:val="24"/>
                <w:lang w:eastAsia="ru-RU"/>
              </w:rPr>
              <w:t xml:space="preserve">. </w:t>
            </w:r>
            <w:r>
              <w:rPr>
                <w:rFonts w:ascii="Times New Roman" w:eastAsia="Times New Roman" w:hAnsi="Times New Roman" w:cs="Times New Roman"/>
                <w:color w:val="000000" w:themeColor="text1"/>
                <w:sz w:val="24"/>
                <w:szCs w:val="24"/>
                <w:lang w:eastAsia="ru-RU"/>
              </w:rPr>
              <w:t>з</w:t>
            </w:r>
            <w:r w:rsidR="00440378" w:rsidRPr="00EA5F94">
              <w:rPr>
                <w:rFonts w:ascii="Times New Roman" w:eastAsia="Times New Roman" w:hAnsi="Times New Roman" w:cs="Times New Roman"/>
                <w:color w:val="000000" w:themeColor="text1"/>
                <w:sz w:val="24"/>
                <w:szCs w:val="24"/>
                <w:lang w:eastAsia="ru-RU"/>
              </w:rPr>
              <w:t>нать:</w:t>
            </w:r>
            <w:r w:rsidR="00884788" w:rsidRPr="00EA5F94">
              <w:rPr>
                <w:rFonts w:ascii="Times New Roman" w:eastAsia="Times New Roman" w:hAnsi="Times New Roman" w:cs="Times New Roman"/>
                <w:color w:val="000000" w:themeColor="text1"/>
                <w:sz w:val="24"/>
                <w:szCs w:val="24"/>
                <w:lang w:eastAsia="ru-RU"/>
              </w:rPr>
              <w:t xml:space="preserve"> различные способы вербальной и невербальной коммуникации в профессиональной деятельности;</w:t>
            </w:r>
          </w:p>
          <w:p w14:paraId="40F62A3C" w14:textId="35DEF080" w:rsidR="00440378" w:rsidRPr="00EA5F94" w:rsidRDefault="00EA5F94" w:rsidP="00EA5F94">
            <w:pPr>
              <w:shd w:val="clear" w:color="auto" w:fill="FFFFFF"/>
              <w:jc w:val="both"/>
              <w:rPr>
                <w:rFonts w:ascii="Times New Roman" w:eastAsia="Times New Roman" w:hAnsi="Times New Roman" w:cs="Times New Roman"/>
                <w:color w:val="000000" w:themeColor="text1"/>
                <w:sz w:val="24"/>
                <w:szCs w:val="24"/>
                <w:lang w:eastAsia="ru-RU"/>
              </w:rPr>
            </w:pPr>
            <w:r w:rsidRPr="00EA5F94">
              <w:rPr>
                <w:rFonts w:ascii="Times New Roman" w:eastAsia="Times New Roman" w:hAnsi="Times New Roman" w:cs="Times New Roman"/>
                <w:i/>
                <w:iCs/>
                <w:color w:val="000000" w:themeColor="text1"/>
                <w:sz w:val="24"/>
                <w:szCs w:val="24"/>
                <w:lang w:eastAsia="ru-RU"/>
              </w:rPr>
              <w:t>у</w:t>
            </w:r>
            <w:r w:rsidR="00884788" w:rsidRPr="00EA5F94">
              <w:rPr>
                <w:rFonts w:ascii="Times New Roman" w:eastAsia="Times New Roman" w:hAnsi="Times New Roman" w:cs="Times New Roman"/>
                <w:i/>
                <w:iCs/>
                <w:color w:val="000000" w:themeColor="text1"/>
                <w:sz w:val="24"/>
                <w:szCs w:val="24"/>
                <w:lang w:eastAsia="ru-RU"/>
              </w:rPr>
              <w:t>меть:</w:t>
            </w:r>
            <w:r w:rsidR="00884788" w:rsidRPr="00EA5F94">
              <w:rPr>
                <w:rFonts w:ascii="Times New Roman" w:eastAsia="Times New Roman" w:hAnsi="Times New Roman" w:cs="Times New Roman"/>
                <w:color w:val="000000" w:themeColor="text1"/>
                <w:sz w:val="24"/>
                <w:szCs w:val="24"/>
                <w:lang w:eastAsia="ru-RU"/>
              </w:rPr>
              <w:t xml:space="preserve"> использовать различные способы вербальной и невербальной коммуникации </w:t>
            </w:r>
            <w:r w:rsidR="002071EA" w:rsidRPr="00EA5F94">
              <w:rPr>
                <w:rFonts w:ascii="Times New Roman" w:eastAsia="Times New Roman" w:hAnsi="Times New Roman" w:cs="Times New Roman"/>
                <w:color w:val="000000" w:themeColor="text1"/>
                <w:sz w:val="24"/>
                <w:szCs w:val="24"/>
                <w:lang w:eastAsia="ru-RU"/>
              </w:rPr>
              <w:t>в профессиональной деятельности.</w:t>
            </w:r>
          </w:p>
          <w:p w14:paraId="098434E6" w14:textId="1334C730" w:rsidR="003506B0" w:rsidRPr="003506B0" w:rsidRDefault="002071EA" w:rsidP="00EA5F94">
            <w:pPr>
              <w:shd w:val="clear" w:color="auto" w:fill="FFFFFF"/>
              <w:jc w:val="both"/>
              <w:rPr>
                <w:rFonts w:ascii="Times New Roman" w:eastAsia="Times New Roman" w:hAnsi="Times New Roman" w:cs="Times New Roman"/>
                <w:color w:val="000000" w:themeColor="text1"/>
                <w:sz w:val="24"/>
                <w:szCs w:val="24"/>
                <w:lang w:eastAsia="ru-RU"/>
              </w:rPr>
            </w:pPr>
            <w:r w:rsidRPr="00EA5F94">
              <w:rPr>
                <w:rFonts w:ascii="Times New Roman" w:eastAsia="Times New Roman" w:hAnsi="Times New Roman" w:cs="Times New Roman"/>
                <w:i/>
                <w:iCs/>
                <w:color w:val="000000" w:themeColor="text1"/>
                <w:sz w:val="24"/>
                <w:szCs w:val="24"/>
                <w:lang w:eastAsia="ru-RU"/>
              </w:rPr>
              <w:t xml:space="preserve">6. </w:t>
            </w:r>
            <w:r w:rsidR="00EA5F94" w:rsidRPr="00EA5F94">
              <w:rPr>
                <w:rFonts w:ascii="Times New Roman" w:eastAsia="Times New Roman" w:hAnsi="Times New Roman" w:cs="Times New Roman"/>
                <w:i/>
                <w:iCs/>
                <w:color w:val="000000" w:themeColor="text1"/>
                <w:sz w:val="24"/>
                <w:szCs w:val="24"/>
                <w:lang w:eastAsia="ru-RU"/>
              </w:rPr>
              <w:t>з</w:t>
            </w:r>
            <w:r w:rsidRPr="00EA5F94">
              <w:rPr>
                <w:rFonts w:ascii="Times New Roman" w:eastAsia="Times New Roman" w:hAnsi="Times New Roman" w:cs="Times New Roman"/>
                <w:i/>
                <w:iCs/>
                <w:color w:val="000000" w:themeColor="text1"/>
                <w:sz w:val="24"/>
                <w:szCs w:val="24"/>
                <w:lang w:eastAsia="ru-RU"/>
              </w:rPr>
              <w:t>нать:</w:t>
            </w:r>
            <w:r w:rsidRPr="00EA5F94">
              <w:rPr>
                <w:rFonts w:ascii="Times New Roman" w:eastAsia="Times New Roman" w:hAnsi="Times New Roman" w:cs="Times New Roman"/>
                <w:color w:val="000000" w:themeColor="text1"/>
                <w:sz w:val="24"/>
                <w:szCs w:val="24"/>
                <w:lang w:eastAsia="ru-RU"/>
              </w:rPr>
              <w:t xml:space="preserve"> </w:t>
            </w:r>
            <w:r w:rsidR="003506B0" w:rsidRPr="00EA5F94">
              <w:rPr>
                <w:rFonts w:ascii="Times New Roman" w:eastAsia="Times New Roman" w:hAnsi="Times New Roman" w:cs="Times New Roman"/>
                <w:color w:val="000000" w:themeColor="text1"/>
                <w:sz w:val="24"/>
                <w:szCs w:val="24"/>
                <w:lang w:eastAsia="ru-RU"/>
              </w:rPr>
              <w:t>основы</w:t>
            </w:r>
            <w:r w:rsidR="00EA5F94">
              <w:rPr>
                <w:rFonts w:ascii="Times New Roman" w:eastAsia="Times New Roman" w:hAnsi="Times New Roman" w:cs="Times New Roman"/>
                <w:color w:val="000000" w:themeColor="text1"/>
                <w:sz w:val="24"/>
                <w:szCs w:val="24"/>
                <w:lang w:eastAsia="ru-RU"/>
              </w:rPr>
              <w:t xml:space="preserve"> </w:t>
            </w:r>
            <w:r w:rsidR="003506B0" w:rsidRPr="003506B0">
              <w:rPr>
                <w:rFonts w:ascii="Times New Roman" w:eastAsia="Times New Roman" w:hAnsi="Times New Roman" w:cs="Times New Roman"/>
                <w:color w:val="000000" w:themeColor="text1"/>
                <w:sz w:val="24"/>
                <w:szCs w:val="24"/>
                <w:lang w:eastAsia="ru-RU"/>
              </w:rPr>
              <w:t>построения</w:t>
            </w:r>
          </w:p>
          <w:p w14:paraId="5B30B2AA" w14:textId="6C829FD0" w:rsidR="003506B0" w:rsidRPr="003506B0" w:rsidRDefault="003506B0" w:rsidP="00EA5F94">
            <w:pPr>
              <w:shd w:val="clear" w:color="auto" w:fill="FFFFFF"/>
              <w:jc w:val="both"/>
              <w:rPr>
                <w:rFonts w:ascii="Times New Roman" w:eastAsia="Times New Roman" w:hAnsi="Times New Roman" w:cs="Times New Roman"/>
                <w:color w:val="000000" w:themeColor="text1"/>
                <w:sz w:val="24"/>
                <w:szCs w:val="24"/>
                <w:lang w:eastAsia="ru-RU"/>
              </w:rPr>
            </w:pPr>
            <w:r w:rsidRPr="003506B0">
              <w:rPr>
                <w:rFonts w:ascii="Times New Roman" w:eastAsia="Times New Roman" w:hAnsi="Times New Roman" w:cs="Times New Roman"/>
                <w:color w:val="000000" w:themeColor="text1"/>
                <w:sz w:val="24"/>
                <w:szCs w:val="24"/>
                <w:lang w:eastAsia="ru-RU"/>
              </w:rPr>
              <w:t>высказываний в контексте устной</w:t>
            </w:r>
            <w:r w:rsidR="00EA5F94">
              <w:rPr>
                <w:rFonts w:ascii="Times New Roman" w:eastAsia="Times New Roman" w:hAnsi="Times New Roman" w:cs="Times New Roman"/>
                <w:color w:val="000000" w:themeColor="text1"/>
                <w:sz w:val="24"/>
                <w:szCs w:val="24"/>
                <w:lang w:eastAsia="ru-RU"/>
              </w:rPr>
              <w:t xml:space="preserve"> </w:t>
            </w:r>
            <w:r w:rsidRPr="003506B0">
              <w:rPr>
                <w:rFonts w:ascii="Times New Roman" w:eastAsia="Times New Roman" w:hAnsi="Times New Roman" w:cs="Times New Roman"/>
                <w:color w:val="000000" w:themeColor="text1"/>
                <w:sz w:val="24"/>
                <w:szCs w:val="24"/>
                <w:lang w:eastAsia="ru-RU"/>
              </w:rPr>
              <w:t>и письменной речи</w:t>
            </w:r>
          </w:p>
          <w:p w14:paraId="5ED4D7A8" w14:textId="498FBDB6" w:rsidR="002071EA" w:rsidRPr="00EA5F94" w:rsidRDefault="002071EA" w:rsidP="00EA5F94">
            <w:pPr>
              <w:shd w:val="clear" w:color="auto" w:fill="FFFFFF"/>
              <w:jc w:val="both"/>
              <w:rPr>
                <w:rFonts w:ascii="Times New Roman" w:hAnsi="Times New Roman" w:cs="Times New Roman"/>
                <w:bCs/>
                <w:color w:val="000000" w:themeColor="text1"/>
                <w:sz w:val="24"/>
                <w:szCs w:val="24"/>
              </w:rPr>
            </w:pPr>
            <w:r w:rsidRPr="00EA5F94">
              <w:rPr>
                <w:rFonts w:ascii="Times New Roman" w:hAnsi="Times New Roman" w:cs="Times New Roman"/>
                <w:color w:val="000000" w:themeColor="text1"/>
                <w:sz w:val="24"/>
                <w:szCs w:val="24"/>
              </w:rPr>
              <w:t xml:space="preserve">с использованием </w:t>
            </w:r>
            <w:r w:rsidRPr="00EA5F94">
              <w:rPr>
                <w:rFonts w:ascii="Times New Roman" w:eastAsia="Calibri" w:hAnsi="Times New Roman" w:cs="Times New Roman"/>
                <w:color w:val="000000" w:themeColor="text1"/>
                <w:sz w:val="24"/>
                <w:szCs w:val="24"/>
              </w:rPr>
              <w:t>современных</w:t>
            </w:r>
            <w:r w:rsidR="00EA5F94">
              <w:rPr>
                <w:rFonts w:ascii="Times New Roman" w:eastAsia="Calibri" w:hAnsi="Times New Roman" w:cs="Times New Roman"/>
                <w:color w:val="000000" w:themeColor="text1"/>
                <w:sz w:val="24"/>
                <w:szCs w:val="24"/>
              </w:rPr>
              <w:t xml:space="preserve"> </w:t>
            </w:r>
            <w:r w:rsidRPr="00EA5F94">
              <w:rPr>
                <w:rFonts w:ascii="Times New Roman" w:hAnsi="Times New Roman" w:cs="Times New Roman"/>
                <w:bCs/>
                <w:color w:val="000000" w:themeColor="text1"/>
                <w:sz w:val="24"/>
                <w:szCs w:val="24"/>
              </w:rPr>
              <w:t xml:space="preserve">информационно-коммуникационных </w:t>
            </w:r>
          </w:p>
          <w:p w14:paraId="76A7E30A" w14:textId="37E957F9" w:rsidR="003506B0" w:rsidRPr="00EA5F94" w:rsidRDefault="00EA5F94" w:rsidP="00EA5F94">
            <w:pPr>
              <w:shd w:val="clear" w:color="auto" w:fill="FFFFFF"/>
              <w:jc w:val="both"/>
              <w:rPr>
                <w:rFonts w:ascii="Times New Roman" w:hAnsi="Times New Roman" w:cs="Times New Roman"/>
                <w:color w:val="000000" w:themeColor="text1"/>
                <w:sz w:val="24"/>
                <w:szCs w:val="24"/>
              </w:rPr>
            </w:pPr>
            <w:proofErr w:type="gramStart"/>
            <w:r>
              <w:rPr>
                <w:rFonts w:ascii="Times New Roman" w:hAnsi="Times New Roman" w:cs="Times New Roman"/>
                <w:i/>
                <w:iCs/>
                <w:color w:val="000000" w:themeColor="text1"/>
                <w:sz w:val="24"/>
                <w:szCs w:val="24"/>
              </w:rPr>
              <w:t>у</w:t>
            </w:r>
            <w:r w:rsidR="00695FF4" w:rsidRPr="00EA5F94">
              <w:rPr>
                <w:rFonts w:ascii="Times New Roman" w:hAnsi="Times New Roman" w:cs="Times New Roman"/>
                <w:i/>
                <w:iCs/>
                <w:color w:val="000000" w:themeColor="text1"/>
                <w:sz w:val="24"/>
                <w:szCs w:val="24"/>
              </w:rPr>
              <w:t>меть:</w:t>
            </w:r>
            <w:r w:rsidR="00695FF4" w:rsidRPr="00EA5F94">
              <w:rPr>
                <w:rFonts w:ascii="Times New Roman" w:hAnsi="Times New Roman" w:cs="Times New Roman"/>
                <w:color w:val="000000" w:themeColor="text1"/>
                <w:sz w:val="24"/>
                <w:szCs w:val="24"/>
              </w:rPr>
              <w:t xml:space="preserve"> </w:t>
            </w:r>
            <w:r w:rsidR="00440378" w:rsidRPr="00EA5F94">
              <w:rPr>
                <w:rFonts w:ascii="Times New Roman" w:hAnsi="Times New Roman" w:cs="Times New Roman"/>
                <w:color w:val="000000" w:themeColor="text1"/>
                <w:sz w:val="24"/>
                <w:szCs w:val="24"/>
              </w:rPr>
              <w:t xml:space="preserve"> </w:t>
            </w:r>
            <w:r w:rsidR="007475D9" w:rsidRPr="00EA5F94">
              <w:rPr>
                <w:rFonts w:ascii="Times New Roman" w:hAnsi="Times New Roman" w:cs="Times New Roman"/>
                <w:color w:val="000000" w:themeColor="text1"/>
                <w:sz w:val="24"/>
                <w:szCs w:val="24"/>
              </w:rPr>
              <w:t>создавать</w:t>
            </w:r>
            <w:proofErr w:type="gramEnd"/>
            <w:r w:rsidR="007475D9" w:rsidRPr="00EA5F94">
              <w:rPr>
                <w:rFonts w:ascii="Times New Roman" w:hAnsi="Times New Roman" w:cs="Times New Roman"/>
                <w:color w:val="000000" w:themeColor="text1"/>
                <w:sz w:val="24"/>
                <w:szCs w:val="24"/>
              </w:rPr>
              <w:t xml:space="preserve"> устные и письменные тексты с опорой на сферы общения с использованием</w:t>
            </w:r>
            <w:r>
              <w:rPr>
                <w:rFonts w:ascii="Times New Roman" w:hAnsi="Times New Roman" w:cs="Times New Roman"/>
                <w:color w:val="000000" w:themeColor="text1"/>
                <w:sz w:val="24"/>
                <w:szCs w:val="24"/>
              </w:rPr>
              <w:t xml:space="preserve"> </w:t>
            </w:r>
            <w:r w:rsidR="007475D9" w:rsidRPr="00EA5F94">
              <w:rPr>
                <w:rFonts w:ascii="Times New Roman" w:eastAsia="Calibri" w:hAnsi="Times New Roman" w:cs="Times New Roman"/>
                <w:color w:val="000000" w:themeColor="text1"/>
                <w:sz w:val="24"/>
                <w:szCs w:val="24"/>
              </w:rPr>
              <w:t xml:space="preserve">современных </w:t>
            </w:r>
            <w:r w:rsidR="007475D9" w:rsidRPr="00EA5F94">
              <w:rPr>
                <w:rFonts w:ascii="Times New Roman" w:hAnsi="Times New Roman" w:cs="Times New Roman"/>
                <w:bCs/>
                <w:color w:val="000000" w:themeColor="text1"/>
                <w:sz w:val="24"/>
                <w:szCs w:val="24"/>
              </w:rPr>
              <w:t>информационно-коммуникационных технологий.</w:t>
            </w:r>
            <w:r w:rsidR="007475D9" w:rsidRPr="00EA5F94">
              <w:rPr>
                <w:rFonts w:ascii="Times New Roman" w:eastAsia="Calibri" w:hAnsi="Times New Roman" w:cs="Times New Roman"/>
                <w:color w:val="000000" w:themeColor="text1"/>
                <w:sz w:val="24"/>
                <w:szCs w:val="24"/>
              </w:rPr>
              <w:t xml:space="preserve">   </w:t>
            </w:r>
          </w:p>
          <w:p w14:paraId="10CA14DF" w14:textId="2513EA60" w:rsidR="003506B0" w:rsidRPr="00EA5F94" w:rsidRDefault="003506B0" w:rsidP="00EA5F94">
            <w:pPr>
              <w:shd w:val="clear" w:color="auto" w:fill="FFFFFF"/>
              <w:jc w:val="both"/>
              <w:rPr>
                <w:rFonts w:ascii="Times New Roman" w:hAnsi="Times New Roman" w:cs="Times New Roman"/>
                <w:i/>
                <w:iCs/>
                <w:color w:val="000000" w:themeColor="text1"/>
                <w:sz w:val="24"/>
                <w:szCs w:val="24"/>
              </w:rPr>
            </w:pPr>
            <w:r w:rsidRPr="00EA5F94">
              <w:rPr>
                <w:rFonts w:ascii="Times New Roman" w:hAnsi="Times New Roman" w:cs="Times New Roman"/>
                <w:i/>
                <w:iCs/>
                <w:color w:val="000000" w:themeColor="text1"/>
                <w:sz w:val="24"/>
                <w:szCs w:val="24"/>
              </w:rPr>
              <w:t xml:space="preserve">7. </w:t>
            </w:r>
            <w:r w:rsidR="00F00609">
              <w:rPr>
                <w:rFonts w:ascii="Times New Roman" w:hAnsi="Times New Roman" w:cs="Times New Roman"/>
                <w:i/>
                <w:iCs/>
                <w:color w:val="000000" w:themeColor="text1"/>
                <w:sz w:val="24"/>
                <w:szCs w:val="24"/>
              </w:rPr>
              <w:t>з</w:t>
            </w:r>
            <w:r w:rsidRPr="00EA5F94">
              <w:rPr>
                <w:rFonts w:ascii="Times New Roman" w:hAnsi="Times New Roman" w:cs="Times New Roman"/>
                <w:i/>
                <w:iCs/>
                <w:color w:val="000000" w:themeColor="text1"/>
                <w:sz w:val="24"/>
                <w:szCs w:val="24"/>
              </w:rPr>
              <w:t xml:space="preserve">нать: </w:t>
            </w:r>
            <w:r w:rsidRPr="00EA5F94">
              <w:rPr>
                <w:rFonts w:ascii="Times New Roman" w:hAnsi="Times New Roman" w:cs="Times New Roman"/>
                <w:color w:val="000000" w:themeColor="text1"/>
                <w:sz w:val="24"/>
                <w:szCs w:val="24"/>
              </w:rPr>
              <w:t>приемы построения публичного выступления</w:t>
            </w:r>
            <w:r w:rsidR="006F748E" w:rsidRPr="00EA5F94">
              <w:rPr>
                <w:rFonts w:ascii="Times New Roman" w:hAnsi="Times New Roman" w:cs="Times New Roman"/>
                <w:color w:val="000000" w:themeColor="text1"/>
                <w:sz w:val="24"/>
                <w:szCs w:val="24"/>
              </w:rPr>
              <w:t xml:space="preserve">, </w:t>
            </w:r>
            <w:r w:rsidRPr="00EA5F94">
              <w:rPr>
                <w:rFonts w:ascii="Times New Roman" w:hAnsi="Times New Roman" w:cs="Times New Roman"/>
                <w:color w:val="000000" w:themeColor="text1"/>
                <w:sz w:val="24"/>
                <w:szCs w:val="24"/>
              </w:rPr>
              <w:t>делового и профессионального дискурса на иностранном языке;</w:t>
            </w:r>
          </w:p>
          <w:p w14:paraId="039F14D3" w14:textId="6744FE31" w:rsidR="007475D9" w:rsidRPr="00EA5F94" w:rsidRDefault="007475D9" w:rsidP="00EA5F94">
            <w:pPr>
              <w:shd w:val="clear" w:color="auto" w:fill="FFFFFF"/>
              <w:jc w:val="both"/>
              <w:rPr>
                <w:rFonts w:ascii="Times New Roman" w:hAnsi="Times New Roman" w:cs="Times New Roman"/>
                <w:i/>
                <w:iCs/>
                <w:color w:val="000000" w:themeColor="text1"/>
                <w:sz w:val="24"/>
                <w:szCs w:val="24"/>
              </w:rPr>
            </w:pPr>
            <w:r w:rsidRPr="00EA5F94">
              <w:rPr>
                <w:rFonts w:ascii="Times New Roman" w:hAnsi="Times New Roman" w:cs="Times New Roman"/>
                <w:i/>
                <w:iCs/>
                <w:color w:val="000000" w:themeColor="text1"/>
                <w:sz w:val="24"/>
                <w:szCs w:val="24"/>
              </w:rPr>
              <w:t>уметь:</w:t>
            </w:r>
            <w:r w:rsidR="00EA5F94">
              <w:rPr>
                <w:rFonts w:ascii="Times New Roman" w:hAnsi="Times New Roman" w:cs="Times New Roman"/>
                <w:i/>
                <w:iCs/>
                <w:color w:val="000000" w:themeColor="text1"/>
                <w:sz w:val="24"/>
                <w:szCs w:val="24"/>
              </w:rPr>
              <w:t xml:space="preserve"> </w:t>
            </w:r>
            <w:r w:rsidRPr="00EA5F94">
              <w:rPr>
                <w:rFonts w:ascii="Times New Roman" w:eastAsia="Times New Roman" w:hAnsi="Times New Roman" w:cs="Times New Roman"/>
                <w:color w:val="000000" w:themeColor="text1"/>
                <w:sz w:val="24"/>
                <w:szCs w:val="24"/>
                <w:lang w:eastAsia="ru-RU"/>
              </w:rPr>
              <w:t>представлять свою точку зрения при</w:t>
            </w:r>
          </w:p>
          <w:p w14:paraId="08EEA3FE" w14:textId="2C3AAFC7" w:rsidR="007475D9" w:rsidRPr="00EA5F94" w:rsidRDefault="007475D9" w:rsidP="00EA5F94">
            <w:pPr>
              <w:shd w:val="clear" w:color="auto" w:fill="FFFFFF"/>
              <w:jc w:val="both"/>
              <w:rPr>
                <w:rFonts w:ascii="Times New Roman" w:eastAsia="Times New Roman" w:hAnsi="Times New Roman" w:cs="Times New Roman"/>
                <w:color w:val="000000" w:themeColor="text1"/>
                <w:sz w:val="24"/>
                <w:szCs w:val="24"/>
                <w:lang w:eastAsia="ru-RU"/>
              </w:rPr>
            </w:pPr>
            <w:r w:rsidRPr="00EA5F94">
              <w:rPr>
                <w:rFonts w:ascii="Times New Roman" w:eastAsia="Times New Roman" w:hAnsi="Times New Roman" w:cs="Times New Roman"/>
                <w:color w:val="000000" w:themeColor="text1"/>
                <w:sz w:val="24"/>
                <w:szCs w:val="24"/>
                <w:lang w:eastAsia="ru-RU"/>
              </w:rPr>
              <w:t>деловом общении и в публичных выступлениях;</w:t>
            </w:r>
          </w:p>
          <w:p w14:paraId="6DCC12A5" w14:textId="07D933B1" w:rsidR="006F748E" w:rsidRPr="00EA5F94" w:rsidRDefault="006F748E" w:rsidP="00EA5F94">
            <w:pPr>
              <w:jc w:val="both"/>
              <w:rPr>
                <w:rFonts w:ascii="Times New Roman" w:eastAsia="Times New Roman" w:hAnsi="Times New Roman" w:cs="Times New Roman"/>
                <w:color w:val="000000" w:themeColor="text1"/>
                <w:sz w:val="24"/>
                <w:szCs w:val="24"/>
                <w:lang w:eastAsia="ru-RU"/>
              </w:rPr>
            </w:pPr>
            <w:r w:rsidRPr="00EA5F94">
              <w:rPr>
                <w:rFonts w:ascii="Times New Roman" w:eastAsia="Times New Roman" w:hAnsi="Times New Roman" w:cs="Times New Roman"/>
                <w:color w:val="000000" w:themeColor="text1"/>
                <w:sz w:val="24"/>
                <w:szCs w:val="24"/>
                <w:lang w:eastAsia="ru-RU"/>
              </w:rPr>
              <w:t>8</w:t>
            </w:r>
            <w:r w:rsidRPr="00EA5F94">
              <w:rPr>
                <w:rFonts w:ascii="Times New Roman" w:eastAsia="Times New Roman" w:hAnsi="Times New Roman" w:cs="Times New Roman"/>
                <w:i/>
                <w:iCs/>
                <w:color w:val="000000" w:themeColor="text1"/>
                <w:sz w:val="24"/>
                <w:szCs w:val="24"/>
                <w:lang w:eastAsia="ru-RU"/>
              </w:rPr>
              <w:t xml:space="preserve">. </w:t>
            </w:r>
            <w:r w:rsidR="00EA5F94" w:rsidRPr="00EA5F94">
              <w:rPr>
                <w:rFonts w:ascii="Times New Roman" w:eastAsia="Times New Roman" w:hAnsi="Times New Roman" w:cs="Times New Roman"/>
                <w:i/>
                <w:iCs/>
                <w:color w:val="000000" w:themeColor="text1"/>
                <w:sz w:val="24"/>
                <w:szCs w:val="24"/>
                <w:lang w:eastAsia="ru-RU"/>
              </w:rPr>
              <w:t>з</w:t>
            </w:r>
            <w:r w:rsidRPr="00EA5F94">
              <w:rPr>
                <w:rFonts w:ascii="Times New Roman" w:eastAsia="Times New Roman" w:hAnsi="Times New Roman" w:cs="Times New Roman"/>
                <w:i/>
                <w:iCs/>
                <w:color w:val="000000" w:themeColor="text1"/>
                <w:sz w:val="24"/>
                <w:szCs w:val="24"/>
                <w:lang w:eastAsia="ru-RU"/>
              </w:rPr>
              <w:t>нать:</w:t>
            </w:r>
            <w:r w:rsidRPr="00EA5F94">
              <w:rPr>
                <w:rFonts w:ascii="Times New Roman" w:eastAsia="Times New Roman" w:hAnsi="Times New Roman" w:cs="Times New Roman"/>
                <w:color w:val="000000" w:themeColor="text1"/>
                <w:sz w:val="24"/>
                <w:szCs w:val="24"/>
                <w:lang w:eastAsia="ru-RU"/>
              </w:rPr>
              <w:t xml:space="preserve"> основы организации академической коммуникации;</w:t>
            </w:r>
          </w:p>
          <w:p w14:paraId="43F7EA34" w14:textId="4E6C7469" w:rsidR="00E6764A" w:rsidRPr="00EA5F94" w:rsidRDefault="00695FF4" w:rsidP="00EA5F94">
            <w:pPr>
              <w:jc w:val="both"/>
              <w:rPr>
                <w:rFonts w:ascii="Times New Roman" w:hAnsi="Times New Roman" w:cs="Times New Roman"/>
                <w:color w:val="000000" w:themeColor="text1"/>
                <w:sz w:val="24"/>
                <w:szCs w:val="24"/>
              </w:rPr>
            </w:pPr>
            <w:r w:rsidRPr="00EA5F94">
              <w:rPr>
                <w:rFonts w:ascii="Times New Roman" w:hAnsi="Times New Roman" w:cs="Times New Roman"/>
                <w:i/>
                <w:iCs/>
                <w:color w:val="000000" w:themeColor="text1"/>
                <w:sz w:val="24"/>
                <w:szCs w:val="24"/>
              </w:rPr>
              <w:lastRenderedPageBreak/>
              <w:t xml:space="preserve"> уметь:</w:t>
            </w:r>
            <w:r w:rsidR="006F748E" w:rsidRPr="00EA5F94">
              <w:rPr>
                <w:rFonts w:ascii="Times New Roman" w:hAnsi="Times New Roman" w:cs="Times New Roman"/>
                <w:i/>
                <w:iCs/>
                <w:color w:val="000000" w:themeColor="text1"/>
                <w:sz w:val="24"/>
                <w:szCs w:val="24"/>
              </w:rPr>
              <w:t xml:space="preserve"> </w:t>
            </w:r>
            <w:r w:rsidR="007475D9" w:rsidRPr="00EA5F94">
              <w:rPr>
                <w:rFonts w:ascii="Times New Roman" w:hAnsi="Times New Roman" w:cs="Times New Roman"/>
                <w:color w:val="000000" w:themeColor="text1"/>
                <w:sz w:val="24"/>
                <w:szCs w:val="24"/>
              </w:rPr>
              <w:t>с</w:t>
            </w:r>
            <w:r w:rsidR="00E6764A" w:rsidRPr="00EA5F94">
              <w:rPr>
                <w:rFonts w:ascii="Times New Roman" w:hAnsi="Times New Roman" w:cs="Times New Roman"/>
                <w:color w:val="000000" w:themeColor="text1"/>
                <w:sz w:val="24"/>
                <w:szCs w:val="24"/>
              </w:rPr>
              <w:t>озда</w:t>
            </w:r>
            <w:r w:rsidRPr="00EA5F94">
              <w:rPr>
                <w:rFonts w:ascii="Times New Roman" w:hAnsi="Times New Roman" w:cs="Times New Roman"/>
                <w:color w:val="000000" w:themeColor="text1"/>
                <w:sz w:val="24"/>
                <w:szCs w:val="24"/>
              </w:rPr>
              <w:t>вать</w:t>
            </w:r>
            <w:r w:rsidR="00E6764A" w:rsidRPr="00EA5F94">
              <w:rPr>
                <w:rFonts w:ascii="Times New Roman" w:hAnsi="Times New Roman" w:cs="Times New Roman"/>
                <w:color w:val="000000" w:themeColor="text1"/>
                <w:sz w:val="24"/>
                <w:szCs w:val="24"/>
              </w:rPr>
              <w:t xml:space="preserve"> хорошо структурированные, логически продуманные устные и письменные тексты по сложным темам</w:t>
            </w:r>
            <w:r w:rsidR="007475D9" w:rsidRPr="00EA5F94">
              <w:rPr>
                <w:rFonts w:ascii="Times New Roman" w:hAnsi="Times New Roman" w:cs="Times New Roman"/>
                <w:color w:val="000000" w:themeColor="text1"/>
                <w:sz w:val="24"/>
                <w:szCs w:val="24"/>
              </w:rPr>
              <w:t>;</w:t>
            </w:r>
          </w:p>
          <w:p w14:paraId="4482AB63" w14:textId="77777777" w:rsidR="006F748E" w:rsidRPr="00EA5F94" w:rsidRDefault="006F748E" w:rsidP="00EA5F94">
            <w:pPr>
              <w:jc w:val="both"/>
              <w:rPr>
                <w:rFonts w:ascii="Times New Roman" w:hAnsi="Times New Roman" w:cs="Times New Roman"/>
                <w:i/>
                <w:iCs/>
                <w:color w:val="000000" w:themeColor="text1"/>
                <w:sz w:val="24"/>
                <w:szCs w:val="24"/>
              </w:rPr>
            </w:pPr>
          </w:p>
          <w:p w14:paraId="10DE7F5E" w14:textId="42724F98" w:rsidR="00FB2E01" w:rsidRPr="00FB2E01" w:rsidRDefault="00FB2E01" w:rsidP="00FB2E01">
            <w:pPr>
              <w:pStyle w:val="TableParagraph"/>
              <w:tabs>
                <w:tab w:val="left" w:pos="600"/>
              </w:tabs>
              <w:ind w:right="96"/>
              <w:jc w:val="both"/>
              <w:rPr>
                <w:sz w:val="24"/>
              </w:rPr>
            </w:pPr>
            <w:r w:rsidRPr="00FB2E01">
              <w:rPr>
                <w:i/>
                <w:sz w:val="24"/>
              </w:rPr>
              <w:t>9.знать</w:t>
            </w:r>
            <w:r w:rsidRPr="00FB2E01">
              <w:rPr>
                <w:sz w:val="24"/>
              </w:rPr>
              <w:t>:</w:t>
            </w:r>
            <w:r w:rsidR="009A1028">
              <w:rPr>
                <w:sz w:val="24"/>
              </w:rPr>
              <w:t xml:space="preserve"> </w:t>
            </w:r>
            <w:r w:rsidRPr="00FB2E01">
              <w:rPr>
                <w:sz w:val="24"/>
              </w:rPr>
              <w:t>основные</w:t>
            </w:r>
            <w:r w:rsidRPr="00FB2E01">
              <w:rPr>
                <w:spacing w:val="1"/>
                <w:sz w:val="24"/>
              </w:rPr>
              <w:t xml:space="preserve"> </w:t>
            </w:r>
            <w:r w:rsidRPr="00FB2E01">
              <w:rPr>
                <w:sz w:val="24"/>
              </w:rPr>
              <w:t>правила</w:t>
            </w:r>
            <w:r w:rsidRPr="00FB2E01">
              <w:rPr>
                <w:spacing w:val="-57"/>
                <w:sz w:val="24"/>
              </w:rPr>
              <w:t xml:space="preserve"> </w:t>
            </w:r>
            <w:r w:rsidRPr="00FB2E01">
              <w:rPr>
                <w:sz w:val="24"/>
              </w:rPr>
              <w:t>синтеза</w:t>
            </w:r>
            <w:r w:rsidRPr="00FB2E01">
              <w:rPr>
                <w:spacing w:val="1"/>
                <w:sz w:val="24"/>
              </w:rPr>
              <w:t xml:space="preserve"> </w:t>
            </w:r>
            <w:r w:rsidRPr="00FB2E01">
              <w:rPr>
                <w:sz w:val="24"/>
              </w:rPr>
              <w:t>и</w:t>
            </w:r>
            <w:r w:rsidRPr="00FB2E01">
              <w:rPr>
                <w:spacing w:val="1"/>
                <w:sz w:val="24"/>
              </w:rPr>
              <w:t xml:space="preserve"> </w:t>
            </w:r>
            <w:r w:rsidRPr="00FB2E01">
              <w:rPr>
                <w:sz w:val="24"/>
              </w:rPr>
              <w:t>анализа</w:t>
            </w:r>
            <w:r w:rsidRPr="00FB2E01">
              <w:rPr>
                <w:spacing w:val="1"/>
                <w:sz w:val="24"/>
              </w:rPr>
              <w:t xml:space="preserve"> </w:t>
            </w:r>
            <w:r w:rsidRPr="00FB2E01">
              <w:rPr>
                <w:sz w:val="24"/>
              </w:rPr>
              <w:t>информации,</w:t>
            </w:r>
            <w:r w:rsidRPr="00FB2E01">
              <w:rPr>
                <w:spacing w:val="-57"/>
                <w:sz w:val="24"/>
              </w:rPr>
              <w:t xml:space="preserve"> </w:t>
            </w:r>
            <w:r w:rsidRPr="00FB2E01">
              <w:rPr>
                <w:sz w:val="24"/>
              </w:rPr>
              <w:t>правила использования различных</w:t>
            </w:r>
            <w:r w:rsidRPr="00FB2E01">
              <w:rPr>
                <w:spacing w:val="-57"/>
                <w:sz w:val="24"/>
              </w:rPr>
              <w:t xml:space="preserve"> </w:t>
            </w:r>
            <w:r w:rsidRPr="00FB2E01">
              <w:rPr>
                <w:sz w:val="24"/>
              </w:rPr>
              <w:t>технических</w:t>
            </w:r>
            <w:r w:rsidRPr="00FB2E01">
              <w:rPr>
                <w:spacing w:val="1"/>
                <w:sz w:val="24"/>
              </w:rPr>
              <w:t xml:space="preserve"> </w:t>
            </w:r>
            <w:r w:rsidRPr="00FB2E01">
              <w:rPr>
                <w:sz w:val="24"/>
              </w:rPr>
              <w:t>средств</w:t>
            </w:r>
            <w:r w:rsidRPr="00FB2E01">
              <w:rPr>
                <w:spacing w:val="1"/>
                <w:sz w:val="24"/>
              </w:rPr>
              <w:t xml:space="preserve"> </w:t>
            </w:r>
            <w:r w:rsidRPr="00FB2E01">
              <w:rPr>
                <w:sz w:val="24"/>
              </w:rPr>
              <w:t>с</w:t>
            </w:r>
            <w:r w:rsidRPr="00FB2E01">
              <w:rPr>
                <w:spacing w:val="1"/>
                <w:sz w:val="24"/>
              </w:rPr>
              <w:t xml:space="preserve"> </w:t>
            </w:r>
            <w:r w:rsidRPr="00FB2E01">
              <w:rPr>
                <w:sz w:val="24"/>
              </w:rPr>
              <w:t>целью</w:t>
            </w:r>
            <w:r w:rsidRPr="00FB2E01">
              <w:rPr>
                <w:spacing w:val="1"/>
                <w:sz w:val="24"/>
              </w:rPr>
              <w:t xml:space="preserve"> </w:t>
            </w:r>
            <w:r w:rsidRPr="00FB2E01">
              <w:rPr>
                <w:sz w:val="24"/>
              </w:rPr>
              <w:t>извлечения</w:t>
            </w:r>
            <w:r w:rsidRPr="00FB2E01">
              <w:rPr>
                <w:spacing w:val="-1"/>
                <w:sz w:val="24"/>
              </w:rPr>
              <w:t xml:space="preserve"> </w:t>
            </w:r>
            <w:r w:rsidRPr="00FB2E01">
              <w:rPr>
                <w:sz w:val="24"/>
              </w:rPr>
              <w:t>информации.</w:t>
            </w:r>
          </w:p>
          <w:p w14:paraId="52DBA849" w14:textId="5663D889" w:rsidR="0047464A" w:rsidRDefault="00FB2E01" w:rsidP="00FB2E01">
            <w:pPr>
              <w:shd w:val="clear" w:color="auto" w:fill="FFFFFF"/>
              <w:jc w:val="both"/>
              <w:rPr>
                <w:rFonts w:ascii="Times New Roman" w:eastAsia="Times New Roman" w:hAnsi="Times New Roman" w:cs="Times New Roman"/>
                <w:color w:val="000000" w:themeColor="text1"/>
                <w:sz w:val="24"/>
                <w:szCs w:val="24"/>
                <w:lang w:eastAsia="ru-RU"/>
              </w:rPr>
            </w:pPr>
            <w:r w:rsidRPr="00FB2E01">
              <w:rPr>
                <w:rFonts w:ascii="Times New Roman" w:hAnsi="Times New Roman" w:cs="Times New Roman"/>
                <w:i/>
                <w:iCs/>
                <w:sz w:val="24"/>
              </w:rPr>
              <w:t>уметь:</w:t>
            </w:r>
            <w:r w:rsidRPr="00FB2E01">
              <w:rPr>
                <w:rFonts w:ascii="Times New Roman" w:hAnsi="Times New Roman" w:cs="Times New Roman"/>
                <w:sz w:val="24"/>
              </w:rPr>
              <w:t xml:space="preserve"> извлекать информацию из</w:t>
            </w:r>
            <w:r w:rsidRPr="00FB2E01">
              <w:rPr>
                <w:rFonts w:ascii="Times New Roman" w:hAnsi="Times New Roman" w:cs="Times New Roman"/>
                <w:spacing w:val="1"/>
                <w:sz w:val="24"/>
              </w:rPr>
              <w:t xml:space="preserve"> </w:t>
            </w:r>
            <w:r w:rsidRPr="00FB2E01">
              <w:rPr>
                <w:rFonts w:ascii="Times New Roman" w:hAnsi="Times New Roman" w:cs="Times New Roman"/>
                <w:sz w:val="24"/>
              </w:rPr>
              <w:t>различных</w:t>
            </w:r>
            <w:r w:rsidRPr="00FB2E01">
              <w:rPr>
                <w:rFonts w:ascii="Times New Roman" w:hAnsi="Times New Roman" w:cs="Times New Roman"/>
                <w:spacing w:val="-1"/>
                <w:sz w:val="24"/>
              </w:rPr>
              <w:t xml:space="preserve"> </w:t>
            </w:r>
            <w:r w:rsidRPr="00FB2E01">
              <w:rPr>
                <w:rFonts w:ascii="Times New Roman" w:hAnsi="Times New Roman" w:cs="Times New Roman"/>
                <w:sz w:val="24"/>
              </w:rPr>
              <w:t>источников</w:t>
            </w:r>
            <w:r w:rsidR="007475D9" w:rsidRPr="00FB2E01">
              <w:rPr>
                <w:rFonts w:ascii="Times New Roman" w:eastAsia="Times New Roman" w:hAnsi="Times New Roman" w:cs="Times New Roman"/>
                <w:color w:val="000000" w:themeColor="text1"/>
                <w:sz w:val="24"/>
                <w:szCs w:val="24"/>
                <w:lang w:eastAsia="ru-RU"/>
              </w:rPr>
              <w:t xml:space="preserve"> </w:t>
            </w:r>
          </w:p>
          <w:p w14:paraId="4F76D962" w14:textId="77777777" w:rsidR="00FB2E01" w:rsidRPr="00FB2E01" w:rsidRDefault="00FB2E01" w:rsidP="00FB2E01">
            <w:pPr>
              <w:shd w:val="clear" w:color="auto" w:fill="FFFFFF"/>
              <w:jc w:val="both"/>
              <w:rPr>
                <w:rFonts w:ascii="Times New Roman" w:eastAsia="Times New Roman" w:hAnsi="Times New Roman" w:cs="Times New Roman"/>
                <w:color w:val="000000" w:themeColor="text1"/>
                <w:sz w:val="24"/>
                <w:szCs w:val="24"/>
                <w:lang w:eastAsia="ru-RU"/>
              </w:rPr>
            </w:pPr>
          </w:p>
          <w:p w14:paraId="3DB55A3E" w14:textId="479B1F2E" w:rsidR="0047464A" w:rsidRPr="0047464A" w:rsidRDefault="0047464A" w:rsidP="00EA5F94">
            <w:pPr>
              <w:shd w:val="clear" w:color="auto" w:fill="FFFFFF"/>
              <w:jc w:val="both"/>
              <w:rPr>
                <w:rFonts w:ascii="Times New Roman" w:eastAsia="Times New Roman" w:hAnsi="Times New Roman" w:cs="Times New Roman"/>
                <w:color w:val="000000" w:themeColor="text1"/>
                <w:sz w:val="24"/>
                <w:szCs w:val="24"/>
                <w:lang w:eastAsia="ru-RU"/>
              </w:rPr>
            </w:pPr>
            <w:r w:rsidRPr="00EA5F94">
              <w:rPr>
                <w:rFonts w:ascii="Times New Roman" w:eastAsia="Times New Roman" w:hAnsi="Times New Roman" w:cs="Times New Roman"/>
                <w:color w:val="000000" w:themeColor="text1"/>
                <w:sz w:val="24"/>
                <w:szCs w:val="24"/>
                <w:lang w:eastAsia="ru-RU"/>
              </w:rPr>
              <w:t>10</w:t>
            </w:r>
            <w:r w:rsidRPr="00311856">
              <w:rPr>
                <w:rFonts w:ascii="Times New Roman" w:eastAsia="Times New Roman" w:hAnsi="Times New Roman" w:cs="Times New Roman"/>
                <w:i/>
                <w:iCs/>
                <w:color w:val="000000" w:themeColor="text1"/>
                <w:sz w:val="24"/>
                <w:szCs w:val="24"/>
                <w:lang w:eastAsia="ru-RU"/>
              </w:rPr>
              <w:t>.</w:t>
            </w:r>
            <w:r w:rsidR="00311856" w:rsidRPr="00311856">
              <w:rPr>
                <w:rFonts w:ascii="Times New Roman" w:eastAsia="Times New Roman" w:hAnsi="Times New Roman" w:cs="Times New Roman"/>
                <w:i/>
                <w:iCs/>
                <w:color w:val="000000" w:themeColor="text1"/>
                <w:sz w:val="24"/>
                <w:szCs w:val="24"/>
                <w:lang w:eastAsia="ru-RU"/>
              </w:rPr>
              <w:t>з</w:t>
            </w:r>
            <w:r w:rsidRPr="00311856">
              <w:rPr>
                <w:rFonts w:ascii="Times New Roman" w:eastAsia="Times New Roman" w:hAnsi="Times New Roman" w:cs="Times New Roman"/>
                <w:i/>
                <w:iCs/>
                <w:color w:val="000000" w:themeColor="text1"/>
                <w:sz w:val="24"/>
                <w:szCs w:val="24"/>
                <w:lang w:eastAsia="ru-RU"/>
              </w:rPr>
              <w:t>нать:</w:t>
            </w:r>
            <w:r w:rsidRPr="00EA5F94">
              <w:rPr>
                <w:rFonts w:ascii="Times New Roman" w:eastAsia="Times New Roman" w:hAnsi="Times New Roman" w:cs="Times New Roman"/>
                <w:color w:val="000000" w:themeColor="text1"/>
                <w:sz w:val="24"/>
                <w:szCs w:val="24"/>
                <w:lang w:eastAsia="ru-RU"/>
              </w:rPr>
              <w:t xml:space="preserve"> нормы</w:t>
            </w:r>
            <w:r w:rsidR="00311856">
              <w:rPr>
                <w:rFonts w:ascii="Times New Roman" w:eastAsia="Times New Roman" w:hAnsi="Times New Roman" w:cs="Times New Roman"/>
                <w:color w:val="000000" w:themeColor="text1"/>
                <w:sz w:val="24"/>
                <w:szCs w:val="24"/>
                <w:lang w:eastAsia="ru-RU"/>
              </w:rPr>
              <w:t xml:space="preserve"> </w:t>
            </w:r>
            <w:r w:rsidRPr="0047464A">
              <w:rPr>
                <w:rFonts w:ascii="Times New Roman" w:eastAsia="Times New Roman" w:hAnsi="Times New Roman" w:cs="Times New Roman"/>
                <w:color w:val="000000" w:themeColor="text1"/>
                <w:sz w:val="24"/>
                <w:szCs w:val="24"/>
                <w:lang w:eastAsia="ru-RU"/>
              </w:rPr>
              <w:t>и</w:t>
            </w:r>
            <w:r w:rsidR="00311856">
              <w:rPr>
                <w:rFonts w:ascii="Times New Roman" w:eastAsia="Times New Roman" w:hAnsi="Times New Roman" w:cs="Times New Roman"/>
                <w:color w:val="000000" w:themeColor="text1"/>
                <w:sz w:val="24"/>
                <w:szCs w:val="24"/>
                <w:lang w:eastAsia="ru-RU"/>
              </w:rPr>
              <w:t xml:space="preserve"> </w:t>
            </w:r>
            <w:r w:rsidRPr="0047464A">
              <w:rPr>
                <w:rFonts w:ascii="Times New Roman" w:eastAsia="Times New Roman" w:hAnsi="Times New Roman" w:cs="Times New Roman"/>
                <w:color w:val="000000" w:themeColor="text1"/>
                <w:sz w:val="24"/>
                <w:szCs w:val="24"/>
                <w:lang w:eastAsia="ru-RU"/>
              </w:rPr>
              <w:t>стиль</w:t>
            </w:r>
          </w:p>
          <w:p w14:paraId="7EE59AAF" w14:textId="0CC17655" w:rsidR="0047464A" w:rsidRPr="00EA5F94" w:rsidRDefault="0047464A" w:rsidP="00EA5F94">
            <w:pPr>
              <w:shd w:val="clear" w:color="auto" w:fill="FFFFFF"/>
              <w:jc w:val="both"/>
              <w:rPr>
                <w:rFonts w:ascii="Times New Roman" w:eastAsia="Times New Roman" w:hAnsi="Times New Roman" w:cs="Times New Roman"/>
                <w:color w:val="000000" w:themeColor="text1"/>
                <w:sz w:val="24"/>
                <w:szCs w:val="24"/>
                <w:lang w:eastAsia="ru-RU"/>
              </w:rPr>
            </w:pPr>
            <w:r w:rsidRPr="0047464A">
              <w:rPr>
                <w:rFonts w:ascii="Times New Roman" w:eastAsia="Times New Roman" w:hAnsi="Times New Roman" w:cs="Times New Roman"/>
                <w:color w:val="000000" w:themeColor="text1"/>
                <w:sz w:val="24"/>
                <w:szCs w:val="24"/>
                <w:lang w:eastAsia="ru-RU"/>
              </w:rPr>
              <w:t>общения</w:t>
            </w:r>
            <w:r w:rsidRPr="00EA5F94">
              <w:rPr>
                <w:rFonts w:ascii="Times New Roman" w:eastAsia="Times New Roman" w:hAnsi="Times New Roman" w:cs="Times New Roman"/>
                <w:color w:val="000000" w:themeColor="text1"/>
                <w:sz w:val="24"/>
                <w:szCs w:val="24"/>
                <w:lang w:eastAsia="ru-RU"/>
              </w:rPr>
              <w:t xml:space="preserve"> на иностранном языке;</w:t>
            </w:r>
          </w:p>
          <w:p w14:paraId="1740FEA0" w14:textId="3D6184B7" w:rsidR="007475D9" w:rsidRPr="00EA5F94" w:rsidRDefault="00311856" w:rsidP="00EA5F94">
            <w:pPr>
              <w:shd w:val="clear" w:color="auto" w:fill="FFFFFF"/>
              <w:jc w:val="both"/>
              <w:rPr>
                <w:rFonts w:ascii="Times New Roman" w:eastAsia="Times New Roman" w:hAnsi="Times New Roman" w:cs="Times New Roman"/>
                <w:color w:val="000000" w:themeColor="text1"/>
                <w:sz w:val="24"/>
                <w:szCs w:val="24"/>
                <w:lang w:eastAsia="ru-RU"/>
              </w:rPr>
            </w:pPr>
            <w:r w:rsidRPr="00311856">
              <w:rPr>
                <w:rFonts w:ascii="Times New Roman" w:eastAsia="Times New Roman" w:hAnsi="Times New Roman" w:cs="Times New Roman"/>
                <w:i/>
                <w:iCs/>
                <w:color w:val="000000" w:themeColor="text1"/>
                <w:sz w:val="24"/>
                <w:szCs w:val="24"/>
                <w:lang w:eastAsia="ru-RU"/>
              </w:rPr>
              <w:t>у</w:t>
            </w:r>
            <w:r w:rsidR="0047464A" w:rsidRPr="00311856">
              <w:rPr>
                <w:rFonts w:ascii="Times New Roman" w:eastAsia="Times New Roman" w:hAnsi="Times New Roman" w:cs="Times New Roman"/>
                <w:i/>
                <w:iCs/>
                <w:color w:val="000000" w:themeColor="text1"/>
                <w:sz w:val="24"/>
                <w:szCs w:val="24"/>
                <w:lang w:eastAsia="ru-RU"/>
              </w:rPr>
              <w:t>меть:</w:t>
            </w:r>
            <w:r w:rsidR="0047464A" w:rsidRPr="00EA5F94">
              <w:rPr>
                <w:rFonts w:ascii="Times New Roman" w:eastAsia="Times New Roman" w:hAnsi="Times New Roman" w:cs="Times New Roman"/>
                <w:color w:val="000000" w:themeColor="text1"/>
                <w:sz w:val="24"/>
                <w:szCs w:val="24"/>
                <w:lang w:eastAsia="ru-RU"/>
              </w:rPr>
              <w:t xml:space="preserve"> </w:t>
            </w:r>
            <w:r w:rsidR="007475D9" w:rsidRPr="00EA5F94">
              <w:rPr>
                <w:rFonts w:ascii="Times New Roman" w:eastAsia="Times New Roman" w:hAnsi="Times New Roman" w:cs="Times New Roman"/>
                <w:color w:val="000000" w:themeColor="text1"/>
                <w:sz w:val="24"/>
                <w:szCs w:val="24"/>
                <w:lang w:eastAsia="ru-RU"/>
              </w:rPr>
              <w:t>вести деловую переписку на иностранном языке с</w:t>
            </w:r>
          </w:p>
          <w:p w14:paraId="33750F07" w14:textId="77777777" w:rsidR="007475D9" w:rsidRPr="00EA5F94" w:rsidRDefault="007475D9" w:rsidP="00EA5F94">
            <w:pPr>
              <w:shd w:val="clear" w:color="auto" w:fill="FFFFFF"/>
              <w:jc w:val="both"/>
              <w:rPr>
                <w:rFonts w:ascii="Times New Roman" w:eastAsia="Times New Roman" w:hAnsi="Times New Roman" w:cs="Times New Roman"/>
                <w:color w:val="000000" w:themeColor="text1"/>
                <w:sz w:val="24"/>
                <w:szCs w:val="24"/>
                <w:lang w:eastAsia="ru-RU"/>
              </w:rPr>
            </w:pPr>
            <w:r w:rsidRPr="00EA5F94">
              <w:rPr>
                <w:rFonts w:ascii="Times New Roman" w:eastAsia="Times New Roman" w:hAnsi="Times New Roman" w:cs="Times New Roman"/>
                <w:color w:val="000000" w:themeColor="text1"/>
                <w:sz w:val="24"/>
                <w:szCs w:val="24"/>
                <w:lang w:eastAsia="ru-RU"/>
              </w:rPr>
              <w:t>учетом особенностей стилистики официальных и</w:t>
            </w:r>
          </w:p>
          <w:p w14:paraId="08917920" w14:textId="3EBDFB2B" w:rsidR="00E6764A" w:rsidRPr="00BC23E4" w:rsidRDefault="007475D9" w:rsidP="00BC23E4">
            <w:pPr>
              <w:shd w:val="clear" w:color="auto" w:fill="FFFFFF"/>
              <w:jc w:val="both"/>
              <w:rPr>
                <w:rFonts w:ascii="Times New Roman" w:eastAsia="Times New Roman" w:hAnsi="Times New Roman" w:cs="Times New Roman"/>
                <w:color w:val="000000" w:themeColor="text1"/>
                <w:sz w:val="24"/>
                <w:szCs w:val="24"/>
                <w:lang w:eastAsia="ru-RU"/>
              </w:rPr>
            </w:pPr>
            <w:r w:rsidRPr="00EA5F94">
              <w:rPr>
                <w:rFonts w:ascii="Times New Roman" w:eastAsia="Times New Roman" w:hAnsi="Times New Roman" w:cs="Times New Roman"/>
                <w:color w:val="000000" w:themeColor="text1"/>
                <w:sz w:val="24"/>
                <w:szCs w:val="24"/>
                <w:lang w:eastAsia="ru-RU"/>
              </w:rPr>
              <w:t>неофициальных писем и социокультурных различий</w:t>
            </w:r>
            <w:r w:rsidR="00630416" w:rsidRPr="00EA5F94">
              <w:rPr>
                <w:rFonts w:ascii="Times New Roman" w:eastAsia="Times New Roman" w:hAnsi="Times New Roman" w:cs="Times New Roman"/>
                <w:color w:val="000000" w:themeColor="text1"/>
                <w:sz w:val="24"/>
                <w:szCs w:val="24"/>
                <w:lang w:eastAsia="ru-RU"/>
              </w:rPr>
              <w:t>.</w:t>
            </w:r>
          </w:p>
          <w:p w14:paraId="6E43F1EE" w14:textId="35F3C0D4" w:rsidR="0024445C" w:rsidRPr="00EA5F94" w:rsidRDefault="0024445C" w:rsidP="00EA5F94">
            <w:pPr>
              <w:shd w:val="clear" w:color="auto" w:fill="FFFFFF"/>
              <w:jc w:val="both"/>
              <w:rPr>
                <w:rFonts w:ascii="Times New Roman" w:hAnsi="Times New Roman" w:cs="Times New Roman"/>
                <w:color w:val="000000" w:themeColor="text1"/>
                <w:sz w:val="24"/>
                <w:szCs w:val="24"/>
              </w:rPr>
            </w:pPr>
          </w:p>
        </w:tc>
      </w:tr>
      <w:tr w:rsidR="00EA5F94" w:rsidRPr="00EA5F94" w14:paraId="5C3492B7" w14:textId="77777777" w:rsidTr="00922DAE">
        <w:tc>
          <w:tcPr>
            <w:tcW w:w="604" w:type="pct"/>
          </w:tcPr>
          <w:p w14:paraId="402468C7" w14:textId="757A993F" w:rsidR="00922DAE" w:rsidRPr="00EA5F94" w:rsidRDefault="00922DAE" w:rsidP="00922DAE">
            <w:pPr>
              <w:tabs>
                <w:tab w:val="left" w:pos="540"/>
              </w:tabs>
              <w:contextualSpacing/>
              <w:jc w:val="both"/>
              <w:rPr>
                <w:rFonts w:ascii="Times New Roman" w:hAnsi="Times New Roman" w:cs="Times New Roman"/>
                <w:color w:val="000000" w:themeColor="text1"/>
                <w:sz w:val="24"/>
                <w:szCs w:val="24"/>
              </w:rPr>
            </w:pPr>
            <w:r w:rsidRPr="00EA5F94">
              <w:rPr>
                <w:rFonts w:ascii="Times New Roman" w:hAnsi="Times New Roman" w:cs="Times New Roman"/>
                <w:color w:val="000000" w:themeColor="text1"/>
                <w:sz w:val="24"/>
                <w:szCs w:val="24"/>
              </w:rPr>
              <w:lastRenderedPageBreak/>
              <w:t>ОПК-3</w:t>
            </w:r>
          </w:p>
        </w:tc>
        <w:tc>
          <w:tcPr>
            <w:tcW w:w="1138" w:type="pct"/>
          </w:tcPr>
          <w:p w14:paraId="73B3F0CC" w14:textId="2464D7D6" w:rsidR="00922DAE" w:rsidRPr="00EA5F94" w:rsidRDefault="003009D9" w:rsidP="00922DAE">
            <w:pPr>
              <w:jc w:val="both"/>
              <w:rPr>
                <w:rFonts w:ascii="Times New Roman" w:hAnsi="Times New Roman" w:cs="Times New Roman"/>
                <w:color w:val="000000" w:themeColor="text1"/>
                <w:sz w:val="24"/>
                <w:szCs w:val="24"/>
              </w:rPr>
            </w:pPr>
            <w:r w:rsidRPr="003009D9">
              <w:rPr>
                <w:rFonts w:ascii="Times New Roman" w:hAnsi="Times New Roman" w:cs="Times New Roman"/>
                <w:color w:val="000000" w:themeColor="text1"/>
                <w:sz w:val="24"/>
                <w:szCs w:val="24"/>
              </w:rPr>
              <w:t xml:space="preserve">Способен </w:t>
            </w:r>
            <w:r w:rsidR="00922DAE" w:rsidRPr="00EA5F94">
              <w:rPr>
                <w:rFonts w:ascii="Times New Roman" w:hAnsi="Times New Roman" w:cs="Times New Roman"/>
                <w:color w:val="000000" w:themeColor="text1"/>
                <w:sz w:val="24"/>
                <w:szCs w:val="24"/>
              </w:rPr>
              <w:t>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p w14:paraId="4FD47AF3" w14:textId="7E9D98E6" w:rsidR="00922DAE" w:rsidRPr="00EA5F94" w:rsidRDefault="00922DAE" w:rsidP="00922DAE">
            <w:pPr>
              <w:jc w:val="both"/>
              <w:rPr>
                <w:rFonts w:ascii="Times New Roman" w:hAnsi="Times New Roman" w:cs="Times New Roman"/>
                <w:color w:val="000000" w:themeColor="text1"/>
                <w:sz w:val="24"/>
                <w:szCs w:val="24"/>
              </w:rPr>
            </w:pPr>
          </w:p>
        </w:tc>
        <w:tc>
          <w:tcPr>
            <w:tcW w:w="1517" w:type="pct"/>
          </w:tcPr>
          <w:p w14:paraId="237A72B3" w14:textId="77777777" w:rsidR="00462091" w:rsidRPr="00EA5F94" w:rsidRDefault="00462091" w:rsidP="00027AF8">
            <w:pPr>
              <w:pStyle w:val="af3"/>
              <w:jc w:val="both"/>
              <w:rPr>
                <w:rFonts w:ascii="Times New Roman" w:eastAsia="Times New Roman" w:hAnsi="Times New Roman" w:cs="Times New Roman"/>
                <w:color w:val="000000" w:themeColor="text1"/>
                <w:sz w:val="24"/>
                <w:szCs w:val="24"/>
                <w:lang w:eastAsia="ru-RU"/>
              </w:rPr>
            </w:pPr>
            <w:r w:rsidRPr="00EA5F94">
              <w:rPr>
                <w:rFonts w:ascii="Times New Roman" w:eastAsia="Times New Roman" w:hAnsi="Times New Roman" w:cs="Times New Roman"/>
                <w:color w:val="000000" w:themeColor="text1"/>
                <w:sz w:val="24"/>
                <w:szCs w:val="24"/>
                <w:lang w:eastAsia="ru-RU"/>
              </w:rPr>
              <w:t xml:space="preserve">1. 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 </w:t>
            </w:r>
          </w:p>
          <w:p w14:paraId="2B8EF5E6" w14:textId="77777777" w:rsidR="00462091" w:rsidRPr="00EA5F94" w:rsidRDefault="00462091" w:rsidP="00027AF8">
            <w:pPr>
              <w:pStyle w:val="af3"/>
              <w:jc w:val="both"/>
              <w:rPr>
                <w:rFonts w:ascii="Times New Roman" w:eastAsia="Times New Roman" w:hAnsi="Times New Roman" w:cs="Times New Roman"/>
                <w:color w:val="000000" w:themeColor="text1"/>
                <w:sz w:val="24"/>
                <w:szCs w:val="24"/>
                <w:lang w:eastAsia="ru-RU"/>
              </w:rPr>
            </w:pPr>
            <w:r w:rsidRPr="00EA5F94">
              <w:rPr>
                <w:rFonts w:ascii="Times New Roman" w:eastAsia="Times New Roman" w:hAnsi="Times New Roman" w:cs="Times New Roman"/>
                <w:color w:val="000000" w:themeColor="text1"/>
                <w:sz w:val="24"/>
                <w:szCs w:val="24"/>
                <w:lang w:eastAsia="ru-RU"/>
              </w:rPr>
              <w:t xml:space="preserve">2. 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 </w:t>
            </w:r>
          </w:p>
          <w:p w14:paraId="267C4D3A" w14:textId="05E62499" w:rsidR="00462091" w:rsidRDefault="00462091" w:rsidP="00027AF8">
            <w:pPr>
              <w:pStyle w:val="af3"/>
              <w:jc w:val="both"/>
              <w:rPr>
                <w:rFonts w:ascii="Times New Roman" w:eastAsia="Times New Roman" w:hAnsi="Times New Roman" w:cs="Times New Roman"/>
                <w:color w:val="000000" w:themeColor="text1"/>
                <w:sz w:val="24"/>
                <w:szCs w:val="24"/>
                <w:lang w:eastAsia="ru-RU"/>
              </w:rPr>
            </w:pPr>
            <w:r w:rsidRPr="00EA5F94">
              <w:rPr>
                <w:rFonts w:ascii="Times New Roman" w:eastAsia="Times New Roman" w:hAnsi="Times New Roman" w:cs="Times New Roman"/>
                <w:color w:val="000000" w:themeColor="text1"/>
                <w:sz w:val="24"/>
                <w:szCs w:val="24"/>
                <w:lang w:eastAsia="ru-RU"/>
              </w:rPr>
              <w:t xml:space="preserve">3. Адекватно использует лексико-грамматические </w:t>
            </w:r>
            <w:r w:rsidRPr="00EA5F94">
              <w:rPr>
                <w:rFonts w:ascii="Times New Roman" w:eastAsia="Times New Roman" w:hAnsi="Times New Roman" w:cs="Times New Roman"/>
                <w:color w:val="000000" w:themeColor="text1"/>
                <w:sz w:val="24"/>
                <w:szCs w:val="24"/>
                <w:lang w:eastAsia="ru-RU"/>
              </w:rPr>
              <w:lastRenderedPageBreak/>
              <w:t xml:space="preserve">и фонетические средства организации целого текста с соблюдением семантической, коммуникативной и структурной преемственности между частями устного и /или письменного высказывания. </w:t>
            </w:r>
          </w:p>
          <w:p w14:paraId="6916C7B6" w14:textId="260AB3B9" w:rsidR="000D42C4" w:rsidRDefault="000D42C4" w:rsidP="00027AF8">
            <w:pPr>
              <w:pStyle w:val="af3"/>
              <w:jc w:val="both"/>
              <w:rPr>
                <w:rFonts w:ascii="Times New Roman" w:eastAsia="Times New Roman" w:hAnsi="Times New Roman" w:cs="Times New Roman"/>
                <w:color w:val="000000" w:themeColor="text1"/>
                <w:sz w:val="24"/>
                <w:szCs w:val="24"/>
                <w:lang w:eastAsia="ru-RU"/>
              </w:rPr>
            </w:pPr>
          </w:p>
          <w:p w14:paraId="039D8F7C" w14:textId="30DE6B35" w:rsidR="000D42C4" w:rsidRDefault="000D42C4" w:rsidP="00027AF8">
            <w:pPr>
              <w:pStyle w:val="af3"/>
              <w:jc w:val="both"/>
              <w:rPr>
                <w:rFonts w:ascii="Times New Roman" w:eastAsia="Times New Roman" w:hAnsi="Times New Roman" w:cs="Times New Roman"/>
                <w:color w:val="000000" w:themeColor="text1"/>
                <w:sz w:val="24"/>
                <w:szCs w:val="24"/>
                <w:lang w:eastAsia="ru-RU"/>
              </w:rPr>
            </w:pPr>
          </w:p>
          <w:p w14:paraId="5FC39D5A" w14:textId="6D70CCED" w:rsidR="000D42C4" w:rsidRDefault="000D42C4" w:rsidP="00027AF8">
            <w:pPr>
              <w:pStyle w:val="af3"/>
              <w:jc w:val="both"/>
              <w:rPr>
                <w:rFonts w:ascii="Times New Roman" w:eastAsia="Times New Roman" w:hAnsi="Times New Roman" w:cs="Times New Roman"/>
                <w:color w:val="000000" w:themeColor="text1"/>
                <w:sz w:val="24"/>
                <w:szCs w:val="24"/>
                <w:lang w:eastAsia="ru-RU"/>
              </w:rPr>
            </w:pPr>
          </w:p>
          <w:p w14:paraId="1B7280D5" w14:textId="241AC9C4" w:rsidR="000D42C4" w:rsidRDefault="000D42C4" w:rsidP="00027AF8">
            <w:pPr>
              <w:pStyle w:val="af3"/>
              <w:jc w:val="both"/>
              <w:rPr>
                <w:rFonts w:ascii="Times New Roman" w:eastAsia="Times New Roman" w:hAnsi="Times New Roman" w:cs="Times New Roman"/>
                <w:color w:val="000000" w:themeColor="text1"/>
                <w:sz w:val="24"/>
                <w:szCs w:val="24"/>
                <w:lang w:eastAsia="ru-RU"/>
              </w:rPr>
            </w:pPr>
          </w:p>
          <w:p w14:paraId="32BB39B3" w14:textId="46CE2BF6" w:rsidR="000D42C4" w:rsidRDefault="000D42C4" w:rsidP="00027AF8">
            <w:pPr>
              <w:pStyle w:val="af3"/>
              <w:jc w:val="both"/>
              <w:rPr>
                <w:rFonts w:ascii="Times New Roman" w:eastAsia="Times New Roman" w:hAnsi="Times New Roman" w:cs="Times New Roman"/>
                <w:color w:val="000000" w:themeColor="text1"/>
                <w:sz w:val="24"/>
                <w:szCs w:val="24"/>
                <w:lang w:eastAsia="ru-RU"/>
              </w:rPr>
            </w:pPr>
          </w:p>
          <w:p w14:paraId="6E796317" w14:textId="77777777" w:rsidR="000D42C4" w:rsidRPr="00EA5F94" w:rsidRDefault="000D42C4" w:rsidP="00027AF8">
            <w:pPr>
              <w:pStyle w:val="af3"/>
              <w:jc w:val="both"/>
              <w:rPr>
                <w:rFonts w:ascii="Times New Roman" w:eastAsia="Times New Roman" w:hAnsi="Times New Roman" w:cs="Times New Roman"/>
                <w:color w:val="000000" w:themeColor="text1"/>
                <w:sz w:val="24"/>
                <w:szCs w:val="24"/>
                <w:lang w:eastAsia="ru-RU"/>
              </w:rPr>
            </w:pPr>
          </w:p>
          <w:p w14:paraId="257DA242" w14:textId="09AB674A" w:rsidR="00922DAE" w:rsidRPr="00EA5F94" w:rsidRDefault="00462091" w:rsidP="00027AF8">
            <w:pPr>
              <w:pStyle w:val="af3"/>
              <w:spacing w:line="100" w:lineRule="atLeast"/>
              <w:jc w:val="both"/>
              <w:rPr>
                <w:rFonts w:ascii="Times New Roman" w:hAnsi="Times New Roman" w:cs="Times New Roman"/>
                <w:color w:val="000000" w:themeColor="text1"/>
                <w:sz w:val="24"/>
                <w:szCs w:val="24"/>
              </w:rPr>
            </w:pPr>
            <w:r w:rsidRPr="00EA5F94">
              <w:rPr>
                <w:rFonts w:ascii="Times New Roman" w:eastAsia="Times New Roman" w:hAnsi="Times New Roman" w:cs="Times New Roman"/>
                <w:color w:val="000000" w:themeColor="text1"/>
                <w:sz w:val="24"/>
                <w:szCs w:val="24"/>
                <w:lang w:eastAsia="ru-RU"/>
              </w:rPr>
              <w:t>4. 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нормой, прагматическими и социокультурными параметрами коммуникации.</w:t>
            </w:r>
          </w:p>
        </w:tc>
        <w:tc>
          <w:tcPr>
            <w:tcW w:w="1741" w:type="pct"/>
          </w:tcPr>
          <w:p w14:paraId="7DFB2320" w14:textId="26D42B2C" w:rsidR="0036397A" w:rsidRPr="0036397A" w:rsidRDefault="00C16670" w:rsidP="00027AF8">
            <w:pPr>
              <w:shd w:val="clear" w:color="auto" w:fill="FFFFFF"/>
              <w:jc w:val="both"/>
              <w:rPr>
                <w:rFonts w:ascii="Times New Roman" w:eastAsia="Times New Roman" w:hAnsi="Times New Roman" w:cs="Times New Roman"/>
                <w:color w:val="000000" w:themeColor="text1"/>
                <w:sz w:val="24"/>
                <w:szCs w:val="24"/>
                <w:lang w:eastAsia="ru-RU"/>
              </w:rPr>
            </w:pPr>
            <w:r w:rsidRPr="00EA5F94">
              <w:rPr>
                <w:rFonts w:ascii="Times New Roman" w:hAnsi="Times New Roman" w:cs="Times New Roman"/>
                <w:color w:val="000000" w:themeColor="text1"/>
                <w:sz w:val="24"/>
                <w:szCs w:val="24"/>
              </w:rPr>
              <w:lastRenderedPageBreak/>
              <w:t xml:space="preserve">1. </w:t>
            </w:r>
            <w:r w:rsidR="00027AF8" w:rsidRPr="00027AF8">
              <w:rPr>
                <w:rFonts w:ascii="Times New Roman" w:hAnsi="Times New Roman" w:cs="Times New Roman"/>
                <w:i/>
                <w:iCs/>
                <w:color w:val="000000" w:themeColor="text1"/>
                <w:sz w:val="24"/>
                <w:szCs w:val="24"/>
              </w:rPr>
              <w:t>з</w:t>
            </w:r>
            <w:r w:rsidR="0036397A" w:rsidRPr="00027AF8">
              <w:rPr>
                <w:rFonts w:ascii="Times New Roman" w:hAnsi="Times New Roman" w:cs="Times New Roman"/>
                <w:i/>
                <w:iCs/>
                <w:color w:val="000000" w:themeColor="text1"/>
                <w:sz w:val="24"/>
                <w:szCs w:val="24"/>
              </w:rPr>
              <w:t>нать:</w:t>
            </w:r>
            <w:r w:rsidR="00542840">
              <w:rPr>
                <w:rFonts w:ascii="Times New Roman" w:hAnsi="Times New Roman" w:cs="Times New Roman"/>
                <w:i/>
                <w:iCs/>
                <w:color w:val="000000" w:themeColor="text1"/>
                <w:sz w:val="24"/>
                <w:szCs w:val="24"/>
              </w:rPr>
              <w:t xml:space="preserve"> </w:t>
            </w:r>
            <w:r w:rsidR="0036397A" w:rsidRPr="0036397A">
              <w:rPr>
                <w:rFonts w:ascii="Times New Roman" w:eastAsia="Times New Roman" w:hAnsi="Times New Roman" w:cs="Times New Roman"/>
                <w:color w:val="000000" w:themeColor="text1"/>
                <w:sz w:val="24"/>
                <w:szCs w:val="24"/>
                <w:lang w:eastAsia="ru-RU"/>
              </w:rPr>
              <w:t>особенност</w:t>
            </w:r>
            <w:r w:rsidR="0036397A" w:rsidRPr="00EA5F94">
              <w:rPr>
                <w:rFonts w:ascii="Times New Roman" w:eastAsia="Times New Roman" w:hAnsi="Times New Roman" w:cs="Times New Roman"/>
                <w:color w:val="000000" w:themeColor="text1"/>
                <w:sz w:val="24"/>
                <w:szCs w:val="24"/>
                <w:lang w:eastAsia="ru-RU"/>
              </w:rPr>
              <w:t>и</w:t>
            </w:r>
            <w:r w:rsidR="00027AF8">
              <w:rPr>
                <w:rFonts w:ascii="Times New Roman" w:eastAsia="Times New Roman" w:hAnsi="Times New Roman" w:cs="Times New Roman"/>
                <w:color w:val="000000" w:themeColor="text1"/>
                <w:sz w:val="24"/>
                <w:szCs w:val="24"/>
                <w:lang w:eastAsia="ru-RU"/>
              </w:rPr>
              <w:t xml:space="preserve"> </w:t>
            </w:r>
            <w:r w:rsidR="0036397A" w:rsidRPr="0036397A">
              <w:rPr>
                <w:rFonts w:ascii="Times New Roman" w:eastAsia="Times New Roman" w:hAnsi="Times New Roman" w:cs="Times New Roman"/>
                <w:color w:val="000000" w:themeColor="text1"/>
                <w:sz w:val="24"/>
                <w:szCs w:val="24"/>
                <w:lang w:eastAsia="ru-RU"/>
              </w:rPr>
              <w:t>официального,</w:t>
            </w:r>
            <w:r w:rsidR="00027AF8">
              <w:rPr>
                <w:rFonts w:ascii="Times New Roman" w:eastAsia="Times New Roman" w:hAnsi="Times New Roman" w:cs="Times New Roman"/>
                <w:color w:val="000000" w:themeColor="text1"/>
                <w:sz w:val="24"/>
                <w:szCs w:val="24"/>
                <w:lang w:eastAsia="ru-RU"/>
              </w:rPr>
              <w:t xml:space="preserve"> </w:t>
            </w:r>
            <w:r w:rsidR="0036397A" w:rsidRPr="0036397A">
              <w:rPr>
                <w:rFonts w:ascii="Times New Roman" w:eastAsia="Times New Roman" w:hAnsi="Times New Roman" w:cs="Times New Roman"/>
                <w:color w:val="000000" w:themeColor="text1"/>
                <w:sz w:val="24"/>
                <w:szCs w:val="24"/>
                <w:lang w:eastAsia="ru-RU"/>
              </w:rPr>
              <w:t>нейтрального</w:t>
            </w:r>
          </w:p>
          <w:p w14:paraId="095E248C" w14:textId="3B434038" w:rsidR="0036397A" w:rsidRPr="0036397A" w:rsidRDefault="00027AF8" w:rsidP="00027AF8">
            <w:pPr>
              <w:shd w:val="clear" w:color="auto" w:fill="FFFFFF"/>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и </w:t>
            </w:r>
            <w:r w:rsidR="0036397A" w:rsidRPr="0036397A">
              <w:rPr>
                <w:rFonts w:ascii="Times New Roman" w:eastAsia="Times New Roman" w:hAnsi="Times New Roman" w:cs="Times New Roman"/>
                <w:color w:val="000000" w:themeColor="text1"/>
                <w:sz w:val="24"/>
                <w:szCs w:val="24"/>
                <w:lang w:eastAsia="ru-RU"/>
              </w:rPr>
              <w:t>неофициального</w:t>
            </w:r>
            <w:r>
              <w:rPr>
                <w:rFonts w:ascii="Times New Roman" w:eastAsia="Times New Roman" w:hAnsi="Times New Roman" w:cs="Times New Roman"/>
                <w:color w:val="000000" w:themeColor="text1"/>
                <w:sz w:val="24"/>
                <w:szCs w:val="24"/>
                <w:lang w:eastAsia="ru-RU"/>
              </w:rPr>
              <w:t xml:space="preserve"> </w:t>
            </w:r>
            <w:r w:rsidR="0036397A" w:rsidRPr="0036397A">
              <w:rPr>
                <w:rFonts w:ascii="Times New Roman" w:eastAsia="Times New Roman" w:hAnsi="Times New Roman" w:cs="Times New Roman"/>
                <w:color w:val="000000" w:themeColor="text1"/>
                <w:sz w:val="24"/>
                <w:szCs w:val="24"/>
                <w:lang w:eastAsia="ru-RU"/>
              </w:rPr>
              <w:t>регистров</w:t>
            </w:r>
          </w:p>
          <w:p w14:paraId="7BACB4D8" w14:textId="04B99D85" w:rsidR="0036397A" w:rsidRPr="0036397A" w:rsidRDefault="00027AF8" w:rsidP="00027AF8">
            <w:pPr>
              <w:shd w:val="clear" w:color="auto" w:fill="FFFFFF"/>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w:t>
            </w:r>
            <w:r w:rsidR="0036397A" w:rsidRPr="0036397A">
              <w:rPr>
                <w:rFonts w:ascii="Times New Roman" w:eastAsia="Times New Roman" w:hAnsi="Times New Roman" w:cs="Times New Roman"/>
                <w:color w:val="000000" w:themeColor="text1"/>
                <w:sz w:val="24"/>
                <w:szCs w:val="24"/>
                <w:lang w:eastAsia="ru-RU"/>
              </w:rPr>
              <w:t>бщения</w:t>
            </w:r>
            <w:r>
              <w:rPr>
                <w:rFonts w:ascii="Times New Roman" w:eastAsia="Times New Roman" w:hAnsi="Times New Roman" w:cs="Times New Roman"/>
                <w:color w:val="000000" w:themeColor="text1"/>
                <w:sz w:val="24"/>
                <w:szCs w:val="24"/>
                <w:lang w:eastAsia="ru-RU"/>
              </w:rPr>
              <w:t>;</w:t>
            </w:r>
          </w:p>
          <w:p w14:paraId="2BA2C632" w14:textId="0510119A" w:rsidR="0036397A" w:rsidRPr="0036397A" w:rsidRDefault="0034739A" w:rsidP="00027AF8">
            <w:pPr>
              <w:shd w:val="clear" w:color="auto" w:fill="FFFFFF"/>
              <w:jc w:val="both"/>
              <w:rPr>
                <w:rFonts w:ascii="Times New Roman" w:eastAsia="Times New Roman" w:hAnsi="Times New Roman" w:cs="Times New Roman"/>
                <w:color w:val="000000" w:themeColor="text1"/>
                <w:sz w:val="24"/>
                <w:szCs w:val="24"/>
                <w:lang w:eastAsia="ru-RU"/>
              </w:rPr>
            </w:pPr>
            <w:r w:rsidRPr="0034739A">
              <w:rPr>
                <w:rFonts w:ascii="Times New Roman" w:eastAsia="Times New Roman" w:hAnsi="Times New Roman" w:cs="Times New Roman"/>
                <w:i/>
                <w:iCs/>
                <w:color w:val="000000" w:themeColor="text1"/>
                <w:sz w:val="24"/>
                <w:szCs w:val="24"/>
                <w:lang w:eastAsia="ru-RU"/>
              </w:rPr>
              <w:t>у</w:t>
            </w:r>
            <w:r w:rsidR="0036397A" w:rsidRPr="0036397A">
              <w:rPr>
                <w:rFonts w:ascii="Times New Roman" w:eastAsia="Times New Roman" w:hAnsi="Times New Roman" w:cs="Times New Roman"/>
                <w:i/>
                <w:iCs/>
                <w:color w:val="000000" w:themeColor="text1"/>
                <w:sz w:val="24"/>
                <w:szCs w:val="24"/>
                <w:lang w:eastAsia="ru-RU"/>
              </w:rPr>
              <w:t>ме</w:t>
            </w:r>
            <w:r w:rsidR="0036397A" w:rsidRPr="0034739A">
              <w:rPr>
                <w:rFonts w:ascii="Times New Roman" w:eastAsia="Times New Roman" w:hAnsi="Times New Roman" w:cs="Times New Roman"/>
                <w:i/>
                <w:iCs/>
                <w:color w:val="000000" w:themeColor="text1"/>
                <w:sz w:val="24"/>
                <w:szCs w:val="24"/>
                <w:lang w:eastAsia="ru-RU"/>
              </w:rPr>
              <w:t>ть:</w:t>
            </w:r>
            <w:r w:rsidR="00542840">
              <w:rPr>
                <w:rFonts w:ascii="Times New Roman" w:eastAsia="Times New Roman" w:hAnsi="Times New Roman" w:cs="Times New Roman"/>
                <w:i/>
                <w:iCs/>
                <w:color w:val="000000" w:themeColor="text1"/>
                <w:sz w:val="24"/>
                <w:szCs w:val="24"/>
                <w:lang w:eastAsia="ru-RU"/>
              </w:rPr>
              <w:t xml:space="preserve"> </w:t>
            </w:r>
            <w:r w:rsidR="0036397A" w:rsidRPr="0036397A">
              <w:rPr>
                <w:rFonts w:ascii="Times New Roman" w:eastAsia="Times New Roman" w:hAnsi="Times New Roman" w:cs="Times New Roman"/>
                <w:color w:val="000000" w:themeColor="text1"/>
                <w:sz w:val="24"/>
                <w:szCs w:val="24"/>
                <w:lang w:eastAsia="ru-RU"/>
              </w:rPr>
              <w:t>использовать официальные, нейтральные</w:t>
            </w:r>
          </w:p>
          <w:p w14:paraId="1E9A2C3B" w14:textId="77777777" w:rsidR="0036397A" w:rsidRPr="0036397A" w:rsidRDefault="0036397A" w:rsidP="00027AF8">
            <w:pPr>
              <w:shd w:val="clear" w:color="auto" w:fill="FFFFFF"/>
              <w:jc w:val="both"/>
              <w:rPr>
                <w:rFonts w:ascii="Times New Roman" w:eastAsia="Times New Roman" w:hAnsi="Times New Roman" w:cs="Times New Roman"/>
                <w:color w:val="000000" w:themeColor="text1"/>
                <w:sz w:val="24"/>
                <w:szCs w:val="24"/>
                <w:lang w:eastAsia="ru-RU"/>
              </w:rPr>
            </w:pPr>
            <w:r w:rsidRPr="0036397A">
              <w:rPr>
                <w:rFonts w:ascii="Times New Roman" w:eastAsia="Times New Roman" w:hAnsi="Times New Roman" w:cs="Times New Roman"/>
                <w:color w:val="000000" w:themeColor="text1"/>
                <w:sz w:val="24"/>
                <w:szCs w:val="24"/>
                <w:lang w:eastAsia="ru-RU"/>
              </w:rPr>
              <w:t>и неофициальные регистры общения</w:t>
            </w:r>
          </w:p>
          <w:p w14:paraId="2EF2D8D0" w14:textId="1B9F9287" w:rsidR="0036397A" w:rsidRPr="00EA5F94" w:rsidRDefault="0036397A" w:rsidP="00027AF8">
            <w:pPr>
              <w:jc w:val="both"/>
              <w:rPr>
                <w:rFonts w:ascii="Times New Roman" w:hAnsi="Times New Roman" w:cs="Times New Roman"/>
                <w:color w:val="000000" w:themeColor="text1"/>
                <w:sz w:val="24"/>
                <w:szCs w:val="24"/>
              </w:rPr>
            </w:pPr>
          </w:p>
          <w:p w14:paraId="3ED1ABA5" w14:textId="4E365391" w:rsidR="00C16670" w:rsidRDefault="00C16670" w:rsidP="00027AF8">
            <w:pPr>
              <w:jc w:val="both"/>
              <w:rPr>
                <w:rFonts w:ascii="Times New Roman" w:hAnsi="Times New Roman" w:cs="Times New Roman"/>
                <w:color w:val="000000" w:themeColor="text1"/>
                <w:sz w:val="24"/>
                <w:szCs w:val="24"/>
              </w:rPr>
            </w:pPr>
            <w:r w:rsidRPr="00EA5F94">
              <w:rPr>
                <w:rFonts w:ascii="Times New Roman" w:hAnsi="Times New Roman" w:cs="Times New Roman"/>
                <w:color w:val="000000" w:themeColor="text1"/>
                <w:sz w:val="24"/>
                <w:szCs w:val="24"/>
              </w:rPr>
              <w:t xml:space="preserve"> </w:t>
            </w:r>
          </w:p>
          <w:p w14:paraId="1530C7CE" w14:textId="0B6DF36B" w:rsidR="0034739A" w:rsidRDefault="0034739A" w:rsidP="00027AF8">
            <w:pPr>
              <w:jc w:val="both"/>
              <w:rPr>
                <w:rFonts w:ascii="Times New Roman" w:hAnsi="Times New Roman" w:cs="Times New Roman"/>
                <w:color w:val="000000" w:themeColor="text1"/>
                <w:sz w:val="24"/>
                <w:szCs w:val="24"/>
              </w:rPr>
            </w:pPr>
          </w:p>
          <w:p w14:paraId="14201196" w14:textId="2D4F666F" w:rsidR="0034739A" w:rsidRDefault="0034739A" w:rsidP="00027AF8">
            <w:pPr>
              <w:jc w:val="both"/>
              <w:rPr>
                <w:rFonts w:ascii="Times New Roman" w:hAnsi="Times New Roman" w:cs="Times New Roman"/>
                <w:color w:val="000000" w:themeColor="text1"/>
                <w:sz w:val="24"/>
                <w:szCs w:val="24"/>
              </w:rPr>
            </w:pPr>
          </w:p>
          <w:p w14:paraId="5A1979FA" w14:textId="77777777" w:rsidR="0034739A" w:rsidRPr="00EA5F94" w:rsidRDefault="0034739A" w:rsidP="00027AF8">
            <w:pPr>
              <w:jc w:val="both"/>
              <w:rPr>
                <w:rFonts w:ascii="Times New Roman" w:hAnsi="Times New Roman" w:cs="Times New Roman"/>
                <w:color w:val="000000" w:themeColor="text1"/>
                <w:sz w:val="24"/>
                <w:szCs w:val="24"/>
              </w:rPr>
            </w:pPr>
          </w:p>
          <w:p w14:paraId="3BCE406A" w14:textId="4ACFB178" w:rsidR="00076BAE" w:rsidRPr="00EA5F94" w:rsidRDefault="00C16670" w:rsidP="00027AF8">
            <w:pPr>
              <w:jc w:val="both"/>
              <w:rPr>
                <w:rFonts w:ascii="Times New Roman" w:hAnsi="Times New Roman" w:cs="Times New Roman"/>
                <w:color w:val="000000" w:themeColor="text1"/>
                <w:sz w:val="24"/>
                <w:szCs w:val="24"/>
              </w:rPr>
            </w:pPr>
            <w:r w:rsidRPr="00EA5F94">
              <w:rPr>
                <w:rFonts w:ascii="Times New Roman" w:hAnsi="Times New Roman" w:cs="Times New Roman"/>
                <w:color w:val="000000" w:themeColor="text1"/>
                <w:sz w:val="24"/>
                <w:szCs w:val="24"/>
              </w:rPr>
              <w:t>2</w:t>
            </w:r>
            <w:r w:rsidRPr="0034739A">
              <w:rPr>
                <w:rFonts w:ascii="Times New Roman" w:hAnsi="Times New Roman" w:cs="Times New Roman"/>
                <w:i/>
                <w:iCs/>
                <w:color w:val="000000" w:themeColor="text1"/>
                <w:sz w:val="24"/>
                <w:szCs w:val="24"/>
              </w:rPr>
              <w:t>.</w:t>
            </w:r>
            <w:r w:rsidR="0034739A" w:rsidRPr="0034739A">
              <w:rPr>
                <w:rFonts w:ascii="Times New Roman" w:hAnsi="Times New Roman" w:cs="Times New Roman"/>
                <w:i/>
                <w:iCs/>
                <w:color w:val="000000" w:themeColor="text1"/>
                <w:sz w:val="24"/>
                <w:szCs w:val="24"/>
              </w:rPr>
              <w:t>з</w:t>
            </w:r>
            <w:r w:rsidR="0036397A" w:rsidRPr="0034739A">
              <w:rPr>
                <w:rFonts w:ascii="Times New Roman" w:hAnsi="Times New Roman" w:cs="Times New Roman"/>
                <w:i/>
                <w:iCs/>
                <w:color w:val="000000" w:themeColor="text1"/>
                <w:sz w:val="24"/>
                <w:szCs w:val="24"/>
              </w:rPr>
              <w:t>нать</w:t>
            </w:r>
            <w:r w:rsidR="0036397A" w:rsidRPr="00EA5F94">
              <w:rPr>
                <w:rFonts w:ascii="Times New Roman" w:hAnsi="Times New Roman" w:cs="Times New Roman"/>
                <w:color w:val="000000" w:themeColor="text1"/>
                <w:sz w:val="24"/>
                <w:szCs w:val="24"/>
              </w:rPr>
              <w:t>: реалии страны изучаемого языка</w:t>
            </w:r>
            <w:r w:rsidR="00076BAE" w:rsidRPr="00EA5F94">
              <w:rPr>
                <w:rFonts w:ascii="Times New Roman" w:hAnsi="Times New Roman" w:cs="Times New Roman"/>
                <w:color w:val="000000" w:themeColor="text1"/>
                <w:sz w:val="24"/>
                <w:szCs w:val="24"/>
              </w:rPr>
              <w:t>;</w:t>
            </w:r>
          </w:p>
          <w:p w14:paraId="39B31FD4" w14:textId="367A2D1A" w:rsidR="00C16670" w:rsidRDefault="00C16670" w:rsidP="00027AF8">
            <w:pPr>
              <w:jc w:val="both"/>
              <w:rPr>
                <w:rFonts w:ascii="Times New Roman" w:hAnsi="Times New Roman" w:cs="Times New Roman"/>
                <w:color w:val="000000" w:themeColor="text1"/>
                <w:sz w:val="24"/>
                <w:szCs w:val="24"/>
              </w:rPr>
            </w:pPr>
            <w:r w:rsidRPr="00EA5F94">
              <w:rPr>
                <w:rFonts w:ascii="Times New Roman" w:hAnsi="Times New Roman" w:cs="Times New Roman"/>
                <w:color w:val="000000" w:themeColor="text1"/>
                <w:sz w:val="24"/>
                <w:szCs w:val="24"/>
              </w:rPr>
              <w:t xml:space="preserve"> </w:t>
            </w:r>
            <w:r w:rsidRPr="00EA5F94">
              <w:rPr>
                <w:rFonts w:ascii="Times New Roman" w:hAnsi="Times New Roman" w:cs="Times New Roman"/>
                <w:i/>
                <w:iCs/>
                <w:color w:val="000000" w:themeColor="text1"/>
                <w:sz w:val="24"/>
                <w:szCs w:val="24"/>
              </w:rPr>
              <w:t>уметь</w:t>
            </w:r>
            <w:r w:rsidR="00630416" w:rsidRPr="00EA5F94">
              <w:rPr>
                <w:rFonts w:ascii="Times New Roman" w:hAnsi="Times New Roman" w:cs="Times New Roman"/>
                <w:color w:val="000000" w:themeColor="text1"/>
                <w:sz w:val="24"/>
                <w:szCs w:val="24"/>
              </w:rPr>
              <w:t>:</w:t>
            </w:r>
            <w:r w:rsidR="00076BAE" w:rsidRPr="00EA5F94">
              <w:rPr>
                <w:rFonts w:ascii="Times New Roman" w:hAnsi="Times New Roman" w:cs="Times New Roman"/>
                <w:color w:val="000000" w:themeColor="text1"/>
                <w:sz w:val="24"/>
                <w:szCs w:val="24"/>
              </w:rPr>
              <w:t xml:space="preserve"> </w:t>
            </w:r>
            <w:r w:rsidRPr="00EA5F94">
              <w:rPr>
                <w:rFonts w:ascii="Times New Roman" w:hAnsi="Times New Roman" w:cs="Times New Roman"/>
                <w:color w:val="000000" w:themeColor="text1"/>
                <w:sz w:val="24"/>
                <w:szCs w:val="24"/>
              </w:rPr>
              <w:t>продуцировать высказывания по тематике программы, осуществлять комментирование прочитанных и прослушанных текстов;</w:t>
            </w:r>
          </w:p>
          <w:p w14:paraId="08211FC8" w14:textId="77777777" w:rsidR="000D42C4" w:rsidRPr="00EA5F94" w:rsidRDefault="000D42C4" w:rsidP="00027AF8">
            <w:pPr>
              <w:jc w:val="both"/>
              <w:rPr>
                <w:rFonts w:ascii="Times New Roman" w:hAnsi="Times New Roman" w:cs="Times New Roman"/>
                <w:color w:val="000000" w:themeColor="text1"/>
                <w:sz w:val="24"/>
                <w:szCs w:val="24"/>
              </w:rPr>
            </w:pPr>
          </w:p>
          <w:p w14:paraId="027B777A" w14:textId="05EB5257" w:rsidR="0024445C" w:rsidRPr="00EA5F94" w:rsidRDefault="00C16670" w:rsidP="00027AF8">
            <w:pPr>
              <w:jc w:val="both"/>
              <w:rPr>
                <w:rFonts w:ascii="Times New Roman" w:hAnsi="Times New Roman" w:cs="Times New Roman"/>
                <w:color w:val="000000" w:themeColor="text1"/>
                <w:sz w:val="24"/>
                <w:szCs w:val="24"/>
              </w:rPr>
            </w:pPr>
            <w:r w:rsidRPr="00EA5F94">
              <w:rPr>
                <w:rFonts w:ascii="Times New Roman" w:hAnsi="Times New Roman" w:cs="Times New Roman"/>
                <w:color w:val="000000" w:themeColor="text1"/>
                <w:sz w:val="24"/>
                <w:szCs w:val="24"/>
              </w:rPr>
              <w:t xml:space="preserve">3. </w:t>
            </w:r>
            <w:r w:rsidRPr="00EA5F94">
              <w:rPr>
                <w:rFonts w:ascii="Times New Roman" w:hAnsi="Times New Roman" w:cs="Times New Roman"/>
                <w:i/>
                <w:iCs/>
                <w:color w:val="000000" w:themeColor="text1"/>
                <w:sz w:val="24"/>
                <w:szCs w:val="24"/>
              </w:rPr>
              <w:t>з</w:t>
            </w:r>
            <w:r w:rsidR="0024445C" w:rsidRPr="00EA5F94">
              <w:rPr>
                <w:rFonts w:ascii="Times New Roman" w:hAnsi="Times New Roman" w:cs="Times New Roman"/>
                <w:i/>
                <w:iCs/>
                <w:color w:val="000000" w:themeColor="text1"/>
                <w:sz w:val="24"/>
                <w:szCs w:val="24"/>
              </w:rPr>
              <w:t>нать:</w:t>
            </w:r>
            <w:r w:rsidR="0024445C" w:rsidRPr="00EA5F94">
              <w:rPr>
                <w:rFonts w:ascii="Times New Roman" w:hAnsi="Times New Roman" w:cs="Times New Roman"/>
                <w:color w:val="000000" w:themeColor="text1"/>
                <w:sz w:val="24"/>
                <w:szCs w:val="24"/>
              </w:rPr>
              <w:t xml:space="preserve"> </w:t>
            </w:r>
            <w:proofErr w:type="spellStart"/>
            <w:r w:rsidR="0024445C" w:rsidRPr="00EA5F94">
              <w:rPr>
                <w:rFonts w:ascii="Times New Roman" w:hAnsi="Times New Roman" w:cs="Times New Roman"/>
                <w:color w:val="000000" w:themeColor="text1"/>
                <w:sz w:val="24"/>
                <w:szCs w:val="24"/>
              </w:rPr>
              <w:t>лексико</w:t>
            </w:r>
            <w:proofErr w:type="spellEnd"/>
            <w:r w:rsidR="0024445C" w:rsidRPr="00EA5F94">
              <w:rPr>
                <w:rFonts w:ascii="Times New Roman" w:hAnsi="Times New Roman" w:cs="Times New Roman"/>
                <w:color w:val="000000" w:themeColor="text1"/>
                <w:sz w:val="24"/>
                <w:szCs w:val="24"/>
              </w:rPr>
              <w:t xml:space="preserve"> – грамматические структуры </w:t>
            </w:r>
            <w:r w:rsidR="0024445C" w:rsidRPr="00EA5F94">
              <w:rPr>
                <w:rFonts w:ascii="Times New Roman" w:hAnsi="Times New Roman" w:cs="Times New Roman"/>
                <w:color w:val="000000" w:themeColor="text1"/>
                <w:sz w:val="24"/>
                <w:szCs w:val="24"/>
              </w:rPr>
              <w:lastRenderedPageBreak/>
              <w:t>письменной и устной речи, для аргументированного и логичного построения высказываний</w:t>
            </w:r>
            <w:r w:rsidR="00630416" w:rsidRPr="00EA5F94">
              <w:rPr>
                <w:rFonts w:ascii="Times New Roman" w:hAnsi="Times New Roman" w:cs="Times New Roman"/>
                <w:color w:val="000000" w:themeColor="text1"/>
                <w:sz w:val="24"/>
                <w:szCs w:val="24"/>
              </w:rPr>
              <w:t>:</w:t>
            </w:r>
          </w:p>
          <w:p w14:paraId="1B6B9461" w14:textId="1EE384FD" w:rsidR="00C16670" w:rsidRPr="00EA5F94" w:rsidRDefault="00C16670" w:rsidP="00027AF8">
            <w:pPr>
              <w:jc w:val="both"/>
              <w:rPr>
                <w:rFonts w:ascii="Times New Roman" w:hAnsi="Times New Roman" w:cs="Times New Roman"/>
                <w:color w:val="000000" w:themeColor="text1"/>
                <w:sz w:val="24"/>
                <w:szCs w:val="24"/>
              </w:rPr>
            </w:pPr>
            <w:r w:rsidRPr="00EA5F94">
              <w:rPr>
                <w:rFonts w:ascii="Times New Roman" w:hAnsi="Times New Roman" w:cs="Times New Roman"/>
                <w:i/>
                <w:iCs/>
                <w:color w:val="000000" w:themeColor="text1"/>
                <w:sz w:val="24"/>
                <w:szCs w:val="24"/>
              </w:rPr>
              <w:t>уметь:</w:t>
            </w:r>
            <w:r w:rsidRPr="00EA5F94">
              <w:rPr>
                <w:rFonts w:ascii="Times New Roman" w:hAnsi="Times New Roman" w:cs="Times New Roman"/>
                <w:color w:val="000000" w:themeColor="text1"/>
                <w:sz w:val="24"/>
                <w:szCs w:val="24"/>
              </w:rPr>
              <w:t xml:space="preserve"> выражать коммуникативные намерения (запрос и сообщение информации, выражение мнения), в том числе принимать участие в беседе проблемного характера и дискуссии, участвовать в обсуждении проблем в связи с</w:t>
            </w:r>
            <w:r w:rsidR="0034739A">
              <w:rPr>
                <w:rFonts w:ascii="Times New Roman" w:hAnsi="Times New Roman" w:cs="Times New Roman"/>
                <w:color w:val="000000" w:themeColor="text1"/>
                <w:sz w:val="24"/>
                <w:szCs w:val="24"/>
              </w:rPr>
              <w:t xml:space="preserve"> </w:t>
            </w:r>
            <w:r w:rsidRPr="00EA5F94">
              <w:rPr>
                <w:rFonts w:ascii="Times New Roman" w:hAnsi="Times New Roman" w:cs="Times New Roman"/>
                <w:color w:val="000000" w:themeColor="text1"/>
                <w:sz w:val="24"/>
                <w:szCs w:val="24"/>
              </w:rPr>
              <w:t>прочитанным/прослушанным текстом;</w:t>
            </w:r>
          </w:p>
          <w:p w14:paraId="0E506762" w14:textId="34E63482" w:rsidR="00076BAE" w:rsidRPr="00EA5F94" w:rsidRDefault="00076BAE" w:rsidP="00027AF8">
            <w:pPr>
              <w:jc w:val="both"/>
              <w:rPr>
                <w:rFonts w:ascii="Times New Roman" w:hAnsi="Times New Roman" w:cs="Times New Roman"/>
                <w:color w:val="000000" w:themeColor="text1"/>
                <w:sz w:val="24"/>
                <w:szCs w:val="24"/>
              </w:rPr>
            </w:pPr>
            <w:r w:rsidRPr="0034739A">
              <w:rPr>
                <w:rFonts w:ascii="Times New Roman" w:hAnsi="Times New Roman" w:cs="Times New Roman"/>
                <w:i/>
                <w:iCs/>
                <w:color w:val="000000" w:themeColor="text1"/>
                <w:sz w:val="24"/>
                <w:szCs w:val="24"/>
              </w:rPr>
              <w:t>4.</w:t>
            </w:r>
            <w:r w:rsidR="0034739A" w:rsidRPr="0034739A">
              <w:rPr>
                <w:rFonts w:ascii="Times New Roman" w:hAnsi="Times New Roman" w:cs="Times New Roman"/>
                <w:i/>
                <w:iCs/>
                <w:color w:val="000000" w:themeColor="text1"/>
                <w:sz w:val="24"/>
                <w:szCs w:val="24"/>
              </w:rPr>
              <w:t>з</w:t>
            </w:r>
            <w:r w:rsidRPr="0034739A">
              <w:rPr>
                <w:rFonts w:ascii="Times New Roman" w:hAnsi="Times New Roman" w:cs="Times New Roman"/>
                <w:i/>
                <w:iCs/>
                <w:color w:val="000000" w:themeColor="text1"/>
                <w:sz w:val="24"/>
                <w:szCs w:val="24"/>
              </w:rPr>
              <w:t>нать</w:t>
            </w:r>
            <w:r w:rsidRPr="00EA5F94">
              <w:rPr>
                <w:rFonts w:ascii="Times New Roman" w:hAnsi="Times New Roman" w:cs="Times New Roman"/>
                <w:color w:val="000000" w:themeColor="text1"/>
                <w:sz w:val="24"/>
                <w:szCs w:val="24"/>
              </w:rPr>
              <w:t>: основы культуры речи;</w:t>
            </w:r>
          </w:p>
          <w:p w14:paraId="5FC6799E" w14:textId="1CACAB2C" w:rsidR="0024445C" w:rsidRPr="00EA5F94" w:rsidRDefault="00C16670" w:rsidP="00027AF8">
            <w:pPr>
              <w:jc w:val="both"/>
              <w:rPr>
                <w:rFonts w:ascii="Times New Roman" w:hAnsi="Times New Roman" w:cs="Times New Roman"/>
                <w:color w:val="000000" w:themeColor="text1"/>
                <w:sz w:val="24"/>
                <w:szCs w:val="24"/>
              </w:rPr>
            </w:pPr>
            <w:r w:rsidRPr="00EA5F94">
              <w:rPr>
                <w:rFonts w:ascii="Times New Roman" w:hAnsi="Times New Roman" w:cs="Times New Roman"/>
                <w:color w:val="000000" w:themeColor="text1"/>
                <w:sz w:val="24"/>
                <w:szCs w:val="24"/>
              </w:rPr>
              <w:t xml:space="preserve"> </w:t>
            </w:r>
            <w:r w:rsidRPr="00EA5F94">
              <w:rPr>
                <w:rFonts w:ascii="Times New Roman" w:hAnsi="Times New Roman" w:cs="Times New Roman"/>
                <w:i/>
                <w:iCs/>
                <w:color w:val="000000" w:themeColor="text1"/>
                <w:sz w:val="24"/>
                <w:szCs w:val="24"/>
              </w:rPr>
              <w:t>у</w:t>
            </w:r>
            <w:r w:rsidR="0024445C" w:rsidRPr="00EA5F94">
              <w:rPr>
                <w:rFonts w:ascii="Times New Roman" w:hAnsi="Times New Roman" w:cs="Times New Roman"/>
                <w:i/>
                <w:iCs/>
                <w:color w:val="000000" w:themeColor="text1"/>
                <w:sz w:val="24"/>
                <w:szCs w:val="24"/>
              </w:rPr>
              <w:t>меть:</w:t>
            </w:r>
            <w:r w:rsidR="003059DC">
              <w:rPr>
                <w:rFonts w:ascii="Times New Roman" w:hAnsi="Times New Roman" w:cs="Times New Roman"/>
                <w:i/>
                <w:iCs/>
                <w:color w:val="000000" w:themeColor="text1"/>
                <w:sz w:val="24"/>
                <w:szCs w:val="24"/>
              </w:rPr>
              <w:t xml:space="preserve"> </w:t>
            </w:r>
            <w:r w:rsidRPr="00EA5F94">
              <w:rPr>
                <w:rFonts w:ascii="Times New Roman" w:hAnsi="Times New Roman" w:cs="Times New Roman"/>
                <w:color w:val="000000" w:themeColor="text1"/>
                <w:sz w:val="24"/>
                <w:szCs w:val="24"/>
              </w:rPr>
              <w:t>выражать свои мысли в письменной форме при написании сочинений, эссе, писем, планов, составлении тезисов, выписывании нужной информации из текста</w:t>
            </w:r>
            <w:r w:rsidR="00F77E32" w:rsidRPr="00EA5F94">
              <w:rPr>
                <w:rFonts w:ascii="Times New Roman" w:hAnsi="Times New Roman" w:cs="Times New Roman"/>
                <w:color w:val="000000" w:themeColor="text1"/>
                <w:sz w:val="24"/>
                <w:szCs w:val="24"/>
              </w:rPr>
              <w:t>.</w:t>
            </w:r>
          </w:p>
        </w:tc>
      </w:tr>
    </w:tbl>
    <w:p w14:paraId="081C0BB6" w14:textId="00A082C4" w:rsidR="00462091" w:rsidRPr="00C95D8F" w:rsidRDefault="00462091" w:rsidP="00EA5F94">
      <w:pPr>
        <w:tabs>
          <w:tab w:val="left" w:pos="540"/>
        </w:tabs>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
    <w:p w14:paraId="0F8B1FD8" w14:textId="77777777" w:rsidR="003D6FFC" w:rsidRPr="00C95D8F" w:rsidRDefault="003D6FFC" w:rsidP="003D6FFC">
      <w:pPr>
        <w:ind w:firstLine="709"/>
        <w:jc w:val="both"/>
        <w:rPr>
          <w:rFonts w:ascii="Times New Roman" w:hAnsi="Times New Roman" w:cs="Times New Roman"/>
          <w:b/>
          <w:sz w:val="28"/>
          <w:szCs w:val="28"/>
        </w:rPr>
      </w:pPr>
      <w:r w:rsidRPr="00C95D8F">
        <w:rPr>
          <w:rFonts w:ascii="Times New Roman" w:hAnsi="Times New Roman" w:cs="Times New Roman"/>
          <w:b/>
          <w:bCs/>
          <w:sz w:val="28"/>
          <w:szCs w:val="28"/>
        </w:rPr>
        <w:t>3. Место дисциплины в структуре образовательной программы</w:t>
      </w:r>
    </w:p>
    <w:p w14:paraId="425B6D48" w14:textId="3D72B11E" w:rsidR="00CE32F7" w:rsidRDefault="00CE32F7" w:rsidP="00F77BC1">
      <w:pPr>
        <w:ind w:firstLine="360"/>
        <w:jc w:val="both"/>
        <w:rPr>
          <w:rFonts w:ascii="Times New Roman" w:hAnsi="Times New Roman" w:cs="Times New Roman"/>
          <w:color w:val="000000"/>
          <w:sz w:val="28"/>
          <w:szCs w:val="28"/>
          <w:shd w:val="clear" w:color="auto" w:fill="FFFFFF"/>
        </w:rPr>
      </w:pPr>
      <w:r w:rsidRPr="00D10D48">
        <w:rPr>
          <w:rFonts w:ascii="Times New Roman" w:hAnsi="Times New Roman" w:cs="Times New Roman"/>
          <w:color w:val="000000"/>
          <w:sz w:val="28"/>
          <w:szCs w:val="28"/>
          <w:shd w:val="clear" w:color="auto" w:fill="FFFFFF"/>
        </w:rPr>
        <w:t>Дисциплина «Литература стран изучаемого языка» является дисципл</w:t>
      </w:r>
      <w:r w:rsidR="003009D9">
        <w:rPr>
          <w:rFonts w:ascii="Times New Roman" w:hAnsi="Times New Roman" w:cs="Times New Roman"/>
          <w:color w:val="000000"/>
          <w:sz w:val="28"/>
          <w:szCs w:val="28"/>
          <w:shd w:val="clear" w:color="auto" w:fill="FFFFFF"/>
        </w:rPr>
        <w:t>иной общепрофессионального цикла</w:t>
      </w:r>
      <w:r w:rsidRPr="00D10D48">
        <w:rPr>
          <w:rFonts w:ascii="Times New Roman" w:hAnsi="Times New Roman" w:cs="Times New Roman"/>
          <w:color w:val="000000"/>
          <w:sz w:val="28"/>
          <w:szCs w:val="28"/>
          <w:shd w:val="clear" w:color="auto" w:fill="FFFFFF"/>
        </w:rPr>
        <w:t xml:space="preserve"> для профиля «Когнитивная лингвистика и межкультурная коммуникация» направления подготовки 45.03.02 «Лингвистика».</w:t>
      </w:r>
    </w:p>
    <w:p w14:paraId="3CD2F279" w14:textId="77777777" w:rsidR="00B97026" w:rsidRPr="00D10D48" w:rsidRDefault="00B97026" w:rsidP="00F77BC1">
      <w:pPr>
        <w:ind w:firstLine="360"/>
        <w:jc w:val="both"/>
        <w:rPr>
          <w:rFonts w:ascii="Times New Roman" w:hAnsi="Times New Roman" w:cs="Times New Roman"/>
          <w:b/>
          <w:bCs/>
          <w:sz w:val="28"/>
          <w:szCs w:val="28"/>
        </w:rPr>
      </w:pPr>
    </w:p>
    <w:p w14:paraId="381A63BB" w14:textId="4B882E0C" w:rsidR="003D6FFC" w:rsidRDefault="003D6FFC" w:rsidP="00D3652D">
      <w:pPr>
        <w:pStyle w:val="a7"/>
        <w:numPr>
          <w:ilvl w:val="0"/>
          <w:numId w:val="2"/>
        </w:numPr>
        <w:jc w:val="both"/>
        <w:rPr>
          <w:rFonts w:ascii="Times New Roman" w:hAnsi="Times New Roman" w:cs="Times New Roman"/>
          <w:b/>
          <w:bCs/>
          <w:sz w:val="28"/>
          <w:szCs w:val="28"/>
        </w:rPr>
      </w:pPr>
      <w:r w:rsidRPr="00080B66">
        <w:rPr>
          <w:rFonts w:ascii="Times New Roman" w:hAnsi="Times New Roman" w:cs="Times New Roman"/>
          <w:b/>
          <w:bCs/>
          <w:sz w:val="28"/>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39A7E424" w14:textId="0390FEB3" w:rsidR="00810992" w:rsidRDefault="00810992" w:rsidP="00810992">
      <w:pPr>
        <w:pStyle w:val="a7"/>
        <w:jc w:val="both"/>
        <w:rPr>
          <w:rFonts w:ascii="Times New Roman" w:hAnsi="Times New Roman" w:cs="Times New Roman"/>
          <w:b/>
          <w:bCs/>
          <w:sz w:val="28"/>
          <w:szCs w:val="28"/>
        </w:rPr>
      </w:pPr>
    </w:p>
    <w:tbl>
      <w:tblPr>
        <w:tblW w:w="49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3"/>
        <w:gridCol w:w="1576"/>
        <w:gridCol w:w="1646"/>
      </w:tblGrid>
      <w:tr w:rsidR="00AE123A" w:rsidRPr="00AE123A" w14:paraId="7918EC30" w14:textId="77777777" w:rsidTr="00810992">
        <w:trPr>
          <w:trHeight w:val="1035"/>
        </w:trPr>
        <w:tc>
          <w:tcPr>
            <w:tcW w:w="3244" w:type="pct"/>
            <w:shd w:val="clear" w:color="auto" w:fill="auto"/>
          </w:tcPr>
          <w:p w14:paraId="5F86C8A4" w14:textId="77777777" w:rsidR="00810992" w:rsidRPr="00AE123A" w:rsidRDefault="00810992" w:rsidP="003D2645">
            <w:pPr>
              <w:pStyle w:val="a7"/>
              <w:keepNext/>
              <w:ind w:left="0"/>
              <w:rPr>
                <w:rFonts w:ascii="Times New Roman" w:hAnsi="Times New Roman" w:cs="Times New Roman"/>
                <w:b/>
                <w:color w:val="000000" w:themeColor="text1"/>
                <w:sz w:val="24"/>
                <w:szCs w:val="24"/>
              </w:rPr>
            </w:pPr>
            <w:r w:rsidRPr="00AE123A">
              <w:rPr>
                <w:rFonts w:ascii="Times New Roman" w:hAnsi="Times New Roman" w:cs="Times New Roman"/>
                <w:b/>
                <w:color w:val="000000" w:themeColor="text1"/>
                <w:sz w:val="24"/>
                <w:szCs w:val="24"/>
              </w:rPr>
              <w:lastRenderedPageBreak/>
              <w:t>Вид учебной работы   по дисциплине</w:t>
            </w:r>
          </w:p>
        </w:tc>
        <w:tc>
          <w:tcPr>
            <w:tcW w:w="859" w:type="pct"/>
            <w:shd w:val="clear" w:color="auto" w:fill="auto"/>
          </w:tcPr>
          <w:p w14:paraId="50CC2BD2" w14:textId="77777777" w:rsidR="00810992" w:rsidRPr="00AE123A" w:rsidRDefault="00810992" w:rsidP="003D2645">
            <w:pPr>
              <w:pStyle w:val="a7"/>
              <w:keepNext/>
              <w:ind w:left="0"/>
              <w:jc w:val="center"/>
              <w:rPr>
                <w:rFonts w:ascii="Times New Roman" w:hAnsi="Times New Roman" w:cs="Times New Roman"/>
                <w:b/>
                <w:color w:val="000000" w:themeColor="text1"/>
                <w:sz w:val="24"/>
                <w:szCs w:val="24"/>
              </w:rPr>
            </w:pPr>
            <w:r w:rsidRPr="00AE123A">
              <w:rPr>
                <w:rFonts w:ascii="Times New Roman" w:hAnsi="Times New Roman" w:cs="Times New Roman"/>
                <w:b/>
                <w:color w:val="000000" w:themeColor="text1"/>
                <w:sz w:val="24"/>
                <w:szCs w:val="24"/>
              </w:rPr>
              <w:t xml:space="preserve">Всего </w:t>
            </w:r>
          </w:p>
          <w:p w14:paraId="43B9F4E0" w14:textId="77777777" w:rsidR="00810992" w:rsidRPr="00AE123A" w:rsidRDefault="00810992" w:rsidP="003D2645">
            <w:pPr>
              <w:pStyle w:val="a7"/>
              <w:keepNext/>
              <w:ind w:left="0"/>
              <w:jc w:val="center"/>
              <w:rPr>
                <w:rFonts w:ascii="Times New Roman" w:hAnsi="Times New Roman" w:cs="Times New Roman"/>
                <w:b/>
                <w:color w:val="000000" w:themeColor="text1"/>
                <w:sz w:val="24"/>
                <w:szCs w:val="24"/>
              </w:rPr>
            </w:pPr>
            <w:r w:rsidRPr="00AE123A">
              <w:rPr>
                <w:rFonts w:ascii="Times New Roman" w:hAnsi="Times New Roman" w:cs="Times New Roman"/>
                <w:b/>
                <w:color w:val="000000" w:themeColor="text1"/>
                <w:sz w:val="24"/>
                <w:szCs w:val="24"/>
              </w:rPr>
              <w:t>(в з/е и часах)</w:t>
            </w:r>
          </w:p>
        </w:tc>
        <w:tc>
          <w:tcPr>
            <w:tcW w:w="897" w:type="pct"/>
            <w:shd w:val="clear" w:color="auto" w:fill="auto"/>
          </w:tcPr>
          <w:p w14:paraId="4FF40A31" w14:textId="26143F3E" w:rsidR="00810992" w:rsidRPr="00AE123A" w:rsidRDefault="00810992" w:rsidP="003D2645">
            <w:pPr>
              <w:pStyle w:val="a7"/>
              <w:keepNext/>
              <w:ind w:left="0"/>
              <w:jc w:val="center"/>
              <w:rPr>
                <w:rFonts w:ascii="Times New Roman" w:hAnsi="Times New Roman" w:cs="Times New Roman"/>
                <w:b/>
                <w:color w:val="000000" w:themeColor="text1"/>
                <w:sz w:val="24"/>
                <w:szCs w:val="24"/>
              </w:rPr>
            </w:pPr>
            <w:r w:rsidRPr="00AE123A">
              <w:rPr>
                <w:rFonts w:ascii="Times New Roman" w:hAnsi="Times New Roman" w:cs="Times New Roman"/>
                <w:b/>
                <w:color w:val="000000" w:themeColor="text1"/>
                <w:sz w:val="24"/>
                <w:szCs w:val="24"/>
              </w:rPr>
              <w:t>Семестр 4</w:t>
            </w:r>
          </w:p>
          <w:p w14:paraId="6037EB51" w14:textId="2847FE16" w:rsidR="00810992" w:rsidRPr="00AE123A" w:rsidRDefault="00810992" w:rsidP="003D2645">
            <w:pPr>
              <w:pStyle w:val="a7"/>
              <w:keepNext/>
              <w:ind w:left="0"/>
              <w:rPr>
                <w:rFonts w:ascii="Times New Roman" w:hAnsi="Times New Roman" w:cs="Times New Roman"/>
                <w:b/>
                <w:color w:val="000000" w:themeColor="text1"/>
                <w:sz w:val="24"/>
                <w:szCs w:val="24"/>
              </w:rPr>
            </w:pPr>
          </w:p>
        </w:tc>
      </w:tr>
      <w:tr w:rsidR="00AE123A" w:rsidRPr="00AE123A" w14:paraId="7004D221" w14:textId="77777777" w:rsidTr="00810992">
        <w:trPr>
          <w:trHeight w:val="591"/>
        </w:trPr>
        <w:tc>
          <w:tcPr>
            <w:tcW w:w="3244" w:type="pct"/>
            <w:shd w:val="clear" w:color="auto" w:fill="auto"/>
          </w:tcPr>
          <w:p w14:paraId="4C29EA45" w14:textId="77777777" w:rsidR="00810992" w:rsidRPr="00AE123A" w:rsidRDefault="00810992" w:rsidP="003D2645">
            <w:pPr>
              <w:pStyle w:val="a7"/>
              <w:keepNext/>
              <w:ind w:left="0"/>
              <w:rPr>
                <w:rFonts w:ascii="Times New Roman" w:hAnsi="Times New Roman" w:cs="Times New Roman"/>
                <w:b/>
                <w:color w:val="000000" w:themeColor="text1"/>
                <w:sz w:val="24"/>
                <w:szCs w:val="24"/>
              </w:rPr>
            </w:pPr>
            <w:r w:rsidRPr="00AE123A">
              <w:rPr>
                <w:rFonts w:ascii="Times New Roman" w:hAnsi="Times New Roman" w:cs="Times New Roman"/>
                <w:b/>
                <w:color w:val="000000" w:themeColor="text1"/>
                <w:sz w:val="24"/>
                <w:szCs w:val="24"/>
              </w:rPr>
              <w:t xml:space="preserve">Общая трудоемкость дисциплины </w:t>
            </w:r>
          </w:p>
        </w:tc>
        <w:tc>
          <w:tcPr>
            <w:tcW w:w="859" w:type="pct"/>
            <w:shd w:val="clear" w:color="auto" w:fill="auto"/>
          </w:tcPr>
          <w:p w14:paraId="7F0D2437" w14:textId="618B392A" w:rsidR="00810992" w:rsidRPr="00AE123A" w:rsidRDefault="00810992" w:rsidP="003D2645">
            <w:pPr>
              <w:pStyle w:val="a7"/>
              <w:keepNext/>
              <w:ind w:left="0"/>
              <w:jc w:val="right"/>
              <w:rPr>
                <w:rFonts w:ascii="Times New Roman" w:hAnsi="Times New Roman" w:cs="Times New Roman"/>
                <w:b/>
                <w:i/>
                <w:color w:val="000000" w:themeColor="text1"/>
                <w:sz w:val="24"/>
                <w:szCs w:val="24"/>
              </w:rPr>
            </w:pPr>
            <w:r w:rsidRPr="00AE123A">
              <w:rPr>
                <w:rFonts w:ascii="Times New Roman" w:hAnsi="Times New Roman" w:cs="Times New Roman"/>
                <w:b/>
                <w:iCs/>
                <w:color w:val="000000" w:themeColor="text1"/>
                <w:sz w:val="24"/>
                <w:szCs w:val="24"/>
              </w:rPr>
              <w:t xml:space="preserve">5 </w:t>
            </w:r>
            <w:proofErr w:type="spellStart"/>
            <w:r w:rsidRPr="00AE123A">
              <w:rPr>
                <w:rFonts w:ascii="Times New Roman" w:hAnsi="Times New Roman" w:cs="Times New Roman"/>
                <w:b/>
                <w:iCs/>
                <w:color w:val="000000" w:themeColor="text1"/>
                <w:sz w:val="24"/>
                <w:szCs w:val="24"/>
              </w:rPr>
              <w:t>з.е</w:t>
            </w:r>
            <w:proofErr w:type="spellEnd"/>
            <w:r w:rsidRPr="00AE123A">
              <w:rPr>
                <w:rFonts w:ascii="Times New Roman" w:hAnsi="Times New Roman" w:cs="Times New Roman"/>
                <w:b/>
                <w:iCs/>
                <w:color w:val="000000" w:themeColor="text1"/>
                <w:sz w:val="24"/>
                <w:szCs w:val="24"/>
              </w:rPr>
              <w:t>., 180 ч</w:t>
            </w:r>
            <w:r w:rsidRPr="00AE123A">
              <w:rPr>
                <w:rFonts w:ascii="Times New Roman" w:hAnsi="Times New Roman" w:cs="Times New Roman"/>
                <w:b/>
                <w:i/>
                <w:color w:val="000000" w:themeColor="text1"/>
                <w:sz w:val="24"/>
                <w:szCs w:val="24"/>
              </w:rPr>
              <w:t>.</w:t>
            </w:r>
          </w:p>
        </w:tc>
        <w:tc>
          <w:tcPr>
            <w:tcW w:w="897" w:type="pct"/>
            <w:shd w:val="clear" w:color="auto" w:fill="auto"/>
          </w:tcPr>
          <w:p w14:paraId="3633594D" w14:textId="01EEB262" w:rsidR="00810992" w:rsidRPr="00AE123A" w:rsidRDefault="00810992" w:rsidP="00810992">
            <w:pPr>
              <w:pStyle w:val="a7"/>
              <w:keepNext/>
              <w:ind w:left="0"/>
              <w:jc w:val="center"/>
              <w:rPr>
                <w:rFonts w:ascii="Times New Roman" w:hAnsi="Times New Roman" w:cs="Times New Roman"/>
                <w:b/>
                <w:iCs/>
                <w:color w:val="000000" w:themeColor="text1"/>
                <w:sz w:val="24"/>
                <w:szCs w:val="24"/>
              </w:rPr>
            </w:pPr>
            <w:r w:rsidRPr="00AE123A">
              <w:rPr>
                <w:rFonts w:ascii="Times New Roman" w:hAnsi="Times New Roman" w:cs="Times New Roman"/>
                <w:b/>
                <w:iCs/>
                <w:color w:val="000000" w:themeColor="text1"/>
                <w:sz w:val="24"/>
                <w:szCs w:val="24"/>
              </w:rPr>
              <w:t>180</w:t>
            </w:r>
          </w:p>
        </w:tc>
      </w:tr>
      <w:tr w:rsidR="00AE123A" w:rsidRPr="00AE123A" w14:paraId="228B1735" w14:textId="77777777" w:rsidTr="00810992">
        <w:trPr>
          <w:trHeight w:val="453"/>
        </w:trPr>
        <w:tc>
          <w:tcPr>
            <w:tcW w:w="3244" w:type="pct"/>
            <w:shd w:val="clear" w:color="auto" w:fill="auto"/>
          </w:tcPr>
          <w:p w14:paraId="03FE25B7" w14:textId="77777777" w:rsidR="00810992" w:rsidRPr="00AE123A" w:rsidRDefault="00810992" w:rsidP="003D2645">
            <w:pPr>
              <w:pStyle w:val="a7"/>
              <w:keepNext/>
              <w:ind w:left="0"/>
              <w:rPr>
                <w:rFonts w:ascii="Times New Roman" w:hAnsi="Times New Roman" w:cs="Times New Roman"/>
                <w:b/>
                <w:i/>
                <w:color w:val="000000" w:themeColor="text1"/>
                <w:sz w:val="24"/>
                <w:szCs w:val="24"/>
              </w:rPr>
            </w:pPr>
            <w:r w:rsidRPr="00AE123A">
              <w:rPr>
                <w:rFonts w:ascii="Times New Roman" w:hAnsi="Times New Roman" w:cs="Times New Roman"/>
                <w:b/>
                <w:i/>
                <w:color w:val="000000" w:themeColor="text1"/>
                <w:sz w:val="24"/>
                <w:szCs w:val="24"/>
              </w:rPr>
              <w:t xml:space="preserve">Контактная работа - Аудиторные занятия </w:t>
            </w:r>
          </w:p>
        </w:tc>
        <w:tc>
          <w:tcPr>
            <w:tcW w:w="859" w:type="pct"/>
            <w:shd w:val="clear" w:color="auto" w:fill="auto"/>
          </w:tcPr>
          <w:p w14:paraId="47F99C58" w14:textId="32B687E7" w:rsidR="00810992" w:rsidRPr="00AE123A" w:rsidRDefault="00071B53" w:rsidP="00810992">
            <w:pPr>
              <w:pStyle w:val="a7"/>
              <w:keepNext/>
              <w:ind w:left="0"/>
              <w:jc w:val="center"/>
              <w:rPr>
                <w:rFonts w:ascii="Times New Roman" w:hAnsi="Times New Roman" w:cs="Times New Roman"/>
                <w:b/>
                <w:iCs/>
                <w:color w:val="000000" w:themeColor="text1"/>
                <w:sz w:val="24"/>
                <w:szCs w:val="24"/>
              </w:rPr>
            </w:pPr>
            <w:r>
              <w:rPr>
                <w:rFonts w:ascii="Times New Roman" w:hAnsi="Times New Roman" w:cs="Times New Roman"/>
                <w:b/>
                <w:iCs/>
                <w:color w:val="000000" w:themeColor="text1"/>
                <w:sz w:val="24"/>
                <w:szCs w:val="24"/>
              </w:rPr>
              <w:t>50</w:t>
            </w:r>
          </w:p>
        </w:tc>
        <w:tc>
          <w:tcPr>
            <w:tcW w:w="897" w:type="pct"/>
            <w:shd w:val="clear" w:color="auto" w:fill="auto"/>
          </w:tcPr>
          <w:p w14:paraId="4DEFC505" w14:textId="7FBE699B" w:rsidR="00810992" w:rsidRPr="00AE123A" w:rsidRDefault="00071B53" w:rsidP="00810992">
            <w:pPr>
              <w:pStyle w:val="a7"/>
              <w:keepNext/>
              <w:ind w:left="0"/>
              <w:jc w:val="center"/>
              <w:rPr>
                <w:rFonts w:ascii="Times New Roman" w:hAnsi="Times New Roman" w:cs="Times New Roman"/>
                <w:b/>
                <w:iCs/>
                <w:color w:val="000000" w:themeColor="text1"/>
                <w:sz w:val="24"/>
                <w:szCs w:val="24"/>
              </w:rPr>
            </w:pPr>
            <w:r>
              <w:rPr>
                <w:rFonts w:ascii="Times New Roman" w:hAnsi="Times New Roman" w:cs="Times New Roman"/>
                <w:b/>
                <w:iCs/>
                <w:color w:val="000000" w:themeColor="text1"/>
                <w:sz w:val="24"/>
                <w:szCs w:val="24"/>
              </w:rPr>
              <w:t>50</w:t>
            </w:r>
          </w:p>
        </w:tc>
      </w:tr>
      <w:tr w:rsidR="00AE123A" w:rsidRPr="00AE123A" w14:paraId="40274607" w14:textId="77777777" w:rsidTr="00810992">
        <w:trPr>
          <w:trHeight w:val="443"/>
        </w:trPr>
        <w:tc>
          <w:tcPr>
            <w:tcW w:w="3244" w:type="pct"/>
            <w:shd w:val="clear" w:color="auto" w:fill="auto"/>
          </w:tcPr>
          <w:p w14:paraId="4D0619CE" w14:textId="77777777" w:rsidR="00810992" w:rsidRPr="00AE123A" w:rsidRDefault="00810992" w:rsidP="003D2645">
            <w:pPr>
              <w:pStyle w:val="a7"/>
              <w:keepNext/>
              <w:ind w:left="0"/>
              <w:rPr>
                <w:rFonts w:ascii="Times New Roman" w:hAnsi="Times New Roman" w:cs="Times New Roman"/>
                <w:i/>
                <w:color w:val="000000" w:themeColor="text1"/>
                <w:sz w:val="24"/>
                <w:szCs w:val="24"/>
              </w:rPr>
            </w:pPr>
            <w:r w:rsidRPr="00AE123A">
              <w:rPr>
                <w:rFonts w:ascii="Times New Roman" w:hAnsi="Times New Roman" w:cs="Times New Roman"/>
                <w:i/>
                <w:color w:val="000000" w:themeColor="text1"/>
                <w:sz w:val="24"/>
                <w:szCs w:val="24"/>
              </w:rPr>
              <w:t xml:space="preserve">Лекции </w:t>
            </w:r>
          </w:p>
        </w:tc>
        <w:tc>
          <w:tcPr>
            <w:tcW w:w="859" w:type="pct"/>
            <w:shd w:val="clear" w:color="auto" w:fill="auto"/>
          </w:tcPr>
          <w:p w14:paraId="7E18E499" w14:textId="66A9390F" w:rsidR="00810992" w:rsidRPr="00AE123A" w:rsidRDefault="00071B53" w:rsidP="00842CB6">
            <w:pPr>
              <w:pStyle w:val="a7"/>
              <w:keepNext/>
              <w:ind w:left="0"/>
              <w:jc w:val="center"/>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16</w:t>
            </w:r>
          </w:p>
        </w:tc>
        <w:tc>
          <w:tcPr>
            <w:tcW w:w="897" w:type="pct"/>
            <w:shd w:val="clear" w:color="auto" w:fill="auto"/>
          </w:tcPr>
          <w:p w14:paraId="1C06CFF3" w14:textId="5EF428ED" w:rsidR="00810992" w:rsidRPr="00AE123A" w:rsidRDefault="00071B53" w:rsidP="00842CB6">
            <w:pPr>
              <w:pStyle w:val="a7"/>
              <w:keepNext/>
              <w:ind w:left="0"/>
              <w:jc w:val="center"/>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16</w:t>
            </w:r>
          </w:p>
        </w:tc>
      </w:tr>
      <w:tr w:rsidR="00AE123A" w:rsidRPr="00AE123A" w14:paraId="3C5DC483" w14:textId="77777777" w:rsidTr="00810992">
        <w:trPr>
          <w:trHeight w:val="453"/>
        </w:trPr>
        <w:tc>
          <w:tcPr>
            <w:tcW w:w="3244" w:type="pct"/>
            <w:shd w:val="clear" w:color="auto" w:fill="auto"/>
          </w:tcPr>
          <w:p w14:paraId="3DB642D9" w14:textId="77777777" w:rsidR="00810992" w:rsidRPr="00AE123A" w:rsidRDefault="00810992" w:rsidP="003D2645">
            <w:pPr>
              <w:pStyle w:val="a7"/>
              <w:keepNext/>
              <w:ind w:left="0"/>
              <w:rPr>
                <w:rFonts w:ascii="Times New Roman" w:hAnsi="Times New Roman" w:cs="Times New Roman"/>
                <w:i/>
                <w:color w:val="000000" w:themeColor="text1"/>
                <w:sz w:val="24"/>
                <w:szCs w:val="24"/>
              </w:rPr>
            </w:pPr>
            <w:r w:rsidRPr="00AE123A">
              <w:rPr>
                <w:rFonts w:ascii="Times New Roman" w:hAnsi="Times New Roman" w:cs="Times New Roman"/>
                <w:i/>
                <w:color w:val="000000" w:themeColor="text1"/>
                <w:sz w:val="24"/>
                <w:szCs w:val="24"/>
              </w:rPr>
              <w:t xml:space="preserve">Семинары, практические занятия  </w:t>
            </w:r>
          </w:p>
        </w:tc>
        <w:tc>
          <w:tcPr>
            <w:tcW w:w="859" w:type="pct"/>
            <w:shd w:val="clear" w:color="auto" w:fill="auto"/>
          </w:tcPr>
          <w:p w14:paraId="142F638A" w14:textId="587DEA8A" w:rsidR="00810992" w:rsidRPr="00AE123A" w:rsidRDefault="00842CB6" w:rsidP="00842CB6">
            <w:pPr>
              <w:pStyle w:val="a7"/>
              <w:keepNext/>
              <w:ind w:left="0"/>
              <w:jc w:val="center"/>
              <w:rPr>
                <w:rFonts w:ascii="Times New Roman" w:hAnsi="Times New Roman" w:cs="Times New Roman"/>
                <w:bCs/>
                <w:iCs/>
                <w:color w:val="000000" w:themeColor="text1"/>
                <w:sz w:val="24"/>
                <w:szCs w:val="24"/>
              </w:rPr>
            </w:pPr>
            <w:r w:rsidRPr="00AE123A">
              <w:rPr>
                <w:rFonts w:ascii="Times New Roman" w:hAnsi="Times New Roman" w:cs="Times New Roman"/>
                <w:bCs/>
                <w:iCs/>
                <w:color w:val="000000" w:themeColor="text1"/>
                <w:sz w:val="24"/>
                <w:szCs w:val="24"/>
              </w:rPr>
              <w:t>34</w:t>
            </w:r>
          </w:p>
        </w:tc>
        <w:tc>
          <w:tcPr>
            <w:tcW w:w="897" w:type="pct"/>
            <w:shd w:val="clear" w:color="auto" w:fill="auto"/>
          </w:tcPr>
          <w:p w14:paraId="790A5D67" w14:textId="778A414E" w:rsidR="00810992" w:rsidRPr="00AE123A" w:rsidRDefault="00842CB6" w:rsidP="00842CB6">
            <w:pPr>
              <w:pStyle w:val="a7"/>
              <w:keepNext/>
              <w:ind w:left="0"/>
              <w:jc w:val="center"/>
              <w:rPr>
                <w:rFonts w:ascii="Times New Roman" w:hAnsi="Times New Roman" w:cs="Times New Roman"/>
                <w:bCs/>
                <w:iCs/>
                <w:color w:val="000000" w:themeColor="text1"/>
                <w:sz w:val="24"/>
                <w:szCs w:val="24"/>
              </w:rPr>
            </w:pPr>
            <w:r w:rsidRPr="00AE123A">
              <w:rPr>
                <w:rFonts w:ascii="Times New Roman" w:hAnsi="Times New Roman" w:cs="Times New Roman"/>
                <w:bCs/>
                <w:iCs/>
                <w:color w:val="000000" w:themeColor="text1"/>
                <w:sz w:val="24"/>
                <w:szCs w:val="24"/>
              </w:rPr>
              <w:t>34</w:t>
            </w:r>
          </w:p>
        </w:tc>
      </w:tr>
      <w:tr w:rsidR="00AE123A" w:rsidRPr="00AE123A" w14:paraId="061FC0FD" w14:textId="77777777" w:rsidTr="00810992">
        <w:trPr>
          <w:trHeight w:val="453"/>
        </w:trPr>
        <w:tc>
          <w:tcPr>
            <w:tcW w:w="3244" w:type="pct"/>
            <w:shd w:val="clear" w:color="auto" w:fill="auto"/>
          </w:tcPr>
          <w:p w14:paraId="7448A35D" w14:textId="77777777" w:rsidR="00810992" w:rsidRPr="00AE123A" w:rsidRDefault="00810992" w:rsidP="003D2645">
            <w:pPr>
              <w:pStyle w:val="a7"/>
              <w:keepNext/>
              <w:ind w:left="0"/>
              <w:rPr>
                <w:rFonts w:ascii="Times New Roman" w:hAnsi="Times New Roman" w:cs="Times New Roman"/>
                <w:b/>
                <w:i/>
                <w:color w:val="000000" w:themeColor="text1"/>
                <w:sz w:val="24"/>
                <w:szCs w:val="24"/>
              </w:rPr>
            </w:pPr>
            <w:r w:rsidRPr="00AE123A">
              <w:rPr>
                <w:rFonts w:ascii="Times New Roman" w:hAnsi="Times New Roman" w:cs="Times New Roman"/>
                <w:b/>
                <w:i/>
                <w:color w:val="000000" w:themeColor="text1"/>
                <w:sz w:val="24"/>
                <w:szCs w:val="24"/>
              </w:rPr>
              <w:t>Самостоятельная работа</w:t>
            </w:r>
          </w:p>
        </w:tc>
        <w:tc>
          <w:tcPr>
            <w:tcW w:w="859" w:type="pct"/>
            <w:shd w:val="clear" w:color="auto" w:fill="auto"/>
          </w:tcPr>
          <w:p w14:paraId="21B01575" w14:textId="6446863F" w:rsidR="00810992" w:rsidRPr="00AE123A" w:rsidRDefault="00842CB6" w:rsidP="00842CB6">
            <w:pPr>
              <w:pStyle w:val="a7"/>
              <w:keepNext/>
              <w:ind w:left="0"/>
              <w:jc w:val="center"/>
              <w:rPr>
                <w:rFonts w:ascii="Times New Roman" w:hAnsi="Times New Roman" w:cs="Times New Roman"/>
                <w:b/>
                <w:iCs/>
                <w:color w:val="000000" w:themeColor="text1"/>
                <w:sz w:val="24"/>
                <w:szCs w:val="24"/>
              </w:rPr>
            </w:pPr>
            <w:r w:rsidRPr="00AE123A">
              <w:rPr>
                <w:rFonts w:ascii="Times New Roman" w:hAnsi="Times New Roman" w:cs="Times New Roman"/>
                <w:b/>
                <w:iCs/>
                <w:color w:val="000000" w:themeColor="text1"/>
                <w:sz w:val="24"/>
                <w:szCs w:val="24"/>
              </w:rPr>
              <w:t>1</w:t>
            </w:r>
            <w:r w:rsidR="00071B53">
              <w:rPr>
                <w:rFonts w:ascii="Times New Roman" w:hAnsi="Times New Roman" w:cs="Times New Roman"/>
                <w:b/>
                <w:iCs/>
                <w:color w:val="000000" w:themeColor="text1"/>
                <w:sz w:val="24"/>
                <w:szCs w:val="24"/>
              </w:rPr>
              <w:t>30</w:t>
            </w:r>
          </w:p>
        </w:tc>
        <w:tc>
          <w:tcPr>
            <w:tcW w:w="897" w:type="pct"/>
            <w:shd w:val="clear" w:color="auto" w:fill="auto"/>
          </w:tcPr>
          <w:p w14:paraId="7B33E7EA" w14:textId="254703C0" w:rsidR="00810992" w:rsidRPr="00AE123A" w:rsidRDefault="00842CB6" w:rsidP="00842CB6">
            <w:pPr>
              <w:pStyle w:val="a7"/>
              <w:keepNext/>
              <w:ind w:left="0"/>
              <w:jc w:val="center"/>
              <w:rPr>
                <w:rFonts w:ascii="Times New Roman" w:hAnsi="Times New Roman" w:cs="Times New Roman"/>
                <w:b/>
                <w:iCs/>
                <w:color w:val="000000" w:themeColor="text1"/>
                <w:sz w:val="24"/>
                <w:szCs w:val="24"/>
              </w:rPr>
            </w:pPr>
            <w:r w:rsidRPr="00AE123A">
              <w:rPr>
                <w:rFonts w:ascii="Times New Roman" w:hAnsi="Times New Roman" w:cs="Times New Roman"/>
                <w:b/>
                <w:iCs/>
                <w:color w:val="000000" w:themeColor="text1"/>
                <w:sz w:val="24"/>
                <w:szCs w:val="24"/>
              </w:rPr>
              <w:t>1</w:t>
            </w:r>
            <w:r w:rsidR="00071B53">
              <w:rPr>
                <w:rFonts w:ascii="Times New Roman" w:hAnsi="Times New Roman" w:cs="Times New Roman"/>
                <w:b/>
                <w:iCs/>
                <w:color w:val="000000" w:themeColor="text1"/>
                <w:sz w:val="24"/>
                <w:szCs w:val="24"/>
              </w:rPr>
              <w:t>30</w:t>
            </w:r>
          </w:p>
        </w:tc>
      </w:tr>
      <w:tr w:rsidR="00AE123A" w:rsidRPr="00AE123A" w14:paraId="75D37027" w14:textId="77777777" w:rsidTr="00810992">
        <w:trPr>
          <w:trHeight w:val="453"/>
        </w:trPr>
        <w:tc>
          <w:tcPr>
            <w:tcW w:w="3244" w:type="pct"/>
            <w:shd w:val="clear" w:color="auto" w:fill="auto"/>
          </w:tcPr>
          <w:p w14:paraId="0B3B621C" w14:textId="77777777" w:rsidR="00810992" w:rsidRPr="00AE123A" w:rsidRDefault="00810992" w:rsidP="003D2645">
            <w:pPr>
              <w:pStyle w:val="a7"/>
              <w:keepNext/>
              <w:ind w:left="0"/>
              <w:rPr>
                <w:rFonts w:ascii="Times New Roman" w:hAnsi="Times New Roman" w:cs="Times New Roman"/>
                <w:color w:val="000000" w:themeColor="text1"/>
                <w:sz w:val="24"/>
                <w:szCs w:val="24"/>
              </w:rPr>
            </w:pPr>
            <w:r w:rsidRPr="00AE123A">
              <w:rPr>
                <w:rFonts w:ascii="Times New Roman" w:hAnsi="Times New Roman" w:cs="Times New Roman"/>
                <w:color w:val="000000" w:themeColor="text1"/>
                <w:sz w:val="24"/>
                <w:szCs w:val="24"/>
              </w:rPr>
              <w:t xml:space="preserve">Вид текущего контроля </w:t>
            </w:r>
          </w:p>
        </w:tc>
        <w:tc>
          <w:tcPr>
            <w:tcW w:w="859" w:type="pct"/>
            <w:shd w:val="clear" w:color="auto" w:fill="auto"/>
          </w:tcPr>
          <w:p w14:paraId="002F887E" w14:textId="5898937E" w:rsidR="00810992" w:rsidRPr="00AE123A" w:rsidRDefault="00842CB6" w:rsidP="00842CB6">
            <w:pPr>
              <w:pStyle w:val="a7"/>
              <w:keepNext/>
              <w:ind w:left="0"/>
              <w:jc w:val="center"/>
              <w:rPr>
                <w:rFonts w:ascii="Times New Roman" w:hAnsi="Times New Roman" w:cs="Times New Roman"/>
                <w:bCs/>
                <w:iCs/>
                <w:color w:val="000000" w:themeColor="text1"/>
                <w:sz w:val="24"/>
                <w:szCs w:val="24"/>
              </w:rPr>
            </w:pPr>
            <w:r w:rsidRPr="00AE123A">
              <w:rPr>
                <w:rFonts w:ascii="Times New Roman" w:hAnsi="Times New Roman" w:cs="Times New Roman"/>
                <w:bCs/>
                <w:iCs/>
                <w:color w:val="000000" w:themeColor="text1"/>
                <w:sz w:val="24"/>
                <w:szCs w:val="24"/>
              </w:rPr>
              <w:t>домашнее творческое задание</w:t>
            </w:r>
          </w:p>
        </w:tc>
        <w:tc>
          <w:tcPr>
            <w:tcW w:w="897" w:type="pct"/>
            <w:shd w:val="clear" w:color="auto" w:fill="auto"/>
          </w:tcPr>
          <w:p w14:paraId="3A9405B7" w14:textId="0E915DC2" w:rsidR="00810992" w:rsidRPr="00AE123A" w:rsidRDefault="00842CB6" w:rsidP="00842CB6">
            <w:pPr>
              <w:pStyle w:val="a7"/>
              <w:keepNext/>
              <w:ind w:left="0"/>
              <w:jc w:val="center"/>
              <w:rPr>
                <w:rFonts w:ascii="Times New Roman" w:hAnsi="Times New Roman" w:cs="Times New Roman"/>
                <w:b/>
                <w:i/>
                <w:color w:val="000000" w:themeColor="text1"/>
                <w:sz w:val="24"/>
                <w:szCs w:val="24"/>
              </w:rPr>
            </w:pPr>
            <w:r w:rsidRPr="00AE123A">
              <w:rPr>
                <w:rFonts w:ascii="Times New Roman" w:hAnsi="Times New Roman" w:cs="Times New Roman"/>
                <w:bCs/>
                <w:iCs/>
                <w:color w:val="000000" w:themeColor="text1"/>
                <w:sz w:val="24"/>
                <w:szCs w:val="24"/>
              </w:rPr>
              <w:t>домашнее творческое задание</w:t>
            </w:r>
          </w:p>
        </w:tc>
      </w:tr>
      <w:tr w:rsidR="00AE123A" w:rsidRPr="00AE123A" w14:paraId="25248635" w14:textId="77777777" w:rsidTr="00810992">
        <w:trPr>
          <w:trHeight w:val="453"/>
        </w:trPr>
        <w:tc>
          <w:tcPr>
            <w:tcW w:w="3244" w:type="pct"/>
            <w:shd w:val="clear" w:color="auto" w:fill="auto"/>
          </w:tcPr>
          <w:p w14:paraId="4B827BEF" w14:textId="77777777" w:rsidR="00810992" w:rsidRPr="00AE123A" w:rsidRDefault="00810992" w:rsidP="003D2645">
            <w:pPr>
              <w:pStyle w:val="a7"/>
              <w:keepNext/>
              <w:ind w:left="0"/>
              <w:rPr>
                <w:rFonts w:ascii="Times New Roman" w:hAnsi="Times New Roman" w:cs="Times New Roman"/>
                <w:color w:val="000000" w:themeColor="text1"/>
                <w:sz w:val="24"/>
                <w:szCs w:val="24"/>
              </w:rPr>
            </w:pPr>
            <w:r w:rsidRPr="00AE123A">
              <w:rPr>
                <w:rFonts w:ascii="Times New Roman" w:hAnsi="Times New Roman" w:cs="Times New Roman"/>
                <w:color w:val="000000" w:themeColor="text1"/>
                <w:sz w:val="24"/>
                <w:szCs w:val="24"/>
              </w:rPr>
              <w:t>Вид промежуточной аттестации</w:t>
            </w:r>
          </w:p>
        </w:tc>
        <w:tc>
          <w:tcPr>
            <w:tcW w:w="859" w:type="pct"/>
            <w:shd w:val="clear" w:color="auto" w:fill="auto"/>
          </w:tcPr>
          <w:p w14:paraId="67D94BB9" w14:textId="6AE77561" w:rsidR="00810992" w:rsidRPr="00AE123A" w:rsidRDefault="00842CB6" w:rsidP="00842CB6">
            <w:pPr>
              <w:pStyle w:val="a7"/>
              <w:keepNext/>
              <w:ind w:left="0"/>
              <w:jc w:val="center"/>
              <w:rPr>
                <w:rFonts w:ascii="Times New Roman" w:hAnsi="Times New Roman" w:cs="Times New Roman"/>
                <w:b/>
                <w:iCs/>
                <w:color w:val="000000" w:themeColor="text1"/>
                <w:sz w:val="24"/>
                <w:szCs w:val="24"/>
              </w:rPr>
            </w:pPr>
            <w:r w:rsidRPr="00AE123A">
              <w:rPr>
                <w:rFonts w:ascii="Times New Roman" w:hAnsi="Times New Roman" w:cs="Times New Roman"/>
                <w:b/>
                <w:iCs/>
                <w:color w:val="000000" w:themeColor="text1"/>
                <w:sz w:val="24"/>
                <w:szCs w:val="24"/>
              </w:rPr>
              <w:t>зачет</w:t>
            </w:r>
          </w:p>
        </w:tc>
        <w:tc>
          <w:tcPr>
            <w:tcW w:w="897" w:type="pct"/>
            <w:shd w:val="clear" w:color="auto" w:fill="auto"/>
          </w:tcPr>
          <w:p w14:paraId="163AF87D" w14:textId="3612F417" w:rsidR="00810992" w:rsidRPr="00AE123A" w:rsidRDefault="00842CB6" w:rsidP="00842CB6">
            <w:pPr>
              <w:pStyle w:val="a7"/>
              <w:keepNext/>
              <w:ind w:left="0"/>
              <w:jc w:val="center"/>
              <w:rPr>
                <w:rFonts w:ascii="Times New Roman" w:hAnsi="Times New Roman" w:cs="Times New Roman"/>
                <w:b/>
                <w:iCs/>
                <w:color w:val="000000" w:themeColor="text1"/>
                <w:sz w:val="24"/>
                <w:szCs w:val="24"/>
              </w:rPr>
            </w:pPr>
            <w:r w:rsidRPr="00AE123A">
              <w:rPr>
                <w:rFonts w:ascii="Times New Roman" w:hAnsi="Times New Roman" w:cs="Times New Roman"/>
                <w:b/>
                <w:iCs/>
                <w:color w:val="000000" w:themeColor="text1"/>
                <w:sz w:val="24"/>
                <w:szCs w:val="24"/>
              </w:rPr>
              <w:t>зачет</w:t>
            </w:r>
          </w:p>
        </w:tc>
      </w:tr>
    </w:tbl>
    <w:p w14:paraId="6C87C11D" w14:textId="77777777" w:rsidR="00810992" w:rsidRPr="00810992" w:rsidRDefault="00810992" w:rsidP="00810992">
      <w:pPr>
        <w:pStyle w:val="a7"/>
        <w:jc w:val="both"/>
        <w:rPr>
          <w:rFonts w:ascii="Times New Roman" w:hAnsi="Times New Roman" w:cs="Times New Roman"/>
          <w:b/>
          <w:bCs/>
          <w:sz w:val="28"/>
          <w:szCs w:val="28"/>
        </w:rPr>
      </w:pPr>
    </w:p>
    <w:p w14:paraId="09AFEB93" w14:textId="77777777" w:rsidR="001059E7" w:rsidRPr="001059E7" w:rsidRDefault="001059E7" w:rsidP="001059E7"/>
    <w:p w14:paraId="1C5D2501" w14:textId="77777777" w:rsidR="000705E6" w:rsidRPr="000705E6" w:rsidRDefault="000705E6" w:rsidP="000705E6">
      <w:pPr>
        <w:spacing w:after="0" w:line="240" w:lineRule="auto"/>
        <w:jc w:val="both"/>
        <w:rPr>
          <w:rFonts w:ascii="Times New Roman" w:eastAsia="Times New Roman" w:hAnsi="Times New Roman" w:cs="Times New Roman"/>
          <w:b/>
          <w:sz w:val="28"/>
          <w:szCs w:val="28"/>
          <w:lang w:eastAsia="ru-RU"/>
        </w:rPr>
      </w:pPr>
      <w:r w:rsidRPr="000705E6">
        <w:rPr>
          <w:rFonts w:ascii="Times New Roman" w:eastAsia="Times New Roman" w:hAnsi="Times New Roman" w:cs="Times New Roman"/>
          <w:b/>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C616A16" w14:textId="7A395D96" w:rsidR="000705E6" w:rsidRDefault="000705E6" w:rsidP="000705E6">
      <w:pPr>
        <w:spacing w:after="0" w:line="240" w:lineRule="auto"/>
        <w:jc w:val="both"/>
        <w:rPr>
          <w:rFonts w:ascii="Times New Roman" w:eastAsia="Times New Roman" w:hAnsi="Times New Roman" w:cs="Times New Roman"/>
          <w:b/>
          <w:sz w:val="28"/>
          <w:szCs w:val="28"/>
          <w:lang w:eastAsia="ru-RU"/>
        </w:rPr>
      </w:pPr>
    </w:p>
    <w:p w14:paraId="05C82D25" w14:textId="77777777" w:rsidR="009E129B" w:rsidRPr="000705E6" w:rsidRDefault="009E129B" w:rsidP="000705E6">
      <w:pPr>
        <w:spacing w:after="0" w:line="240" w:lineRule="auto"/>
        <w:jc w:val="both"/>
        <w:rPr>
          <w:rFonts w:ascii="Times New Roman" w:eastAsia="Times New Roman" w:hAnsi="Times New Roman" w:cs="Times New Roman"/>
          <w:b/>
          <w:sz w:val="28"/>
          <w:szCs w:val="28"/>
          <w:lang w:eastAsia="ru-RU"/>
        </w:rPr>
      </w:pPr>
    </w:p>
    <w:p w14:paraId="2404166C" w14:textId="37956691" w:rsidR="00157287" w:rsidRPr="00D10D48" w:rsidRDefault="000705E6" w:rsidP="00D10D48">
      <w:pPr>
        <w:pStyle w:val="a7"/>
        <w:numPr>
          <w:ilvl w:val="1"/>
          <w:numId w:val="14"/>
        </w:numPr>
        <w:spacing w:after="0" w:line="240" w:lineRule="auto"/>
        <w:jc w:val="both"/>
        <w:rPr>
          <w:rFonts w:ascii="Times New Roman" w:hAnsi="Times New Roman" w:cs="Times New Roman"/>
          <w:b/>
          <w:sz w:val="28"/>
          <w:szCs w:val="28"/>
        </w:rPr>
      </w:pPr>
      <w:r w:rsidRPr="00D10D48">
        <w:rPr>
          <w:rFonts w:ascii="Times New Roman" w:eastAsia="Times New Roman" w:hAnsi="Times New Roman" w:cs="Times New Roman"/>
          <w:b/>
          <w:sz w:val="28"/>
          <w:szCs w:val="28"/>
          <w:lang w:eastAsia="ru-RU"/>
        </w:rPr>
        <w:t>Содержание дисциплины</w:t>
      </w:r>
      <w:r w:rsidR="00157287" w:rsidRPr="00D10D48">
        <w:rPr>
          <w:rFonts w:ascii="Times New Roman" w:eastAsia="Times New Roman" w:hAnsi="Times New Roman" w:cs="Times New Roman"/>
          <w:b/>
          <w:sz w:val="28"/>
          <w:szCs w:val="28"/>
          <w:lang w:eastAsia="ru-RU"/>
        </w:rPr>
        <w:t xml:space="preserve"> «</w:t>
      </w:r>
      <w:r w:rsidR="00842CB6" w:rsidRPr="00D10D48">
        <w:rPr>
          <w:rFonts w:ascii="Times New Roman" w:hAnsi="Times New Roman" w:cs="Times New Roman"/>
          <w:b/>
          <w:sz w:val="28"/>
          <w:szCs w:val="28"/>
        </w:rPr>
        <w:t>Литература стран изучаемого языка</w:t>
      </w:r>
      <w:r w:rsidR="00157287" w:rsidRPr="00D10D48">
        <w:rPr>
          <w:rFonts w:ascii="Times New Roman" w:hAnsi="Times New Roman" w:cs="Times New Roman"/>
          <w:b/>
          <w:sz w:val="28"/>
          <w:szCs w:val="28"/>
        </w:rPr>
        <w:t>»</w:t>
      </w:r>
    </w:p>
    <w:p w14:paraId="027D509F" w14:textId="3253504B" w:rsidR="009E129B" w:rsidRPr="009E129B" w:rsidRDefault="009E129B" w:rsidP="009E129B">
      <w:pPr>
        <w:pStyle w:val="a7"/>
        <w:spacing w:after="0" w:line="240" w:lineRule="auto"/>
        <w:ind w:left="1080"/>
        <w:jc w:val="both"/>
        <w:rPr>
          <w:rFonts w:ascii="Times New Roman" w:hAnsi="Times New Roman" w:cs="Times New Roman"/>
          <w:b/>
          <w:sz w:val="28"/>
          <w:szCs w:val="28"/>
        </w:rPr>
      </w:pPr>
      <w:r w:rsidRPr="009E129B">
        <w:rPr>
          <w:rFonts w:ascii="Times New Roman" w:hAnsi="Times New Roman" w:cs="Times New Roman"/>
          <w:b/>
          <w:sz w:val="28"/>
          <w:szCs w:val="28"/>
        </w:rPr>
        <w:t>4 семестр</w:t>
      </w:r>
    </w:p>
    <w:p w14:paraId="50A63658" w14:textId="68F6AC5F" w:rsidR="003D6FFC" w:rsidRPr="009E129B" w:rsidRDefault="00157287" w:rsidP="00022480">
      <w:pPr>
        <w:spacing w:after="0"/>
        <w:jc w:val="both"/>
        <w:rPr>
          <w:rFonts w:ascii="Times New Roman" w:hAnsi="Times New Roman" w:cs="Times New Roman"/>
          <w:b/>
          <w:bCs/>
          <w:sz w:val="28"/>
          <w:szCs w:val="28"/>
        </w:rPr>
      </w:pPr>
      <w:bookmarkStart w:id="4" w:name="_Hlk63974852"/>
      <w:r w:rsidRPr="009E129B">
        <w:rPr>
          <w:rFonts w:ascii="Times New Roman" w:hAnsi="Times New Roman" w:cs="Times New Roman"/>
          <w:b/>
          <w:bCs/>
          <w:sz w:val="28"/>
          <w:szCs w:val="28"/>
        </w:rPr>
        <w:t xml:space="preserve">Раздел I. </w:t>
      </w:r>
      <w:r w:rsidR="006F4F76" w:rsidRPr="009E129B">
        <w:rPr>
          <w:rFonts w:ascii="Times New Roman" w:hAnsi="Times New Roman" w:cs="Times New Roman"/>
          <w:b/>
          <w:bCs/>
          <w:sz w:val="28"/>
          <w:szCs w:val="28"/>
        </w:rPr>
        <w:t>Английская литература</w:t>
      </w:r>
      <w:r w:rsidR="00CE32F7" w:rsidRPr="009E129B">
        <w:rPr>
          <w:rFonts w:ascii="Times New Roman" w:hAnsi="Times New Roman" w:cs="Times New Roman"/>
          <w:b/>
          <w:bCs/>
          <w:sz w:val="28"/>
          <w:szCs w:val="28"/>
        </w:rPr>
        <w:t>.</w:t>
      </w:r>
    </w:p>
    <w:p w14:paraId="5A3FA5D5" w14:textId="5C38E681" w:rsidR="005D44AA" w:rsidRPr="009E129B" w:rsidRDefault="005D44AA" w:rsidP="00022480">
      <w:pPr>
        <w:spacing w:after="0"/>
        <w:jc w:val="both"/>
        <w:rPr>
          <w:rFonts w:ascii="Times New Roman" w:hAnsi="Times New Roman" w:cs="Times New Roman"/>
          <w:sz w:val="28"/>
          <w:szCs w:val="28"/>
        </w:rPr>
      </w:pPr>
      <w:r w:rsidRPr="009E129B">
        <w:rPr>
          <w:rFonts w:ascii="Times New Roman" w:hAnsi="Times New Roman" w:cs="Times New Roman"/>
          <w:sz w:val="28"/>
          <w:szCs w:val="28"/>
        </w:rPr>
        <w:t>Тема 1.</w:t>
      </w:r>
      <w:r w:rsidR="00022480" w:rsidRPr="009E129B">
        <w:rPr>
          <w:rFonts w:ascii="Times New Roman" w:hAnsi="Times New Roman" w:cs="Times New Roman"/>
          <w:sz w:val="28"/>
          <w:szCs w:val="28"/>
        </w:rPr>
        <w:t>1</w:t>
      </w:r>
      <w:r w:rsidRPr="009E129B">
        <w:rPr>
          <w:rFonts w:ascii="Times New Roman" w:hAnsi="Times New Roman" w:cs="Times New Roman"/>
          <w:sz w:val="28"/>
          <w:szCs w:val="28"/>
        </w:rPr>
        <w:t xml:space="preserve"> Англосаксонская литература VII-XI вв.</w:t>
      </w:r>
    </w:p>
    <w:p w14:paraId="40AB72D3" w14:textId="25A3A67B" w:rsidR="005D44AA" w:rsidRPr="009E129B" w:rsidRDefault="005D44AA" w:rsidP="00022480">
      <w:pPr>
        <w:spacing w:after="0"/>
        <w:jc w:val="both"/>
        <w:rPr>
          <w:rFonts w:ascii="Times New Roman" w:hAnsi="Times New Roman" w:cs="Times New Roman"/>
          <w:sz w:val="28"/>
          <w:szCs w:val="28"/>
        </w:rPr>
      </w:pPr>
      <w:r w:rsidRPr="009E129B">
        <w:rPr>
          <w:rFonts w:ascii="Times New Roman" w:hAnsi="Times New Roman" w:cs="Times New Roman"/>
          <w:sz w:val="28"/>
          <w:szCs w:val="28"/>
        </w:rPr>
        <w:t xml:space="preserve">Тема </w:t>
      </w:r>
      <w:r w:rsidR="00062279">
        <w:rPr>
          <w:rFonts w:ascii="Times New Roman" w:hAnsi="Times New Roman" w:cs="Times New Roman"/>
          <w:sz w:val="28"/>
          <w:szCs w:val="28"/>
        </w:rPr>
        <w:t>1.2</w:t>
      </w:r>
      <w:r w:rsidR="002E0DB5" w:rsidRPr="009E129B">
        <w:rPr>
          <w:rFonts w:ascii="Times New Roman" w:hAnsi="Times New Roman" w:cs="Times New Roman"/>
          <w:sz w:val="28"/>
          <w:szCs w:val="28"/>
        </w:rPr>
        <w:t xml:space="preserve"> </w:t>
      </w:r>
      <w:r w:rsidRPr="009E129B">
        <w:rPr>
          <w:rFonts w:ascii="Times New Roman" w:hAnsi="Times New Roman" w:cs="Times New Roman"/>
          <w:sz w:val="28"/>
          <w:szCs w:val="28"/>
        </w:rPr>
        <w:t>Литература XIV в.</w:t>
      </w:r>
    </w:p>
    <w:p w14:paraId="22E22974" w14:textId="3FFCB1AC" w:rsidR="005D44AA" w:rsidRPr="009E129B" w:rsidRDefault="005D44AA" w:rsidP="00022480">
      <w:pPr>
        <w:spacing w:after="0"/>
        <w:jc w:val="both"/>
        <w:rPr>
          <w:rFonts w:ascii="Times New Roman" w:hAnsi="Times New Roman" w:cs="Times New Roman"/>
          <w:sz w:val="28"/>
          <w:szCs w:val="28"/>
        </w:rPr>
      </w:pPr>
      <w:r w:rsidRPr="009E129B">
        <w:rPr>
          <w:rFonts w:ascii="Times New Roman" w:hAnsi="Times New Roman" w:cs="Times New Roman"/>
          <w:sz w:val="28"/>
          <w:szCs w:val="28"/>
        </w:rPr>
        <w:t xml:space="preserve">Тема </w:t>
      </w:r>
      <w:r w:rsidR="00062279">
        <w:rPr>
          <w:rFonts w:ascii="Times New Roman" w:hAnsi="Times New Roman" w:cs="Times New Roman"/>
          <w:sz w:val="28"/>
          <w:szCs w:val="28"/>
        </w:rPr>
        <w:t>1.3</w:t>
      </w:r>
      <w:r w:rsidRPr="009E129B">
        <w:rPr>
          <w:rFonts w:ascii="Times New Roman" w:hAnsi="Times New Roman" w:cs="Times New Roman"/>
          <w:sz w:val="28"/>
          <w:szCs w:val="28"/>
        </w:rPr>
        <w:t>Английский ренессанс.</w:t>
      </w:r>
    </w:p>
    <w:p w14:paraId="499F659D" w14:textId="1DF4574C" w:rsidR="005D44AA" w:rsidRPr="009E129B" w:rsidRDefault="005D44AA" w:rsidP="00022480">
      <w:pPr>
        <w:spacing w:after="0"/>
        <w:jc w:val="both"/>
        <w:rPr>
          <w:rFonts w:ascii="Times New Roman" w:hAnsi="Times New Roman" w:cs="Times New Roman"/>
          <w:sz w:val="28"/>
          <w:szCs w:val="28"/>
        </w:rPr>
      </w:pPr>
      <w:r w:rsidRPr="009E129B">
        <w:rPr>
          <w:rFonts w:ascii="Times New Roman" w:hAnsi="Times New Roman" w:cs="Times New Roman"/>
          <w:sz w:val="28"/>
          <w:szCs w:val="28"/>
        </w:rPr>
        <w:t xml:space="preserve">Тема </w:t>
      </w:r>
      <w:r w:rsidR="00062279">
        <w:rPr>
          <w:rFonts w:ascii="Times New Roman" w:hAnsi="Times New Roman" w:cs="Times New Roman"/>
          <w:sz w:val="28"/>
          <w:szCs w:val="28"/>
        </w:rPr>
        <w:t>1.4</w:t>
      </w:r>
      <w:r w:rsidRPr="009E129B">
        <w:rPr>
          <w:rFonts w:ascii="Times New Roman" w:hAnsi="Times New Roman" w:cs="Times New Roman"/>
          <w:sz w:val="28"/>
          <w:szCs w:val="28"/>
        </w:rPr>
        <w:t xml:space="preserve"> Английская литература XVII века.</w:t>
      </w:r>
    </w:p>
    <w:p w14:paraId="381DE945" w14:textId="21C3E2FD" w:rsidR="005D44AA" w:rsidRPr="009E129B" w:rsidRDefault="005D44AA" w:rsidP="00022480">
      <w:pPr>
        <w:spacing w:after="0"/>
        <w:jc w:val="both"/>
        <w:rPr>
          <w:rFonts w:ascii="Times New Roman" w:hAnsi="Times New Roman" w:cs="Times New Roman"/>
          <w:sz w:val="28"/>
          <w:szCs w:val="28"/>
        </w:rPr>
      </w:pPr>
      <w:r w:rsidRPr="009E129B">
        <w:rPr>
          <w:rFonts w:ascii="Times New Roman" w:hAnsi="Times New Roman" w:cs="Times New Roman"/>
          <w:sz w:val="28"/>
          <w:szCs w:val="28"/>
        </w:rPr>
        <w:t xml:space="preserve">Тема </w:t>
      </w:r>
      <w:r w:rsidR="00062279">
        <w:rPr>
          <w:rFonts w:ascii="Times New Roman" w:hAnsi="Times New Roman" w:cs="Times New Roman"/>
          <w:sz w:val="28"/>
          <w:szCs w:val="28"/>
        </w:rPr>
        <w:t>1.5</w:t>
      </w:r>
      <w:r w:rsidRPr="009E129B">
        <w:rPr>
          <w:rFonts w:ascii="Times New Roman" w:hAnsi="Times New Roman" w:cs="Times New Roman"/>
          <w:sz w:val="28"/>
          <w:szCs w:val="28"/>
        </w:rPr>
        <w:t xml:space="preserve"> Английская литература в эпоху Просвещения.</w:t>
      </w:r>
    </w:p>
    <w:p w14:paraId="19AF2B40" w14:textId="4E3FF49D" w:rsidR="005D44AA" w:rsidRPr="009E129B" w:rsidRDefault="005D44AA" w:rsidP="00022480">
      <w:pPr>
        <w:spacing w:after="0"/>
        <w:jc w:val="both"/>
        <w:rPr>
          <w:rFonts w:ascii="Times New Roman" w:hAnsi="Times New Roman" w:cs="Times New Roman"/>
          <w:sz w:val="28"/>
          <w:szCs w:val="28"/>
        </w:rPr>
      </w:pPr>
      <w:r w:rsidRPr="009E129B">
        <w:rPr>
          <w:rFonts w:ascii="Times New Roman" w:hAnsi="Times New Roman" w:cs="Times New Roman"/>
          <w:sz w:val="28"/>
          <w:szCs w:val="28"/>
        </w:rPr>
        <w:t xml:space="preserve">Тема </w:t>
      </w:r>
      <w:r w:rsidR="00062279">
        <w:rPr>
          <w:rFonts w:ascii="Times New Roman" w:hAnsi="Times New Roman" w:cs="Times New Roman"/>
          <w:sz w:val="28"/>
          <w:szCs w:val="28"/>
        </w:rPr>
        <w:t>1.6</w:t>
      </w:r>
      <w:r w:rsidRPr="009E129B">
        <w:rPr>
          <w:rFonts w:ascii="Times New Roman" w:hAnsi="Times New Roman" w:cs="Times New Roman"/>
          <w:sz w:val="28"/>
          <w:szCs w:val="28"/>
        </w:rPr>
        <w:t xml:space="preserve"> Английский романтизм.</w:t>
      </w:r>
    </w:p>
    <w:p w14:paraId="6CDEA432" w14:textId="47B14202" w:rsidR="005D44AA" w:rsidRPr="009E129B" w:rsidRDefault="005D44AA" w:rsidP="00022480">
      <w:pPr>
        <w:spacing w:after="0"/>
        <w:jc w:val="both"/>
        <w:rPr>
          <w:rFonts w:ascii="Times New Roman" w:hAnsi="Times New Roman" w:cs="Times New Roman"/>
          <w:sz w:val="28"/>
          <w:szCs w:val="28"/>
        </w:rPr>
      </w:pPr>
      <w:r w:rsidRPr="009E129B">
        <w:rPr>
          <w:rFonts w:ascii="Times New Roman" w:hAnsi="Times New Roman" w:cs="Times New Roman"/>
          <w:sz w:val="28"/>
          <w:szCs w:val="28"/>
        </w:rPr>
        <w:t xml:space="preserve">Тема </w:t>
      </w:r>
      <w:r w:rsidR="00062279">
        <w:rPr>
          <w:rFonts w:ascii="Times New Roman" w:hAnsi="Times New Roman" w:cs="Times New Roman"/>
          <w:sz w:val="28"/>
          <w:szCs w:val="28"/>
        </w:rPr>
        <w:t>1.7</w:t>
      </w:r>
      <w:r w:rsidR="002A666B">
        <w:rPr>
          <w:rFonts w:ascii="Times New Roman" w:hAnsi="Times New Roman" w:cs="Times New Roman"/>
          <w:sz w:val="28"/>
          <w:szCs w:val="28"/>
        </w:rPr>
        <w:t xml:space="preserve"> </w:t>
      </w:r>
      <w:r w:rsidRPr="009E129B">
        <w:rPr>
          <w:rFonts w:ascii="Times New Roman" w:hAnsi="Times New Roman" w:cs="Times New Roman"/>
          <w:sz w:val="28"/>
          <w:szCs w:val="28"/>
        </w:rPr>
        <w:t>Реализм.</w:t>
      </w:r>
    </w:p>
    <w:p w14:paraId="68B24653" w14:textId="70558BEF" w:rsidR="005D44AA" w:rsidRPr="009E129B" w:rsidRDefault="005D44AA" w:rsidP="00022480">
      <w:pPr>
        <w:spacing w:after="0"/>
        <w:jc w:val="both"/>
        <w:rPr>
          <w:rFonts w:ascii="Times New Roman" w:hAnsi="Times New Roman" w:cs="Times New Roman"/>
          <w:sz w:val="28"/>
          <w:szCs w:val="28"/>
        </w:rPr>
      </w:pPr>
      <w:r w:rsidRPr="009E129B">
        <w:rPr>
          <w:rFonts w:ascii="Times New Roman" w:hAnsi="Times New Roman" w:cs="Times New Roman"/>
          <w:sz w:val="28"/>
          <w:szCs w:val="28"/>
        </w:rPr>
        <w:t xml:space="preserve">Тема </w:t>
      </w:r>
      <w:r w:rsidR="00062279">
        <w:rPr>
          <w:rFonts w:ascii="Times New Roman" w:hAnsi="Times New Roman" w:cs="Times New Roman"/>
          <w:sz w:val="28"/>
          <w:szCs w:val="28"/>
        </w:rPr>
        <w:t>1.8</w:t>
      </w:r>
      <w:r w:rsidRPr="009E129B">
        <w:rPr>
          <w:rFonts w:ascii="Times New Roman" w:hAnsi="Times New Roman" w:cs="Times New Roman"/>
          <w:sz w:val="28"/>
          <w:szCs w:val="28"/>
        </w:rPr>
        <w:t xml:space="preserve"> Английская литература конца XIX-начала XX в.</w:t>
      </w:r>
    </w:p>
    <w:p w14:paraId="4E6749E4" w14:textId="2E5647D9" w:rsidR="005D44AA" w:rsidRPr="009E129B" w:rsidRDefault="005D44AA" w:rsidP="009E129B">
      <w:pPr>
        <w:spacing w:after="0"/>
        <w:jc w:val="both"/>
        <w:rPr>
          <w:rFonts w:ascii="Times New Roman" w:hAnsi="Times New Roman" w:cs="Times New Roman"/>
          <w:sz w:val="28"/>
          <w:szCs w:val="28"/>
        </w:rPr>
      </w:pPr>
      <w:r w:rsidRPr="009E129B">
        <w:rPr>
          <w:rFonts w:ascii="Times New Roman" w:hAnsi="Times New Roman" w:cs="Times New Roman"/>
          <w:sz w:val="28"/>
          <w:szCs w:val="28"/>
        </w:rPr>
        <w:t xml:space="preserve">Тема </w:t>
      </w:r>
      <w:r w:rsidR="00062279">
        <w:rPr>
          <w:rFonts w:ascii="Times New Roman" w:hAnsi="Times New Roman" w:cs="Times New Roman"/>
          <w:sz w:val="28"/>
          <w:szCs w:val="28"/>
        </w:rPr>
        <w:t>1.9</w:t>
      </w:r>
      <w:r w:rsidRPr="009E129B">
        <w:rPr>
          <w:rFonts w:ascii="Times New Roman" w:hAnsi="Times New Roman" w:cs="Times New Roman"/>
          <w:sz w:val="28"/>
          <w:szCs w:val="28"/>
        </w:rPr>
        <w:t xml:space="preserve"> Модернизм</w:t>
      </w:r>
      <w:r w:rsidR="002E0DB5" w:rsidRPr="009E129B">
        <w:rPr>
          <w:rFonts w:ascii="Times New Roman" w:hAnsi="Times New Roman" w:cs="Times New Roman"/>
          <w:sz w:val="28"/>
          <w:szCs w:val="28"/>
        </w:rPr>
        <w:t xml:space="preserve">. </w:t>
      </w:r>
    </w:p>
    <w:p w14:paraId="67117E35" w14:textId="31E17B92" w:rsidR="00CE32F7" w:rsidRPr="009E129B" w:rsidRDefault="00CE32F7" w:rsidP="00022480">
      <w:pPr>
        <w:spacing w:after="0"/>
        <w:jc w:val="both"/>
        <w:rPr>
          <w:rFonts w:ascii="Times New Roman" w:hAnsi="Times New Roman" w:cs="Times New Roman"/>
          <w:b/>
          <w:bCs/>
          <w:sz w:val="28"/>
          <w:szCs w:val="28"/>
        </w:rPr>
      </w:pPr>
      <w:r w:rsidRPr="009E129B">
        <w:rPr>
          <w:rFonts w:ascii="Times New Roman" w:hAnsi="Times New Roman" w:cs="Times New Roman"/>
          <w:b/>
          <w:bCs/>
          <w:sz w:val="28"/>
          <w:szCs w:val="28"/>
        </w:rPr>
        <w:t>Раздел II. Американская литература.</w:t>
      </w:r>
    </w:p>
    <w:p w14:paraId="003253A9" w14:textId="01759219" w:rsidR="00125727" w:rsidRPr="009E129B" w:rsidRDefault="00125727" w:rsidP="00022480">
      <w:pPr>
        <w:spacing w:after="0"/>
        <w:jc w:val="both"/>
        <w:rPr>
          <w:rFonts w:ascii="Times New Roman" w:hAnsi="Times New Roman" w:cs="Times New Roman"/>
          <w:sz w:val="28"/>
          <w:szCs w:val="28"/>
        </w:rPr>
      </w:pPr>
      <w:r w:rsidRPr="009E129B">
        <w:rPr>
          <w:rFonts w:ascii="Times New Roman" w:hAnsi="Times New Roman" w:cs="Times New Roman"/>
          <w:sz w:val="28"/>
          <w:szCs w:val="28"/>
        </w:rPr>
        <w:t xml:space="preserve">Тема </w:t>
      </w:r>
      <w:r w:rsidR="004701EA" w:rsidRPr="009E129B">
        <w:rPr>
          <w:rFonts w:ascii="Times New Roman" w:hAnsi="Times New Roman" w:cs="Times New Roman"/>
          <w:sz w:val="28"/>
          <w:szCs w:val="28"/>
        </w:rPr>
        <w:t>2.</w:t>
      </w:r>
      <w:r w:rsidRPr="009E129B">
        <w:rPr>
          <w:rFonts w:ascii="Times New Roman" w:hAnsi="Times New Roman" w:cs="Times New Roman"/>
          <w:sz w:val="28"/>
          <w:szCs w:val="28"/>
        </w:rPr>
        <w:t>1. История возникновения культуры и литературы США.</w:t>
      </w:r>
    </w:p>
    <w:p w14:paraId="2ACA2268" w14:textId="494270AD" w:rsidR="00125727" w:rsidRPr="009E129B" w:rsidRDefault="00125727" w:rsidP="00022480">
      <w:pPr>
        <w:spacing w:after="0"/>
        <w:jc w:val="both"/>
        <w:rPr>
          <w:rFonts w:ascii="Times New Roman" w:hAnsi="Times New Roman" w:cs="Times New Roman"/>
          <w:sz w:val="28"/>
          <w:szCs w:val="28"/>
        </w:rPr>
      </w:pPr>
      <w:r w:rsidRPr="009E129B">
        <w:rPr>
          <w:rFonts w:ascii="Times New Roman" w:hAnsi="Times New Roman" w:cs="Times New Roman"/>
          <w:sz w:val="28"/>
          <w:szCs w:val="28"/>
        </w:rPr>
        <w:t xml:space="preserve">Тема </w:t>
      </w:r>
      <w:r w:rsidR="004701EA" w:rsidRPr="009E129B">
        <w:rPr>
          <w:rFonts w:ascii="Times New Roman" w:hAnsi="Times New Roman" w:cs="Times New Roman"/>
          <w:sz w:val="28"/>
          <w:szCs w:val="28"/>
        </w:rPr>
        <w:t>2.</w:t>
      </w:r>
      <w:r w:rsidRPr="009E129B">
        <w:rPr>
          <w:rFonts w:ascii="Times New Roman" w:hAnsi="Times New Roman" w:cs="Times New Roman"/>
          <w:sz w:val="28"/>
          <w:szCs w:val="28"/>
        </w:rPr>
        <w:t xml:space="preserve">2 Литература США XIX века. </w:t>
      </w:r>
    </w:p>
    <w:p w14:paraId="5A92B3AD" w14:textId="1DF6F7FA" w:rsidR="002462BD" w:rsidRPr="009E129B" w:rsidRDefault="00125727" w:rsidP="00022480">
      <w:pPr>
        <w:spacing w:after="0"/>
        <w:jc w:val="both"/>
        <w:rPr>
          <w:rFonts w:ascii="Times New Roman" w:hAnsi="Times New Roman" w:cs="Times New Roman"/>
          <w:sz w:val="28"/>
          <w:szCs w:val="28"/>
        </w:rPr>
      </w:pPr>
      <w:r w:rsidRPr="009E129B">
        <w:rPr>
          <w:rFonts w:ascii="Times New Roman" w:hAnsi="Times New Roman" w:cs="Times New Roman"/>
          <w:sz w:val="28"/>
          <w:szCs w:val="28"/>
        </w:rPr>
        <w:t xml:space="preserve">Тема </w:t>
      </w:r>
      <w:r w:rsidR="004701EA" w:rsidRPr="009E129B">
        <w:rPr>
          <w:rFonts w:ascii="Times New Roman" w:hAnsi="Times New Roman" w:cs="Times New Roman"/>
          <w:sz w:val="28"/>
          <w:szCs w:val="28"/>
        </w:rPr>
        <w:t xml:space="preserve">2. </w:t>
      </w:r>
      <w:r w:rsidRPr="009E129B">
        <w:rPr>
          <w:rFonts w:ascii="Times New Roman" w:hAnsi="Times New Roman" w:cs="Times New Roman"/>
          <w:sz w:val="28"/>
          <w:szCs w:val="28"/>
        </w:rPr>
        <w:t xml:space="preserve">3. </w:t>
      </w:r>
      <w:r w:rsidR="002462BD" w:rsidRPr="009E129B">
        <w:rPr>
          <w:rFonts w:ascii="Times New Roman" w:hAnsi="Times New Roman" w:cs="Times New Roman"/>
          <w:sz w:val="28"/>
          <w:szCs w:val="28"/>
        </w:rPr>
        <w:t>Американская литература ХХ в. – начала XXI в.</w:t>
      </w:r>
    </w:p>
    <w:p w14:paraId="73618803" w14:textId="4DC4A07F" w:rsidR="00F104CC" w:rsidRPr="009E129B" w:rsidRDefault="00CE32F7" w:rsidP="00022480">
      <w:pPr>
        <w:spacing w:after="0"/>
        <w:jc w:val="both"/>
        <w:rPr>
          <w:rFonts w:ascii="Times New Roman" w:hAnsi="Times New Roman" w:cs="Times New Roman"/>
          <w:b/>
          <w:bCs/>
          <w:sz w:val="28"/>
          <w:szCs w:val="28"/>
        </w:rPr>
      </w:pPr>
      <w:r w:rsidRPr="009E129B">
        <w:rPr>
          <w:rFonts w:ascii="Times New Roman" w:hAnsi="Times New Roman" w:cs="Times New Roman"/>
          <w:b/>
          <w:bCs/>
          <w:sz w:val="28"/>
          <w:szCs w:val="28"/>
        </w:rPr>
        <w:t xml:space="preserve">Раздел </w:t>
      </w:r>
      <w:r w:rsidR="00F104CC" w:rsidRPr="009E129B">
        <w:rPr>
          <w:rFonts w:ascii="Times New Roman" w:hAnsi="Times New Roman" w:cs="Times New Roman"/>
          <w:b/>
          <w:bCs/>
          <w:sz w:val="28"/>
          <w:szCs w:val="28"/>
        </w:rPr>
        <w:t>Ш</w:t>
      </w:r>
      <w:r w:rsidRPr="009E129B">
        <w:rPr>
          <w:rFonts w:ascii="Times New Roman" w:hAnsi="Times New Roman" w:cs="Times New Roman"/>
          <w:b/>
          <w:bCs/>
          <w:sz w:val="28"/>
          <w:szCs w:val="28"/>
        </w:rPr>
        <w:t xml:space="preserve">. </w:t>
      </w:r>
      <w:r w:rsidR="009E129B">
        <w:rPr>
          <w:rFonts w:ascii="Times New Roman" w:hAnsi="Times New Roman" w:cs="Times New Roman"/>
          <w:b/>
          <w:bCs/>
          <w:sz w:val="28"/>
          <w:szCs w:val="28"/>
        </w:rPr>
        <w:t>Л</w:t>
      </w:r>
      <w:r w:rsidR="00F104CC" w:rsidRPr="009E129B">
        <w:rPr>
          <w:rFonts w:ascii="Times New Roman" w:hAnsi="Times New Roman" w:cs="Times New Roman"/>
          <w:b/>
          <w:bCs/>
          <w:sz w:val="28"/>
          <w:szCs w:val="28"/>
        </w:rPr>
        <w:t>итература Австралии, Новой Зеландии и Канады.</w:t>
      </w:r>
    </w:p>
    <w:p w14:paraId="0FD91AAD" w14:textId="3613941F" w:rsidR="00F104CC" w:rsidRPr="009E129B" w:rsidRDefault="00C013C9" w:rsidP="00022480">
      <w:pPr>
        <w:spacing w:after="0"/>
        <w:jc w:val="both"/>
        <w:rPr>
          <w:rFonts w:ascii="Times New Roman" w:hAnsi="Times New Roman" w:cs="Times New Roman"/>
          <w:sz w:val="28"/>
          <w:szCs w:val="28"/>
        </w:rPr>
      </w:pPr>
      <w:r w:rsidRPr="009E129B">
        <w:rPr>
          <w:rFonts w:ascii="Times New Roman" w:hAnsi="Times New Roman" w:cs="Times New Roman"/>
          <w:sz w:val="28"/>
          <w:szCs w:val="28"/>
        </w:rPr>
        <w:t xml:space="preserve">Тема 3.1. </w:t>
      </w:r>
      <w:r w:rsidR="00F104CC" w:rsidRPr="009E129B">
        <w:rPr>
          <w:rFonts w:ascii="Times New Roman" w:hAnsi="Times New Roman" w:cs="Times New Roman"/>
          <w:sz w:val="28"/>
          <w:szCs w:val="28"/>
        </w:rPr>
        <w:t>Литература Австралии</w:t>
      </w:r>
      <w:r w:rsidR="007A5968" w:rsidRPr="009E129B">
        <w:rPr>
          <w:rFonts w:ascii="Times New Roman" w:hAnsi="Times New Roman" w:cs="Times New Roman"/>
          <w:sz w:val="28"/>
          <w:szCs w:val="28"/>
        </w:rPr>
        <w:t xml:space="preserve"> и Новой Зеландии</w:t>
      </w:r>
      <w:r w:rsidR="00F104CC" w:rsidRPr="009E129B">
        <w:rPr>
          <w:rFonts w:ascii="Times New Roman" w:hAnsi="Times New Roman" w:cs="Times New Roman"/>
          <w:sz w:val="28"/>
          <w:szCs w:val="28"/>
        </w:rPr>
        <w:t xml:space="preserve">. </w:t>
      </w:r>
    </w:p>
    <w:p w14:paraId="21E7085D" w14:textId="5AC8D7A0" w:rsidR="0058156F" w:rsidRPr="009E129B" w:rsidRDefault="00F104CC" w:rsidP="00022480">
      <w:pPr>
        <w:spacing w:after="0"/>
        <w:jc w:val="both"/>
        <w:rPr>
          <w:rFonts w:ascii="Times New Roman" w:hAnsi="Times New Roman" w:cs="Times New Roman"/>
          <w:sz w:val="28"/>
          <w:szCs w:val="28"/>
        </w:rPr>
      </w:pPr>
      <w:r w:rsidRPr="009E129B">
        <w:rPr>
          <w:rFonts w:ascii="Times New Roman" w:hAnsi="Times New Roman" w:cs="Times New Roman"/>
          <w:sz w:val="28"/>
          <w:szCs w:val="28"/>
        </w:rPr>
        <w:t xml:space="preserve">Тема 3.2 Становление канадской литературы. </w:t>
      </w:r>
      <w:bookmarkEnd w:id="4"/>
    </w:p>
    <w:p w14:paraId="660507D7" w14:textId="77777777" w:rsidR="009E129B" w:rsidRPr="007A5968" w:rsidRDefault="009E129B" w:rsidP="00022480">
      <w:pPr>
        <w:spacing w:after="0"/>
        <w:jc w:val="both"/>
        <w:rPr>
          <w:rFonts w:ascii="Times New Roman" w:hAnsi="Times New Roman" w:cs="Times New Roman"/>
          <w:sz w:val="28"/>
          <w:szCs w:val="28"/>
        </w:rPr>
      </w:pPr>
    </w:p>
    <w:p w14:paraId="542D3C7C" w14:textId="77777777" w:rsidR="009424F9" w:rsidRPr="009424F9" w:rsidRDefault="009424F9" w:rsidP="009424F9">
      <w:pPr>
        <w:ind w:firstLine="709"/>
        <w:jc w:val="both"/>
        <w:rPr>
          <w:rFonts w:ascii="Times New Roman" w:hAnsi="Times New Roman" w:cs="Times New Roman"/>
          <w:b/>
          <w:sz w:val="28"/>
          <w:szCs w:val="28"/>
        </w:rPr>
      </w:pPr>
      <w:r w:rsidRPr="009424F9">
        <w:rPr>
          <w:rFonts w:ascii="Times New Roman" w:hAnsi="Times New Roman" w:cs="Times New Roman"/>
          <w:b/>
          <w:sz w:val="28"/>
          <w:szCs w:val="28"/>
        </w:rPr>
        <w:t xml:space="preserve">5.2. </w:t>
      </w:r>
      <w:proofErr w:type="spellStart"/>
      <w:r w:rsidRPr="009424F9">
        <w:rPr>
          <w:rFonts w:ascii="Times New Roman" w:hAnsi="Times New Roman" w:cs="Times New Roman"/>
          <w:b/>
          <w:sz w:val="28"/>
          <w:szCs w:val="28"/>
        </w:rPr>
        <w:t>Учебно</w:t>
      </w:r>
      <w:proofErr w:type="spellEnd"/>
      <w:r w:rsidRPr="009424F9">
        <w:rPr>
          <w:rFonts w:ascii="Times New Roman" w:hAnsi="Times New Roman" w:cs="Times New Roman"/>
          <w:b/>
          <w:sz w:val="28"/>
          <w:szCs w:val="28"/>
        </w:rPr>
        <w:t xml:space="preserve"> – тематический план</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2420"/>
        <w:gridCol w:w="720"/>
        <w:gridCol w:w="965"/>
        <w:gridCol w:w="1134"/>
        <w:gridCol w:w="1418"/>
        <w:gridCol w:w="983"/>
        <w:gridCol w:w="9"/>
        <w:gridCol w:w="1251"/>
        <w:gridCol w:w="25"/>
      </w:tblGrid>
      <w:tr w:rsidR="005D18B7" w:rsidRPr="005D18B7" w14:paraId="222DDC11" w14:textId="77777777" w:rsidTr="003F1696">
        <w:trPr>
          <w:gridAfter w:val="1"/>
          <w:wAfter w:w="25" w:type="dxa"/>
        </w:trPr>
        <w:tc>
          <w:tcPr>
            <w:tcW w:w="568" w:type="dxa"/>
            <w:vMerge w:val="restart"/>
          </w:tcPr>
          <w:p w14:paraId="11773F30" w14:textId="77777777" w:rsidR="005D18B7" w:rsidRPr="005D18B7" w:rsidRDefault="005D18B7" w:rsidP="005D18B7">
            <w:pPr>
              <w:spacing w:after="0" w:line="240" w:lineRule="auto"/>
              <w:jc w:val="both"/>
              <w:rPr>
                <w:rFonts w:ascii="Times New Roman" w:eastAsia="Calibri" w:hAnsi="Times New Roman" w:cs="Times New Roman"/>
                <w:b/>
                <w:sz w:val="28"/>
                <w:szCs w:val="28"/>
                <w:lang w:eastAsia="ru-RU"/>
              </w:rPr>
            </w:pPr>
          </w:p>
          <w:p w14:paraId="26BFCB5D" w14:textId="77777777" w:rsidR="005D18B7" w:rsidRPr="005D18B7" w:rsidRDefault="005D18B7" w:rsidP="005D18B7">
            <w:pPr>
              <w:spacing w:after="0" w:line="240" w:lineRule="auto"/>
              <w:jc w:val="both"/>
              <w:rPr>
                <w:rFonts w:ascii="Times New Roman" w:eastAsia="Calibri" w:hAnsi="Times New Roman" w:cs="Times New Roman"/>
                <w:b/>
                <w:sz w:val="28"/>
                <w:szCs w:val="28"/>
                <w:lang w:eastAsia="ru-RU"/>
              </w:rPr>
            </w:pPr>
            <w:r w:rsidRPr="005D18B7">
              <w:rPr>
                <w:rFonts w:ascii="Times New Roman" w:eastAsia="Calibri" w:hAnsi="Times New Roman" w:cs="Times New Roman"/>
                <w:b/>
                <w:sz w:val="28"/>
                <w:szCs w:val="28"/>
                <w:lang w:eastAsia="ru-RU"/>
              </w:rPr>
              <w:t>№</w:t>
            </w:r>
          </w:p>
          <w:p w14:paraId="26E967BC" w14:textId="77777777" w:rsidR="005D18B7" w:rsidRPr="005D18B7" w:rsidRDefault="005D18B7" w:rsidP="005D18B7">
            <w:pPr>
              <w:spacing w:after="0" w:line="240" w:lineRule="auto"/>
              <w:jc w:val="both"/>
              <w:rPr>
                <w:rFonts w:ascii="Times New Roman" w:eastAsia="Calibri" w:hAnsi="Times New Roman" w:cs="Times New Roman"/>
                <w:b/>
                <w:sz w:val="28"/>
                <w:szCs w:val="28"/>
                <w:lang w:eastAsia="ru-RU"/>
              </w:rPr>
            </w:pPr>
            <w:r w:rsidRPr="005D18B7">
              <w:rPr>
                <w:rFonts w:ascii="Times New Roman" w:eastAsia="Calibri" w:hAnsi="Times New Roman" w:cs="Times New Roman"/>
                <w:b/>
                <w:sz w:val="28"/>
                <w:szCs w:val="28"/>
                <w:lang w:eastAsia="ru-RU"/>
              </w:rPr>
              <w:t>п/п</w:t>
            </w:r>
          </w:p>
        </w:tc>
        <w:tc>
          <w:tcPr>
            <w:tcW w:w="2420" w:type="dxa"/>
            <w:vMerge w:val="restart"/>
          </w:tcPr>
          <w:p w14:paraId="633D4C92" w14:textId="77777777" w:rsidR="005D18B7" w:rsidRPr="005D18B7" w:rsidRDefault="005D18B7" w:rsidP="005D18B7">
            <w:pPr>
              <w:spacing w:after="0" w:line="240" w:lineRule="auto"/>
              <w:jc w:val="both"/>
              <w:rPr>
                <w:rFonts w:ascii="Times New Roman" w:eastAsia="Calibri" w:hAnsi="Times New Roman" w:cs="Times New Roman"/>
                <w:b/>
                <w:sz w:val="28"/>
                <w:szCs w:val="28"/>
                <w:lang w:eastAsia="ru-RU"/>
              </w:rPr>
            </w:pPr>
          </w:p>
          <w:p w14:paraId="41AF5C7F" w14:textId="77777777" w:rsidR="005D18B7" w:rsidRPr="005D18B7" w:rsidRDefault="005D18B7" w:rsidP="005D18B7">
            <w:pPr>
              <w:spacing w:after="0" w:line="240" w:lineRule="auto"/>
              <w:jc w:val="both"/>
              <w:rPr>
                <w:rFonts w:ascii="Times New Roman" w:eastAsia="Calibri" w:hAnsi="Times New Roman" w:cs="Times New Roman"/>
                <w:b/>
                <w:sz w:val="28"/>
                <w:szCs w:val="28"/>
                <w:lang w:eastAsia="ru-RU"/>
              </w:rPr>
            </w:pPr>
            <w:r w:rsidRPr="005D18B7">
              <w:rPr>
                <w:rFonts w:ascii="Times New Roman" w:eastAsia="Calibri" w:hAnsi="Times New Roman" w:cs="Times New Roman"/>
                <w:b/>
                <w:sz w:val="28"/>
                <w:szCs w:val="28"/>
                <w:lang w:eastAsia="ru-RU"/>
              </w:rPr>
              <w:t>Наименование разделов и тем</w:t>
            </w:r>
          </w:p>
          <w:p w14:paraId="7F7C5DB5" w14:textId="77777777" w:rsidR="005D18B7" w:rsidRPr="005D18B7" w:rsidRDefault="005D18B7" w:rsidP="005D18B7">
            <w:pPr>
              <w:spacing w:after="0" w:line="240" w:lineRule="auto"/>
              <w:jc w:val="both"/>
              <w:rPr>
                <w:rFonts w:ascii="Times New Roman" w:eastAsia="Calibri" w:hAnsi="Times New Roman" w:cs="Times New Roman"/>
                <w:b/>
                <w:sz w:val="28"/>
                <w:szCs w:val="28"/>
                <w:lang w:eastAsia="ru-RU"/>
              </w:rPr>
            </w:pPr>
            <w:r w:rsidRPr="005D18B7">
              <w:rPr>
                <w:rFonts w:ascii="Times New Roman" w:eastAsia="Calibri" w:hAnsi="Times New Roman" w:cs="Times New Roman"/>
                <w:b/>
                <w:sz w:val="28"/>
                <w:szCs w:val="28"/>
                <w:lang w:eastAsia="ru-RU"/>
              </w:rPr>
              <w:t>дисциплины</w:t>
            </w:r>
          </w:p>
        </w:tc>
        <w:tc>
          <w:tcPr>
            <w:tcW w:w="5220" w:type="dxa"/>
            <w:gridSpan w:val="5"/>
          </w:tcPr>
          <w:p w14:paraId="6123E655" w14:textId="77777777" w:rsidR="005D18B7" w:rsidRPr="005D18B7" w:rsidRDefault="005D18B7" w:rsidP="005D18B7">
            <w:pPr>
              <w:spacing w:after="0" w:line="240" w:lineRule="auto"/>
              <w:jc w:val="center"/>
              <w:rPr>
                <w:rFonts w:ascii="Times New Roman" w:eastAsia="Times New Roman" w:hAnsi="Times New Roman" w:cs="Times New Roman"/>
                <w:b/>
                <w:sz w:val="28"/>
                <w:szCs w:val="28"/>
                <w:lang w:eastAsia="ru-RU"/>
              </w:rPr>
            </w:pPr>
            <w:r w:rsidRPr="005D18B7">
              <w:rPr>
                <w:rFonts w:ascii="Times New Roman" w:eastAsia="Times New Roman" w:hAnsi="Times New Roman" w:cs="Times New Roman"/>
                <w:b/>
                <w:sz w:val="28"/>
                <w:szCs w:val="28"/>
                <w:lang w:eastAsia="ru-RU"/>
              </w:rPr>
              <w:t>Трудоёмкость в часах*</w:t>
            </w:r>
          </w:p>
        </w:tc>
        <w:tc>
          <w:tcPr>
            <w:tcW w:w="1260" w:type="dxa"/>
            <w:gridSpan w:val="2"/>
            <w:vMerge w:val="restart"/>
          </w:tcPr>
          <w:p w14:paraId="39483534" w14:textId="77777777" w:rsidR="005D18B7" w:rsidRPr="005D18B7" w:rsidRDefault="005D18B7" w:rsidP="005D18B7">
            <w:pPr>
              <w:spacing w:after="0" w:line="240" w:lineRule="auto"/>
              <w:rPr>
                <w:rFonts w:ascii="Times New Roman" w:eastAsia="Times New Roman" w:hAnsi="Times New Roman" w:cs="Times New Roman"/>
                <w:b/>
                <w:sz w:val="24"/>
                <w:szCs w:val="24"/>
                <w:lang w:eastAsia="ru-RU"/>
              </w:rPr>
            </w:pPr>
            <w:r w:rsidRPr="005D18B7">
              <w:rPr>
                <w:rFonts w:ascii="Times New Roman" w:eastAsia="Times New Roman" w:hAnsi="Times New Roman" w:cs="Times New Roman"/>
                <w:b/>
                <w:sz w:val="24"/>
                <w:szCs w:val="24"/>
                <w:lang w:eastAsia="ru-RU"/>
              </w:rPr>
              <w:t>Формы теку-</w:t>
            </w:r>
            <w:proofErr w:type="spellStart"/>
            <w:r w:rsidRPr="005D18B7">
              <w:rPr>
                <w:rFonts w:ascii="Times New Roman" w:eastAsia="Times New Roman" w:hAnsi="Times New Roman" w:cs="Times New Roman"/>
                <w:b/>
                <w:sz w:val="24"/>
                <w:szCs w:val="24"/>
                <w:lang w:eastAsia="ru-RU"/>
              </w:rPr>
              <w:t>щего</w:t>
            </w:r>
            <w:proofErr w:type="spellEnd"/>
            <w:r w:rsidRPr="005D18B7">
              <w:rPr>
                <w:rFonts w:ascii="Times New Roman" w:eastAsia="Times New Roman" w:hAnsi="Times New Roman" w:cs="Times New Roman"/>
                <w:b/>
                <w:sz w:val="24"/>
                <w:szCs w:val="24"/>
                <w:lang w:eastAsia="ru-RU"/>
              </w:rPr>
              <w:t xml:space="preserve"> </w:t>
            </w:r>
            <w:proofErr w:type="spellStart"/>
            <w:r w:rsidRPr="005D18B7">
              <w:rPr>
                <w:rFonts w:ascii="Times New Roman" w:eastAsia="Times New Roman" w:hAnsi="Times New Roman" w:cs="Times New Roman"/>
                <w:b/>
                <w:sz w:val="24"/>
                <w:szCs w:val="24"/>
                <w:lang w:eastAsia="ru-RU"/>
              </w:rPr>
              <w:t>конт</w:t>
            </w:r>
            <w:proofErr w:type="spellEnd"/>
            <w:r w:rsidRPr="005D18B7">
              <w:rPr>
                <w:rFonts w:ascii="Times New Roman" w:eastAsia="Times New Roman" w:hAnsi="Times New Roman" w:cs="Times New Roman"/>
                <w:b/>
                <w:sz w:val="24"/>
                <w:szCs w:val="24"/>
                <w:lang w:eastAsia="ru-RU"/>
              </w:rPr>
              <w:t xml:space="preserve">-роля </w:t>
            </w:r>
            <w:proofErr w:type="spellStart"/>
            <w:r w:rsidRPr="005D18B7">
              <w:rPr>
                <w:rFonts w:ascii="Times New Roman" w:eastAsia="Times New Roman" w:hAnsi="Times New Roman" w:cs="Times New Roman"/>
                <w:b/>
                <w:sz w:val="24"/>
                <w:szCs w:val="24"/>
                <w:lang w:eastAsia="ru-RU"/>
              </w:rPr>
              <w:t>успева-емости</w:t>
            </w:r>
            <w:proofErr w:type="spellEnd"/>
          </w:p>
        </w:tc>
      </w:tr>
      <w:tr w:rsidR="005D18B7" w:rsidRPr="005D18B7" w14:paraId="4F3297AA" w14:textId="77777777" w:rsidTr="003F1696">
        <w:trPr>
          <w:gridAfter w:val="1"/>
          <w:wAfter w:w="25" w:type="dxa"/>
        </w:trPr>
        <w:tc>
          <w:tcPr>
            <w:tcW w:w="568" w:type="dxa"/>
            <w:vMerge/>
          </w:tcPr>
          <w:p w14:paraId="5460394A" w14:textId="77777777" w:rsidR="005D18B7" w:rsidRPr="005D18B7" w:rsidRDefault="005D18B7" w:rsidP="005D18B7">
            <w:pPr>
              <w:spacing w:after="0" w:line="240" w:lineRule="auto"/>
              <w:rPr>
                <w:rFonts w:ascii="Times New Roman" w:eastAsia="Times New Roman" w:hAnsi="Times New Roman" w:cs="Times New Roman"/>
                <w:sz w:val="28"/>
                <w:szCs w:val="28"/>
                <w:lang w:eastAsia="ru-RU"/>
              </w:rPr>
            </w:pPr>
          </w:p>
        </w:tc>
        <w:tc>
          <w:tcPr>
            <w:tcW w:w="2420" w:type="dxa"/>
            <w:vMerge/>
          </w:tcPr>
          <w:p w14:paraId="0A829FCE" w14:textId="77777777" w:rsidR="005D18B7" w:rsidRPr="005D18B7" w:rsidRDefault="005D18B7" w:rsidP="005D18B7">
            <w:pPr>
              <w:spacing w:after="0" w:line="240" w:lineRule="auto"/>
              <w:rPr>
                <w:rFonts w:ascii="Times New Roman" w:eastAsia="Times New Roman" w:hAnsi="Times New Roman" w:cs="Times New Roman"/>
                <w:sz w:val="28"/>
                <w:szCs w:val="28"/>
                <w:lang w:eastAsia="ru-RU"/>
              </w:rPr>
            </w:pPr>
          </w:p>
        </w:tc>
        <w:tc>
          <w:tcPr>
            <w:tcW w:w="720" w:type="dxa"/>
            <w:vMerge w:val="restart"/>
          </w:tcPr>
          <w:p w14:paraId="50396618" w14:textId="77777777" w:rsidR="005D18B7" w:rsidRPr="005D18B7" w:rsidRDefault="005D18B7" w:rsidP="005D18B7">
            <w:pPr>
              <w:spacing w:after="0" w:line="240" w:lineRule="auto"/>
              <w:rPr>
                <w:rFonts w:ascii="Times New Roman" w:eastAsia="Times New Roman" w:hAnsi="Times New Roman" w:cs="Times New Roman"/>
                <w:b/>
                <w:sz w:val="28"/>
                <w:szCs w:val="28"/>
                <w:lang w:eastAsia="ru-RU"/>
              </w:rPr>
            </w:pPr>
            <w:r w:rsidRPr="005D18B7">
              <w:rPr>
                <w:rFonts w:ascii="Times New Roman" w:eastAsia="Times New Roman" w:hAnsi="Times New Roman" w:cs="Times New Roman"/>
                <w:b/>
                <w:sz w:val="28"/>
                <w:szCs w:val="28"/>
                <w:lang w:eastAsia="ru-RU"/>
              </w:rPr>
              <w:t>Всего</w:t>
            </w:r>
          </w:p>
        </w:tc>
        <w:tc>
          <w:tcPr>
            <w:tcW w:w="3517" w:type="dxa"/>
            <w:gridSpan w:val="3"/>
          </w:tcPr>
          <w:p w14:paraId="450E92C4" w14:textId="3C5B9098" w:rsidR="005D18B7" w:rsidRPr="005D18B7" w:rsidRDefault="003F1696" w:rsidP="005D18B7">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Контактная работа - А</w:t>
            </w:r>
            <w:r w:rsidR="005D18B7" w:rsidRPr="005D18B7">
              <w:rPr>
                <w:rFonts w:ascii="Times New Roman" w:eastAsia="Times New Roman" w:hAnsi="Times New Roman" w:cs="Times New Roman"/>
                <w:b/>
                <w:sz w:val="28"/>
                <w:szCs w:val="28"/>
                <w:lang w:eastAsia="ru-RU"/>
              </w:rPr>
              <w:t>удиторная работа</w:t>
            </w:r>
          </w:p>
        </w:tc>
        <w:tc>
          <w:tcPr>
            <w:tcW w:w="983" w:type="dxa"/>
          </w:tcPr>
          <w:p w14:paraId="5B214032" w14:textId="77777777" w:rsidR="005D18B7" w:rsidRPr="005D18B7" w:rsidRDefault="005D18B7" w:rsidP="005D18B7">
            <w:pPr>
              <w:spacing w:after="0" w:line="240" w:lineRule="auto"/>
              <w:rPr>
                <w:rFonts w:ascii="Times New Roman" w:eastAsia="Times New Roman" w:hAnsi="Times New Roman" w:cs="Times New Roman"/>
                <w:b/>
                <w:sz w:val="24"/>
                <w:szCs w:val="24"/>
                <w:lang w:eastAsia="ru-RU"/>
              </w:rPr>
            </w:pPr>
            <w:r w:rsidRPr="005D18B7">
              <w:rPr>
                <w:rFonts w:ascii="Times New Roman" w:eastAsia="Times New Roman" w:hAnsi="Times New Roman" w:cs="Times New Roman"/>
                <w:b/>
                <w:sz w:val="24"/>
                <w:szCs w:val="24"/>
                <w:lang w:eastAsia="ru-RU"/>
              </w:rPr>
              <w:t>Само-стоя-</w:t>
            </w:r>
            <w:proofErr w:type="spellStart"/>
            <w:r w:rsidRPr="005D18B7">
              <w:rPr>
                <w:rFonts w:ascii="Times New Roman" w:eastAsia="Times New Roman" w:hAnsi="Times New Roman" w:cs="Times New Roman"/>
                <w:b/>
                <w:sz w:val="24"/>
                <w:szCs w:val="24"/>
                <w:lang w:eastAsia="ru-RU"/>
              </w:rPr>
              <w:t>тель</w:t>
            </w:r>
            <w:proofErr w:type="spellEnd"/>
            <w:r w:rsidRPr="005D18B7">
              <w:rPr>
                <w:rFonts w:ascii="Times New Roman" w:eastAsia="Times New Roman" w:hAnsi="Times New Roman" w:cs="Times New Roman"/>
                <w:b/>
                <w:sz w:val="24"/>
                <w:szCs w:val="24"/>
                <w:lang w:eastAsia="ru-RU"/>
              </w:rPr>
              <w:t>-</w:t>
            </w:r>
            <w:proofErr w:type="spellStart"/>
            <w:r w:rsidRPr="005D18B7">
              <w:rPr>
                <w:rFonts w:ascii="Times New Roman" w:eastAsia="Times New Roman" w:hAnsi="Times New Roman" w:cs="Times New Roman"/>
                <w:b/>
                <w:sz w:val="24"/>
                <w:szCs w:val="24"/>
                <w:lang w:eastAsia="ru-RU"/>
              </w:rPr>
              <w:t>ная</w:t>
            </w:r>
            <w:proofErr w:type="spellEnd"/>
            <w:r w:rsidRPr="005D18B7">
              <w:rPr>
                <w:rFonts w:ascii="Times New Roman" w:eastAsia="Times New Roman" w:hAnsi="Times New Roman" w:cs="Times New Roman"/>
                <w:b/>
                <w:sz w:val="24"/>
                <w:szCs w:val="24"/>
                <w:lang w:eastAsia="ru-RU"/>
              </w:rPr>
              <w:t xml:space="preserve"> </w:t>
            </w:r>
            <w:proofErr w:type="spellStart"/>
            <w:r w:rsidRPr="005D18B7">
              <w:rPr>
                <w:rFonts w:ascii="Times New Roman" w:eastAsia="Times New Roman" w:hAnsi="Times New Roman" w:cs="Times New Roman"/>
                <w:b/>
                <w:sz w:val="24"/>
                <w:szCs w:val="24"/>
                <w:lang w:eastAsia="ru-RU"/>
              </w:rPr>
              <w:t>рабо</w:t>
            </w:r>
            <w:proofErr w:type="spellEnd"/>
            <w:r w:rsidRPr="005D18B7">
              <w:rPr>
                <w:rFonts w:ascii="Times New Roman" w:eastAsia="Times New Roman" w:hAnsi="Times New Roman" w:cs="Times New Roman"/>
                <w:b/>
                <w:sz w:val="24"/>
                <w:szCs w:val="24"/>
                <w:lang w:eastAsia="ru-RU"/>
              </w:rPr>
              <w:t>-та</w:t>
            </w:r>
          </w:p>
        </w:tc>
        <w:tc>
          <w:tcPr>
            <w:tcW w:w="1260" w:type="dxa"/>
            <w:gridSpan w:val="2"/>
            <w:vMerge/>
          </w:tcPr>
          <w:p w14:paraId="25A89396" w14:textId="77777777" w:rsidR="005D18B7" w:rsidRPr="005D18B7" w:rsidRDefault="005D18B7" w:rsidP="005D18B7">
            <w:pPr>
              <w:spacing w:after="0" w:line="240" w:lineRule="auto"/>
              <w:rPr>
                <w:rFonts w:ascii="Times New Roman" w:eastAsia="Times New Roman" w:hAnsi="Times New Roman" w:cs="Times New Roman"/>
                <w:sz w:val="28"/>
                <w:szCs w:val="28"/>
                <w:lang w:eastAsia="ru-RU"/>
              </w:rPr>
            </w:pPr>
          </w:p>
        </w:tc>
      </w:tr>
      <w:tr w:rsidR="003F1696" w:rsidRPr="005D18B7" w14:paraId="06F7A6C3" w14:textId="77777777" w:rsidTr="003F1696">
        <w:tc>
          <w:tcPr>
            <w:tcW w:w="568" w:type="dxa"/>
            <w:vMerge/>
          </w:tcPr>
          <w:p w14:paraId="62F13B1C" w14:textId="77777777" w:rsidR="003F1696" w:rsidRPr="005D18B7" w:rsidRDefault="003F1696" w:rsidP="005D18B7">
            <w:pPr>
              <w:spacing w:after="0" w:line="240" w:lineRule="auto"/>
              <w:rPr>
                <w:rFonts w:ascii="Times New Roman" w:eastAsia="Times New Roman" w:hAnsi="Times New Roman" w:cs="Times New Roman"/>
                <w:sz w:val="28"/>
                <w:szCs w:val="28"/>
                <w:lang w:eastAsia="ru-RU"/>
              </w:rPr>
            </w:pPr>
          </w:p>
        </w:tc>
        <w:tc>
          <w:tcPr>
            <w:tcW w:w="2420" w:type="dxa"/>
            <w:vMerge/>
          </w:tcPr>
          <w:p w14:paraId="5B757FA8" w14:textId="77777777" w:rsidR="003F1696" w:rsidRPr="005D18B7" w:rsidRDefault="003F1696" w:rsidP="005D18B7">
            <w:pPr>
              <w:spacing w:after="0" w:line="240" w:lineRule="auto"/>
              <w:rPr>
                <w:rFonts w:ascii="Times New Roman" w:eastAsia="Times New Roman" w:hAnsi="Times New Roman" w:cs="Times New Roman"/>
                <w:sz w:val="28"/>
                <w:szCs w:val="28"/>
                <w:lang w:eastAsia="ru-RU"/>
              </w:rPr>
            </w:pPr>
          </w:p>
        </w:tc>
        <w:tc>
          <w:tcPr>
            <w:tcW w:w="720" w:type="dxa"/>
            <w:vMerge/>
          </w:tcPr>
          <w:p w14:paraId="45AF2BBE" w14:textId="77777777" w:rsidR="003F1696" w:rsidRPr="005D18B7" w:rsidRDefault="003F1696" w:rsidP="005D18B7">
            <w:pPr>
              <w:spacing w:after="0" w:line="240" w:lineRule="auto"/>
              <w:rPr>
                <w:rFonts w:ascii="Times New Roman" w:eastAsia="Times New Roman" w:hAnsi="Times New Roman" w:cs="Times New Roman"/>
                <w:sz w:val="28"/>
                <w:szCs w:val="28"/>
                <w:lang w:eastAsia="ru-RU"/>
              </w:rPr>
            </w:pPr>
          </w:p>
        </w:tc>
        <w:tc>
          <w:tcPr>
            <w:tcW w:w="965" w:type="dxa"/>
          </w:tcPr>
          <w:p w14:paraId="6C2DFE73" w14:textId="77777777" w:rsidR="003F1696" w:rsidRPr="005D18B7" w:rsidRDefault="003F1696" w:rsidP="005D18B7">
            <w:pPr>
              <w:spacing w:after="0" w:line="240" w:lineRule="auto"/>
              <w:jc w:val="both"/>
              <w:rPr>
                <w:rFonts w:ascii="Times New Roman" w:eastAsia="Calibri" w:hAnsi="Times New Roman" w:cs="Times New Roman"/>
                <w:sz w:val="24"/>
                <w:szCs w:val="24"/>
                <w:lang w:eastAsia="ru-RU"/>
              </w:rPr>
            </w:pPr>
          </w:p>
          <w:p w14:paraId="3B87673B" w14:textId="57E879D7" w:rsidR="003F1696" w:rsidRPr="005D18B7" w:rsidRDefault="003F1696" w:rsidP="005D18B7">
            <w:pPr>
              <w:spacing w:after="0" w:line="240" w:lineRule="auto"/>
              <w:jc w:val="both"/>
              <w:rPr>
                <w:rFonts w:ascii="Times New Roman" w:eastAsia="Calibri" w:hAnsi="Times New Roman" w:cs="Times New Roman"/>
                <w:sz w:val="24"/>
                <w:szCs w:val="24"/>
                <w:lang w:eastAsia="ru-RU"/>
              </w:rPr>
            </w:pPr>
            <w:r w:rsidRPr="005D18B7">
              <w:rPr>
                <w:rFonts w:ascii="Times New Roman" w:eastAsia="Calibri" w:hAnsi="Times New Roman" w:cs="Times New Roman"/>
                <w:sz w:val="24"/>
                <w:szCs w:val="24"/>
                <w:lang w:eastAsia="ru-RU"/>
              </w:rPr>
              <w:t>Общая</w:t>
            </w:r>
          </w:p>
        </w:tc>
        <w:tc>
          <w:tcPr>
            <w:tcW w:w="1134" w:type="dxa"/>
          </w:tcPr>
          <w:p w14:paraId="54901A2C" w14:textId="77777777" w:rsidR="003F1696" w:rsidRPr="005D18B7" w:rsidRDefault="003F1696" w:rsidP="005D18B7">
            <w:pPr>
              <w:spacing w:after="0" w:line="240" w:lineRule="auto"/>
              <w:jc w:val="both"/>
              <w:rPr>
                <w:rFonts w:ascii="Times New Roman" w:eastAsia="Calibri" w:hAnsi="Times New Roman" w:cs="Times New Roman"/>
                <w:sz w:val="24"/>
                <w:szCs w:val="24"/>
                <w:lang w:eastAsia="ru-RU"/>
              </w:rPr>
            </w:pPr>
          </w:p>
          <w:p w14:paraId="3748FEB9" w14:textId="4D54E580" w:rsidR="003F1696" w:rsidRPr="005D18B7" w:rsidRDefault="003F1696" w:rsidP="005D18B7">
            <w:pPr>
              <w:spacing w:after="0" w:line="240" w:lineRule="auto"/>
              <w:jc w:val="both"/>
              <w:rPr>
                <w:rFonts w:ascii="Times New Roman" w:eastAsia="Calibri" w:hAnsi="Times New Roman" w:cs="Times New Roman"/>
                <w:sz w:val="24"/>
                <w:szCs w:val="24"/>
                <w:lang w:eastAsia="ru-RU"/>
              </w:rPr>
            </w:pPr>
            <w:r w:rsidRPr="005D18B7">
              <w:rPr>
                <w:rFonts w:ascii="Times New Roman" w:eastAsia="Calibri" w:hAnsi="Times New Roman" w:cs="Times New Roman"/>
                <w:sz w:val="24"/>
                <w:szCs w:val="24"/>
                <w:lang w:eastAsia="ru-RU"/>
              </w:rPr>
              <w:t>Лекции</w:t>
            </w:r>
          </w:p>
        </w:tc>
        <w:tc>
          <w:tcPr>
            <w:tcW w:w="1418" w:type="dxa"/>
          </w:tcPr>
          <w:p w14:paraId="0660D8E6" w14:textId="0E8D8585" w:rsidR="003F1696" w:rsidRPr="005D18B7" w:rsidRDefault="00BC23E4" w:rsidP="005D18B7">
            <w:pPr>
              <w:spacing w:after="0" w:line="240" w:lineRule="auto"/>
              <w:jc w:val="both"/>
              <w:rPr>
                <w:rFonts w:ascii="Times New Roman" w:eastAsia="Calibri" w:hAnsi="Times New Roman" w:cs="Times New Roman"/>
                <w:sz w:val="24"/>
                <w:szCs w:val="24"/>
                <w:lang w:eastAsia="ru-RU"/>
              </w:rPr>
            </w:pPr>
            <w:proofErr w:type="spellStart"/>
            <w:r>
              <w:rPr>
                <w:rFonts w:ascii="Times New Roman" w:eastAsia="Calibri" w:hAnsi="Times New Roman" w:cs="Times New Roman"/>
                <w:sz w:val="24"/>
                <w:szCs w:val="24"/>
                <w:lang w:eastAsia="ru-RU"/>
              </w:rPr>
              <w:t>Семинары,</w:t>
            </w:r>
            <w:r w:rsidR="003F1696">
              <w:rPr>
                <w:rFonts w:ascii="Times New Roman" w:eastAsia="Calibri" w:hAnsi="Times New Roman" w:cs="Times New Roman"/>
                <w:sz w:val="24"/>
                <w:szCs w:val="24"/>
                <w:lang w:eastAsia="ru-RU"/>
              </w:rPr>
              <w:t>практические</w:t>
            </w:r>
            <w:proofErr w:type="spellEnd"/>
            <w:r w:rsidR="003F1696">
              <w:rPr>
                <w:rFonts w:ascii="Times New Roman" w:eastAsia="Calibri" w:hAnsi="Times New Roman" w:cs="Times New Roman"/>
                <w:sz w:val="24"/>
                <w:szCs w:val="24"/>
                <w:lang w:eastAsia="ru-RU"/>
              </w:rPr>
              <w:t xml:space="preserve"> занятия </w:t>
            </w:r>
          </w:p>
        </w:tc>
        <w:tc>
          <w:tcPr>
            <w:tcW w:w="992" w:type="dxa"/>
            <w:gridSpan w:val="2"/>
          </w:tcPr>
          <w:p w14:paraId="2783FF84" w14:textId="77777777" w:rsidR="003F1696" w:rsidRPr="005D18B7" w:rsidRDefault="003F1696" w:rsidP="005D18B7">
            <w:pPr>
              <w:spacing w:after="0" w:line="240" w:lineRule="auto"/>
              <w:rPr>
                <w:rFonts w:ascii="Times New Roman" w:eastAsia="Times New Roman" w:hAnsi="Times New Roman" w:cs="Times New Roman"/>
                <w:sz w:val="28"/>
                <w:szCs w:val="28"/>
                <w:lang w:eastAsia="ru-RU"/>
              </w:rPr>
            </w:pPr>
          </w:p>
        </w:tc>
        <w:tc>
          <w:tcPr>
            <w:tcW w:w="1276" w:type="dxa"/>
            <w:gridSpan w:val="2"/>
          </w:tcPr>
          <w:p w14:paraId="0DEE386F" w14:textId="77777777" w:rsidR="003F1696" w:rsidRPr="005D18B7" w:rsidRDefault="003F1696" w:rsidP="005D18B7">
            <w:pPr>
              <w:spacing w:after="0" w:line="240" w:lineRule="auto"/>
              <w:rPr>
                <w:rFonts w:ascii="Times New Roman" w:eastAsia="Times New Roman" w:hAnsi="Times New Roman" w:cs="Times New Roman"/>
                <w:sz w:val="28"/>
                <w:szCs w:val="28"/>
                <w:lang w:eastAsia="ru-RU"/>
              </w:rPr>
            </w:pPr>
          </w:p>
        </w:tc>
      </w:tr>
      <w:tr w:rsidR="003F1696" w:rsidRPr="005D18B7" w14:paraId="2A107C58" w14:textId="77777777" w:rsidTr="003F1696">
        <w:tc>
          <w:tcPr>
            <w:tcW w:w="568" w:type="dxa"/>
          </w:tcPr>
          <w:p w14:paraId="65C52F4D" w14:textId="77777777" w:rsidR="003F1696" w:rsidRPr="005D18B7" w:rsidRDefault="003F1696" w:rsidP="005D18B7">
            <w:pPr>
              <w:spacing w:after="0" w:line="240" w:lineRule="auto"/>
              <w:rPr>
                <w:rFonts w:ascii="Times New Roman" w:eastAsia="Times New Roman" w:hAnsi="Times New Roman" w:cs="Times New Roman"/>
                <w:sz w:val="28"/>
                <w:szCs w:val="28"/>
                <w:lang w:eastAsia="ru-RU"/>
              </w:rPr>
            </w:pPr>
          </w:p>
        </w:tc>
        <w:tc>
          <w:tcPr>
            <w:tcW w:w="2420" w:type="dxa"/>
          </w:tcPr>
          <w:p w14:paraId="58B47A1B" w14:textId="7609C9BC" w:rsidR="003F1696" w:rsidRPr="005D18B7" w:rsidRDefault="003F1696" w:rsidP="005D18B7">
            <w:pPr>
              <w:spacing w:after="0" w:line="240" w:lineRule="auto"/>
              <w:rPr>
                <w:rFonts w:ascii="Times New Roman" w:eastAsia="Times New Roman" w:hAnsi="Times New Roman" w:cs="Times New Roman"/>
                <w:b/>
                <w:sz w:val="28"/>
                <w:szCs w:val="28"/>
                <w:lang w:eastAsia="ru-RU"/>
              </w:rPr>
            </w:pPr>
            <w:r w:rsidRPr="005D18B7">
              <w:rPr>
                <w:rFonts w:ascii="Times New Roman" w:eastAsia="Times New Roman" w:hAnsi="Times New Roman" w:cs="Times New Roman"/>
                <w:b/>
                <w:sz w:val="28"/>
                <w:szCs w:val="28"/>
                <w:lang w:eastAsia="ru-RU"/>
              </w:rPr>
              <w:t xml:space="preserve">Раздел 1. </w:t>
            </w:r>
            <w:r w:rsidRPr="002E0DB5">
              <w:rPr>
                <w:rFonts w:ascii="Times New Roman" w:hAnsi="Times New Roman" w:cs="Times New Roman"/>
                <w:b/>
                <w:bCs/>
                <w:sz w:val="28"/>
                <w:szCs w:val="28"/>
              </w:rPr>
              <w:t>Английская литература</w:t>
            </w:r>
          </w:p>
        </w:tc>
        <w:tc>
          <w:tcPr>
            <w:tcW w:w="720" w:type="dxa"/>
          </w:tcPr>
          <w:p w14:paraId="1EBD558C" w14:textId="77777777" w:rsidR="003F1696" w:rsidRPr="005D18B7" w:rsidRDefault="003F1696" w:rsidP="005D18B7">
            <w:pPr>
              <w:spacing w:after="0" w:line="240" w:lineRule="auto"/>
              <w:rPr>
                <w:rFonts w:ascii="Times New Roman" w:eastAsia="Times New Roman" w:hAnsi="Times New Roman" w:cs="Times New Roman"/>
                <w:sz w:val="28"/>
                <w:szCs w:val="28"/>
                <w:lang w:eastAsia="ru-RU"/>
              </w:rPr>
            </w:pPr>
          </w:p>
        </w:tc>
        <w:tc>
          <w:tcPr>
            <w:tcW w:w="965" w:type="dxa"/>
          </w:tcPr>
          <w:p w14:paraId="60879960" w14:textId="77777777" w:rsidR="003F1696" w:rsidRPr="005D18B7" w:rsidRDefault="003F1696" w:rsidP="005D18B7">
            <w:pPr>
              <w:spacing w:after="0" w:line="240" w:lineRule="auto"/>
              <w:jc w:val="both"/>
              <w:rPr>
                <w:rFonts w:ascii="Times New Roman" w:eastAsia="Calibri" w:hAnsi="Times New Roman" w:cs="Times New Roman"/>
                <w:sz w:val="28"/>
                <w:szCs w:val="28"/>
                <w:lang w:eastAsia="ru-RU"/>
              </w:rPr>
            </w:pPr>
          </w:p>
        </w:tc>
        <w:tc>
          <w:tcPr>
            <w:tcW w:w="1134" w:type="dxa"/>
          </w:tcPr>
          <w:p w14:paraId="4D13D695" w14:textId="77777777" w:rsidR="003F1696" w:rsidRPr="005D18B7" w:rsidRDefault="003F1696" w:rsidP="005D18B7">
            <w:pPr>
              <w:spacing w:after="0" w:line="240" w:lineRule="auto"/>
              <w:jc w:val="both"/>
              <w:rPr>
                <w:rFonts w:ascii="Times New Roman" w:eastAsia="Calibri" w:hAnsi="Times New Roman" w:cs="Times New Roman"/>
                <w:sz w:val="28"/>
                <w:szCs w:val="28"/>
                <w:lang w:eastAsia="ru-RU"/>
              </w:rPr>
            </w:pPr>
          </w:p>
        </w:tc>
        <w:tc>
          <w:tcPr>
            <w:tcW w:w="1418" w:type="dxa"/>
          </w:tcPr>
          <w:p w14:paraId="0D1C02C0" w14:textId="77777777" w:rsidR="003F1696" w:rsidRPr="005D18B7" w:rsidRDefault="003F1696" w:rsidP="005D18B7">
            <w:pPr>
              <w:spacing w:after="0" w:line="240" w:lineRule="auto"/>
              <w:jc w:val="both"/>
              <w:rPr>
                <w:rFonts w:ascii="Times New Roman" w:eastAsia="Calibri" w:hAnsi="Times New Roman" w:cs="Times New Roman"/>
                <w:sz w:val="28"/>
                <w:szCs w:val="28"/>
                <w:lang w:eastAsia="ru-RU"/>
              </w:rPr>
            </w:pPr>
          </w:p>
        </w:tc>
        <w:tc>
          <w:tcPr>
            <w:tcW w:w="992" w:type="dxa"/>
            <w:gridSpan w:val="2"/>
          </w:tcPr>
          <w:p w14:paraId="179CA95B" w14:textId="77777777" w:rsidR="003F1696" w:rsidRPr="005D18B7" w:rsidRDefault="003F1696" w:rsidP="005D18B7">
            <w:pPr>
              <w:spacing w:after="0" w:line="240" w:lineRule="auto"/>
              <w:rPr>
                <w:rFonts w:ascii="Times New Roman" w:eastAsia="Times New Roman" w:hAnsi="Times New Roman" w:cs="Times New Roman"/>
                <w:sz w:val="28"/>
                <w:szCs w:val="28"/>
                <w:lang w:eastAsia="ru-RU"/>
              </w:rPr>
            </w:pPr>
          </w:p>
        </w:tc>
        <w:tc>
          <w:tcPr>
            <w:tcW w:w="1276" w:type="dxa"/>
            <w:gridSpan w:val="2"/>
          </w:tcPr>
          <w:p w14:paraId="7019D515" w14:textId="77777777" w:rsidR="003F1696" w:rsidRPr="005D18B7" w:rsidRDefault="003F1696" w:rsidP="005D18B7">
            <w:pPr>
              <w:spacing w:after="0" w:line="240" w:lineRule="auto"/>
              <w:rPr>
                <w:rFonts w:ascii="Times New Roman" w:eastAsia="Times New Roman" w:hAnsi="Times New Roman" w:cs="Times New Roman"/>
                <w:sz w:val="28"/>
                <w:szCs w:val="28"/>
                <w:lang w:eastAsia="ru-RU"/>
              </w:rPr>
            </w:pPr>
          </w:p>
        </w:tc>
      </w:tr>
      <w:tr w:rsidR="003F1696" w:rsidRPr="005D18B7" w14:paraId="40EC50B5" w14:textId="77777777" w:rsidTr="003F1696">
        <w:tc>
          <w:tcPr>
            <w:tcW w:w="568" w:type="dxa"/>
          </w:tcPr>
          <w:p w14:paraId="557EFD3B" w14:textId="77777777" w:rsidR="003F1696" w:rsidRPr="005D18B7" w:rsidRDefault="003F1696" w:rsidP="005D18B7">
            <w:pPr>
              <w:spacing w:after="0" w:line="240" w:lineRule="auto"/>
              <w:rPr>
                <w:rFonts w:ascii="Times New Roman" w:eastAsia="Times New Roman" w:hAnsi="Times New Roman" w:cs="Times New Roman"/>
                <w:b/>
                <w:sz w:val="28"/>
                <w:szCs w:val="28"/>
                <w:lang w:eastAsia="ru-RU"/>
              </w:rPr>
            </w:pPr>
            <w:r w:rsidRPr="005D18B7">
              <w:rPr>
                <w:rFonts w:ascii="Times New Roman" w:eastAsia="Times New Roman" w:hAnsi="Times New Roman" w:cs="Times New Roman"/>
                <w:b/>
                <w:sz w:val="28"/>
                <w:szCs w:val="28"/>
                <w:lang w:eastAsia="ru-RU"/>
              </w:rPr>
              <w:t>1</w:t>
            </w:r>
          </w:p>
        </w:tc>
        <w:tc>
          <w:tcPr>
            <w:tcW w:w="2420" w:type="dxa"/>
          </w:tcPr>
          <w:p w14:paraId="03C5A24B" w14:textId="2F51CFC2" w:rsidR="003F1696" w:rsidRPr="0078169D" w:rsidRDefault="003F1696" w:rsidP="005D18B7">
            <w:pPr>
              <w:spacing w:after="0" w:line="240" w:lineRule="auto"/>
              <w:jc w:val="both"/>
              <w:rPr>
                <w:rFonts w:ascii="Times New Roman" w:eastAsia="Calibri" w:hAnsi="Times New Roman" w:cs="Times New Roman"/>
                <w:sz w:val="28"/>
                <w:szCs w:val="28"/>
                <w:lang w:eastAsia="ru-RU"/>
              </w:rPr>
            </w:pPr>
            <w:r w:rsidRPr="0078169D">
              <w:rPr>
                <w:rFonts w:ascii="Times New Roman" w:hAnsi="Times New Roman" w:cs="Times New Roman"/>
                <w:sz w:val="28"/>
                <w:szCs w:val="28"/>
              </w:rPr>
              <w:t>Англосаксонская литература VII-XI вв.</w:t>
            </w:r>
          </w:p>
        </w:tc>
        <w:tc>
          <w:tcPr>
            <w:tcW w:w="720" w:type="dxa"/>
          </w:tcPr>
          <w:p w14:paraId="4FEFD343" w14:textId="651A3051"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w:t>
            </w:r>
          </w:p>
        </w:tc>
        <w:tc>
          <w:tcPr>
            <w:tcW w:w="965" w:type="dxa"/>
          </w:tcPr>
          <w:p w14:paraId="3E889E23" w14:textId="3F39A1AE" w:rsidR="003F1696" w:rsidRPr="005D18B7" w:rsidRDefault="00A56DED"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w:t>
            </w:r>
          </w:p>
        </w:tc>
        <w:tc>
          <w:tcPr>
            <w:tcW w:w="1134" w:type="dxa"/>
          </w:tcPr>
          <w:p w14:paraId="1A2774AA" w14:textId="3E17888E" w:rsidR="003F1696" w:rsidRPr="008A2D59"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p>
        </w:tc>
        <w:tc>
          <w:tcPr>
            <w:tcW w:w="1418" w:type="dxa"/>
          </w:tcPr>
          <w:p w14:paraId="76B37053" w14:textId="27DE7964"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p>
        </w:tc>
        <w:tc>
          <w:tcPr>
            <w:tcW w:w="992" w:type="dxa"/>
            <w:gridSpan w:val="2"/>
          </w:tcPr>
          <w:p w14:paraId="778249AE" w14:textId="7E66EE76" w:rsidR="003F1696" w:rsidRPr="008A2D59"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w:t>
            </w:r>
          </w:p>
        </w:tc>
        <w:tc>
          <w:tcPr>
            <w:tcW w:w="1276" w:type="dxa"/>
            <w:gridSpan w:val="2"/>
          </w:tcPr>
          <w:p w14:paraId="724E3B61"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Устный</w:t>
            </w:r>
          </w:p>
          <w:p w14:paraId="3E48DD9E"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опрос по</w:t>
            </w:r>
          </w:p>
          <w:p w14:paraId="72CD186D" w14:textId="5F79F993" w:rsidR="003F1696" w:rsidRPr="003D2645" w:rsidRDefault="003F1696" w:rsidP="002A666B">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 xml:space="preserve">теме, </w:t>
            </w:r>
            <w:r>
              <w:rPr>
                <w:rFonts w:ascii="Times New Roman" w:eastAsia="Times New Roman" w:hAnsi="Times New Roman" w:cs="Times New Roman"/>
                <w:color w:val="000000"/>
                <w:lang w:eastAsia="ru-RU"/>
              </w:rPr>
              <w:t>дискуссия</w:t>
            </w:r>
          </w:p>
          <w:p w14:paraId="5C5195CA" w14:textId="350C074D" w:rsidR="003F1696" w:rsidRPr="008A2D59" w:rsidRDefault="003F1696" w:rsidP="005D18B7">
            <w:pPr>
              <w:spacing w:after="0" w:line="240" w:lineRule="auto"/>
              <w:rPr>
                <w:rFonts w:ascii="Times New Roman" w:eastAsia="Times New Roman" w:hAnsi="Times New Roman" w:cs="Times New Roman"/>
                <w:sz w:val="28"/>
                <w:szCs w:val="28"/>
                <w:lang w:eastAsia="ru-RU"/>
              </w:rPr>
            </w:pPr>
          </w:p>
        </w:tc>
      </w:tr>
      <w:tr w:rsidR="003F1696" w:rsidRPr="005D18B7" w14:paraId="526BA863" w14:textId="77777777" w:rsidTr="003F1696">
        <w:tc>
          <w:tcPr>
            <w:tcW w:w="568" w:type="dxa"/>
          </w:tcPr>
          <w:p w14:paraId="44E0FFED" w14:textId="77777777" w:rsidR="003F1696" w:rsidRPr="005D18B7" w:rsidRDefault="003F1696" w:rsidP="005D18B7">
            <w:pPr>
              <w:spacing w:after="0" w:line="240" w:lineRule="auto"/>
              <w:rPr>
                <w:rFonts w:ascii="Times New Roman" w:eastAsia="Times New Roman" w:hAnsi="Times New Roman" w:cs="Times New Roman"/>
                <w:b/>
                <w:sz w:val="28"/>
                <w:szCs w:val="28"/>
                <w:lang w:eastAsia="ru-RU"/>
              </w:rPr>
            </w:pPr>
            <w:r w:rsidRPr="005D18B7">
              <w:rPr>
                <w:rFonts w:ascii="Times New Roman" w:eastAsia="Times New Roman" w:hAnsi="Times New Roman" w:cs="Times New Roman"/>
                <w:b/>
                <w:sz w:val="28"/>
                <w:szCs w:val="28"/>
                <w:lang w:eastAsia="ru-RU"/>
              </w:rPr>
              <w:t>2</w:t>
            </w:r>
          </w:p>
        </w:tc>
        <w:tc>
          <w:tcPr>
            <w:tcW w:w="2420" w:type="dxa"/>
          </w:tcPr>
          <w:p w14:paraId="06C70E94" w14:textId="311F5F93" w:rsidR="003F1696" w:rsidRPr="0078169D" w:rsidRDefault="003F1696" w:rsidP="005D18B7">
            <w:pPr>
              <w:spacing w:after="0" w:line="240" w:lineRule="auto"/>
              <w:jc w:val="both"/>
              <w:rPr>
                <w:rFonts w:ascii="Times New Roman" w:eastAsia="Calibri" w:hAnsi="Times New Roman" w:cs="Times New Roman"/>
                <w:sz w:val="28"/>
                <w:szCs w:val="28"/>
                <w:lang w:eastAsia="ru-RU"/>
              </w:rPr>
            </w:pPr>
            <w:r w:rsidRPr="0078169D">
              <w:rPr>
                <w:rFonts w:ascii="Times New Roman" w:hAnsi="Times New Roman" w:cs="Times New Roman"/>
                <w:sz w:val="28"/>
                <w:szCs w:val="28"/>
              </w:rPr>
              <w:t>Литература XIV в.</w:t>
            </w:r>
          </w:p>
        </w:tc>
        <w:tc>
          <w:tcPr>
            <w:tcW w:w="720" w:type="dxa"/>
          </w:tcPr>
          <w:p w14:paraId="1D86F153" w14:textId="2036791A"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w:t>
            </w:r>
          </w:p>
        </w:tc>
        <w:tc>
          <w:tcPr>
            <w:tcW w:w="965" w:type="dxa"/>
          </w:tcPr>
          <w:p w14:paraId="5CE4C169" w14:textId="0DD96DC5" w:rsidR="003F1696" w:rsidRPr="005D18B7" w:rsidRDefault="00A56DED"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w:t>
            </w:r>
          </w:p>
        </w:tc>
        <w:tc>
          <w:tcPr>
            <w:tcW w:w="1134" w:type="dxa"/>
          </w:tcPr>
          <w:p w14:paraId="4EDCC531" w14:textId="6ECB4987"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p>
        </w:tc>
        <w:tc>
          <w:tcPr>
            <w:tcW w:w="1418" w:type="dxa"/>
          </w:tcPr>
          <w:p w14:paraId="0685BFCC" w14:textId="6A305376"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p>
        </w:tc>
        <w:tc>
          <w:tcPr>
            <w:tcW w:w="992" w:type="dxa"/>
            <w:gridSpan w:val="2"/>
          </w:tcPr>
          <w:p w14:paraId="4375BBCB" w14:textId="52B8A9A5"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w:t>
            </w:r>
          </w:p>
        </w:tc>
        <w:tc>
          <w:tcPr>
            <w:tcW w:w="1276" w:type="dxa"/>
            <w:gridSpan w:val="2"/>
          </w:tcPr>
          <w:p w14:paraId="4F920869"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Устный</w:t>
            </w:r>
          </w:p>
          <w:p w14:paraId="305982C8"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опрос по</w:t>
            </w:r>
          </w:p>
          <w:p w14:paraId="74FAF5F0"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теме, тест</w:t>
            </w:r>
          </w:p>
          <w:p w14:paraId="5AB9FCBC"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на знание</w:t>
            </w:r>
          </w:p>
          <w:p w14:paraId="2C219E93"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содержания произведений</w:t>
            </w:r>
          </w:p>
          <w:p w14:paraId="4F783A91" w14:textId="7DFF8B5A" w:rsidR="003F1696" w:rsidRPr="005D18B7" w:rsidRDefault="003F1696" w:rsidP="005D18B7">
            <w:pPr>
              <w:spacing w:after="0" w:line="240" w:lineRule="auto"/>
              <w:rPr>
                <w:rFonts w:ascii="Times New Roman" w:eastAsia="Times New Roman" w:hAnsi="Times New Roman" w:cs="Times New Roman"/>
                <w:sz w:val="28"/>
                <w:szCs w:val="28"/>
                <w:lang w:eastAsia="ru-RU"/>
              </w:rPr>
            </w:pPr>
          </w:p>
        </w:tc>
      </w:tr>
      <w:tr w:rsidR="003F1696" w:rsidRPr="005D18B7" w14:paraId="62CFB150" w14:textId="77777777" w:rsidTr="003F1696">
        <w:tc>
          <w:tcPr>
            <w:tcW w:w="568" w:type="dxa"/>
          </w:tcPr>
          <w:p w14:paraId="0727C465" w14:textId="77777777" w:rsidR="003F1696" w:rsidRPr="005D18B7" w:rsidRDefault="003F1696" w:rsidP="005D18B7">
            <w:pPr>
              <w:spacing w:after="0" w:line="240" w:lineRule="auto"/>
              <w:rPr>
                <w:rFonts w:ascii="Times New Roman" w:eastAsia="Times New Roman" w:hAnsi="Times New Roman" w:cs="Times New Roman"/>
                <w:b/>
                <w:sz w:val="28"/>
                <w:szCs w:val="28"/>
                <w:lang w:eastAsia="ru-RU"/>
              </w:rPr>
            </w:pPr>
            <w:r w:rsidRPr="005D18B7">
              <w:rPr>
                <w:rFonts w:ascii="Times New Roman" w:eastAsia="Times New Roman" w:hAnsi="Times New Roman" w:cs="Times New Roman"/>
                <w:b/>
                <w:sz w:val="28"/>
                <w:szCs w:val="28"/>
                <w:lang w:eastAsia="ru-RU"/>
              </w:rPr>
              <w:t>3</w:t>
            </w:r>
          </w:p>
        </w:tc>
        <w:tc>
          <w:tcPr>
            <w:tcW w:w="2420" w:type="dxa"/>
          </w:tcPr>
          <w:p w14:paraId="4D9E713F" w14:textId="6AD2ED3D" w:rsidR="003F1696" w:rsidRPr="0078169D" w:rsidRDefault="003F1696" w:rsidP="005D18B7">
            <w:pPr>
              <w:spacing w:after="0" w:line="240" w:lineRule="auto"/>
              <w:jc w:val="both"/>
              <w:rPr>
                <w:rFonts w:ascii="Times New Roman" w:eastAsia="Calibri" w:hAnsi="Times New Roman" w:cs="Times New Roman"/>
                <w:sz w:val="28"/>
                <w:szCs w:val="28"/>
                <w:lang w:eastAsia="ru-RU"/>
              </w:rPr>
            </w:pPr>
            <w:r w:rsidRPr="0078169D">
              <w:rPr>
                <w:rFonts w:ascii="Times New Roman" w:hAnsi="Times New Roman" w:cs="Times New Roman"/>
                <w:sz w:val="28"/>
                <w:szCs w:val="28"/>
              </w:rPr>
              <w:t>Английский ренессанс</w:t>
            </w:r>
          </w:p>
        </w:tc>
        <w:tc>
          <w:tcPr>
            <w:tcW w:w="720" w:type="dxa"/>
          </w:tcPr>
          <w:p w14:paraId="526B64B0" w14:textId="50F916A8"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12</w:t>
            </w:r>
          </w:p>
        </w:tc>
        <w:tc>
          <w:tcPr>
            <w:tcW w:w="965" w:type="dxa"/>
          </w:tcPr>
          <w:p w14:paraId="7D0295DE" w14:textId="4E4ACA01" w:rsidR="003F1696" w:rsidRPr="005D18B7" w:rsidRDefault="00E77237"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p>
        </w:tc>
        <w:tc>
          <w:tcPr>
            <w:tcW w:w="1134" w:type="dxa"/>
          </w:tcPr>
          <w:p w14:paraId="673C4EFF" w14:textId="59DE04DF" w:rsidR="003F1696" w:rsidRPr="005D18B7" w:rsidRDefault="00E77237"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p>
        </w:tc>
        <w:tc>
          <w:tcPr>
            <w:tcW w:w="1418" w:type="dxa"/>
          </w:tcPr>
          <w:p w14:paraId="0FAF7577" w14:textId="3648CE89"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w:t>
            </w:r>
          </w:p>
        </w:tc>
        <w:tc>
          <w:tcPr>
            <w:tcW w:w="992" w:type="dxa"/>
            <w:gridSpan w:val="2"/>
          </w:tcPr>
          <w:p w14:paraId="233CCECC" w14:textId="2B92DBC5"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8</w:t>
            </w:r>
          </w:p>
        </w:tc>
        <w:tc>
          <w:tcPr>
            <w:tcW w:w="1276" w:type="dxa"/>
            <w:gridSpan w:val="2"/>
          </w:tcPr>
          <w:p w14:paraId="7DD9CB33"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Устный</w:t>
            </w:r>
          </w:p>
          <w:p w14:paraId="27556FF2"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опрос по</w:t>
            </w:r>
          </w:p>
          <w:p w14:paraId="3E072B16" w14:textId="232813C6" w:rsidR="003F1696" w:rsidRPr="003D2645" w:rsidRDefault="003F1696" w:rsidP="002A666B">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 xml:space="preserve">теме, </w:t>
            </w:r>
            <w:r>
              <w:rPr>
                <w:rFonts w:ascii="Times New Roman" w:eastAsia="Times New Roman" w:hAnsi="Times New Roman" w:cs="Times New Roman"/>
                <w:color w:val="000000"/>
                <w:lang w:eastAsia="ru-RU"/>
              </w:rPr>
              <w:t>дискуссия</w:t>
            </w:r>
          </w:p>
          <w:p w14:paraId="2AAA501A" w14:textId="20CD44EC" w:rsidR="003F1696" w:rsidRPr="005D18B7" w:rsidRDefault="003F1696" w:rsidP="005D18B7">
            <w:pPr>
              <w:spacing w:after="0" w:line="240" w:lineRule="auto"/>
              <w:rPr>
                <w:rFonts w:ascii="Times New Roman" w:eastAsia="Times New Roman" w:hAnsi="Times New Roman" w:cs="Times New Roman"/>
                <w:sz w:val="28"/>
                <w:szCs w:val="28"/>
                <w:lang w:eastAsia="ru-RU"/>
              </w:rPr>
            </w:pPr>
          </w:p>
        </w:tc>
      </w:tr>
      <w:tr w:rsidR="003F1696" w:rsidRPr="005D18B7" w14:paraId="3500370F" w14:textId="77777777" w:rsidTr="003F1696">
        <w:tc>
          <w:tcPr>
            <w:tcW w:w="568" w:type="dxa"/>
          </w:tcPr>
          <w:p w14:paraId="54D228EC" w14:textId="77777777" w:rsidR="003F1696" w:rsidRPr="005D18B7" w:rsidRDefault="003F1696" w:rsidP="005D18B7">
            <w:pPr>
              <w:spacing w:after="0" w:line="240" w:lineRule="auto"/>
              <w:rPr>
                <w:rFonts w:ascii="Times New Roman" w:eastAsia="Times New Roman" w:hAnsi="Times New Roman" w:cs="Times New Roman"/>
                <w:b/>
                <w:sz w:val="28"/>
                <w:szCs w:val="28"/>
                <w:lang w:eastAsia="ru-RU"/>
              </w:rPr>
            </w:pPr>
            <w:r w:rsidRPr="005D18B7">
              <w:rPr>
                <w:rFonts w:ascii="Times New Roman" w:eastAsia="Times New Roman" w:hAnsi="Times New Roman" w:cs="Times New Roman"/>
                <w:b/>
                <w:sz w:val="28"/>
                <w:szCs w:val="28"/>
                <w:lang w:eastAsia="ru-RU"/>
              </w:rPr>
              <w:t>4</w:t>
            </w:r>
          </w:p>
        </w:tc>
        <w:tc>
          <w:tcPr>
            <w:tcW w:w="2420" w:type="dxa"/>
          </w:tcPr>
          <w:p w14:paraId="1D78BDED" w14:textId="66D28E61" w:rsidR="003F1696" w:rsidRPr="0078169D" w:rsidRDefault="003F1696" w:rsidP="005D18B7">
            <w:pPr>
              <w:spacing w:after="0" w:line="240" w:lineRule="auto"/>
              <w:jc w:val="both"/>
              <w:rPr>
                <w:rFonts w:ascii="Times New Roman" w:eastAsia="Calibri" w:hAnsi="Times New Roman" w:cs="Times New Roman"/>
                <w:sz w:val="28"/>
                <w:szCs w:val="28"/>
                <w:lang w:eastAsia="ru-RU"/>
              </w:rPr>
            </w:pPr>
            <w:r w:rsidRPr="0078169D">
              <w:rPr>
                <w:rFonts w:ascii="Times New Roman" w:hAnsi="Times New Roman" w:cs="Times New Roman"/>
                <w:sz w:val="28"/>
                <w:szCs w:val="28"/>
              </w:rPr>
              <w:t>Английская литература XVII века</w:t>
            </w:r>
          </w:p>
        </w:tc>
        <w:tc>
          <w:tcPr>
            <w:tcW w:w="720" w:type="dxa"/>
          </w:tcPr>
          <w:p w14:paraId="3C1AFEEB" w14:textId="68FC0FC1"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12</w:t>
            </w:r>
          </w:p>
        </w:tc>
        <w:tc>
          <w:tcPr>
            <w:tcW w:w="965" w:type="dxa"/>
          </w:tcPr>
          <w:p w14:paraId="72B264B2" w14:textId="276A22F8" w:rsidR="003F1696" w:rsidRPr="005D18B7" w:rsidRDefault="00E77237"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p>
        </w:tc>
        <w:tc>
          <w:tcPr>
            <w:tcW w:w="1134" w:type="dxa"/>
          </w:tcPr>
          <w:p w14:paraId="40CDED03" w14:textId="427478E4" w:rsidR="003F1696" w:rsidRPr="005D18B7" w:rsidRDefault="00E77237"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p>
        </w:tc>
        <w:tc>
          <w:tcPr>
            <w:tcW w:w="1418" w:type="dxa"/>
          </w:tcPr>
          <w:p w14:paraId="370A58BE" w14:textId="69446768"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w:t>
            </w:r>
          </w:p>
        </w:tc>
        <w:tc>
          <w:tcPr>
            <w:tcW w:w="992" w:type="dxa"/>
            <w:gridSpan w:val="2"/>
          </w:tcPr>
          <w:p w14:paraId="1C687DFD" w14:textId="472E04C5"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8</w:t>
            </w:r>
          </w:p>
        </w:tc>
        <w:tc>
          <w:tcPr>
            <w:tcW w:w="1276" w:type="dxa"/>
            <w:gridSpan w:val="2"/>
          </w:tcPr>
          <w:p w14:paraId="671EE59D"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Устный</w:t>
            </w:r>
          </w:p>
          <w:p w14:paraId="275B9480"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опрос по</w:t>
            </w:r>
          </w:p>
          <w:p w14:paraId="7F5CAB84"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теме, тест</w:t>
            </w:r>
          </w:p>
          <w:p w14:paraId="212CEFED"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на знание</w:t>
            </w:r>
          </w:p>
          <w:p w14:paraId="53FD0C12"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содержания произведений</w:t>
            </w:r>
          </w:p>
          <w:p w14:paraId="6FB6058F" w14:textId="340CB8EB" w:rsidR="003F1696" w:rsidRPr="005D18B7" w:rsidRDefault="003F1696" w:rsidP="005D18B7">
            <w:pPr>
              <w:spacing w:after="0" w:line="240" w:lineRule="auto"/>
              <w:rPr>
                <w:rFonts w:ascii="Times New Roman" w:eastAsia="Times New Roman" w:hAnsi="Times New Roman" w:cs="Times New Roman"/>
                <w:sz w:val="28"/>
                <w:szCs w:val="28"/>
                <w:lang w:eastAsia="ru-RU"/>
              </w:rPr>
            </w:pPr>
          </w:p>
        </w:tc>
      </w:tr>
      <w:tr w:rsidR="003F1696" w:rsidRPr="005D18B7" w14:paraId="5C3DE0CE" w14:textId="77777777" w:rsidTr="003F1696">
        <w:tc>
          <w:tcPr>
            <w:tcW w:w="568" w:type="dxa"/>
          </w:tcPr>
          <w:p w14:paraId="644D1AE1" w14:textId="77777777" w:rsidR="003F1696" w:rsidRPr="005D18B7" w:rsidRDefault="003F1696" w:rsidP="005D18B7">
            <w:pPr>
              <w:spacing w:after="0" w:line="240" w:lineRule="auto"/>
              <w:rPr>
                <w:rFonts w:ascii="Times New Roman" w:eastAsia="Times New Roman" w:hAnsi="Times New Roman" w:cs="Times New Roman"/>
                <w:b/>
                <w:sz w:val="28"/>
                <w:szCs w:val="28"/>
                <w:lang w:eastAsia="ru-RU"/>
              </w:rPr>
            </w:pPr>
            <w:r w:rsidRPr="005D18B7">
              <w:rPr>
                <w:rFonts w:ascii="Times New Roman" w:eastAsia="Times New Roman" w:hAnsi="Times New Roman" w:cs="Times New Roman"/>
                <w:b/>
                <w:sz w:val="28"/>
                <w:szCs w:val="28"/>
                <w:lang w:eastAsia="ru-RU"/>
              </w:rPr>
              <w:t>5</w:t>
            </w:r>
          </w:p>
        </w:tc>
        <w:tc>
          <w:tcPr>
            <w:tcW w:w="2420" w:type="dxa"/>
          </w:tcPr>
          <w:p w14:paraId="7D0D212C" w14:textId="572B0706" w:rsidR="003F1696" w:rsidRPr="0078169D" w:rsidRDefault="003F1696" w:rsidP="005D18B7">
            <w:pPr>
              <w:spacing w:after="0" w:line="240" w:lineRule="auto"/>
              <w:jc w:val="both"/>
              <w:rPr>
                <w:rFonts w:ascii="Times New Roman" w:eastAsia="Calibri" w:hAnsi="Times New Roman" w:cs="Times New Roman"/>
                <w:sz w:val="28"/>
                <w:szCs w:val="28"/>
                <w:lang w:eastAsia="ru-RU"/>
              </w:rPr>
            </w:pPr>
            <w:r w:rsidRPr="0078169D">
              <w:rPr>
                <w:rFonts w:ascii="Times New Roman" w:hAnsi="Times New Roman" w:cs="Times New Roman"/>
                <w:sz w:val="28"/>
                <w:szCs w:val="28"/>
              </w:rPr>
              <w:t>Английская литература в эпоху Просвещения</w:t>
            </w:r>
          </w:p>
        </w:tc>
        <w:tc>
          <w:tcPr>
            <w:tcW w:w="720" w:type="dxa"/>
          </w:tcPr>
          <w:p w14:paraId="7BBE835A" w14:textId="6281E86A"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8</w:t>
            </w:r>
          </w:p>
        </w:tc>
        <w:tc>
          <w:tcPr>
            <w:tcW w:w="965" w:type="dxa"/>
          </w:tcPr>
          <w:p w14:paraId="56C202F6" w14:textId="36F5FCAA" w:rsidR="003F1696" w:rsidRPr="005D18B7" w:rsidRDefault="00A56DED"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w:t>
            </w:r>
          </w:p>
        </w:tc>
        <w:tc>
          <w:tcPr>
            <w:tcW w:w="1134" w:type="dxa"/>
          </w:tcPr>
          <w:p w14:paraId="6BF88D87" w14:textId="320F2D1A"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p>
        </w:tc>
        <w:tc>
          <w:tcPr>
            <w:tcW w:w="1418" w:type="dxa"/>
          </w:tcPr>
          <w:p w14:paraId="395A5F0B" w14:textId="396715BF"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p>
        </w:tc>
        <w:tc>
          <w:tcPr>
            <w:tcW w:w="992" w:type="dxa"/>
            <w:gridSpan w:val="2"/>
          </w:tcPr>
          <w:p w14:paraId="33D64648" w14:textId="19A4E5FE"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w:t>
            </w:r>
          </w:p>
        </w:tc>
        <w:tc>
          <w:tcPr>
            <w:tcW w:w="1276" w:type="dxa"/>
            <w:gridSpan w:val="2"/>
          </w:tcPr>
          <w:p w14:paraId="787DA71A"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Устный</w:t>
            </w:r>
          </w:p>
          <w:p w14:paraId="07808C88"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опрос по</w:t>
            </w:r>
          </w:p>
          <w:p w14:paraId="138479B5" w14:textId="2E3EBDAC" w:rsidR="003F1696" w:rsidRPr="003D2645" w:rsidRDefault="003F1696" w:rsidP="002A666B">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 xml:space="preserve">теме, </w:t>
            </w:r>
            <w:r>
              <w:rPr>
                <w:rFonts w:ascii="Times New Roman" w:eastAsia="Times New Roman" w:hAnsi="Times New Roman" w:cs="Times New Roman"/>
                <w:color w:val="000000"/>
                <w:lang w:eastAsia="ru-RU"/>
              </w:rPr>
              <w:t>дискуссия</w:t>
            </w:r>
            <w:r w:rsidRPr="003D2645">
              <w:rPr>
                <w:rFonts w:ascii="Times New Roman" w:eastAsia="Times New Roman" w:hAnsi="Times New Roman" w:cs="Times New Roman"/>
                <w:color w:val="000000"/>
                <w:lang w:eastAsia="ru-RU"/>
              </w:rPr>
              <w:t xml:space="preserve"> произведений</w:t>
            </w:r>
          </w:p>
        </w:tc>
      </w:tr>
      <w:tr w:rsidR="003F1696" w:rsidRPr="005D18B7" w14:paraId="0EC85F3F" w14:textId="77777777" w:rsidTr="003F1696">
        <w:tc>
          <w:tcPr>
            <w:tcW w:w="568" w:type="dxa"/>
          </w:tcPr>
          <w:p w14:paraId="4CE626B0" w14:textId="77777777" w:rsidR="003F1696" w:rsidRPr="005D18B7" w:rsidRDefault="003F1696" w:rsidP="005D18B7">
            <w:pPr>
              <w:spacing w:after="0" w:line="240" w:lineRule="auto"/>
              <w:rPr>
                <w:rFonts w:ascii="Times New Roman" w:eastAsia="Times New Roman" w:hAnsi="Times New Roman" w:cs="Times New Roman"/>
                <w:b/>
                <w:sz w:val="28"/>
                <w:szCs w:val="28"/>
                <w:lang w:eastAsia="ru-RU"/>
              </w:rPr>
            </w:pPr>
            <w:r w:rsidRPr="005D18B7">
              <w:rPr>
                <w:rFonts w:ascii="Times New Roman" w:eastAsia="Times New Roman" w:hAnsi="Times New Roman" w:cs="Times New Roman"/>
                <w:b/>
                <w:sz w:val="28"/>
                <w:szCs w:val="28"/>
                <w:lang w:eastAsia="ru-RU"/>
              </w:rPr>
              <w:t>6</w:t>
            </w:r>
          </w:p>
        </w:tc>
        <w:tc>
          <w:tcPr>
            <w:tcW w:w="2420" w:type="dxa"/>
          </w:tcPr>
          <w:p w14:paraId="3466FE56" w14:textId="1799A33A" w:rsidR="003F1696" w:rsidRPr="0078169D" w:rsidRDefault="003F1696" w:rsidP="005D18B7">
            <w:pPr>
              <w:spacing w:after="0" w:line="240" w:lineRule="auto"/>
              <w:jc w:val="both"/>
              <w:rPr>
                <w:rFonts w:ascii="Times New Roman" w:eastAsia="Calibri" w:hAnsi="Times New Roman" w:cs="Times New Roman"/>
                <w:sz w:val="28"/>
                <w:szCs w:val="28"/>
                <w:lang w:eastAsia="ru-RU"/>
              </w:rPr>
            </w:pPr>
            <w:r w:rsidRPr="0078169D">
              <w:rPr>
                <w:rFonts w:ascii="Times New Roman" w:hAnsi="Times New Roman" w:cs="Times New Roman"/>
                <w:sz w:val="28"/>
                <w:szCs w:val="28"/>
              </w:rPr>
              <w:t>Английский романтизм</w:t>
            </w:r>
          </w:p>
        </w:tc>
        <w:tc>
          <w:tcPr>
            <w:tcW w:w="720" w:type="dxa"/>
          </w:tcPr>
          <w:p w14:paraId="6E37FF42" w14:textId="2C8F4210"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12</w:t>
            </w:r>
          </w:p>
        </w:tc>
        <w:tc>
          <w:tcPr>
            <w:tcW w:w="965" w:type="dxa"/>
          </w:tcPr>
          <w:p w14:paraId="754874E5" w14:textId="23675D4A" w:rsidR="003F1696" w:rsidRPr="005D18B7" w:rsidRDefault="00E77237"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p>
        </w:tc>
        <w:tc>
          <w:tcPr>
            <w:tcW w:w="1134" w:type="dxa"/>
          </w:tcPr>
          <w:p w14:paraId="77B96103" w14:textId="10205AD5" w:rsidR="003F1696" w:rsidRPr="005D18B7" w:rsidRDefault="00E77237"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p>
        </w:tc>
        <w:tc>
          <w:tcPr>
            <w:tcW w:w="1418" w:type="dxa"/>
          </w:tcPr>
          <w:p w14:paraId="1DCB989E" w14:textId="4B3B4DD4"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w:t>
            </w:r>
          </w:p>
        </w:tc>
        <w:tc>
          <w:tcPr>
            <w:tcW w:w="992" w:type="dxa"/>
            <w:gridSpan w:val="2"/>
          </w:tcPr>
          <w:p w14:paraId="7BF6812E" w14:textId="432E97BA"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8</w:t>
            </w:r>
          </w:p>
        </w:tc>
        <w:tc>
          <w:tcPr>
            <w:tcW w:w="1276" w:type="dxa"/>
            <w:gridSpan w:val="2"/>
          </w:tcPr>
          <w:p w14:paraId="59B0BFF6"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Устный</w:t>
            </w:r>
          </w:p>
          <w:p w14:paraId="6CC11E40"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опрос по</w:t>
            </w:r>
          </w:p>
          <w:p w14:paraId="1A341196" w14:textId="76DCBFD5" w:rsidR="003F1696" w:rsidRPr="003D2645" w:rsidRDefault="003F1696" w:rsidP="002A666B">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lastRenderedPageBreak/>
              <w:t xml:space="preserve">теме, </w:t>
            </w:r>
            <w:r>
              <w:rPr>
                <w:rFonts w:ascii="Times New Roman" w:eastAsia="Times New Roman" w:hAnsi="Times New Roman" w:cs="Times New Roman"/>
                <w:color w:val="000000"/>
                <w:lang w:eastAsia="ru-RU"/>
              </w:rPr>
              <w:t>доклад</w:t>
            </w:r>
          </w:p>
          <w:p w14:paraId="732FE09A" w14:textId="227766D5" w:rsidR="003F1696" w:rsidRPr="005D18B7" w:rsidRDefault="003F1696" w:rsidP="005D18B7">
            <w:pPr>
              <w:spacing w:after="0" w:line="240" w:lineRule="auto"/>
              <w:rPr>
                <w:rFonts w:ascii="Times New Roman" w:eastAsia="Times New Roman" w:hAnsi="Times New Roman" w:cs="Times New Roman"/>
                <w:sz w:val="28"/>
                <w:szCs w:val="28"/>
                <w:lang w:eastAsia="ru-RU"/>
              </w:rPr>
            </w:pPr>
          </w:p>
        </w:tc>
      </w:tr>
      <w:tr w:rsidR="003F1696" w:rsidRPr="005D18B7" w14:paraId="3D50AE44" w14:textId="77777777" w:rsidTr="003F1696">
        <w:tc>
          <w:tcPr>
            <w:tcW w:w="568" w:type="dxa"/>
          </w:tcPr>
          <w:p w14:paraId="37FAAB8F" w14:textId="77777777" w:rsidR="003F1696" w:rsidRPr="005D18B7" w:rsidRDefault="003F1696" w:rsidP="005D18B7">
            <w:pPr>
              <w:spacing w:after="0" w:line="240" w:lineRule="auto"/>
              <w:rPr>
                <w:rFonts w:ascii="Times New Roman" w:eastAsia="Times New Roman" w:hAnsi="Times New Roman" w:cs="Times New Roman"/>
                <w:b/>
                <w:sz w:val="28"/>
                <w:szCs w:val="28"/>
                <w:lang w:eastAsia="ru-RU"/>
              </w:rPr>
            </w:pPr>
            <w:r w:rsidRPr="005D18B7">
              <w:rPr>
                <w:rFonts w:ascii="Times New Roman" w:eastAsia="Times New Roman" w:hAnsi="Times New Roman" w:cs="Times New Roman"/>
                <w:b/>
                <w:sz w:val="28"/>
                <w:szCs w:val="28"/>
                <w:lang w:eastAsia="ru-RU"/>
              </w:rPr>
              <w:lastRenderedPageBreak/>
              <w:t>7</w:t>
            </w:r>
          </w:p>
        </w:tc>
        <w:tc>
          <w:tcPr>
            <w:tcW w:w="2420" w:type="dxa"/>
          </w:tcPr>
          <w:p w14:paraId="26946537" w14:textId="4E0E959D" w:rsidR="003F1696" w:rsidRPr="0078169D" w:rsidRDefault="003F1696" w:rsidP="005D18B7">
            <w:pPr>
              <w:spacing w:after="0" w:line="240" w:lineRule="auto"/>
              <w:jc w:val="both"/>
              <w:rPr>
                <w:rFonts w:ascii="Times New Roman" w:eastAsia="Calibri" w:hAnsi="Times New Roman" w:cs="Times New Roman"/>
                <w:sz w:val="28"/>
                <w:szCs w:val="28"/>
                <w:lang w:eastAsia="ru-RU"/>
              </w:rPr>
            </w:pPr>
            <w:r w:rsidRPr="0078169D">
              <w:rPr>
                <w:rFonts w:ascii="Times New Roman" w:hAnsi="Times New Roman" w:cs="Times New Roman"/>
                <w:sz w:val="28"/>
                <w:szCs w:val="28"/>
              </w:rPr>
              <w:t>Реализм</w:t>
            </w:r>
          </w:p>
        </w:tc>
        <w:tc>
          <w:tcPr>
            <w:tcW w:w="720" w:type="dxa"/>
          </w:tcPr>
          <w:p w14:paraId="25FBC7C6" w14:textId="31D6E67D"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18</w:t>
            </w:r>
          </w:p>
        </w:tc>
        <w:tc>
          <w:tcPr>
            <w:tcW w:w="965" w:type="dxa"/>
          </w:tcPr>
          <w:p w14:paraId="472BB3C5" w14:textId="3011F944" w:rsidR="003F1696" w:rsidRPr="005D18B7" w:rsidRDefault="00E77237"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5</w:t>
            </w:r>
          </w:p>
        </w:tc>
        <w:tc>
          <w:tcPr>
            <w:tcW w:w="1134" w:type="dxa"/>
          </w:tcPr>
          <w:p w14:paraId="729C7949" w14:textId="4D701F0E" w:rsidR="003F1696" w:rsidRPr="005D18B7" w:rsidRDefault="00E77237"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p>
        </w:tc>
        <w:tc>
          <w:tcPr>
            <w:tcW w:w="1418" w:type="dxa"/>
          </w:tcPr>
          <w:p w14:paraId="77E5D4DC" w14:textId="17249406"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w:t>
            </w:r>
          </w:p>
        </w:tc>
        <w:tc>
          <w:tcPr>
            <w:tcW w:w="992" w:type="dxa"/>
            <w:gridSpan w:val="2"/>
          </w:tcPr>
          <w:p w14:paraId="4A192E8B" w14:textId="3AC4914B"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10</w:t>
            </w:r>
          </w:p>
        </w:tc>
        <w:tc>
          <w:tcPr>
            <w:tcW w:w="1276" w:type="dxa"/>
            <w:gridSpan w:val="2"/>
          </w:tcPr>
          <w:p w14:paraId="65F84104"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Устный</w:t>
            </w:r>
          </w:p>
          <w:p w14:paraId="7FE32FC2"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опрос по</w:t>
            </w:r>
          </w:p>
          <w:p w14:paraId="0F940A02" w14:textId="6EB47D8D" w:rsidR="003F1696" w:rsidRPr="003D2645" w:rsidRDefault="003F1696" w:rsidP="002A666B">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 xml:space="preserve">теме, </w:t>
            </w:r>
            <w:r>
              <w:rPr>
                <w:rFonts w:ascii="Times New Roman" w:eastAsia="Times New Roman" w:hAnsi="Times New Roman" w:cs="Times New Roman"/>
                <w:color w:val="000000"/>
                <w:lang w:eastAsia="ru-RU"/>
              </w:rPr>
              <w:t>доклад</w:t>
            </w:r>
          </w:p>
        </w:tc>
      </w:tr>
      <w:tr w:rsidR="003F1696" w:rsidRPr="005D18B7" w14:paraId="2ED82828" w14:textId="77777777" w:rsidTr="003F1696">
        <w:tc>
          <w:tcPr>
            <w:tcW w:w="568" w:type="dxa"/>
          </w:tcPr>
          <w:p w14:paraId="5B3A41BD" w14:textId="77777777" w:rsidR="003F1696" w:rsidRPr="005D18B7" w:rsidRDefault="003F1696" w:rsidP="005D18B7">
            <w:pPr>
              <w:spacing w:after="0" w:line="240" w:lineRule="auto"/>
              <w:rPr>
                <w:rFonts w:ascii="Times New Roman" w:eastAsia="Times New Roman" w:hAnsi="Times New Roman" w:cs="Times New Roman"/>
                <w:b/>
                <w:sz w:val="28"/>
                <w:szCs w:val="28"/>
                <w:lang w:eastAsia="ru-RU"/>
              </w:rPr>
            </w:pPr>
            <w:r w:rsidRPr="005D18B7">
              <w:rPr>
                <w:rFonts w:ascii="Times New Roman" w:eastAsia="Times New Roman" w:hAnsi="Times New Roman" w:cs="Times New Roman"/>
                <w:b/>
                <w:sz w:val="28"/>
                <w:szCs w:val="28"/>
                <w:lang w:eastAsia="ru-RU"/>
              </w:rPr>
              <w:t>8</w:t>
            </w:r>
          </w:p>
        </w:tc>
        <w:tc>
          <w:tcPr>
            <w:tcW w:w="2420" w:type="dxa"/>
          </w:tcPr>
          <w:p w14:paraId="64F8E419" w14:textId="05E137BF" w:rsidR="003F1696" w:rsidRPr="0078169D" w:rsidRDefault="003F1696" w:rsidP="005D18B7">
            <w:pPr>
              <w:spacing w:after="0" w:line="240" w:lineRule="auto"/>
              <w:jc w:val="both"/>
              <w:rPr>
                <w:rFonts w:ascii="Times New Roman" w:eastAsia="Calibri" w:hAnsi="Times New Roman" w:cs="Times New Roman"/>
                <w:sz w:val="28"/>
                <w:szCs w:val="28"/>
                <w:lang w:eastAsia="ru-RU"/>
              </w:rPr>
            </w:pPr>
            <w:r w:rsidRPr="0078169D">
              <w:rPr>
                <w:rFonts w:ascii="Times New Roman" w:hAnsi="Times New Roman" w:cs="Times New Roman"/>
                <w:sz w:val="28"/>
                <w:szCs w:val="28"/>
              </w:rPr>
              <w:t>Английская литература конца XIX-начала XX в</w:t>
            </w:r>
          </w:p>
        </w:tc>
        <w:tc>
          <w:tcPr>
            <w:tcW w:w="720" w:type="dxa"/>
          </w:tcPr>
          <w:p w14:paraId="3B537743" w14:textId="3B5F1DE7"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20</w:t>
            </w:r>
          </w:p>
        </w:tc>
        <w:tc>
          <w:tcPr>
            <w:tcW w:w="965" w:type="dxa"/>
          </w:tcPr>
          <w:p w14:paraId="0C131990" w14:textId="64AB60B9" w:rsidR="003F1696" w:rsidRPr="005D18B7" w:rsidRDefault="00E77237"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w:t>
            </w:r>
          </w:p>
        </w:tc>
        <w:tc>
          <w:tcPr>
            <w:tcW w:w="1134" w:type="dxa"/>
          </w:tcPr>
          <w:p w14:paraId="53C86315" w14:textId="5DC8C782" w:rsidR="003F1696" w:rsidRPr="005D18B7" w:rsidRDefault="00E77237"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w:t>
            </w:r>
          </w:p>
        </w:tc>
        <w:tc>
          <w:tcPr>
            <w:tcW w:w="1418" w:type="dxa"/>
          </w:tcPr>
          <w:p w14:paraId="498DF831" w14:textId="23E04F9C"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w:t>
            </w:r>
          </w:p>
        </w:tc>
        <w:tc>
          <w:tcPr>
            <w:tcW w:w="992" w:type="dxa"/>
            <w:gridSpan w:val="2"/>
          </w:tcPr>
          <w:p w14:paraId="091D2C95" w14:textId="7525199F"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12</w:t>
            </w:r>
          </w:p>
        </w:tc>
        <w:tc>
          <w:tcPr>
            <w:tcW w:w="1276" w:type="dxa"/>
            <w:gridSpan w:val="2"/>
          </w:tcPr>
          <w:p w14:paraId="390D52F6"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Устный</w:t>
            </w:r>
          </w:p>
          <w:p w14:paraId="4F34828E"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опрос по</w:t>
            </w:r>
          </w:p>
          <w:p w14:paraId="2C815D99"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теме, тест</w:t>
            </w:r>
          </w:p>
          <w:p w14:paraId="79F09284"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на знание</w:t>
            </w:r>
          </w:p>
          <w:p w14:paraId="3F44009C" w14:textId="1A9D42C3"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содержания произведений</w:t>
            </w:r>
          </w:p>
        </w:tc>
      </w:tr>
      <w:tr w:rsidR="003F1696" w:rsidRPr="005D18B7" w14:paraId="19846B8E" w14:textId="77777777" w:rsidTr="003F1696">
        <w:tc>
          <w:tcPr>
            <w:tcW w:w="568" w:type="dxa"/>
          </w:tcPr>
          <w:p w14:paraId="358944F3" w14:textId="77777777" w:rsidR="003F1696" w:rsidRPr="005D18B7" w:rsidRDefault="003F1696" w:rsidP="005D18B7">
            <w:pPr>
              <w:spacing w:after="0" w:line="240" w:lineRule="auto"/>
              <w:rPr>
                <w:rFonts w:ascii="Times New Roman" w:eastAsia="Times New Roman" w:hAnsi="Times New Roman" w:cs="Times New Roman"/>
                <w:b/>
                <w:sz w:val="28"/>
                <w:szCs w:val="28"/>
                <w:lang w:eastAsia="ru-RU"/>
              </w:rPr>
            </w:pPr>
            <w:r w:rsidRPr="005D18B7">
              <w:rPr>
                <w:rFonts w:ascii="Times New Roman" w:eastAsia="Times New Roman" w:hAnsi="Times New Roman" w:cs="Times New Roman"/>
                <w:b/>
                <w:sz w:val="28"/>
                <w:szCs w:val="28"/>
                <w:lang w:eastAsia="ru-RU"/>
              </w:rPr>
              <w:t>9</w:t>
            </w:r>
          </w:p>
        </w:tc>
        <w:tc>
          <w:tcPr>
            <w:tcW w:w="2420" w:type="dxa"/>
          </w:tcPr>
          <w:p w14:paraId="6E26DD84" w14:textId="5B43059E" w:rsidR="003F1696" w:rsidRPr="0078169D" w:rsidRDefault="003F1696" w:rsidP="005D18B7">
            <w:pPr>
              <w:spacing w:after="0" w:line="240" w:lineRule="auto"/>
              <w:jc w:val="both"/>
              <w:rPr>
                <w:rFonts w:ascii="Times New Roman" w:eastAsia="Calibri" w:hAnsi="Times New Roman" w:cs="Times New Roman"/>
                <w:sz w:val="28"/>
                <w:szCs w:val="28"/>
                <w:lang w:eastAsia="ru-RU"/>
              </w:rPr>
            </w:pPr>
            <w:r w:rsidRPr="0078169D">
              <w:rPr>
                <w:rFonts w:ascii="Times New Roman" w:hAnsi="Times New Roman" w:cs="Times New Roman"/>
                <w:sz w:val="28"/>
                <w:szCs w:val="28"/>
              </w:rPr>
              <w:t>Модернизм</w:t>
            </w:r>
          </w:p>
        </w:tc>
        <w:tc>
          <w:tcPr>
            <w:tcW w:w="720" w:type="dxa"/>
          </w:tcPr>
          <w:p w14:paraId="640CF67B" w14:textId="4F24E36E"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20</w:t>
            </w:r>
          </w:p>
        </w:tc>
        <w:tc>
          <w:tcPr>
            <w:tcW w:w="965" w:type="dxa"/>
          </w:tcPr>
          <w:p w14:paraId="6058AB51" w14:textId="6B363B50" w:rsidR="003F1696" w:rsidRPr="005D18B7" w:rsidRDefault="00E77237"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5</w:t>
            </w:r>
          </w:p>
        </w:tc>
        <w:tc>
          <w:tcPr>
            <w:tcW w:w="1134" w:type="dxa"/>
          </w:tcPr>
          <w:p w14:paraId="44B12C13" w14:textId="1AC76928" w:rsidR="003F1696" w:rsidRPr="005D18B7" w:rsidRDefault="00E77237"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p>
        </w:tc>
        <w:tc>
          <w:tcPr>
            <w:tcW w:w="1418" w:type="dxa"/>
          </w:tcPr>
          <w:p w14:paraId="5BF4B316" w14:textId="7C9B71B4"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w:t>
            </w:r>
          </w:p>
        </w:tc>
        <w:tc>
          <w:tcPr>
            <w:tcW w:w="992" w:type="dxa"/>
            <w:gridSpan w:val="2"/>
          </w:tcPr>
          <w:p w14:paraId="3FAA03B6" w14:textId="7485715F"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12</w:t>
            </w:r>
          </w:p>
        </w:tc>
        <w:tc>
          <w:tcPr>
            <w:tcW w:w="1276" w:type="dxa"/>
            <w:gridSpan w:val="2"/>
          </w:tcPr>
          <w:p w14:paraId="254B95DB"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Устный</w:t>
            </w:r>
          </w:p>
          <w:p w14:paraId="5FC0CA00"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опрос по</w:t>
            </w:r>
          </w:p>
          <w:p w14:paraId="2B28E31C" w14:textId="30D0364F" w:rsidR="003F1696" w:rsidRPr="003D2645" w:rsidRDefault="003F1696" w:rsidP="002A666B">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теме</w:t>
            </w:r>
            <w:r>
              <w:rPr>
                <w:rFonts w:ascii="Times New Roman" w:eastAsia="Times New Roman" w:hAnsi="Times New Roman" w:cs="Times New Roman"/>
                <w:color w:val="000000"/>
                <w:lang w:eastAsia="ru-RU"/>
              </w:rPr>
              <w:t>, доклад, дискуссия</w:t>
            </w:r>
          </w:p>
          <w:p w14:paraId="2C963538" w14:textId="1E16F321" w:rsidR="003F1696" w:rsidRPr="005D18B7" w:rsidRDefault="003F1696" w:rsidP="005D18B7">
            <w:pPr>
              <w:spacing w:after="0" w:line="240" w:lineRule="auto"/>
              <w:rPr>
                <w:rFonts w:ascii="Times New Roman" w:eastAsia="Times New Roman" w:hAnsi="Times New Roman" w:cs="Times New Roman"/>
                <w:sz w:val="28"/>
                <w:szCs w:val="28"/>
                <w:lang w:eastAsia="ru-RU"/>
              </w:rPr>
            </w:pPr>
          </w:p>
        </w:tc>
      </w:tr>
      <w:tr w:rsidR="003F1696" w:rsidRPr="005D18B7" w14:paraId="2AB55D36" w14:textId="77777777" w:rsidTr="003F1696">
        <w:tc>
          <w:tcPr>
            <w:tcW w:w="568" w:type="dxa"/>
          </w:tcPr>
          <w:p w14:paraId="0B7D18E8" w14:textId="77777777" w:rsidR="003F1696" w:rsidRPr="005D18B7" w:rsidRDefault="003F1696" w:rsidP="005D18B7">
            <w:pPr>
              <w:spacing w:after="0" w:line="240" w:lineRule="auto"/>
              <w:rPr>
                <w:rFonts w:ascii="Times New Roman" w:eastAsia="Times New Roman" w:hAnsi="Times New Roman" w:cs="Times New Roman"/>
                <w:b/>
                <w:sz w:val="28"/>
                <w:szCs w:val="28"/>
                <w:lang w:eastAsia="ru-RU"/>
              </w:rPr>
            </w:pPr>
          </w:p>
        </w:tc>
        <w:tc>
          <w:tcPr>
            <w:tcW w:w="2420" w:type="dxa"/>
          </w:tcPr>
          <w:p w14:paraId="0AC59FA3" w14:textId="77777777" w:rsidR="003F1696" w:rsidRPr="007A5968" w:rsidRDefault="003F1696" w:rsidP="0078169D">
            <w:pPr>
              <w:spacing w:after="0"/>
              <w:jc w:val="both"/>
              <w:rPr>
                <w:rFonts w:ascii="Times New Roman" w:hAnsi="Times New Roman" w:cs="Times New Roman"/>
                <w:b/>
                <w:bCs/>
                <w:sz w:val="28"/>
                <w:szCs w:val="28"/>
              </w:rPr>
            </w:pPr>
            <w:r w:rsidRPr="007A5968">
              <w:rPr>
                <w:rFonts w:ascii="Times New Roman" w:hAnsi="Times New Roman" w:cs="Times New Roman"/>
                <w:b/>
                <w:bCs/>
                <w:sz w:val="28"/>
                <w:szCs w:val="28"/>
              </w:rPr>
              <w:t>Раздел II. Американская литература.</w:t>
            </w:r>
          </w:p>
          <w:p w14:paraId="59313094" w14:textId="77777777" w:rsidR="003F1696" w:rsidRPr="007A5968" w:rsidRDefault="003F1696" w:rsidP="005D18B7">
            <w:pPr>
              <w:spacing w:after="0" w:line="240" w:lineRule="auto"/>
              <w:jc w:val="both"/>
              <w:rPr>
                <w:rFonts w:ascii="Times New Roman" w:hAnsi="Times New Roman" w:cs="Times New Roman"/>
                <w:b/>
                <w:bCs/>
                <w:sz w:val="28"/>
                <w:szCs w:val="28"/>
              </w:rPr>
            </w:pPr>
          </w:p>
        </w:tc>
        <w:tc>
          <w:tcPr>
            <w:tcW w:w="720" w:type="dxa"/>
          </w:tcPr>
          <w:p w14:paraId="4F2195BA" w14:textId="77777777" w:rsidR="003F1696" w:rsidRPr="005D18B7" w:rsidRDefault="003F1696" w:rsidP="005D18B7">
            <w:pPr>
              <w:spacing w:after="0" w:line="240" w:lineRule="auto"/>
              <w:jc w:val="center"/>
              <w:rPr>
                <w:rFonts w:ascii="Times New Roman" w:eastAsia="Calibri" w:hAnsi="Times New Roman" w:cs="Times New Roman"/>
                <w:sz w:val="28"/>
                <w:szCs w:val="28"/>
                <w:lang w:eastAsia="ru-RU"/>
              </w:rPr>
            </w:pPr>
          </w:p>
        </w:tc>
        <w:tc>
          <w:tcPr>
            <w:tcW w:w="965" w:type="dxa"/>
          </w:tcPr>
          <w:p w14:paraId="5679D2FE" w14:textId="77777777" w:rsidR="003F1696" w:rsidRPr="005D18B7" w:rsidRDefault="003F1696" w:rsidP="005D18B7">
            <w:pPr>
              <w:spacing w:after="0" w:line="240" w:lineRule="auto"/>
              <w:jc w:val="center"/>
              <w:rPr>
                <w:rFonts w:ascii="Times New Roman" w:eastAsia="Calibri" w:hAnsi="Times New Roman" w:cs="Times New Roman"/>
                <w:sz w:val="28"/>
                <w:szCs w:val="28"/>
                <w:lang w:eastAsia="ru-RU"/>
              </w:rPr>
            </w:pPr>
          </w:p>
        </w:tc>
        <w:tc>
          <w:tcPr>
            <w:tcW w:w="1134" w:type="dxa"/>
          </w:tcPr>
          <w:p w14:paraId="1AA02C9F" w14:textId="77777777" w:rsidR="003F1696" w:rsidRPr="005D18B7" w:rsidRDefault="003F1696" w:rsidP="005D18B7">
            <w:pPr>
              <w:spacing w:after="0" w:line="240" w:lineRule="auto"/>
              <w:jc w:val="center"/>
              <w:rPr>
                <w:rFonts w:ascii="Times New Roman" w:eastAsia="Calibri" w:hAnsi="Times New Roman" w:cs="Times New Roman"/>
                <w:sz w:val="28"/>
                <w:szCs w:val="28"/>
                <w:lang w:eastAsia="ru-RU"/>
              </w:rPr>
            </w:pPr>
          </w:p>
        </w:tc>
        <w:tc>
          <w:tcPr>
            <w:tcW w:w="1418" w:type="dxa"/>
          </w:tcPr>
          <w:p w14:paraId="0DDC9B25" w14:textId="77777777" w:rsidR="003F1696" w:rsidRPr="005D18B7" w:rsidRDefault="003F1696" w:rsidP="005D18B7">
            <w:pPr>
              <w:spacing w:after="0" w:line="240" w:lineRule="auto"/>
              <w:jc w:val="center"/>
              <w:rPr>
                <w:rFonts w:ascii="Times New Roman" w:eastAsia="Calibri" w:hAnsi="Times New Roman" w:cs="Times New Roman"/>
                <w:sz w:val="28"/>
                <w:szCs w:val="28"/>
                <w:lang w:eastAsia="ru-RU"/>
              </w:rPr>
            </w:pPr>
          </w:p>
        </w:tc>
        <w:tc>
          <w:tcPr>
            <w:tcW w:w="992" w:type="dxa"/>
            <w:gridSpan w:val="2"/>
          </w:tcPr>
          <w:p w14:paraId="0A1C93E5" w14:textId="77777777" w:rsidR="003F1696" w:rsidRPr="005D18B7" w:rsidRDefault="003F1696" w:rsidP="005D18B7">
            <w:pPr>
              <w:spacing w:after="0" w:line="240" w:lineRule="auto"/>
              <w:jc w:val="center"/>
              <w:rPr>
                <w:rFonts w:ascii="Times New Roman" w:eastAsia="Calibri" w:hAnsi="Times New Roman" w:cs="Times New Roman"/>
                <w:sz w:val="28"/>
                <w:szCs w:val="28"/>
                <w:lang w:eastAsia="ru-RU"/>
              </w:rPr>
            </w:pPr>
          </w:p>
        </w:tc>
        <w:tc>
          <w:tcPr>
            <w:tcW w:w="1276" w:type="dxa"/>
            <w:gridSpan w:val="2"/>
          </w:tcPr>
          <w:p w14:paraId="0562647A" w14:textId="5A9D632A" w:rsidR="003F1696" w:rsidRPr="005D18B7" w:rsidRDefault="003F1696" w:rsidP="005D18B7">
            <w:pPr>
              <w:spacing w:after="0" w:line="240" w:lineRule="auto"/>
              <w:rPr>
                <w:rFonts w:ascii="Times New Roman" w:eastAsia="Times New Roman" w:hAnsi="Times New Roman" w:cs="Times New Roman"/>
                <w:sz w:val="28"/>
                <w:szCs w:val="28"/>
                <w:lang w:eastAsia="ru-RU"/>
              </w:rPr>
            </w:pPr>
          </w:p>
        </w:tc>
      </w:tr>
      <w:tr w:rsidR="003F1696" w:rsidRPr="005D18B7" w14:paraId="202805B5" w14:textId="77777777" w:rsidTr="003F1696">
        <w:tc>
          <w:tcPr>
            <w:tcW w:w="568" w:type="dxa"/>
          </w:tcPr>
          <w:p w14:paraId="081EE1A2" w14:textId="77777777" w:rsidR="003F1696" w:rsidRPr="005D18B7" w:rsidRDefault="003F1696" w:rsidP="005D18B7">
            <w:pPr>
              <w:spacing w:after="0" w:line="240" w:lineRule="auto"/>
              <w:rPr>
                <w:rFonts w:ascii="Times New Roman" w:eastAsia="Times New Roman" w:hAnsi="Times New Roman" w:cs="Times New Roman"/>
                <w:b/>
                <w:sz w:val="28"/>
                <w:szCs w:val="28"/>
                <w:lang w:eastAsia="ru-RU"/>
              </w:rPr>
            </w:pPr>
            <w:r w:rsidRPr="005D18B7">
              <w:rPr>
                <w:rFonts w:ascii="Times New Roman" w:eastAsia="Times New Roman" w:hAnsi="Times New Roman" w:cs="Times New Roman"/>
                <w:b/>
                <w:sz w:val="28"/>
                <w:szCs w:val="28"/>
                <w:lang w:eastAsia="ru-RU"/>
              </w:rPr>
              <w:t>10</w:t>
            </w:r>
          </w:p>
        </w:tc>
        <w:tc>
          <w:tcPr>
            <w:tcW w:w="2420" w:type="dxa"/>
          </w:tcPr>
          <w:p w14:paraId="3CE1AE8F" w14:textId="02BD1320" w:rsidR="003F1696" w:rsidRPr="0078169D" w:rsidRDefault="003F1696" w:rsidP="0078169D">
            <w:pPr>
              <w:spacing w:after="0"/>
              <w:jc w:val="both"/>
              <w:rPr>
                <w:rFonts w:ascii="Times New Roman" w:hAnsi="Times New Roman" w:cs="Times New Roman"/>
                <w:sz w:val="28"/>
                <w:szCs w:val="28"/>
              </w:rPr>
            </w:pPr>
            <w:r w:rsidRPr="0078169D">
              <w:rPr>
                <w:rFonts w:ascii="Times New Roman" w:hAnsi="Times New Roman" w:cs="Times New Roman"/>
                <w:sz w:val="28"/>
                <w:szCs w:val="28"/>
              </w:rPr>
              <w:t>История возникновения культуры и литературы США</w:t>
            </w:r>
          </w:p>
          <w:p w14:paraId="23C2BC6D" w14:textId="35F96D45" w:rsidR="003F1696" w:rsidRPr="0078169D" w:rsidRDefault="003F1696" w:rsidP="005D18B7">
            <w:pPr>
              <w:spacing w:after="0" w:line="240" w:lineRule="auto"/>
              <w:jc w:val="both"/>
              <w:rPr>
                <w:rFonts w:ascii="Times New Roman" w:eastAsia="Calibri" w:hAnsi="Times New Roman" w:cs="Times New Roman"/>
                <w:sz w:val="28"/>
                <w:szCs w:val="28"/>
                <w:lang w:eastAsia="ru-RU"/>
              </w:rPr>
            </w:pPr>
          </w:p>
        </w:tc>
        <w:tc>
          <w:tcPr>
            <w:tcW w:w="720" w:type="dxa"/>
          </w:tcPr>
          <w:p w14:paraId="00C35A66" w14:textId="08981571"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8</w:t>
            </w:r>
          </w:p>
        </w:tc>
        <w:tc>
          <w:tcPr>
            <w:tcW w:w="965" w:type="dxa"/>
          </w:tcPr>
          <w:p w14:paraId="616FA264" w14:textId="5C1FE125" w:rsidR="003F1696" w:rsidRPr="005D18B7" w:rsidRDefault="00E77237"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p>
        </w:tc>
        <w:tc>
          <w:tcPr>
            <w:tcW w:w="1134" w:type="dxa"/>
          </w:tcPr>
          <w:p w14:paraId="12B5BE08" w14:textId="51FA841E" w:rsidR="003F1696" w:rsidRPr="005D18B7" w:rsidRDefault="00E77237"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p>
        </w:tc>
        <w:tc>
          <w:tcPr>
            <w:tcW w:w="1418" w:type="dxa"/>
          </w:tcPr>
          <w:p w14:paraId="614806D4" w14:textId="0D6F88D7"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w:t>
            </w:r>
          </w:p>
        </w:tc>
        <w:tc>
          <w:tcPr>
            <w:tcW w:w="992" w:type="dxa"/>
            <w:gridSpan w:val="2"/>
          </w:tcPr>
          <w:p w14:paraId="2707833A" w14:textId="78C965BF"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w:t>
            </w:r>
          </w:p>
        </w:tc>
        <w:tc>
          <w:tcPr>
            <w:tcW w:w="1276" w:type="dxa"/>
            <w:gridSpan w:val="2"/>
          </w:tcPr>
          <w:p w14:paraId="0090D5B4"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Устный</w:t>
            </w:r>
          </w:p>
          <w:p w14:paraId="4F62FC7B"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опрос по</w:t>
            </w:r>
          </w:p>
          <w:p w14:paraId="237CED54"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теме, тест</w:t>
            </w:r>
          </w:p>
          <w:p w14:paraId="0AA96B03"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на знание</w:t>
            </w:r>
          </w:p>
          <w:p w14:paraId="207B0E1C"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содержания произведений</w:t>
            </w:r>
          </w:p>
          <w:p w14:paraId="0D30B1F7" w14:textId="62F232B9" w:rsidR="003F1696" w:rsidRPr="005D18B7" w:rsidRDefault="003F1696" w:rsidP="005D18B7">
            <w:pPr>
              <w:spacing w:after="0" w:line="240" w:lineRule="auto"/>
              <w:rPr>
                <w:rFonts w:ascii="Times New Roman" w:eastAsia="Times New Roman" w:hAnsi="Times New Roman" w:cs="Times New Roman"/>
                <w:sz w:val="28"/>
                <w:szCs w:val="28"/>
                <w:lang w:eastAsia="ru-RU"/>
              </w:rPr>
            </w:pPr>
          </w:p>
        </w:tc>
      </w:tr>
      <w:tr w:rsidR="003F1696" w:rsidRPr="005D18B7" w14:paraId="71CFD73F" w14:textId="77777777" w:rsidTr="003F1696">
        <w:tc>
          <w:tcPr>
            <w:tcW w:w="568" w:type="dxa"/>
          </w:tcPr>
          <w:p w14:paraId="3A6FB457" w14:textId="77777777" w:rsidR="003F1696" w:rsidRPr="005D18B7" w:rsidRDefault="003F1696" w:rsidP="005D18B7">
            <w:pPr>
              <w:spacing w:after="0" w:line="240" w:lineRule="auto"/>
              <w:rPr>
                <w:rFonts w:ascii="Times New Roman" w:eastAsia="Times New Roman" w:hAnsi="Times New Roman" w:cs="Times New Roman"/>
                <w:b/>
                <w:sz w:val="28"/>
                <w:szCs w:val="28"/>
                <w:lang w:eastAsia="ru-RU"/>
              </w:rPr>
            </w:pPr>
            <w:r w:rsidRPr="005D18B7">
              <w:rPr>
                <w:rFonts w:ascii="Times New Roman" w:eastAsia="Times New Roman" w:hAnsi="Times New Roman" w:cs="Times New Roman"/>
                <w:b/>
                <w:sz w:val="28"/>
                <w:szCs w:val="28"/>
                <w:lang w:eastAsia="ru-RU"/>
              </w:rPr>
              <w:t>11</w:t>
            </w:r>
          </w:p>
        </w:tc>
        <w:tc>
          <w:tcPr>
            <w:tcW w:w="2420" w:type="dxa"/>
          </w:tcPr>
          <w:p w14:paraId="6A66414C" w14:textId="060EB76E" w:rsidR="003F1696" w:rsidRPr="0078169D" w:rsidRDefault="003F1696" w:rsidP="005D18B7">
            <w:pPr>
              <w:spacing w:after="0" w:line="240" w:lineRule="auto"/>
              <w:jc w:val="both"/>
              <w:rPr>
                <w:rFonts w:ascii="Times New Roman" w:eastAsia="Calibri" w:hAnsi="Times New Roman" w:cs="Times New Roman"/>
                <w:sz w:val="28"/>
                <w:szCs w:val="28"/>
                <w:lang w:eastAsia="ru-RU"/>
              </w:rPr>
            </w:pPr>
            <w:r w:rsidRPr="0078169D">
              <w:rPr>
                <w:rFonts w:ascii="Times New Roman" w:hAnsi="Times New Roman" w:cs="Times New Roman"/>
                <w:sz w:val="28"/>
                <w:szCs w:val="28"/>
              </w:rPr>
              <w:t>Литература США XIX века</w:t>
            </w:r>
          </w:p>
        </w:tc>
        <w:tc>
          <w:tcPr>
            <w:tcW w:w="720" w:type="dxa"/>
          </w:tcPr>
          <w:p w14:paraId="6FE3FCB0" w14:textId="0DFC4A29"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18</w:t>
            </w:r>
          </w:p>
        </w:tc>
        <w:tc>
          <w:tcPr>
            <w:tcW w:w="965" w:type="dxa"/>
          </w:tcPr>
          <w:p w14:paraId="1861E45A" w14:textId="694B5EE1" w:rsidR="003F1696" w:rsidRPr="005D18B7" w:rsidRDefault="00E77237" w:rsidP="00E77237">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w:t>
            </w:r>
          </w:p>
        </w:tc>
        <w:tc>
          <w:tcPr>
            <w:tcW w:w="1134" w:type="dxa"/>
          </w:tcPr>
          <w:p w14:paraId="7E820045" w14:textId="4F24D1EB" w:rsidR="003F1696" w:rsidRPr="005D18B7" w:rsidRDefault="00E77237"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p>
        </w:tc>
        <w:tc>
          <w:tcPr>
            <w:tcW w:w="1418" w:type="dxa"/>
          </w:tcPr>
          <w:p w14:paraId="5C516461" w14:textId="241EED5E"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p>
        </w:tc>
        <w:tc>
          <w:tcPr>
            <w:tcW w:w="992" w:type="dxa"/>
            <w:gridSpan w:val="2"/>
          </w:tcPr>
          <w:p w14:paraId="36C325A8" w14:textId="53B1C74C"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12</w:t>
            </w:r>
          </w:p>
        </w:tc>
        <w:tc>
          <w:tcPr>
            <w:tcW w:w="1276" w:type="dxa"/>
            <w:gridSpan w:val="2"/>
          </w:tcPr>
          <w:p w14:paraId="41122042"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Устный</w:t>
            </w:r>
          </w:p>
          <w:p w14:paraId="6F6C568C"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опрос по</w:t>
            </w:r>
          </w:p>
          <w:p w14:paraId="0BF1D4E3" w14:textId="4AFC9AA6" w:rsidR="003F1696" w:rsidRPr="003D2645" w:rsidRDefault="003F1696" w:rsidP="002A666B">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 xml:space="preserve">теме, </w:t>
            </w:r>
            <w:r>
              <w:rPr>
                <w:rFonts w:ascii="Times New Roman" w:eastAsia="Times New Roman" w:hAnsi="Times New Roman" w:cs="Times New Roman"/>
                <w:color w:val="000000"/>
                <w:lang w:eastAsia="ru-RU"/>
              </w:rPr>
              <w:t>доклад, дискуссия</w:t>
            </w:r>
          </w:p>
          <w:p w14:paraId="4A852B02" w14:textId="2BD90E9B" w:rsidR="003F1696" w:rsidRPr="005D18B7" w:rsidRDefault="003F1696" w:rsidP="005D18B7">
            <w:pPr>
              <w:spacing w:after="0" w:line="240" w:lineRule="auto"/>
              <w:rPr>
                <w:rFonts w:ascii="Times New Roman" w:eastAsia="Times New Roman" w:hAnsi="Times New Roman" w:cs="Times New Roman"/>
                <w:sz w:val="28"/>
                <w:szCs w:val="28"/>
                <w:lang w:eastAsia="ru-RU"/>
              </w:rPr>
            </w:pPr>
          </w:p>
        </w:tc>
      </w:tr>
      <w:tr w:rsidR="003F1696" w:rsidRPr="005D18B7" w14:paraId="02B54FAB" w14:textId="77777777" w:rsidTr="003F1696">
        <w:tc>
          <w:tcPr>
            <w:tcW w:w="568" w:type="dxa"/>
          </w:tcPr>
          <w:p w14:paraId="4D817ED4" w14:textId="77777777" w:rsidR="003F1696" w:rsidRPr="005D18B7" w:rsidRDefault="003F1696" w:rsidP="005D18B7">
            <w:pPr>
              <w:spacing w:after="0" w:line="240" w:lineRule="auto"/>
              <w:rPr>
                <w:rFonts w:ascii="Times New Roman" w:eastAsia="Times New Roman" w:hAnsi="Times New Roman" w:cs="Times New Roman"/>
                <w:b/>
                <w:sz w:val="28"/>
                <w:szCs w:val="28"/>
                <w:lang w:eastAsia="ru-RU"/>
              </w:rPr>
            </w:pPr>
            <w:r w:rsidRPr="005D18B7">
              <w:rPr>
                <w:rFonts w:ascii="Times New Roman" w:eastAsia="Times New Roman" w:hAnsi="Times New Roman" w:cs="Times New Roman"/>
                <w:b/>
                <w:sz w:val="28"/>
                <w:szCs w:val="28"/>
                <w:lang w:eastAsia="ru-RU"/>
              </w:rPr>
              <w:t>12</w:t>
            </w:r>
          </w:p>
        </w:tc>
        <w:tc>
          <w:tcPr>
            <w:tcW w:w="2420" w:type="dxa"/>
          </w:tcPr>
          <w:p w14:paraId="426E33AF" w14:textId="77777777" w:rsidR="003F1696" w:rsidRPr="0078169D" w:rsidRDefault="003F1696" w:rsidP="0078169D">
            <w:pPr>
              <w:spacing w:after="0"/>
              <w:jc w:val="both"/>
              <w:rPr>
                <w:rFonts w:ascii="Times New Roman" w:hAnsi="Times New Roman" w:cs="Times New Roman"/>
                <w:sz w:val="28"/>
                <w:szCs w:val="28"/>
              </w:rPr>
            </w:pPr>
            <w:r w:rsidRPr="0078169D">
              <w:rPr>
                <w:rFonts w:ascii="Times New Roman" w:hAnsi="Times New Roman" w:cs="Times New Roman"/>
                <w:sz w:val="28"/>
                <w:szCs w:val="28"/>
              </w:rPr>
              <w:t>Американская литература ХХ в. – начала XXI вв.</w:t>
            </w:r>
          </w:p>
          <w:p w14:paraId="7BEB5711" w14:textId="2E2E548B" w:rsidR="003F1696" w:rsidRPr="0078169D" w:rsidRDefault="003F1696" w:rsidP="005D18B7">
            <w:pPr>
              <w:spacing w:after="0" w:line="240" w:lineRule="auto"/>
              <w:jc w:val="both"/>
              <w:rPr>
                <w:rFonts w:ascii="Times New Roman" w:eastAsia="Calibri" w:hAnsi="Times New Roman" w:cs="Times New Roman"/>
                <w:sz w:val="28"/>
                <w:szCs w:val="28"/>
                <w:lang w:eastAsia="ru-RU"/>
              </w:rPr>
            </w:pPr>
          </w:p>
        </w:tc>
        <w:tc>
          <w:tcPr>
            <w:tcW w:w="720" w:type="dxa"/>
          </w:tcPr>
          <w:p w14:paraId="0E780F08" w14:textId="0E6C8808"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28</w:t>
            </w:r>
          </w:p>
        </w:tc>
        <w:tc>
          <w:tcPr>
            <w:tcW w:w="965" w:type="dxa"/>
          </w:tcPr>
          <w:p w14:paraId="2EE55018" w14:textId="251CB214" w:rsidR="003F1696" w:rsidRPr="005D18B7" w:rsidRDefault="00E77237" w:rsidP="003D2645">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7</w:t>
            </w:r>
          </w:p>
        </w:tc>
        <w:tc>
          <w:tcPr>
            <w:tcW w:w="1134" w:type="dxa"/>
          </w:tcPr>
          <w:p w14:paraId="2E3E6650" w14:textId="62B5C7B7" w:rsidR="003F1696" w:rsidRPr="005D18B7" w:rsidRDefault="00E77237"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w:t>
            </w:r>
          </w:p>
        </w:tc>
        <w:tc>
          <w:tcPr>
            <w:tcW w:w="1418" w:type="dxa"/>
          </w:tcPr>
          <w:p w14:paraId="2AE7CA61" w14:textId="6580469D"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5</w:t>
            </w:r>
          </w:p>
        </w:tc>
        <w:tc>
          <w:tcPr>
            <w:tcW w:w="992" w:type="dxa"/>
            <w:gridSpan w:val="2"/>
          </w:tcPr>
          <w:p w14:paraId="07E063F4" w14:textId="12A5BDED"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18</w:t>
            </w:r>
          </w:p>
        </w:tc>
        <w:tc>
          <w:tcPr>
            <w:tcW w:w="1276" w:type="dxa"/>
            <w:gridSpan w:val="2"/>
          </w:tcPr>
          <w:p w14:paraId="032F41C6"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Устный</w:t>
            </w:r>
          </w:p>
          <w:p w14:paraId="46FB0A0B"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опрос по</w:t>
            </w:r>
          </w:p>
          <w:p w14:paraId="46674455" w14:textId="6594E954" w:rsidR="003F1696" w:rsidRPr="005D18B7" w:rsidRDefault="003F1696" w:rsidP="002A666B">
            <w:pPr>
              <w:shd w:val="clear" w:color="auto" w:fill="FFFFFF"/>
              <w:spacing w:after="0" w:line="240" w:lineRule="auto"/>
              <w:rPr>
                <w:rFonts w:ascii="Times New Roman" w:eastAsia="Times New Roman" w:hAnsi="Times New Roman" w:cs="Times New Roman"/>
                <w:sz w:val="28"/>
                <w:szCs w:val="28"/>
                <w:lang w:eastAsia="ru-RU"/>
              </w:rPr>
            </w:pPr>
            <w:r w:rsidRPr="003D2645">
              <w:rPr>
                <w:rFonts w:ascii="Times New Roman" w:eastAsia="Times New Roman" w:hAnsi="Times New Roman" w:cs="Times New Roman"/>
                <w:color w:val="000000"/>
                <w:lang w:eastAsia="ru-RU"/>
              </w:rPr>
              <w:t>теме,</w:t>
            </w:r>
            <w:r>
              <w:rPr>
                <w:rFonts w:ascii="Times New Roman" w:eastAsia="Times New Roman" w:hAnsi="Times New Roman" w:cs="Times New Roman"/>
                <w:color w:val="000000"/>
                <w:lang w:eastAsia="ru-RU"/>
              </w:rPr>
              <w:t xml:space="preserve"> дискуссия</w:t>
            </w:r>
          </w:p>
        </w:tc>
      </w:tr>
      <w:tr w:rsidR="003F1696" w:rsidRPr="005D18B7" w14:paraId="2DC92401" w14:textId="77777777" w:rsidTr="003F1696">
        <w:tc>
          <w:tcPr>
            <w:tcW w:w="568" w:type="dxa"/>
          </w:tcPr>
          <w:p w14:paraId="48BB2633" w14:textId="77777777" w:rsidR="003F1696" w:rsidRPr="005D18B7" w:rsidRDefault="003F1696" w:rsidP="005D18B7">
            <w:pPr>
              <w:spacing w:after="0" w:line="240" w:lineRule="auto"/>
              <w:rPr>
                <w:rFonts w:ascii="Times New Roman" w:eastAsia="Times New Roman" w:hAnsi="Times New Roman" w:cs="Times New Roman"/>
                <w:b/>
                <w:sz w:val="28"/>
                <w:szCs w:val="28"/>
                <w:lang w:eastAsia="ru-RU"/>
              </w:rPr>
            </w:pPr>
          </w:p>
        </w:tc>
        <w:tc>
          <w:tcPr>
            <w:tcW w:w="2420" w:type="dxa"/>
          </w:tcPr>
          <w:p w14:paraId="4EB5580E" w14:textId="5E837B78" w:rsidR="003F1696" w:rsidRPr="007A5968" w:rsidRDefault="003F1696" w:rsidP="0078169D">
            <w:pPr>
              <w:spacing w:after="0"/>
              <w:jc w:val="both"/>
              <w:rPr>
                <w:rFonts w:ascii="Times New Roman" w:hAnsi="Times New Roman" w:cs="Times New Roman"/>
                <w:b/>
                <w:bCs/>
                <w:sz w:val="28"/>
                <w:szCs w:val="28"/>
              </w:rPr>
            </w:pPr>
            <w:r w:rsidRPr="007A5968">
              <w:rPr>
                <w:rFonts w:ascii="Times New Roman" w:hAnsi="Times New Roman" w:cs="Times New Roman"/>
                <w:b/>
                <w:bCs/>
                <w:sz w:val="28"/>
                <w:szCs w:val="28"/>
              </w:rPr>
              <w:t xml:space="preserve">Раздел Ш. </w:t>
            </w:r>
            <w:r>
              <w:rPr>
                <w:rFonts w:ascii="Times New Roman" w:hAnsi="Times New Roman" w:cs="Times New Roman"/>
                <w:b/>
                <w:bCs/>
                <w:sz w:val="28"/>
                <w:szCs w:val="28"/>
              </w:rPr>
              <w:t>Л</w:t>
            </w:r>
            <w:r w:rsidRPr="007A5968">
              <w:rPr>
                <w:rFonts w:ascii="Times New Roman" w:hAnsi="Times New Roman" w:cs="Times New Roman"/>
                <w:b/>
                <w:bCs/>
                <w:sz w:val="28"/>
                <w:szCs w:val="28"/>
              </w:rPr>
              <w:t>итература Австралии, Новой Зеландии и Канады</w:t>
            </w:r>
          </w:p>
        </w:tc>
        <w:tc>
          <w:tcPr>
            <w:tcW w:w="720" w:type="dxa"/>
          </w:tcPr>
          <w:p w14:paraId="1DFFEFA6" w14:textId="77777777" w:rsidR="003F1696" w:rsidRPr="005D18B7" w:rsidRDefault="003F1696" w:rsidP="005D18B7">
            <w:pPr>
              <w:spacing w:after="0" w:line="240" w:lineRule="auto"/>
              <w:jc w:val="center"/>
              <w:rPr>
                <w:rFonts w:ascii="Times New Roman" w:eastAsia="Calibri" w:hAnsi="Times New Roman" w:cs="Times New Roman"/>
                <w:sz w:val="28"/>
                <w:szCs w:val="28"/>
                <w:lang w:eastAsia="ru-RU"/>
              </w:rPr>
            </w:pPr>
          </w:p>
        </w:tc>
        <w:tc>
          <w:tcPr>
            <w:tcW w:w="965" w:type="dxa"/>
          </w:tcPr>
          <w:p w14:paraId="7E996F9E" w14:textId="77777777" w:rsidR="003F1696" w:rsidRPr="005D18B7" w:rsidRDefault="003F1696" w:rsidP="005D18B7">
            <w:pPr>
              <w:spacing w:after="0" w:line="240" w:lineRule="auto"/>
              <w:jc w:val="center"/>
              <w:rPr>
                <w:rFonts w:ascii="Times New Roman" w:eastAsia="Calibri" w:hAnsi="Times New Roman" w:cs="Times New Roman"/>
                <w:sz w:val="28"/>
                <w:szCs w:val="28"/>
                <w:lang w:eastAsia="ru-RU"/>
              </w:rPr>
            </w:pPr>
          </w:p>
        </w:tc>
        <w:tc>
          <w:tcPr>
            <w:tcW w:w="1134" w:type="dxa"/>
          </w:tcPr>
          <w:p w14:paraId="5F5C0911" w14:textId="77777777" w:rsidR="003F1696" w:rsidRPr="005D18B7" w:rsidRDefault="003F1696" w:rsidP="005D18B7">
            <w:pPr>
              <w:spacing w:after="0" w:line="240" w:lineRule="auto"/>
              <w:jc w:val="center"/>
              <w:rPr>
                <w:rFonts w:ascii="Times New Roman" w:eastAsia="Calibri" w:hAnsi="Times New Roman" w:cs="Times New Roman"/>
                <w:sz w:val="28"/>
                <w:szCs w:val="28"/>
                <w:lang w:eastAsia="ru-RU"/>
              </w:rPr>
            </w:pPr>
          </w:p>
        </w:tc>
        <w:tc>
          <w:tcPr>
            <w:tcW w:w="1418" w:type="dxa"/>
          </w:tcPr>
          <w:p w14:paraId="68D4B700" w14:textId="77777777" w:rsidR="003F1696" w:rsidRPr="005D18B7" w:rsidRDefault="003F1696" w:rsidP="005D18B7">
            <w:pPr>
              <w:spacing w:after="0" w:line="240" w:lineRule="auto"/>
              <w:jc w:val="center"/>
              <w:rPr>
                <w:rFonts w:ascii="Times New Roman" w:eastAsia="Calibri" w:hAnsi="Times New Roman" w:cs="Times New Roman"/>
                <w:sz w:val="28"/>
                <w:szCs w:val="28"/>
                <w:lang w:eastAsia="ru-RU"/>
              </w:rPr>
            </w:pPr>
          </w:p>
        </w:tc>
        <w:tc>
          <w:tcPr>
            <w:tcW w:w="992" w:type="dxa"/>
            <w:gridSpan w:val="2"/>
          </w:tcPr>
          <w:p w14:paraId="3F0EF585" w14:textId="77777777" w:rsidR="003F1696" w:rsidRPr="005D18B7" w:rsidRDefault="003F1696" w:rsidP="005D18B7">
            <w:pPr>
              <w:spacing w:after="0" w:line="240" w:lineRule="auto"/>
              <w:jc w:val="center"/>
              <w:rPr>
                <w:rFonts w:ascii="Times New Roman" w:eastAsia="Calibri" w:hAnsi="Times New Roman" w:cs="Times New Roman"/>
                <w:sz w:val="28"/>
                <w:szCs w:val="28"/>
                <w:lang w:eastAsia="ru-RU"/>
              </w:rPr>
            </w:pPr>
          </w:p>
        </w:tc>
        <w:tc>
          <w:tcPr>
            <w:tcW w:w="1276" w:type="dxa"/>
            <w:gridSpan w:val="2"/>
          </w:tcPr>
          <w:p w14:paraId="3BEDD31F" w14:textId="77777777" w:rsidR="003F1696" w:rsidRPr="005D18B7" w:rsidRDefault="003F1696" w:rsidP="005D18B7">
            <w:pPr>
              <w:spacing w:after="0" w:line="240" w:lineRule="auto"/>
              <w:rPr>
                <w:rFonts w:ascii="Times New Roman" w:eastAsia="Times New Roman" w:hAnsi="Times New Roman" w:cs="Times New Roman"/>
                <w:sz w:val="28"/>
                <w:szCs w:val="28"/>
                <w:lang w:eastAsia="ru-RU"/>
              </w:rPr>
            </w:pPr>
          </w:p>
        </w:tc>
      </w:tr>
      <w:tr w:rsidR="003F1696" w:rsidRPr="005D18B7" w14:paraId="6B6A2008" w14:textId="77777777" w:rsidTr="003F1696">
        <w:tc>
          <w:tcPr>
            <w:tcW w:w="568" w:type="dxa"/>
          </w:tcPr>
          <w:p w14:paraId="00BDFDFC" w14:textId="77777777" w:rsidR="003F1696" w:rsidRPr="005D18B7" w:rsidRDefault="003F1696" w:rsidP="005D18B7">
            <w:pPr>
              <w:spacing w:after="0" w:line="240" w:lineRule="auto"/>
              <w:rPr>
                <w:rFonts w:ascii="Times New Roman" w:eastAsia="Times New Roman" w:hAnsi="Times New Roman" w:cs="Times New Roman"/>
                <w:b/>
                <w:sz w:val="28"/>
                <w:szCs w:val="28"/>
                <w:lang w:eastAsia="ru-RU"/>
              </w:rPr>
            </w:pPr>
            <w:r w:rsidRPr="005D18B7">
              <w:rPr>
                <w:rFonts w:ascii="Times New Roman" w:eastAsia="Times New Roman" w:hAnsi="Times New Roman" w:cs="Times New Roman"/>
                <w:b/>
                <w:sz w:val="28"/>
                <w:szCs w:val="28"/>
                <w:lang w:eastAsia="ru-RU"/>
              </w:rPr>
              <w:lastRenderedPageBreak/>
              <w:t>13</w:t>
            </w:r>
          </w:p>
        </w:tc>
        <w:tc>
          <w:tcPr>
            <w:tcW w:w="2420" w:type="dxa"/>
          </w:tcPr>
          <w:p w14:paraId="13C55C22" w14:textId="464E1B27" w:rsidR="003F1696" w:rsidRPr="0078169D" w:rsidRDefault="003F1696" w:rsidP="005D18B7">
            <w:pPr>
              <w:spacing w:after="0" w:line="240" w:lineRule="auto"/>
              <w:jc w:val="both"/>
              <w:rPr>
                <w:rFonts w:ascii="Times New Roman" w:eastAsia="Calibri" w:hAnsi="Times New Roman" w:cs="Times New Roman"/>
                <w:sz w:val="28"/>
                <w:szCs w:val="28"/>
                <w:lang w:eastAsia="ru-RU"/>
              </w:rPr>
            </w:pPr>
            <w:r w:rsidRPr="0078169D">
              <w:rPr>
                <w:rFonts w:ascii="Times New Roman" w:hAnsi="Times New Roman" w:cs="Times New Roman"/>
                <w:sz w:val="28"/>
                <w:szCs w:val="28"/>
              </w:rPr>
              <w:t>Литература Австралии и Новой Зеландии</w:t>
            </w:r>
          </w:p>
        </w:tc>
        <w:tc>
          <w:tcPr>
            <w:tcW w:w="720" w:type="dxa"/>
          </w:tcPr>
          <w:p w14:paraId="156C3594" w14:textId="13C4C9C5"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8</w:t>
            </w:r>
          </w:p>
        </w:tc>
        <w:tc>
          <w:tcPr>
            <w:tcW w:w="965" w:type="dxa"/>
          </w:tcPr>
          <w:p w14:paraId="73501C13" w14:textId="49E5C5F9" w:rsidR="003F1696" w:rsidRPr="005D18B7" w:rsidRDefault="00E77237"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p>
        </w:tc>
        <w:tc>
          <w:tcPr>
            <w:tcW w:w="1134" w:type="dxa"/>
          </w:tcPr>
          <w:p w14:paraId="635208D5" w14:textId="216F40B4" w:rsidR="003F1696" w:rsidRPr="005D18B7" w:rsidRDefault="00E77237"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p>
        </w:tc>
        <w:tc>
          <w:tcPr>
            <w:tcW w:w="1418" w:type="dxa"/>
          </w:tcPr>
          <w:p w14:paraId="5D29B010" w14:textId="7BB6AE20"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w:t>
            </w:r>
          </w:p>
        </w:tc>
        <w:tc>
          <w:tcPr>
            <w:tcW w:w="992" w:type="dxa"/>
            <w:gridSpan w:val="2"/>
          </w:tcPr>
          <w:p w14:paraId="73AB9DAF" w14:textId="6764F6DD"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w:t>
            </w:r>
          </w:p>
        </w:tc>
        <w:tc>
          <w:tcPr>
            <w:tcW w:w="1276" w:type="dxa"/>
            <w:gridSpan w:val="2"/>
          </w:tcPr>
          <w:p w14:paraId="48FBC082"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Устный</w:t>
            </w:r>
          </w:p>
          <w:p w14:paraId="7D1510CB" w14:textId="77777777" w:rsidR="003F1696" w:rsidRPr="003D2645" w:rsidRDefault="003F1696"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опрос по</w:t>
            </w:r>
          </w:p>
          <w:p w14:paraId="2D13F13F" w14:textId="43D80315" w:rsidR="003F1696" w:rsidRPr="003D2645" w:rsidRDefault="003F1696" w:rsidP="002A666B">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 xml:space="preserve">теме, </w:t>
            </w:r>
            <w:r>
              <w:rPr>
                <w:rFonts w:ascii="Times New Roman" w:eastAsia="Times New Roman" w:hAnsi="Times New Roman" w:cs="Times New Roman"/>
                <w:color w:val="000000"/>
                <w:lang w:eastAsia="ru-RU"/>
              </w:rPr>
              <w:t>доклад, дискуссия</w:t>
            </w:r>
          </w:p>
          <w:p w14:paraId="72EC3996" w14:textId="04945133" w:rsidR="003F1696" w:rsidRPr="005D18B7" w:rsidRDefault="003F1696" w:rsidP="005D18B7">
            <w:pPr>
              <w:spacing w:after="0" w:line="240" w:lineRule="auto"/>
              <w:rPr>
                <w:rFonts w:ascii="Times New Roman" w:eastAsia="Times New Roman" w:hAnsi="Times New Roman" w:cs="Times New Roman"/>
                <w:sz w:val="28"/>
                <w:szCs w:val="28"/>
                <w:lang w:eastAsia="ru-RU"/>
              </w:rPr>
            </w:pPr>
          </w:p>
        </w:tc>
      </w:tr>
      <w:tr w:rsidR="003F1696" w:rsidRPr="005D18B7" w14:paraId="7B85A941" w14:textId="77777777" w:rsidTr="003F1696">
        <w:tc>
          <w:tcPr>
            <w:tcW w:w="568" w:type="dxa"/>
          </w:tcPr>
          <w:p w14:paraId="615BCC83" w14:textId="77777777" w:rsidR="003F1696" w:rsidRPr="005D18B7" w:rsidRDefault="003F1696" w:rsidP="005D18B7">
            <w:pPr>
              <w:spacing w:after="0" w:line="240" w:lineRule="auto"/>
              <w:rPr>
                <w:rFonts w:ascii="Times New Roman" w:eastAsia="Times New Roman" w:hAnsi="Times New Roman" w:cs="Times New Roman"/>
                <w:b/>
                <w:sz w:val="28"/>
                <w:szCs w:val="28"/>
                <w:lang w:eastAsia="ru-RU"/>
              </w:rPr>
            </w:pPr>
            <w:r w:rsidRPr="005D18B7">
              <w:rPr>
                <w:rFonts w:ascii="Times New Roman" w:eastAsia="Times New Roman" w:hAnsi="Times New Roman" w:cs="Times New Roman"/>
                <w:b/>
                <w:sz w:val="28"/>
                <w:szCs w:val="28"/>
                <w:lang w:eastAsia="ru-RU"/>
              </w:rPr>
              <w:t>14</w:t>
            </w:r>
          </w:p>
        </w:tc>
        <w:tc>
          <w:tcPr>
            <w:tcW w:w="2420" w:type="dxa"/>
          </w:tcPr>
          <w:p w14:paraId="19C1B64D" w14:textId="59FEE44A" w:rsidR="003F1696" w:rsidRPr="0078169D" w:rsidRDefault="003F1696" w:rsidP="005D18B7">
            <w:pPr>
              <w:spacing w:after="0" w:line="240" w:lineRule="auto"/>
              <w:jc w:val="both"/>
              <w:rPr>
                <w:rFonts w:ascii="Times New Roman" w:eastAsia="Calibri" w:hAnsi="Times New Roman" w:cs="Times New Roman"/>
                <w:sz w:val="28"/>
                <w:szCs w:val="28"/>
                <w:lang w:eastAsia="ru-RU"/>
              </w:rPr>
            </w:pPr>
            <w:r w:rsidRPr="0078169D">
              <w:rPr>
                <w:rFonts w:ascii="Times New Roman" w:hAnsi="Times New Roman" w:cs="Times New Roman"/>
                <w:sz w:val="28"/>
                <w:szCs w:val="28"/>
              </w:rPr>
              <w:t>Становление канадской литературы</w:t>
            </w:r>
          </w:p>
        </w:tc>
        <w:tc>
          <w:tcPr>
            <w:tcW w:w="720" w:type="dxa"/>
          </w:tcPr>
          <w:p w14:paraId="377B735A" w14:textId="54D8BE54"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w:t>
            </w:r>
          </w:p>
        </w:tc>
        <w:tc>
          <w:tcPr>
            <w:tcW w:w="965" w:type="dxa"/>
          </w:tcPr>
          <w:p w14:paraId="16051332" w14:textId="6E27B944" w:rsidR="003F1696" w:rsidRPr="005D18B7" w:rsidRDefault="00A56DED"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w:t>
            </w:r>
          </w:p>
        </w:tc>
        <w:tc>
          <w:tcPr>
            <w:tcW w:w="1134" w:type="dxa"/>
          </w:tcPr>
          <w:p w14:paraId="5BBE3449" w14:textId="4B0E6D6C"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p>
        </w:tc>
        <w:tc>
          <w:tcPr>
            <w:tcW w:w="1418" w:type="dxa"/>
          </w:tcPr>
          <w:p w14:paraId="2AE8CD88" w14:textId="2AD88EEC"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p>
        </w:tc>
        <w:tc>
          <w:tcPr>
            <w:tcW w:w="992" w:type="dxa"/>
            <w:gridSpan w:val="2"/>
          </w:tcPr>
          <w:p w14:paraId="644F719F" w14:textId="55D50C14" w:rsidR="003F1696" w:rsidRPr="005D18B7"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w:t>
            </w:r>
          </w:p>
        </w:tc>
        <w:tc>
          <w:tcPr>
            <w:tcW w:w="1276" w:type="dxa"/>
            <w:gridSpan w:val="2"/>
          </w:tcPr>
          <w:p w14:paraId="70B1881D" w14:textId="77777777" w:rsidR="003F1696" w:rsidRPr="003D2645" w:rsidRDefault="003F1696" w:rsidP="00335EE7">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Устный</w:t>
            </w:r>
          </w:p>
          <w:p w14:paraId="65BFC562" w14:textId="77777777" w:rsidR="003F1696" w:rsidRPr="003D2645" w:rsidRDefault="003F1696" w:rsidP="00335EE7">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опрос по</w:t>
            </w:r>
          </w:p>
          <w:p w14:paraId="09041C64" w14:textId="77777777" w:rsidR="003F1696" w:rsidRPr="003D2645" w:rsidRDefault="003F1696" w:rsidP="00335EE7">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теме, тест</w:t>
            </w:r>
          </w:p>
          <w:p w14:paraId="7DC1EF5B" w14:textId="77777777" w:rsidR="003F1696" w:rsidRPr="003D2645" w:rsidRDefault="003F1696" w:rsidP="00335EE7">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на знание</w:t>
            </w:r>
          </w:p>
          <w:p w14:paraId="14087DC2" w14:textId="77777777" w:rsidR="003F1696" w:rsidRPr="003D2645" w:rsidRDefault="003F1696" w:rsidP="00335EE7">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содержания произведений</w:t>
            </w:r>
          </w:p>
          <w:p w14:paraId="254FA550" w14:textId="1F068BC0" w:rsidR="003F1696" w:rsidRPr="005D18B7" w:rsidRDefault="003F1696" w:rsidP="005D18B7">
            <w:pPr>
              <w:spacing w:after="0" w:line="240" w:lineRule="auto"/>
              <w:rPr>
                <w:rFonts w:ascii="Times New Roman" w:eastAsia="Times New Roman" w:hAnsi="Times New Roman" w:cs="Times New Roman"/>
                <w:sz w:val="28"/>
                <w:szCs w:val="28"/>
                <w:lang w:eastAsia="ru-RU"/>
              </w:rPr>
            </w:pPr>
          </w:p>
        </w:tc>
      </w:tr>
      <w:tr w:rsidR="003F1696" w:rsidRPr="005D18B7" w14:paraId="0B195925" w14:textId="77777777" w:rsidTr="003F1696">
        <w:tc>
          <w:tcPr>
            <w:tcW w:w="568" w:type="dxa"/>
          </w:tcPr>
          <w:p w14:paraId="794367BB" w14:textId="77777777" w:rsidR="003F1696" w:rsidRPr="005D18B7" w:rsidRDefault="003F1696" w:rsidP="005D18B7">
            <w:pPr>
              <w:spacing w:after="0" w:line="240" w:lineRule="auto"/>
              <w:rPr>
                <w:rFonts w:ascii="Times New Roman" w:eastAsia="Times New Roman" w:hAnsi="Times New Roman" w:cs="Times New Roman"/>
                <w:b/>
                <w:sz w:val="28"/>
                <w:szCs w:val="28"/>
                <w:lang w:eastAsia="ru-RU"/>
              </w:rPr>
            </w:pPr>
          </w:p>
        </w:tc>
        <w:tc>
          <w:tcPr>
            <w:tcW w:w="2420" w:type="dxa"/>
          </w:tcPr>
          <w:p w14:paraId="29EF71F6" w14:textId="184053E1" w:rsidR="003F1696" w:rsidRPr="00513D3E" w:rsidRDefault="003F1696" w:rsidP="005D18B7">
            <w:pPr>
              <w:spacing w:after="0" w:line="240" w:lineRule="auto"/>
              <w:jc w:val="both"/>
              <w:rPr>
                <w:rFonts w:ascii="Times New Roman" w:hAnsi="Times New Roman" w:cs="Times New Roman"/>
                <w:b/>
                <w:bCs/>
                <w:sz w:val="28"/>
                <w:szCs w:val="28"/>
              </w:rPr>
            </w:pPr>
            <w:r w:rsidRPr="00513D3E">
              <w:rPr>
                <w:rFonts w:ascii="Times New Roman" w:hAnsi="Times New Roman" w:cs="Times New Roman"/>
                <w:b/>
                <w:bCs/>
                <w:sz w:val="28"/>
                <w:szCs w:val="28"/>
              </w:rPr>
              <w:t>Итого за 4 семестр</w:t>
            </w:r>
          </w:p>
        </w:tc>
        <w:tc>
          <w:tcPr>
            <w:tcW w:w="720" w:type="dxa"/>
          </w:tcPr>
          <w:p w14:paraId="61F3BC1D" w14:textId="59D6D365" w:rsidR="003F1696"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180</w:t>
            </w:r>
          </w:p>
        </w:tc>
        <w:tc>
          <w:tcPr>
            <w:tcW w:w="965" w:type="dxa"/>
          </w:tcPr>
          <w:p w14:paraId="5E8484E4" w14:textId="2ACA294D" w:rsidR="003F1696" w:rsidRDefault="00E77237"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50</w:t>
            </w:r>
          </w:p>
        </w:tc>
        <w:tc>
          <w:tcPr>
            <w:tcW w:w="1134" w:type="dxa"/>
          </w:tcPr>
          <w:p w14:paraId="1CEB0F4C" w14:textId="6A0604B6" w:rsidR="003F1696" w:rsidRDefault="00E77237"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16</w:t>
            </w:r>
          </w:p>
        </w:tc>
        <w:tc>
          <w:tcPr>
            <w:tcW w:w="1418" w:type="dxa"/>
          </w:tcPr>
          <w:p w14:paraId="00B6A2BE" w14:textId="64CCE7E9" w:rsidR="003F1696"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34</w:t>
            </w:r>
          </w:p>
        </w:tc>
        <w:tc>
          <w:tcPr>
            <w:tcW w:w="992" w:type="dxa"/>
            <w:gridSpan w:val="2"/>
          </w:tcPr>
          <w:p w14:paraId="56014C2D" w14:textId="53E79B50" w:rsidR="003F1696" w:rsidRDefault="003F1696"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112</w:t>
            </w:r>
          </w:p>
        </w:tc>
        <w:tc>
          <w:tcPr>
            <w:tcW w:w="1276" w:type="dxa"/>
            <w:gridSpan w:val="2"/>
          </w:tcPr>
          <w:p w14:paraId="0AD43C48" w14:textId="0BB18969" w:rsidR="003F1696" w:rsidRPr="003D2645" w:rsidRDefault="003F1696" w:rsidP="00335EE7">
            <w:pPr>
              <w:shd w:val="clear" w:color="auto" w:fill="FFFFFF"/>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Домашнее творческое задание</w:t>
            </w:r>
          </w:p>
        </w:tc>
      </w:tr>
      <w:tr w:rsidR="003F1696" w:rsidRPr="005D18B7" w14:paraId="6B7A80A2" w14:textId="77777777" w:rsidTr="003F1696">
        <w:tc>
          <w:tcPr>
            <w:tcW w:w="568" w:type="dxa"/>
          </w:tcPr>
          <w:p w14:paraId="085DDD08" w14:textId="77777777" w:rsidR="003F1696" w:rsidRPr="005D18B7" w:rsidRDefault="003F1696" w:rsidP="005D18B7">
            <w:pPr>
              <w:spacing w:after="0" w:line="240" w:lineRule="auto"/>
              <w:jc w:val="center"/>
              <w:rPr>
                <w:rFonts w:ascii="Times New Roman" w:eastAsia="Times New Roman" w:hAnsi="Times New Roman" w:cs="Times New Roman"/>
                <w:b/>
                <w:sz w:val="28"/>
                <w:szCs w:val="28"/>
                <w:lang w:eastAsia="ru-RU"/>
              </w:rPr>
            </w:pPr>
          </w:p>
        </w:tc>
        <w:tc>
          <w:tcPr>
            <w:tcW w:w="2420" w:type="dxa"/>
          </w:tcPr>
          <w:p w14:paraId="13F525B8" w14:textId="4ACAFDC6" w:rsidR="003F1696" w:rsidRPr="00335EE7" w:rsidRDefault="003F1696" w:rsidP="003D2645">
            <w:pPr>
              <w:spacing w:after="0" w:line="240" w:lineRule="auto"/>
              <w:contextualSpacing/>
              <w:rPr>
                <w:rFonts w:ascii="Times New Roman" w:eastAsia="Times New Roman" w:hAnsi="Times New Roman" w:cs="Times New Roman"/>
                <w:bCs/>
                <w:sz w:val="28"/>
                <w:szCs w:val="28"/>
              </w:rPr>
            </w:pPr>
            <w:r w:rsidRPr="00335EE7">
              <w:rPr>
                <w:rFonts w:ascii="Times New Roman" w:eastAsia="Times New Roman" w:hAnsi="Times New Roman" w:cs="Times New Roman"/>
                <w:bCs/>
                <w:sz w:val="28"/>
                <w:szCs w:val="28"/>
              </w:rPr>
              <w:t>В целом по дисциплине</w:t>
            </w:r>
          </w:p>
        </w:tc>
        <w:tc>
          <w:tcPr>
            <w:tcW w:w="720" w:type="dxa"/>
          </w:tcPr>
          <w:p w14:paraId="3EB4C4F5" w14:textId="38CA13A8" w:rsidR="003F1696" w:rsidRPr="005D18B7" w:rsidRDefault="003F1696" w:rsidP="005D18B7">
            <w:pPr>
              <w:spacing w:after="0" w:line="240" w:lineRule="auto"/>
              <w:ind w:firstLine="7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180</w:t>
            </w:r>
          </w:p>
        </w:tc>
        <w:tc>
          <w:tcPr>
            <w:tcW w:w="965" w:type="dxa"/>
          </w:tcPr>
          <w:p w14:paraId="37F4BEED" w14:textId="4BCA71F6" w:rsidR="003F1696" w:rsidRPr="005D18B7" w:rsidRDefault="00E77237" w:rsidP="005D18B7">
            <w:pPr>
              <w:tabs>
                <w:tab w:val="left" w:pos="709"/>
                <w:tab w:val="left" w:pos="993"/>
              </w:tabs>
              <w:spacing w:after="0" w:line="240" w:lineRule="auto"/>
              <w:ind w:firstLine="7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50</w:t>
            </w:r>
          </w:p>
        </w:tc>
        <w:tc>
          <w:tcPr>
            <w:tcW w:w="1134" w:type="dxa"/>
          </w:tcPr>
          <w:p w14:paraId="434D4E5C" w14:textId="022A6E57" w:rsidR="003F1696" w:rsidRPr="005D18B7" w:rsidRDefault="00E77237" w:rsidP="003D2645">
            <w:pPr>
              <w:spacing w:after="0" w:line="240" w:lineRule="auto"/>
              <w:ind w:firstLine="7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16</w:t>
            </w:r>
          </w:p>
        </w:tc>
        <w:tc>
          <w:tcPr>
            <w:tcW w:w="1418" w:type="dxa"/>
          </w:tcPr>
          <w:p w14:paraId="07C3E51C" w14:textId="2F238170" w:rsidR="003F1696" w:rsidRPr="005D18B7" w:rsidRDefault="003F1696" w:rsidP="005D18B7">
            <w:pPr>
              <w:spacing w:after="0" w:line="240" w:lineRule="auto"/>
              <w:ind w:firstLine="7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34</w:t>
            </w:r>
          </w:p>
        </w:tc>
        <w:tc>
          <w:tcPr>
            <w:tcW w:w="992" w:type="dxa"/>
            <w:gridSpan w:val="2"/>
          </w:tcPr>
          <w:p w14:paraId="05B974E5" w14:textId="7F602604" w:rsidR="003F1696" w:rsidRPr="005D18B7" w:rsidRDefault="003F1696" w:rsidP="003D2645">
            <w:pPr>
              <w:spacing w:after="0" w:line="240" w:lineRule="auto"/>
              <w:ind w:firstLine="7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w:t>
            </w:r>
            <w:r w:rsidR="00E77237">
              <w:rPr>
                <w:rFonts w:ascii="Times New Roman" w:eastAsia="Times New Roman" w:hAnsi="Times New Roman" w:cs="Times New Roman"/>
                <w:b/>
                <w:sz w:val="28"/>
                <w:szCs w:val="28"/>
                <w:lang w:eastAsia="ru-RU"/>
              </w:rPr>
              <w:t>30</w:t>
            </w:r>
          </w:p>
        </w:tc>
        <w:tc>
          <w:tcPr>
            <w:tcW w:w="1276" w:type="dxa"/>
            <w:gridSpan w:val="2"/>
          </w:tcPr>
          <w:p w14:paraId="36C62B5E" w14:textId="092697F5" w:rsidR="003F1696" w:rsidRPr="00335EE7" w:rsidRDefault="003F1696" w:rsidP="005D18B7">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ДТЗ</w:t>
            </w:r>
          </w:p>
        </w:tc>
      </w:tr>
      <w:tr w:rsidR="003F1696" w:rsidRPr="005D18B7" w14:paraId="3D6325D2" w14:textId="77777777" w:rsidTr="003F1696">
        <w:tc>
          <w:tcPr>
            <w:tcW w:w="568" w:type="dxa"/>
          </w:tcPr>
          <w:p w14:paraId="3A065164" w14:textId="77777777" w:rsidR="003F1696" w:rsidRPr="005D18B7" w:rsidRDefault="003F1696" w:rsidP="005D18B7">
            <w:pPr>
              <w:spacing w:after="0" w:line="240" w:lineRule="auto"/>
              <w:jc w:val="center"/>
              <w:rPr>
                <w:rFonts w:ascii="Times New Roman" w:eastAsia="Times New Roman" w:hAnsi="Times New Roman" w:cs="Times New Roman"/>
                <w:b/>
                <w:sz w:val="28"/>
                <w:szCs w:val="28"/>
                <w:lang w:eastAsia="ru-RU"/>
              </w:rPr>
            </w:pPr>
          </w:p>
        </w:tc>
        <w:tc>
          <w:tcPr>
            <w:tcW w:w="2420" w:type="dxa"/>
          </w:tcPr>
          <w:p w14:paraId="1F6D44F8" w14:textId="1264AC12" w:rsidR="003F1696" w:rsidRPr="00C8208A" w:rsidRDefault="003F1696" w:rsidP="003D2645">
            <w:pPr>
              <w:spacing w:after="0" w:line="240" w:lineRule="auto"/>
              <w:contextualSpacing/>
              <w:rPr>
                <w:rFonts w:ascii="Times New Roman" w:eastAsia="Times New Roman" w:hAnsi="Times New Roman" w:cs="Times New Roman"/>
                <w:bCs/>
                <w:color w:val="000000" w:themeColor="text1"/>
                <w:sz w:val="28"/>
                <w:szCs w:val="28"/>
              </w:rPr>
            </w:pPr>
            <w:r w:rsidRPr="00C8208A">
              <w:rPr>
                <w:rFonts w:ascii="Times New Roman" w:eastAsia="Times New Roman" w:hAnsi="Times New Roman" w:cs="Times New Roman"/>
                <w:bCs/>
                <w:color w:val="000000" w:themeColor="text1"/>
                <w:sz w:val="28"/>
                <w:szCs w:val="28"/>
              </w:rPr>
              <w:t>Итого в %</w:t>
            </w:r>
          </w:p>
        </w:tc>
        <w:tc>
          <w:tcPr>
            <w:tcW w:w="720" w:type="dxa"/>
          </w:tcPr>
          <w:p w14:paraId="3DFB9731" w14:textId="2290637E" w:rsidR="003F1696" w:rsidRPr="00C8208A" w:rsidRDefault="000768B1" w:rsidP="005D18B7">
            <w:pPr>
              <w:spacing w:after="0" w:line="240" w:lineRule="auto"/>
              <w:ind w:firstLine="71"/>
              <w:jc w:val="center"/>
              <w:rPr>
                <w:rFonts w:ascii="Times New Roman" w:eastAsia="Times New Roman" w:hAnsi="Times New Roman" w:cs="Times New Roman"/>
                <w:b/>
                <w:color w:val="000000" w:themeColor="text1"/>
                <w:sz w:val="28"/>
                <w:szCs w:val="28"/>
                <w:lang w:eastAsia="ru-RU"/>
              </w:rPr>
            </w:pPr>
            <w:r w:rsidRPr="00C8208A">
              <w:rPr>
                <w:rFonts w:ascii="Times New Roman" w:eastAsia="Times New Roman" w:hAnsi="Times New Roman" w:cs="Times New Roman"/>
                <w:b/>
                <w:color w:val="000000" w:themeColor="text1"/>
                <w:sz w:val="28"/>
                <w:szCs w:val="28"/>
                <w:lang w:eastAsia="ru-RU"/>
              </w:rPr>
              <w:t>100%</w:t>
            </w:r>
          </w:p>
        </w:tc>
        <w:tc>
          <w:tcPr>
            <w:tcW w:w="965" w:type="dxa"/>
          </w:tcPr>
          <w:p w14:paraId="77E3F602" w14:textId="0373EEBB" w:rsidR="003F1696" w:rsidRPr="00C8208A" w:rsidRDefault="00C8208A" w:rsidP="005D18B7">
            <w:pPr>
              <w:tabs>
                <w:tab w:val="left" w:pos="709"/>
                <w:tab w:val="left" w:pos="993"/>
              </w:tabs>
              <w:spacing w:after="0" w:line="240" w:lineRule="auto"/>
              <w:ind w:firstLine="71"/>
              <w:jc w:val="center"/>
              <w:rPr>
                <w:rFonts w:ascii="Times New Roman" w:eastAsia="Times New Roman" w:hAnsi="Times New Roman" w:cs="Times New Roman"/>
                <w:b/>
                <w:color w:val="000000" w:themeColor="text1"/>
                <w:sz w:val="28"/>
                <w:szCs w:val="28"/>
                <w:lang w:eastAsia="ru-RU"/>
              </w:rPr>
            </w:pPr>
            <w:r w:rsidRPr="00C8208A">
              <w:rPr>
                <w:rFonts w:ascii="Times New Roman" w:eastAsia="Times New Roman" w:hAnsi="Times New Roman" w:cs="Times New Roman"/>
                <w:b/>
                <w:color w:val="000000" w:themeColor="text1"/>
                <w:sz w:val="28"/>
                <w:szCs w:val="28"/>
                <w:lang w:eastAsia="ru-RU"/>
              </w:rPr>
              <w:t>2</w:t>
            </w:r>
            <w:r w:rsidR="0095397B" w:rsidRPr="00C8208A">
              <w:rPr>
                <w:rFonts w:ascii="Times New Roman" w:eastAsia="Times New Roman" w:hAnsi="Times New Roman" w:cs="Times New Roman"/>
                <w:b/>
                <w:color w:val="000000" w:themeColor="text1"/>
                <w:sz w:val="28"/>
                <w:szCs w:val="28"/>
                <w:lang w:eastAsia="ru-RU"/>
              </w:rPr>
              <w:t>8%</w:t>
            </w:r>
          </w:p>
        </w:tc>
        <w:tc>
          <w:tcPr>
            <w:tcW w:w="1134" w:type="dxa"/>
          </w:tcPr>
          <w:p w14:paraId="75132170" w14:textId="35A2CEAD" w:rsidR="003F1696" w:rsidRPr="00C8208A" w:rsidRDefault="00C8208A" w:rsidP="003D2645">
            <w:pPr>
              <w:spacing w:after="0" w:line="240" w:lineRule="auto"/>
              <w:ind w:firstLine="71"/>
              <w:rPr>
                <w:rFonts w:ascii="Times New Roman" w:eastAsia="Times New Roman" w:hAnsi="Times New Roman" w:cs="Times New Roman"/>
                <w:b/>
                <w:color w:val="000000" w:themeColor="text1"/>
                <w:sz w:val="28"/>
                <w:szCs w:val="28"/>
                <w:lang w:eastAsia="ru-RU"/>
              </w:rPr>
            </w:pPr>
            <w:r w:rsidRPr="00C8208A">
              <w:rPr>
                <w:rFonts w:ascii="Times New Roman" w:eastAsia="Times New Roman" w:hAnsi="Times New Roman" w:cs="Times New Roman"/>
                <w:b/>
                <w:color w:val="000000" w:themeColor="text1"/>
                <w:sz w:val="28"/>
                <w:szCs w:val="28"/>
                <w:lang w:eastAsia="ru-RU"/>
              </w:rPr>
              <w:t>32%</w:t>
            </w:r>
          </w:p>
          <w:p w14:paraId="7F61A84E" w14:textId="71005AA8" w:rsidR="00C8208A" w:rsidRPr="00C8208A" w:rsidRDefault="00C8208A" w:rsidP="003D2645">
            <w:pPr>
              <w:spacing w:after="0" w:line="240" w:lineRule="auto"/>
              <w:ind w:firstLine="71"/>
              <w:rPr>
                <w:rFonts w:ascii="Times New Roman" w:eastAsia="Times New Roman" w:hAnsi="Times New Roman" w:cs="Times New Roman"/>
                <w:b/>
                <w:color w:val="000000" w:themeColor="text1"/>
                <w:sz w:val="28"/>
                <w:szCs w:val="28"/>
                <w:lang w:eastAsia="ru-RU"/>
              </w:rPr>
            </w:pPr>
          </w:p>
        </w:tc>
        <w:tc>
          <w:tcPr>
            <w:tcW w:w="1418" w:type="dxa"/>
          </w:tcPr>
          <w:p w14:paraId="6082A2A8" w14:textId="72E20EBD" w:rsidR="003F1696" w:rsidRPr="00C8208A" w:rsidRDefault="00C8208A" w:rsidP="005D18B7">
            <w:pPr>
              <w:spacing w:after="0" w:line="240" w:lineRule="auto"/>
              <w:ind w:firstLine="71"/>
              <w:jc w:val="center"/>
              <w:rPr>
                <w:rFonts w:ascii="Times New Roman" w:eastAsia="Times New Roman" w:hAnsi="Times New Roman" w:cs="Times New Roman"/>
                <w:b/>
                <w:color w:val="000000" w:themeColor="text1"/>
                <w:sz w:val="28"/>
                <w:szCs w:val="28"/>
                <w:lang w:eastAsia="ru-RU"/>
              </w:rPr>
            </w:pPr>
            <w:r w:rsidRPr="00C8208A">
              <w:rPr>
                <w:rFonts w:ascii="Times New Roman" w:eastAsia="Times New Roman" w:hAnsi="Times New Roman" w:cs="Times New Roman"/>
                <w:b/>
                <w:color w:val="000000" w:themeColor="text1"/>
                <w:sz w:val="28"/>
                <w:szCs w:val="28"/>
                <w:lang w:eastAsia="ru-RU"/>
              </w:rPr>
              <w:t>68%</w:t>
            </w:r>
          </w:p>
        </w:tc>
        <w:tc>
          <w:tcPr>
            <w:tcW w:w="992" w:type="dxa"/>
            <w:gridSpan w:val="2"/>
          </w:tcPr>
          <w:p w14:paraId="375D6B06" w14:textId="6147F5C4" w:rsidR="003F1696" w:rsidRPr="00C8208A" w:rsidRDefault="00C8208A" w:rsidP="003D2645">
            <w:pPr>
              <w:spacing w:after="0" w:line="240" w:lineRule="auto"/>
              <w:ind w:firstLine="71"/>
              <w:rPr>
                <w:rFonts w:ascii="Times New Roman" w:eastAsia="Times New Roman" w:hAnsi="Times New Roman" w:cs="Times New Roman"/>
                <w:b/>
                <w:color w:val="000000" w:themeColor="text1"/>
                <w:sz w:val="28"/>
                <w:szCs w:val="28"/>
                <w:lang w:eastAsia="ru-RU"/>
              </w:rPr>
            </w:pPr>
            <w:r w:rsidRPr="00C8208A">
              <w:rPr>
                <w:rFonts w:ascii="Times New Roman" w:eastAsia="Times New Roman" w:hAnsi="Times New Roman" w:cs="Times New Roman"/>
                <w:b/>
                <w:color w:val="000000" w:themeColor="text1"/>
                <w:sz w:val="28"/>
                <w:szCs w:val="28"/>
                <w:lang w:eastAsia="ru-RU"/>
              </w:rPr>
              <w:t>7</w:t>
            </w:r>
            <w:r w:rsidR="0095397B" w:rsidRPr="00C8208A">
              <w:rPr>
                <w:rFonts w:ascii="Times New Roman" w:eastAsia="Times New Roman" w:hAnsi="Times New Roman" w:cs="Times New Roman"/>
                <w:b/>
                <w:color w:val="000000" w:themeColor="text1"/>
                <w:sz w:val="28"/>
                <w:szCs w:val="28"/>
                <w:lang w:eastAsia="ru-RU"/>
              </w:rPr>
              <w:t>2%</w:t>
            </w:r>
          </w:p>
        </w:tc>
        <w:tc>
          <w:tcPr>
            <w:tcW w:w="1276" w:type="dxa"/>
            <w:gridSpan w:val="2"/>
          </w:tcPr>
          <w:p w14:paraId="15DF94FB" w14:textId="77777777" w:rsidR="003F1696" w:rsidRPr="003177BB" w:rsidRDefault="003F1696" w:rsidP="005D18B7">
            <w:pPr>
              <w:spacing w:after="0" w:line="240" w:lineRule="auto"/>
              <w:jc w:val="center"/>
              <w:rPr>
                <w:rFonts w:ascii="Times New Roman" w:eastAsia="Times New Roman" w:hAnsi="Times New Roman" w:cs="Times New Roman"/>
                <w:b/>
                <w:color w:val="FF0000"/>
                <w:sz w:val="28"/>
                <w:szCs w:val="28"/>
                <w:lang w:eastAsia="ru-RU"/>
              </w:rPr>
            </w:pPr>
          </w:p>
        </w:tc>
      </w:tr>
    </w:tbl>
    <w:p w14:paraId="16F5C20F" w14:textId="77777777" w:rsidR="008841AA" w:rsidRDefault="008841AA" w:rsidP="009E129B">
      <w:pPr>
        <w:rPr>
          <w:color w:val="FF0000"/>
          <w:sz w:val="28"/>
          <w:szCs w:val="28"/>
        </w:rPr>
      </w:pPr>
    </w:p>
    <w:p w14:paraId="6A65D0B9" w14:textId="4D1AC49E" w:rsidR="009E129B" w:rsidRPr="009E129B" w:rsidRDefault="009E129B" w:rsidP="009E129B">
      <w:pPr>
        <w:rPr>
          <w:rFonts w:ascii="Times New Roman" w:hAnsi="Times New Roman" w:cs="Times New Roman"/>
          <w:b/>
          <w:bCs/>
          <w:sz w:val="28"/>
          <w:szCs w:val="28"/>
        </w:rPr>
      </w:pPr>
      <w:r w:rsidRPr="009E129B">
        <w:rPr>
          <w:rFonts w:ascii="Times New Roman" w:hAnsi="Times New Roman" w:cs="Times New Roman"/>
          <w:b/>
          <w:bCs/>
          <w:sz w:val="28"/>
          <w:szCs w:val="28"/>
        </w:rPr>
        <w:t xml:space="preserve">5.3. Содержание семинаров, практических занятий </w:t>
      </w:r>
    </w:p>
    <w:tbl>
      <w:tblPr>
        <w:tblStyle w:val="a3"/>
        <w:tblW w:w="0" w:type="auto"/>
        <w:tblLook w:val="04A0" w:firstRow="1" w:lastRow="0" w:firstColumn="1" w:lastColumn="0" w:noHBand="0" w:noVBand="1"/>
      </w:tblPr>
      <w:tblGrid>
        <w:gridCol w:w="2531"/>
        <w:gridCol w:w="4768"/>
        <w:gridCol w:w="2046"/>
      </w:tblGrid>
      <w:tr w:rsidR="009E129B" w:rsidRPr="00596CE9" w14:paraId="4B83DFF9" w14:textId="77777777" w:rsidTr="00062279">
        <w:tc>
          <w:tcPr>
            <w:tcW w:w="2531" w:type="dxa"/>
          </w:tcPr>
          <w:p w14:paraId="4A7CE94A" w14:textId="77777777" w:rsidR="009E129B" w:rsidRPr="009E129B" w:rsidRDefault="009E129B" w:rsidP="00062279">
            <w:pPr>
              <w:keepNext/>
              <w:ind w:firstLine="709"/>
              <w:jc w:val="both"/>
              <w:rPr>
                <w:rFonts w:ascii="Times New Roman" w:hAnsi="Times New Roman" w:cs="Times New Roman"/>
                <w:b/>
                <w:sz w:val="24"/>
                <w:szCs w:val="24"/>
              </w:rPr>
            </w:pPr>
            <w:r w:rsidRPr="009E129B">
              <w:rPr>
                <w:rFonts w:ascii="Times New Roman" w:hAnsi="Times New Roman" w:cs="Times New Roman"/>
                <w:b/>
                <w:sz w:val="24"/>
                <w:szCs w:val="24"/>
              </w:rPr>
              <w:t>Наименование тем (разделов) дисциплины</w:t>
            </w:r>
          </w:p>
        </w:tc>
        <w:tc>
          <w:tcPr>
            <w:tcW w:w="4768" w:type="dxa"/>
          </w:tcPr>
          <w:p w14:paraId="350E89CF" w14:textId="79F0627D" w:rsidR="009E129B" w:rsidRPr="009E129B" w:rsidRDefault="009E129B" w:rsidP="00062279">
            <w:pPr>
              <w:keepNext/>
              <w:ind w:firstLine="709"/>
              <w:jc w:val="both"/>
              <w:rPr>
                <w:rFonts w:ascii="Times New Roman" w:hAnsi="Times New Roman" w:cs="Times New Roman"/>
                <w:b/>
                <w:sz w:val="24"/>
                <w:szCs w:val="24"/>
              </w:rPr>
            </w:pPr>
            <w:r w:rsidRPr="009E129B">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p w14:paraId="09C9A072" w14:textId="77777777" w:rsidR="009E129B" w:rsidRPr="009E129B" w:rsidRDefault="009E129B" w:rsidP="00062279">
            <w:pPr>
              <w:keepNext/>
              <w:ind w:firstLine="709"/>
              <w:jc w:val="both"/>
              <w:rPr>
                <w:rFonts w:ascii="Times New Roman" w:hAnsi="Times New Roman" w:cs="Times New Roman"/>
                <w:b/>
                <w:sz w:val="24"/>
                <w:szCs w:val="24"/>
              </w:rPr>
            </w:pPr>
          </w:p>
        </w:tc>
        <w:tc>
          <w:tcPr>
            <w:tcW w:w="2046" w:type="dxa"/>
          </w:tcPr>
          <w:p w14:paraId="171CEB84" w14:textId="77777777" w:rsidR="009E129B" w:rsidRPr="009E129B" w:rsidRDefault="009E129B" w:rsidP="00062279">
            <w:pPr>
              <w:keepNext/>
              <w:ind w:firstLine="709"/>
              <w:jc w:val="both"/>
              <w:rPr>
                <w:rFonts w:ascii="Times New Roman" w:hAnsi="Times New Roman" w:cs="Times New Roman"/>
                <w:b/>
                <w:sz w:val="24"/>
                <w:szCs w:val="24"/>
              </w:rPr>
            </w:pPr>
            <w:r w:rsidRPr="009E129B">
              <w:rPr>
                <w:rFonts w:ascii="Times New Roman" w:hAnsi="Times New Roman" w:cs="Times New Roman"/>
                <w:b/>
                <w:sz w:val="24"/>
                <w:szCs w:val="24"/>
              </w:rPr>
              <w:t>Формы проведения занятий</w:t>
            </w:r>
          </w:p>
        </w:tc>
      </w:tr>
      <w:tr w:rsidR="009E129B" w:rsidRPr="00B469D5" w14:paraId="131A25F6" w14:textId="77777777" w:rsidTr="00062279">
        <w:tc>
          <w:tcPr>
            <w:tcW w:w="2531" w:type="dxa"/>
          </w:tcPr>
          <w:p w14:paraId="593379AE" w14:textId="77777777" w:rsidR="009E129B" w:rsidRPr="00B469D5" w:rsidRDefault="009E129B" w:rsidP="009E129B">
            <w:pPr>
              <w:jc w:val="both"/>
              <w:rPr>
                <w:rFonts w:ascii="Times New Roman" w:hAnsi="Times New Roman" w:cs="Times New Roman"/>
                <w:sz w:val="24"/>
                <w:szCs w:val="24"/>
              </w:rPr>
            </w:pPr>
            <w:r w:rsidRPr="00B469D5">
              <w:rPr>
                <w:rFonts w:ascii="Times New Roman" w:hAnsi="Times New Roman" w:cs="Times New Roman"/>
                <w:sz w:val="24"/>
                <w:szCs w:val="24"/>
              </w:rPr>
              <w:t xml:space="preserve">Раздел I. Английская литература. </w:t>
            </w:r>
          </w:p>
          <w:p w14:paraId="3B827957" w14:textId="286F844E" w:rsidR="009E129B" w:rsidRPr="00B469D5" w:rsidRDefault="009E129B" w:rsidP="009E129B">
            <w:pPr>
              <w:jc w:val="both"/>
              <w:rPr>
                <w:rFonts w:ascii="Times New Roman" w:hAnsi="Times New Roman" w:cs="Times New Roman"/>
                <w:sz w:val="24"/>
                <w:szCs w:val="24"/>
              </w:rPr>
            </w:pPr>
            <w:r w:rsidRPr="00B469D5">
              <w:rPr>
                <w:rFonts w:ascii="Times New Roman" w:hAnsi="Times New Roman" w:cs="Times New Roman"/>
                <w:sz w:val="24"/>
                <w:szCs w:val="24"/>
              </w:rPr>
              <w:t>Тема 1.1. Англосаксонская литература VII-XI вв.</w:t>
            </w:r>
          </w:p>
          <w:p w14:paraId="148405DC" w14:textId="1775D9DF" w:rsidR="009E129B" w:rsidRPr="00B469D5" w:rsidRDefault="009E129B" w:rsidP="009E129B">
            <w:pPr>
              <w:jc w:val="both"/>
              <w:rPr>
                <w:rFonts w:ascii="Times New Roman" w:hAnsi="Times New Roman" w:cs="Times New Roman"/>
                <w:sz w:val="24"/>
                <w:szCs w:val="24"/>
              </w:rPr>
            </w:pPr>
          </w:p>
          <w:p w14:paraId="1D343611" w14:textId="27E177D4" w:rsidR="009E129B" w:rsidRPr="00B469D5" w:rsidRDefault="009E129B" w:rsidP="009E129B">
            <w:pPr>
              <w:rPr>
                <w:rFonts w:ascii="Times New Roman" w:hAnsi="Times New Roman" w:cs="Times New Roman"/>
                <w:sz w:val="24"/>
                <w:szCs w:val="24"/>
              </w:rPr>
            </w:pPr>
          </w:p>
        </w:tc>
        <w:tc>
          <w:tcPr>
            <w:tcW w:w="4768" w:type="dxa"/>
          </w:tcPr>
          <w:p w14:paraId="7143FC59" w14:textId="3DA40C5F" w:rsidR="009E129B" w:rsidRPr="00B469D5" w:rsidRDefault="009E129B" w:rsidP="009E129B">
            <w:pPr>
              <w:keepNext/>
              <w:jc w:val="both"/>
              <w:rPr>
                <w:rFonts w:ascii="Times New Roman" w:hAnsi="Times New Roman" w:cs="Times New Roman"/>
                <w:sz w:val="24"/>
                <w:szCs w:val="24"/>
              </w:rPr>
            </w:pPr>
            <w:r w:rsidRPr="00B469D5">
              <w:rPr>
                <w:rFonts w:ascii="Times New Roman" w:hAnsi="Times New Roman" w:cs="Times New Roman"/>
                <w:sz w:val="24"/>
                <w:szCs w:val="24"/>
              </w:rPr>
              <w:t>Героический эпос «</w:t>
            </w:r>
            <w:proofErr w:type="spellStart"/>
            <w:r w:rsidRPr="00B469D5">
              <w:rPr>
                <w:rFonts w:ascii="Times New Roman" w:hAnsi="Times New Roman" w:cs="Times New Roman"/>
                <w:sz w:val="24"/>
                <w:szCs w:val="24"/>
              </w:rPr>
              <w:t>Беовульф</w:t>
            </w:r>
            <w:proofErr w:type="spellEnd"/>
            <w:r w:rsidRPr="00B469D5">
              <w:rPr>
                <w:rFonts w:ascii="Times New Roman" w:hAnsi="Times New Roman" w:cs="Times New Roman"/>
                <w:sz w:val="24"/>
                <w:szCs w:val="24"/>
              </w:rPr>
              <w:t xml:space="preserve">»; языческие и христианские элементы. Сюжет и композиция. </w:t>
            </w:r>
          </w:p>
          <w:p w14:paraId="15D0DB5A" w14:textId="77777777" w:rsidR="00B469D5" w:rsidRDefault="00B469D5" w:rsidP="009E129B">
            <w:pPr>
              <w:keepNext/>
              <w:jc w:val="both"/>
              <w:rPr>
                <w:rFonts w:ascii="Times New Roman" w:hAnsi="Times New Roman" w:cs="Times New Roman"/>
                <w:b/>
                <w:bCs/>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w:t>
            </w:r>
          </w:p>
          <w:p w14:paraId="770ADF26" w14:textId="319746D5" w:rsidR="005C4927" w:rsidRPr="00B469D5" w:rsidRDefault="005C4927" w:rsidP="009E129B">
            <w:pPr>
              <w:keepNext/>
              <w:jc w:val="both"/>
              <w:rPr>
                <w:rFonts w:ascii="Times New Roman" w:hAnsi="Times New Roman" w:cs="Times New Roman"/>
                <w:b/>
                <w:bCs/>
                <w:sz w:val="24"/>
                <w:szCs w:val="24"/>
              </w:rPr>
            </w:pPr>
            <w:r>
              <w:rPr>
                <w:rFonts w:ascii="Times New Roman" w:hAnsi="Times New Roman" w:cs="Times New Roman"/>
                <w:b/>
                <w:bCs/>
                <w:sz w:val="24"/>
                <w:szCs w:val="24"/>
              </w:rPr>
              <w:t>8.1</w:t>
            </w:r>
          </w:p>
        </w:tc>
        <w:tc>
          <w:tcPr>
            <w:tcW w:w="2046" w:type="dxa"/>
          </w:tcPr>
          <w:p w14:paraId="14912131" w14:textId="77777777" w:rsidR="009E129B" w:rsidRPr="00B469D5" w:rsidRDefault="009E129B" w:rsidP="009E129B">
            <w:pPr>
              <w:jc w:val="both"/>
              <w:rPr>
                <w:rFonts w:ascii="Times New Roman" w:hAnsi="Times New Roman" w:cs="Times New Roman"/>
                <w:b/>
                <w:bCs/>
                <w:sz w:val="24"/>
                <w:szCs w:val="24"/>
              </w:rPr>
            </w:pPr>
            <w:r w:rsidRPr="00B469D5">
              <w:rPr>
                <w:rFonts w:ascii="Times New Roman" w:hAnsi="Times New Roman" w:cs="Times New Roman"/>
                <w:b/>
                <w:bCs/>
                <w:sz w:val="24"/>
                <w:szCs w:val="24"/>
              </w:rPr>
              <w:t>Семинары:</w:t>
            </w:r>
          </w:p>
          <w:p w14:paraId="771F9EC0" w14:textId="172C2B98" w:rsidR="009E129B" w:rsidRPr="00B469D5" w:rsidRDefault="009E129B" w:rsidP="009E129B">
            <w:pPr>
              <w:jc w:val="both"/>
              <w:rPr>
                <w:rFonts w:ascii="Times New Roman" w:hAnsi="Times New Roman" w:cs="Times New Roman"/>
                <w:sz w:val="24"/>
                <w:szCs w:val="24"/>
              </w:rPr>
            </w:pPr>
            <w:r w:rsidRPr="00B469D5">
              <w:rPr>
                <w:rFonts w:ascii="Times New Roman" w:hAnsi="Times New Roman" w:cs="Times New Roman"/>
                <w:sz w:val="24"/>
                <w:szCs w:val="24"/>
              </w:rPr>
              <w:t>Вопросы к семинару, проблемно-аналитическое задание</w:t>
            </w:r>
          </w:p>
        </w:tc>
      </w:tr>
      <w:tr w:rsidR="009E129B" w:rsidRPr="00B469D5" w14:paraId="1DD49EAE" w14:textId="77777777" w:rsidTr="00062279">
        <w:tc>
          <w:tcPr>
            <w:tcW w:w="2531" w:type="dxa"/>
          </w:tcPr>
          <w:p w14:paraId="22F5118E" w14:textId="1FB30047" w:rsidR="00062279" w:rsidRPr="00B469D5" w:rsidRDefault="00062279" w:rsidP="00062279">
            <w:pPr>
              <w:jc w:val="both"/>
              <w:rPr>
                <w:rFonts w:ascii="Times New Roman" w:hAnsi="Times New Roman" w:cs="Times New Roman"/>
                <w:sz w:val="24"/>
                <w:szCs w:val="24"/>
              </w:rPr>
            </w:pPr>
            <w:r w:rsidRPr="00B469D5">
              <w:rPr>
                <w:rFonts w:ascii="Times New Roman" w:hAnsi="Times New Roman" w:cs="Times New Roman"/>
                <w:sz w:val="24"/>
                <w:szCs w:val="24"/>
              </w:rPr>
              <w:t>Тема 1.2 Литература XIV в.</w:t>
            </w:r>
          </w:p>
          <w:p w14:paraId="629DD4DB" w14:textId="77777777" w:rsidR="009E129B" w:rsidRPr="00B469D5" w:rsidRDefault="009E129B" w:rsidP="00062279">
            <w:pPr>
              <w:jc w:val="both"/>
              <w:rPr>
                <w:rFonts w:ascii="Times New Roman" w:hAnsi="Times New Roman" w:cs="Times New Roman"/>
                <w:sz w:val="24"/>
                <w:szCs w:val="24"/>
              </w:rPr>
            </w:pPr>
          </w:p>
        </w:tc>
        <w:tc>
          <w:tcPr>
            <w:tcW w:w="4768" w:type="dxa"/>
          </w:tcPr>
          <w:p w14:paraId="45A20FDA" w14:textId="77777777" w:rsidR="00EB4C1B" w:rsidRDefault="00062279" w:rsidP="00EB4C1B">
            <w:pPr>
              <w:jc w:val="both"/>
              <w:rPr>
                <w:rFonts w:ascii="Times New Roman" w:hAnsi="Times New Roman" w:cs="Times New Roman"/>
                <w:sz w:val="24"/>
                <w:szCs w:val="24"/>
              </w:rPr>
            </w:pPr>
            <w:r w:rsidRPr="00B469D5">
              <w:rPr>
                <w:rFonts w:ascii="Times New Roman" w:hAnsi="Times New Roman" w:cs="Times New Roman"/>
                <w:sz w:val="24"/>
                <w:szCs w:val="24"/>
              </w:rPr>
              <w:t xml:space="preserve">Творчество Джеффри Чосера как переходное явление от литературы средних веков к эпохе Возрождения. Поэтика и жанры творчества Чосера. «Книга герцогини», «Дом славы», «Птичий парламент», «Троил и Крессида». Жанровый состав «Кентерберийских рассказов» и их языковые особенности, приемы создания характеров. </w:t>
            </w:r>
          </w:p>
          <w:p w14:paraId="5BFBC8F2" w14:textId="462AEC3F" w:rsidR="009E129B" w:rsidRPr="00B469D5" w:rsidRDefault="00B469D5" w:rsidP="00EB4C1B">
            <w:pPr>
              <w:jc w:val="both"/>
              <w:rPr>
                <w:rFonts w:ascii="Times New Roman" w:hAnsi="Times New Roman" w:cs="Times New Roman"/>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w:t>
            </w:r>
            <w:r w:rsidR="005C4927">
              <w:rPr>
                <w:rFonts w:ascii="Times New Roman" w:hAnsi="Times New Roman" w:cs="Times New Roman"/>
                <w:b/>
                <w:bCs/>
                <w:sz w:val="24"/>
                <w:szCs w:val="24"/>
              </w:rPr>
              <w:t xml:space="preserve"> 8.1, 8.4</w:t>
            </w:r>
          </w:p>
        </w:tc>
        <w:tc>
          <w:tcPr>
            <w:tcW w:w="2046" w:type="dxa"/>
          </w:tcPr>
          <w:p w14:paraId="0AD7BA42" w14:textId="77777777" w:rsidR="00E348D0" w:rsidRPr="00B469D5" w:rsidRDefault="00E348D0" w:rsidP="00E348D0">
            <w:pPr>
              <w:jc w:val="both"/>
              <w:rPr>
                <w:rFonts w:ascii="Times New Roman" w:hAnsi="Times New Roman" w:cs="Times New Roman"/>
                <w:b/>
                <w:bCs/>
                <w:sz w:val="24"/>
                <w:szCs w:val="24"/>
              </w:rPr>
            </w:pPr>
            <w:r w:rsidRPr="00B469D5">
              <w:rPr>
                <w:rFonts w:ascii="Times New Roman" w:hAnsi="Times New Roman" w:cs="Times New Roman"/>
                <w:b/>
                <w:bCs/>
                <w:sz w:val="24"/>
                <w:szCs w:val="24"/>
              </w:rPr>
              <w:t>Семинары:</w:t>
            </w:r>
          </w:p>
          <w:p w14:paraId="6558E1A0" w14:textId="11113E49" w:rsidR="009E129B" w:rsidRPr="00B469D5" w:rsidRDefault="00E348D0" w:rsidP="00E348D0">
            <w:pPr>
              <w:keepNext/>
              <w:jc w:val="both"/>
              <w:rPr>
                <w:rFonts w:ascii="Times New Roman" w:hAnsi="Times New Roman" w:cs="Times New Roman"/>
                <w:sz w:val="24"/>
                <w:szCs w:val="24"/>
              </w:rPr>
            </w:pPr>
            <w:r w:rsidRPr="00B469D5">
              <w:rPr>
                <w:rFonts w:ascii="Times New Roman" w:hAnsi="Times New Roman" w:cs="Times New Roman"/>
                <w:sz w:val="24"/>
                <w:szCs w:val="24"/>
              </w:rPr>
              <w:t>Вопросы к семинару, проблемно-аналитическое задание</w:t>
            </w:r>
          </w:p>
        </w:tc>
      </w:tr>
      <w:tr w:rsidR="00062279" w:rsidRPr="00B469D5" w14:paraId="075542DE" w14:textId="77777777" w:rsidTr="00062279">
        <w:tc>
          <w:tcPr>
            <w:tcW w:w="2531" w:type="dxa"/>
          </w:tcPr>
          <w:p w14:paraId="1E2356E2" w14:textId="73ECF774" w:rsidR="00062279" w:rsidRPr="00B469D5" w:rsidRDefault="00062279" w:rsidP="00062279">
            <w:pPr>
              <w:jc w:val="both"/>
              <w:rPr>
                <w:rFonts w:ascii="Times New Roman" w:hAnsi="Times New Roman" w:cs="Times New Roman"/>
                <w:sz w:val="24"/>
                <w:szCs w:val="24"/>
              </w:rPr>
            </w:pPr>
            <w:r w:rsidRPr="00B469D5">
              <w:rPr>
                <w:rFonts w:ascii="Times New Roman" w:hAnsi="Times New Roman" w:cs="Times New Roman"/>
                <w:sz w:val="24"/>
                <w:szCs w:val="24"/>
              </w:rPr>
              <w:t>Тема 1.3 Английский ренессанс.</w:t>
            </w:r>
          </w:p>
          <w:p w14:paraId="75A33480" w14:textId="77777777" w:rsidR="00062279" w:rsidRPr="00B469D5" w:rsidRDefault="00062279" w:rsidP="00062279">
            <w:pPr>
              <w:jc w:val="both"/>
              <w:rPr>
                <w:rFonts w:ascii="Times New Roman" w:hAnsi="Times New Roman" w:cs="Times New Roman"/>
                <w:sz w:val="24"/>
                <w:szCs w:val="24"/>
              </w:rPr>
            </w:pPr>
          </w:p>
        </w:tc>
        <w:tc>
          <w:tcPr>
            <w:tcW w:w="4768" w:type="dxa"/>
          </w:tcPr>
          <w:p w14:paraId="0C497F01" w14:textId="77777777" w:rsidR="00EB4C1B" w:rsidRDefault="00062279" w:rsidP="00EB4C1B">
            <w:pPr>
              <w:jc w:val="both"/>
              <w:rPr>
                <w:rFonts w:ascii="Times New Roman" w:hAnsi="Times New Roman" w:cs="Times New Roman"/>
                <w:sz w:val="24"/>
                <w:szCs w:val="24"/>
              </w:rPr>
            </w:pPr>
            <w:r w:rsidRPr="00B469D5">
              <w:rPr>
                <w:rFonts w:ascii="Times New Roman" w:hAnsi="Times New Roman" w:cs="Times New Roman"/>
                <w:sz w:val="24"/>
                <w:szCs w:val="24"/>
              </w:rPr>
              <w:t xml:space="preserve">В. Шекспир и проблемы шекспироведения («шекспировский вопрос»). Периодизация и жанровый состав творчества. Поэмы. Сонеты. Исторические хроники, комедии, </w:t>
            </w:r>
            <w:r w:rsidRPr="00B469D5">
              <w:rPr>
                <w:rFonts w:ascii="Times New Roman" w:hAnsi="Times New Roman" w:cs="Times New Roman"/>
                <w:sz w:val="24"/>
                <w:szCs w:val="24"/>
              </w:rPr>
              <w:lastRenderedPageBreak/>
              <w:t>трагедии. Трагедии «Ромео и Джульетта», «Макбет», «Гамлет», «Король Лир». Романтические драмы: «</w:t>
            </w:r>
            <w:proofErr w:type="spellStart"/>
            <w:r w:rsidRPr="00B469D5">
              <w:rPr>
                <w:rFonts w:ascii="Times New Roman" w:hAnsi="Times New Roman" w:cs="Times New Roman"/>
                <w:sz w:val="24"/>
                <w:szCs w:val="24"/>
              </w:rPr>
              <w:t>Цимбелин</w:t>
            </w:r>
            <w:proofErr w:type="spellEnd"/>
            <w:r w:rsidRPr="00B469D5">
              <w:rPr>
                <w:rFonts w:ascii="Times New Roman" w:hAnsi="Times New Roman" w:cs="Times New Roman"/>
                <w:sz w:val="24"/>
                <w:szCs w:val="24"/>
              </w:rPr>
              <w:t xml:space="preserve">», «Зимняя сказка», «Буря». </w:t>
            </w:r>
          </w:p>
          <w:p w14:paraId="11220F55" w14:textId="771CDF30" w:rsidR="00062279" w:rsidRPr="00B469D5" w:rsidRDefault="00B469D5" w:rsidP="00EB4C1B">
            <w:pPr>
              <w:jc w:val="both"/>
              <w:rPr>
                <w:rFonts w:ascii="Times New Roman" w:hAnsi="Times New Roman" w:cs="Times New Roman"/>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w:t>
            </w:r>
            <w:r w:rsidR="005C4927">
              <w:rPr>
                <w:rFonts w:ascii="Times New Roman" w:hAnsi="Times New Roman" w:cs="Times New Roman"/>
                <w:b/>
                <w:bCs/>
                <w:sz w:val="24"/>
                <w:szCs w:val="24"/>
              </w:rPr>
              <w:t xml:space="preserve"> 8.1, 8.4</w:t>
            </w:r>
          </w:p>
        </w:tc>
        <w:tc>
          <w:tcPr>
            <w:tcW w:w="2046" w:type="dxa"/>
          </w:tcPr>
          <w:p w14:paraId="5D8F34DC" w14:textId="77777777" w:rsidR="00E348D0" w:rsidRPr="00B469D5" w:rsidRDefault="00E348D0" w:rsidP="00E348D0">
            <w:pPr>
              <w:jc w:val="both"/>
              <w:rPr>
                <w:rFonts w:ascii="Times New Roman" w:hAnsi="Times New Roman" w:cs="Times New Roman"/>
                <w:b/>
                <w:bCs/>
                <w:sz w:val="24"/>
                <w:szCs w:val="24"/>
              </w:rPr>
            </w:pPr>
            <w:r w:rsidRPr="00B469D5">
              <w:rPr>
                <w:rFonts w:ascii="Times New Roman" w:hAnsi="Times New Roman" w:cs="Times New Roman"/>
                <w:b/>
                <w:bCs/>
                <w:sz w:val="24"/>
                <w:szCs w:val="24"/>
              </w:rPr>
              <w:lastRenderedPageBreak/>
              <w:t>Семинары:</w:t>
            </w:r>
          </w:p>
          <w:p w14:paraId="62B2FB08" w14:textId="59EBBA8E" w:rsidR="00062279" w:rsidRPr="00B469D5" w:rsidRDefault="00E348D0" w:rsidP="00E348D0">
            <w:pPr>
              <w:keepNext/>
              <w:jc w:val="both"/>
              <w:rPr>
                <w:rFonts w:ascii="Times New Roman" w:hAnsi="Times New Roman" w:cs="Times New Roman"/>
                <w:sz w:val="24"/>
                <w:szCs w:val="24"/>
              </w:rPr>
            </w:pPr>
            <w:r w:rsidRPr="00B469D5">
              <w:rPr>
                <w:rFonts w:ascii="Times New Roman" w:hAnsi="Times New Roman" w:cs="Times New Roman"/>
                <w:sz w:val="24"/>
                <w:szCs w:val="24"/>
              </w:rPr>
              <w:t>Вопросы к семинару, проблемно-</w:t>
            </w:r>
            <w:r w:rsidRPr="00B469D5">
              <w:rPr>
                <w:rFonts w:ascii="Times New Roman" w:hAnsi="Times New Roman" w:cs="Times New Roman"/>
                <w:sz w:val="24"/>
                <w:szCs w:val="24"/>
              </w:rPr>
              <w:lastRenderedPageBreak/>
              <w:t>аналитическое задание</w:t>
            </w:r>
          </w:p>
        </w:tc>
      </w:tr>
      <w:tr w:rsidR="00062279" w:rsidRPr="00B469D5" w14:paraId="6F3C048C" w14:textId="77777777" w:rsidTr="00062279">
        <w:tc>
          <w:tcPr>
            <w:tcW w:w="2531" w:type="dxa"/>
          </w:tcPr>
          <w:p w14:paraId="3A78476F" w14:textId="321AF319" w:rsidR="00062279" w:rsidRPr="00B469D5" w:rsidRDefault="00062279" w:rsidP="00062279">
            <w:pPr>
              <w:jc w:val="both"/>
              <w:rPr>
                <w:rFonts w:ascii="Times New Roman" w:hAnsi="Times New Roman" w:cs="Times New Roman"/>
                <w:sz w:val="24"/>
                <w:szCs w:val="24"/>
              </w:rPr>
            </w:pPr>
            <w:r w:rsidRPr="00B469D5">
              <w:rPr>
                <w:rFonts w:ascii="Times New Roman" w:hAnsi="Times New Roman" w:cs="Times New Roman"/>
                <w:sz w:val="24"/>
                <w:szCs w:val="24"/>
              </w:rPr>
              <w:lastRenderedPageBreak/>
              <w:t>Тема 1.4 Английская литература XVII века.</w:t>
            </w:r>
          </w:p>
          <w:p w14:paraId="1D03DAB0" w14:textId="77777777" w:rsidR="00062279" w:rsidRPr="00B469D5" w:rsidRDefault="00062279" w:rsidP="00062279">
            <w:pPr>
              <w:jc w:val="both"/>
              <w:rPr>
                <w:rFonts w:ascii="Times New Roman" w:hAnsi="Times New Roman" w:cs="Times New Roman"/>
                <w:sz w:val="24"/>
                <w:szCs w:val="24"/>
              </w:rPr>
            </w:pPr>
          </w:p>
        </w:tc>
        <w:tc>
          <w:tcPr>
            <w:tcW w:w="4768" w:type="dxa"/>
          </w:tcPr>
          <w:p w14:paraId="6CD7453A" w14:textId="1BADD6F4" w:rsidR="00EB4C1B" w:rsidRDefault="00062279" w:rsidP="00EB4C1B">
            <w:pPr>
              <w:jc w:val="both"/>
              <w:rPr>
                <w:rFonts w:ascii="Times New Roman" w:hAnsi="Times New Roman" w:cs="Times New Roman"/>
                <w:sz w:val="24"/>
                <w:szCs w:val="24"/>
              </w:rPr>
            </w:pPr>
            <w:r w:rsidRPr="00B469D5">
              <w:rPr>
                <w:rFonts w:ascii="Times New Roman" w:hAnsi="Times New Roman" w:cs="Times New Roman"/>
                <w:sz w:val="24"/>
                <w:szCs w:val="24"/>
              </w:rPr>
              <w:t>Политическая и литературная деятельность Дж. Мильтона: эпические поэмы «Потерянный рай» и «Возвращенный рай</w:t>
            </w:r>
            <w:r w:rsidR="00EB4C1B">
              <w:rPr>
                <w:rFonts w:ascii="Times New Roman" w:hAnsi="Times New Roman" w:cs="Times New Roman"/>
                <w:sz w:val="24"/>
                <w:szCs w:val="24"/>
              </w:rPr>
              <w:t>»</w:t>
            </w:r>
          </w:p>
          <w:p w14:paraId="37E95D17" w14:textId="40B03D82" w:rsidR="00062279" w:rsidRPr="00B469D5" w:rsidRDefault="00B469D5" w:rsidP="00EB4C1B">
            <w:pPr>
              <w:jc w:val="both"/>
              <w:rPr>
                <w:rFonts w:ascii="Times New Roman" w:hAnsi="Times New Roman" w:cs="Times New Roman"/>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w:t>
            </w:r>
            <w:r w:rsidR="005C4927">
              <w:rPr>
                <w:rFonts w:ascii="Times New Roman" w:hAnsi="Times New Roman" w:cs="Times New Roman"/>
                <w:b/>
                <w:bCs/>
                <w:sz w:val="24"/>
                <w:szCs w:val="24"/>
              </w:rPr>
              <w:t xml:space="preserve"> 8.1, 8.4</w:t>
            </w:r>
          </w:p>
        </w:tc>
        <w:tc>
          <w:tcPr>
            <w:tcW w:w="2046" w:type="dxa"/>
          </w:tcPr>
          <w:p w14:paraId="4360C33C" w14:textId="77777777" w:rsidR="00E348D0" w:rsidRPr="00B469D5" w:rsidRDefault="00E348D0" w:rsidP="00E348D0">
            <w:pPr>
              <w:jc w:val="both"/>
              <w:rPr>
                <w:rFonts w:ascii="Times New Roman" w:hAnsi="Times New Roman" w:cs="Times New Roman"/>
                <w:b/>
                <w:bCs/>
                <w:sz w:val="24"/>
                <w:szCs w:val="24"/>
              </w:rPr>
            </w:pPr>
            <w:r w:rsidRPr="00B469D5">
              <w:rPr>
                <w:rFonts w:ascii="Times New Roman" w:hAnsi="Times New Roman" w:cs="Times New Roman"/>
                <w:b/>
                <w:bCs/>
                <w:sz w:val="24"/>
                <w:szCs w:val="24"/>
              </w:rPr>
              <w:t>Семинары:</w:t>
            </w:r>
          </w:p>
          <w:p w14:paraId="0EA51C51" w14:textId="722EB2FB" w:rsidR="00062279" w:rsidRPr="00B469D5" w:rsidRDefault="00E348D0" w:rsidP="00E348D0">
            <w:pPr>
              <w:keepNext/>
              <w:jc w:val="both"/>
              <w:rPr>
                <w:rFonts w:ascii="Times New Roman" w:hAnsi="Times New Roman" w:cs="Times New Roman"/>
                <w:sz w:val="24"/>
                <w:szCs w:val="24"/>
              </w:rPr>
            </w:pPr>
            <w:r w:rsidRPr="00B469D5">
              <w:rPr>
                <w:rFonts w:ascii="Times New Roman" w:hAnsi="Times New Roman" w:cs="Times New Roman"/>
                <w:sz w:val="24"/>
                <w:szCs w:val="24"/>
              </w:rPr>
              <w:t>Вопросы к семинару, проблемно-аналитическое задание</w:t>
            </w:r>
          </w:p>
        </w:tc>
      </w:tr>
      <w:tr w:rsidR="00062279" w:rsidRPr="00B469D5" w14:paraId="3C5AD92C" w14:textId="77777777" w:rsidTr="00062279">
        <w:tc>
          <w:tcPr>
            <w:tcW w:w="2531" w:type="dxa"/>
          </w:tcPr>
          <w:p w14:paraId="20A170BE" w14:textId="47A9C022" w:rsidR="00062279" w:rsidRPr="00B469D5" w:rsidRDefault="00062279" w:rsidP="00062279">
            <w:pPr>
              <w:jc w:val="both"/>
              <w:rPr>
                <w:rFonts w:ascii="Times New Roman" w:hAnsi="Times New Roman" w:cs="Times New Roman"/>
                <w:sz w:val="24"/>
                <w:szCs w:val="24"/>
              </w:rPr>
            </w:pPr>
            <w:r w:rsidRPr="00B469D5">
              <w:rPr>
                <w:rFonts w:ascii="Times New Roman" w:hAnsi="Times New Roman" w:cs="Times New Roman"/>
                <w:sz w:val="24"/>
                <w:szCs w:val="24"/>
              </w:rPr>
              <w:t>Тема 1.5 Английская литература в эпоху Просвещения.</w:t>
            </w:r>
          </w:p>
          <w:p w14:paraId="6C6EE989" w14:textId="49062659" w:rsidR="00062279" w:rsidRPr="00B469D5" w:rsidRDefault="00062279" w:rsidP="00062279">
            <w:pPr>
              <w:jc w:val="both"/>
              <w:rPr>
                <w:rFonts w:ascii="Times New Roman" w:hAnsi="Times New Roman" w:cs="Times New Roman"/>
                <w:sz w:val="24"/>
                <w:szCs w:val="24"/>
              </w:rPr>
            </w:pPr>
          </w:p>
          <w:p w14:paraId="53D1413F" w14:textId="77777777" w:rsidR="00062279" w:rsidRPr="00B469D5" w:rsidRDefault="00062279" w:rsidP="00062279">
            <w:pPr>
              <w:jc w:val="both"/>
              <w:rPr>
                <w:rFonts w:ascii="Times New Roman" w:hAnsi="Times New Roman" w:cs="Times New Roman"/>
                <w:sz w:val="24"/>
                <w:szCs w:val="24"/>
              </w:rPr>
            </w:pPr>
          </w:p>
        </w:tc>
        <w:tc>
          <w:tcPr>
            <w:tcW w:w="4768" w:type="dxa"/>
          </w:tcPr>
          <w:p w14:paraId="323108AA" w14:textId="29C67E16" w:rsidR="00062279" w:rsidRDefault="00062279" w:rsidP="00062279">
            <w:pPr>
              <w:jc w:val="both"/>
              <w:rPr>
                <w:rFonts w:ascii="Times New Roman" w:hAnsi="Times New Roman" w:cs="Times New Roman"/>
                <w:sz w:val="24"/>
                <w:szCs w:val="24"/>
              </w:rPr>
            </w:pPr>
            <w:r w:rsidRPr="00B469D5">
              <w:rPr>
                <w:rFonts w:ascii="Times New Roman" w:hAnsi="Times New Roman" w:cs="Times New Roman"/>
                <w:sz w:val="24"/>
                <w:szCs w:val="24"/>
              </w:rPr>
              <w:t xml:space="preserve">Творчество Д. Дефо. Полная версия «Робинзона Крузо»: религиозные мотивы и просветительские идеи романа. </w:t>
            </w:r>
            <w:r w:rsidR="002A5339" w:rsidRPr="002A5339">
              <w:rPr>
                <w:rFonts w:ascii="Times New Roman" w:hAnsi="Times New Roman" w:cs="Times New Roman"/>
              </w:rPr>
              <w:t>Д. Свифт.</w:t>
            </w:r>
            <w:r w:rsidR="002A5339">
              <w:t xml:space="preserve"> </w:t>
            </w:r>
            <w:r w:rsidR="002A5339" w:rsidRPr="002A5339">
              <w:rPr>
                <w:rFonts w:ascii="Times New Roman" w:hAnsi="Times New Roman" w:cs="Times New Roman"/>
              </w:rPr>
              <w:t>Проблемы политики, науки и образования в романе «Путешествия Гулливера».</w:t>
            </w:r>
          </w:p>
          <w:p w14:paraId="1DC0F750" w14:textId="0C637302" w:rsidR="00B469D5" w:rsidRPr="00B469D5" w:rsidRDefault="00B469D5" w:rsidP="00062279">
            <w:pPr>
              <w:jc w:val="both"/>
              <w:rPr>
                <w:rFonts w:ascii="Times New Roman" w:hAnsi="Times New Roman" w:cs="Times New Roman"/>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w:t>
            </w:r>
            <w:r w:rsidR="005C4927">
              <w:rPr>
                <w:rFonts w:ascii="Times New Roman" w:hAnsi="Times New Roman" w:cs="Times New Roman"/>
                <w:b/>
                <w:bCs/>
                <w:sz w:val="24"/>
                <w:szCs w:val="24"/>
              </w:rPr>
              <w:t xml:space="preserve"> 8.1, 8.4</w:t>
            </w:r>
          </w:p>
        </w:tc>
        <w:tc>
          <w:tcPr>
            <w:tcW w:w="2046" w:type="dxa"/>
          </w:tcPr>
          <w:p w14:paraId="04952D64" w14:textId="77777777" w:rsidR="00E348D0" w:rsidRPr="00B469D5" w:rsidRDefault="00E348D0" w:rsidP="00E348D0">
            <w:pPr>
              <w:jc w:val="both"/>
              <w:rPr>
                <w:rFonts w:ascii="Times New Roman" w:hAnsi="Times New Roman" w:cs="Times New Roman"/>
                <w:b/>
                <w:bCs/>
                <w:sz w:val="24"/>
                <w:szCs w:val="24"/>
              </w:rPr>
            </w:pPr>
            <w:r w:rsidRPr="00B469D5">
              <w:rPr>
                <w:rFonts w:ascii="Times New Roman" w:hAnsi="Times New Roman" w:cs="Times New Roman"/>
                <w:b/>
                <w:bCs/>
                <w:sz w:val="24"/>
                <w:szCs w:val="24"/>
              </w:rPr>
              <w:t>Семинары:</w:t>
            </w:r>
          </w:p>
          <w:p w14:paraId="0EDC8158" w14:textId="69FAFF83" w:rsidR="00062279" w:rsidRPr="00B469D5" w:rsidRDefault="00E348D0" w:rsidP="00E348D0">
            <w:pPr>
              <w:keepNext/>
              <w:jc w:val="both"/>
              <w:rPr>
                <w:rFonts w:ascii="Times New Roman" w:hAnsi="Times New Roman" w:cs="Times New Roman"/>
                <w:sz w:val="24"/>
                <w:szCs w:val="24"/>
              </w:rPr>
            </w:pPr>
            <w:r w:rsidRPr="00B469D5">
              <w:rPr>
                <w:rFonts w:ascii="Times New Roman" w:hAnsi="Times New Roman" w:cs="Times New Roman"/>
                <w:sz w:val="24"/>
                <w:szCs w:val="24"/>
              </w:rPr>
              <w:t>Вопросы к семинару, проблемно-аналитическое задание</w:t>
            </w:r>
          </w:p>
        </w:tc>
      </w:tr>
      <w:tr w:rsidR="00062279" w:rsidRPr="00B469D5" w14:paraId="64F435D9" w14:textId="77777777" w:rsidTr="00062279">
        <w:tc>
          <w:tcPr>
            <w:tcW w:w="2531" w:type="dxa"/>
          </w:tcPr>
          <w:p w14:paraId="5898F387" w14:textId="777FF6FD" w:rsidR="00062279" w:rsidRPr="00B469D5" w:rsidRDefault="00062279" w:rsidP="00062279">
            <w:pPr>
              <w:jc w:val="both"/>
              <w:rPr>
                <w:rFonts w:ascii="Times New Roman" w:hAnsi="Times New Roman" w:cs="Times New Roman"/>
                <w:sz w:val="24"/>
                <w:szCs w:val="24"/>
              </w:rPr>
            </w:pPr>
            <w:r w:rsidRPr="00B469D5">
              <w:rPr>
                <w:rFonts w:ascii="Times New Roman" w:hAnsi="Times New Roman" w:cs="Times New Roman"/>
                <w:sz w:val="24"/>
                <w:szCs w:val="24"/>
              </w:rPr>
              <w:t>Тема 1.6 Английский романтизм.</w:t>
            </w:r>
          </w:p>
          <w:p w14:paraId="2D7E1C03" w14:textId="77777777" w:rsidR="00062279" w:rsidRPr="00B469D5" w:rsidRDefault="00062279" w:rsidP="00062279">
            <w:pPr>
              <w:jc w:val="both"/>
              <w:rPr>
                <w:rFonts w:ascii="Times New Roman" w:hAnsi="Times New Roman" w:cs="Times New Roman"/>
                <w:sz w:val="24"/>
                <w:szCs w:val="24"/>
              </w:rPr>
            </w:pPr>
          </w:p>
        </w:tc>
        <w:tc>
          <w:tcPr>
            <w:tcW w:w="4768" w:type="dxa"/>
          </w:tcPr>
          <w:p w14:paraId="0ED15C2C" w14:textId="500F1E98" w:rsidR="00062279" w:rsidRDefault="00062279" w:rsidP="00062279">
            <w:pPr>
              <w:jc w:val="both"/>
              <w:rPr>
                <w:rFonts w:ascii="Times New Roman" w:hAnsi="Times New Roman" w:cs="Times New Roman"/>
                <w:sz w:val="24"/>
                <w:szCs w:val="24"/>
              </w:rPr>
            </w:pPr>
            <w:proofErr w:type="spellStart"/>
            <w:r w:rsidRPr="00B469D5">
              <w:rPr>
                <w:rFonts w:ascii="Times New Roman" w:hAnsi="Times New Roman" w:cs="Times New Roman"/>
                <w:sz w:val="24"/>
                <w:szCs w:val="24"/>
              </w:rPr>
              <w:t>У.Блейк</w:t>
            </w:r>
            <w:proofErr w:type="spellEnd"/>
            <w:r w:rsidRPr="00B469D5">
              <w:rPr>
                <w:rFonts w:ascii="Times New Roman" w:hAnsi="Times New Roman" w:cs="Times New Roman"/>
                <w:sz w:val="24"/>
                <w:szCs w:val="24"/>
              </w:rPr>
              <w:t>. Песни невинности. Песни опыта. Религиозная картина мира Блейка в поэзии и гравюре. Вальтер Скотт. Английские</w:t>
            </w:r>
            <w:r w:rsidR="006743C6">
              <w:rPr>
                <w:rFonts w:ascii="Times New Roman" w:hAnsi="Times New Roman" w:cs="Times New Roman"/>
                <w:sz w:val="24"/>
                <w:szCs w:val="24"/>
              </w:rPr>
              <w:t xml:space="preserve"> и</w:t>
            </w:r>
            <w:r w:rsidRPr="00B469D5">
              <w:rPr>
                <w:rFonts w:ascii="Times New Roman" w:hAnsi="Times New Roman" w:cs="Times New Roman"/>
                <w:sz w:val="24"/>
                <w:szCs w:val="24"/>
              </w:rPr>
              <w:t xml:space="preserve"> шотландские романы.</w:t>
            </w:r>
            <w:r w:rsidR="006743C6">
              <w:rPr>
                <w:rFonts w:ascii="Times New Roman" w:hAnsi="Times New Roman" w:cs="Times New Roman"/>
                <w:sz w:val="24"/>
                <w:szCs w:val="24"/>
              </w:rPr>
              <w:t xml:space="preserve"> </w:t>
            </w:r>
            <w:r w:rsidRPr="00B469D5">
              <w:rPr>
                <w:rFonts w:ascii="Times New Roman" w:hAnsi="Times New Roman" w:cs="Times New Roman"/>
                <w:sz w:val="24"/>
                <w:szCs w:val="24"/>
              </w:rPr>
              <w:t xml:space="preserve">Пародии на готический роман в творчестве романтиков и реалистов. </w:t>
            </w:r>
            <w:proofErr w:type="spellStart"/>
            <w:r w:rsidRPr="00B469D5">
              <w:rPr>
                <w:rFonts w:ascii="Times New Roman" w:hAnsi="Times New Roman" w:cs="Times New Roman"/>
                <w:sz w:val="24"/>
                <w:szCs w:val="24"/>
              </w:rPr>
              <w:t>Ч.Р.Метьюрин</w:t>
            </w:r>
            <w:proofErr w:type="spellEnd"/>
            <w:r w:rsidRPr="00B469D5">
              <w:rPr>
                <w:rFonts w:ascii="Times New Roman" w:hAnsi="Times New Roman" w:cs="Times New Roman"/>
                <w:sz w:val="24"/>
                <w:szCs w:val="24"/>
              </w:rPr>
              <w:t xml:space="preserve"> «</w:t>
            </w:r>
            <w:proofErr w:type="spellStart"/>
            <w:r w:rsidRPr="00B469D5">
              <w:rPr>
                <w:rFonts w:ascii="Times New Roman" w:hAnsi="Times New Roman" w:cs="Times New Roman"/>
                <w:sz w:val="24"/>
                <w:szCs w:val="24"/>
              </w:rPr>
              <w:t>Мельмот</w:t>
            </w:r>
            <w:proofErr w:type="spellEnd"/>
            <w:r w:rsidRPr="00B469D5">
              <w:rPr>
                <w:rFonts w:ascii="Times New Roman" w:hAnsi="Times New Roman" w:cs="Times New Roman"/>
                <w:sz w:val="24"/>
                <w:szCs w:val="24"/>
              </w:rPr>
              <w:t xml:space="preserve"> Скиталец</w:t>
            </w:r>
            <w:r w:rsidRPr="001B2687">
              <w:rPr>
                <w:rFonts w:ascii="Times New Roman" w:hAnsi="Times New Roman" w:cs="Times New Roman"/>
                <w:sz w:val="24"/>
                <w:szCs w:val="24"/>
              </w:rPr>
              <w:t xml:space="preserve">». </w:t>
            </w:r>
            <w:r w:rsidR="001B2687">
              <w:rPr>
                <w:rFonts w:ascii="Times New Roman" w:hAnsi="Times New Roman" w:cs="Times New Roman"/>
                <w:sz w:val="24"/>
                <w:szCs w:val="24"/>
              </w:rPr>
              <w:t xml:space="preserve">Творчество </w:t>
            </w:r>
            <w:r w:rsidR="001B2687" w:rsidRPr="001B2687">
              <w:rPr>
                <w:rFonts w:ascii="Times New Roman" w:hAnsi="Times New Roman" w:cs="Times New Roman"/>
                <w:sz w:val="24"/>
                <w:szCs w:val="24"/>
              </w:rPr>
              <w:t>Д.Г. Байрон</w:t>
            </w:r>
            <w:r w:rsidR="001B2687">
              <w:rPr>
                <w:rFonts w:ascii="Times New Roman" w:hAnsi="Times New Roman" w:cs="Times New Roman"/>
                <w:sz w:val="24"/>
                <w:szCs w:val="24"/>
              </w:rPr>
              <w:t>а</w:t>
            </w:r>
            <w:r w:rsidR="001B2687" w:rsidRPr="001B2687">
              <w:rPr>
                <w:rFonts w:ascii="Times New Roman" w:hAnsi="Times New Roman" w:cs="Times New Roman"/>
                <w:sz w:val="24"/>
                <w:szCs w:val="24"/>
              </w:rPr>
              <w:t>.</w:t>
            </w:r>
          </w:p>
          <w:p w14:paraId="5A0557F6" w14:textId="7DFE169A" w:rsidR="00B469D5" w:rsidRPr="00B469D5" w:rsidRDefault="00B469D5" w:rsidP="00062279">
            <w:pPr>
              <w:jc w:val="both"/>
              <w:rPr>
                <w:rFonts w:ascii="Times New Roman" w:hAnsi="Times New Roman" w:cs="Times New Roman"/>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w:t>
            </w:r>
            <w:r w:rsidR="005C4927">
              <w:rPr>
                <w:rFonts w:ascii="Times New Roman" w:hAnsi="Times New Roman" w:cs="Times New Roman"/>
                <w:b/>
                <w:bCs/>
                <w:sz w:val="24"/>
                <w:szCs w:val="24"/>
              </w:rPr>
              <w:t xml:space="preserve"> 8.1, 8.4</w:t>
            </w:r>
          </w:p>
        </w:tc>
        <w:tc>
          <w:tcPr>
            <w:tcW w:w="2046" w:type="dxa"/>
          </w:tcPr>
          <w:p w14:paraId="5D29288B" w14:textId="77777777" w:rsidR="00E348D0" w:rsidRPr="00B469D5" w:rsidRDefault="00E348D0" w:rsidP="00E348D0">
            <w:pPr>
              <w:jc w:val="both"/>
              <w:rPr>
                <w:rFonts w:ascii="Times New Roman" w:hAnsi="Times New Roman" w:cs="Times New Roman"/>
                <w:b/>
                <w:bCs/>
                <w:sz w:val="24"/>
                <w:szCs w:val="24"/>
              </w:rPr>
            </w:pPr>
            <w:r w:rsidRPr="00B469D5">
              <w:rPr>
                <w:rFonts w:ascii="Times New Roman" w:hAnsi="Times New Roman" w:cs="Times New Roman"/>
                <w:b/>
                <w:bCs/>
                <w:sz w:val="24"/>
                <w:szCs w:val="24"/>
              </w:rPr>
              <w:t>Семинары:</w:t>
            </w:r>
          </w:p>
          <w:p w14:paraId="1A0C4D0A" w14:textId="0F05422D" w:rsidR="00062279" w:rsidRPr="00B469D5" w:rsidRDefault="00E348D0" w:rsidP="00E348D0">
            <w:pPr>
              <w:keepNext/>
              <w:jc w:val="both"/>
              <w:rPr>
                <w:rFonts w:ascii="Times New Roman" w:hAnsi="Times New Roman" w:cs="Times New Roman"/>
                <w:sz w:val="24"/>
                <w:szCs w:val="24"/>
              </w:rPr>
            </w:pPr>
            <w:r w:rsidRPr="00B469D5">
              <w:rPr>
                <w:rFonts w:ascii="Times New Roman" w:hAnsi="Times New Roman" w:cs="Times New Roman"/>
                <w:sz w:val="24"/>
                <w:szCs w:val="24"/>
              </w:rPr>
              <w:t>Вопросы к семинару, проблемно-аналитическое задание</w:t>
            </w:r>
          </w:p>
        </w:tc>
      </w:tr>
      <w:tr w:rsidR="00062279" w:rsidRPr="00B469D5" w14:paraId="69FD6963" w14:textId="77777777" w:rsidTr="00062279">
        <w:tc>
          <w:tcPr>
            <w:tcW w:w="2531" w:type="dxa"/>
          </w:tcPr>
          <w:p w14:paraId="0731C5CF" w14:textId="711F7B0A" w:rsidR="00062279" w:rsidRPr="00B469D5" w:rsidRDefault="00062279" w:rsidP="00062279">
            <w:pPr>
              <w:jc w:val="both"/>
              <w:rPr>
                <w:rFonts w:ascii="Times New Roman" w:hAnsi="Times New Roman" w:cs="Times New Roman"/>
                <w:sz w:val="24"/>
                <w:szCs w:val="24"/>
              </w:rPr>
            </w:pPr>
            <w:r w:rsidRPr="00B469D5">
              <w:rPr>
                <w:rFonts w:ascii="Times New Roman" w:hAnsi="Times New Roman" w:cs="Times New Roman"/>
                <w:sz w:val="24"/>
                <w:szCs w:val="24"/>
              </w:rPr>
              <w:t>Тема 1.7. Реализм.</w:t>
            </w:r>
          </w:p>
          <w:p w14:paraId="43E4BC17" w14:textId="1E795FDA" w:rsidR="00062279" w:rsidRPr="00B469D5" w:rsidRDefault="00062279" w:rsidP="00062279">
            <w:pPr>
              <w:jc w:val="both"/>
              <w:rPr>
                <w:rFonts w:ascii="Times New Roman" w:hAnsi="Times New Roman" w:cs="Times New Roman"/>
                <w:sz w:val="24"/>
                <w:szCs w:val="24"/>
              </w:rPr>
            </w:pPr>
          </w:p>
        </w:tc>
        <w:tc>
          <w:tcPr>
            <w:tcW w:w="4768" w:type="dxa"/>
          </w:tcPr>
          <w:p w14:paraId="3CF2367C" w14:textId="77777777" w:rsidR="00062279" w:rsidRPr="00B469D5" w:rsidRDefault="00062279" w:rsidP="00062279">
            <w:pPr>
              <w:jc w:val="both"/>
              <w:rPr>
                <w:rFonts w:ascii="Times New Roman" w:hAnsi="Times New Roman" w:cs="Times New Roman"/>
                <w:sz w:val="24"/>
                <w:szCs w:val="24"/>
              </w:rPr>
            </w:pPr>
            <w:r w:rsidRPr="00B469D5">
              <w:rPr>
                <w:rFonts w:ascii="Times New Roman" w:hAnsi="Times New Roman" w:cs="Times New Roman"/>
                <w:sz w:val="24"/>
                <w:szCs w:val="24"/>
              </w:rPr>
              <w:t xml:space="preserve">Понятие и хронологические границы «викторианского романа» (1837-1901). Ч. Диккенс: биография, периодизация творчества. Первый роман «Посмертные записки </w:t>
            </w:r>
            <w:proofErr w:type="spellStart"/>
            <w:r w:rsidRPr="00B469D5">
              <w:rPr>
                <w:rFonts w:ascii="Times New Roman" w:hAnsi="Times New Roman" w:cs="Times New Roman"/>
                <w:sz w:val="24"/>
                <w:szCs w:val="24"/>
              </w:rPr>
              <w:t>Пиквикского</w:t>
            </w:r>
            <w:proofErr w:type="spellEnd"/>
            <w:r w:rsidRPr="00B469D5">
              <w:rPr>
                <w:rFonts w:ascii="Times New Roman" w:hAnsi="Times New Roman" w:cs="Times New Roman"/>
                <w:sz w:val="24"/>
                <w:szCs w:val="24"/>
              </w:rPr>
              <w:t xml:space="preserve"> клуба». Тема детства в романах «Оливер Твист», «Лавка древностей», «Большие надежды» и др. Роман «</w:t>
            </w:r>
            <w:proofErr w:type="spellStart"/>
            <w:r w:rsidRPr="00B469D5">
              <w:rPr>
                <w:rFonts w:ascii="Times New Roman" w:hAnsi="Times New Roman" w:cs="Times New Roman"/>
                <w:sz w:val="24"/>
                <w:szCs w:val="24"/>
              </w:rPr>
              <w:t>Домби</w:t>
            </w:r>
            <w:proofErr w:type="spellEnd"/>
            <w:r w:rsidRPr="00B469D5">
              <w:rPr>
                <w:rFonts w:ascii="Times New Roman" w:hAnsi="Times New Roman" w:cs="Times New Roman"/>
                <w:sz w:val="24"/>
                <w:szCs w:val="24"/>
              </w:rPr>
              <w:t xml:space="preserve"> и сын». Социальная проблематика романов 1850-х г. «Дэвид </w:t>
            </w:r>
            <w:proofErr w:type="spellStart"/>
            <w:r w:rsidRPr="00B469D5">
              <w:rPr>
                <w:rFonts w:ascii="Times New Roman" w:hAnsi="Times New Roman" w:cs="Times New Roman"/>
                <w:sz w:val="24"/>
                <w:szCs w:val="24"/>
              </w:rPr>
              <w:t>Копперфильд</w:t>
            </w:r>
            <w:proofErr w:type="spellEnd"/>
            <w:r w:rsidRPr="00B469D5">
              <w:rPr>
                <w:rFonts w:ascii="Times New Roman" w:hAnsi="Times New Roman" w:cs="Times New Roman"/>
                <w:sz w:val="24"/>
                <w:szCs w:val="24"/>
              </w:rPr>
              <w:t>», «Холодный дом», «Тяжелые</w:t>
            </w:r>
          </w:p>
          <w:p w14:paraId="30681ACF" w14:textId="07C133E3" w:rsidR="001B2687" w:rsidRPr="001B2687" w:rsidRDefault="00062279" w:rsidP="001B2687">
            <w:pPr>
              <w:jc w:val="both"/>
              <w:rPr>
                <w:rFonts w:ascii="Times New Roman" w:hAnsi="Times New Roman" w:cs="Times New Roman"/>
                <w:sz w:val="24"/>
                <w:szCs w:val="24"/>
              </w:rPr>
            </w:pPr>
            <w:r w:rsidRPr="00B469D5">
              <w:rPr>
                <w:rFonts w:ascii="Times New Roman" w:hAnsi="Times New Roman" w:cs="Times New Roman"/>
                <w:sz w:val="24"/>
                <w:szCs w:val="24"/>
              </w:rPr>
              <w:t>времена». У.М. Теккерей: тема снобизма и образы снобов в «Книге снобов». «Ярмарка тщеславия:</w:t>
            </w:r>
            <w:r w:rsidR="001B2687">
              <w:rPr>
                <w:rFonts w:ascii="Times New Roman" w:hAnsi="Times New Roman" w:cs="Times New Roman"/>
                <w:sz w:val="24"/>
                <w:szCs w:val="24"/>
              </w:rPr>
              <w:t xml:space="preserve"> </w:t>
            </w:r>
            <w:r w:rsidRPr="00B469D5">
              <w:rPr>
                <w:rFonts w:ascii="Times New Roman" w:hAnsi="Times New Roman" w:cs="Times New Roman"/>
                <w:sz w:val="24"/>
                <w:szCs w:val="24"/>
              </w:rPr>
              <w:t>Роман без героя</w:t>
            </w:r>
            <w:r w:rsidRPr="001B2687">
              <w:rPr>
                <w:rFonts w:ascii="Times New Roman" w:hAnsi="Times New Roman" w:cs="Times New Roman"/>
                <w:sz w:val="24"/>
                <w:szCs w:val="24"/>
              </w:rPr>
              <w:t>».</w:t>
            </w:r>
            <w:r w:rsidR="001B2687" w:rsidRPr="001B2687">
              <w:rPr>
                <w:rFonts w:ascii="Times New Roman" w:hAnsi="Times New Roman" w:cs="Times New Roman"/>
                <w:sz w:val="24"/>
                <w:szCs w:val="24"/>
              </w:rPr>
              <w:t xml:space="preserve"> Творчество сестер </w:t>
            </w:r>
            <w:proofErr w:type="spellStart"/>
            <w:r w:rsidR="001B2687" w:rsidRPr="001B2687">
              <w:rPr>
                <w:rFonts w:ascii="Times New Roman" w:hAnsi="Times New Roman" w:cs="Times New Roman"/>
                <w:sz w:val="24"/>
                <w:szCs w:val="24"/>
              </w:rPr>
              <w:t>Бронте</w:t>
            </w:r>
            <w:proofErr w:type="spellEnd"/>
            <w:r w:rsidR="001B2687" w:rsidRPr="001B2687">
              <w:rPr>
                <w:rFonts w:ascii="Times New Roman" w:hAnsi="Times New Roman" w:cs="Times New Roman"/>
                <w:sz w:val="24"/>
                <w:szCs w:val="24"/>
              </w:rPr>
              <w:t xml:space="preserve">: Ш. </w:t>
            </w:r>
            <w:proofErr w:type="spellStart"/>
            <w:r w:rsidR="001B2687" w:rsidRPr="001B2687">
              <w:rPr>
                <w:rFonts w:ascii="Times New Roman" w:hAnsi="Times New Roman" w:cs="Times New Roman"/>
                <w:sz w:val="24"/>
                <w:szCs w:val="24"/>
              </w:rPr>
              <w:t>Бронте</w:t>
            </w:r>
            <w:proofErr w:type="spellEnd"/>
            <w:r w:rsidR="001B2687" w:rsidRPr="001B2687">
              <w:rPr>
                <w:rFonts w:ascii="Times New Roman" w:hAnsi="Times New Roman" w:cs="Times New Roman"/>
                <w:sz w:val="24"/>
                <w:szCs w:val="24"/>
              </w:rPr>
              <w:t xml:space="preserve"> «Джейн Эйр». Э. </w:t>
            </w:r>
            <w:proofErr w:type="spellStart"/>
            <w:r w:rsidR="001B2687" w:rsidRPr="001B2687">
              <w:rPr>
                <w:rFonts w:ascii="Times New Roman" w:hAnsi="Times New Roman" w:cs="Times New Roman"/>
                <w:sz w:val="24"/>
                <w:szCs w:val="24"/>
              </w:rPr>
              <w:t>Бронте</w:t>
            </w:r>
            <w:proofErr w:type="spellEnd"/>
            <w:r w:rsidR="001B2687" w:rsidRPr="001B2687">
              <w:rPr>
                <w:rFonts w:ascii="Times New Roman" w:hAnsi="Times New Roman" w:cs="Times New Roman"/>
                <w:sz w:val="24"/>
                <w:szCs w:val="24"/>
              </w:rPr>
              <w:t xml:space="preserve"> «Грозовой перевал».</w:t>
            </w:r>
          </w:p>
          <w:p w14:paraId="391086E3" w14:textId="6F9C233C" w:rsidR="00B469D5" w:rsidRPr="00B469D5" w:rsidRDefault="00B469D5" w:rsidP="001B2687">
            <w:pPr>
              <w:jc w:val="both"/>
              <w:rPr>
                <w:rFonts w:ascii="Times New Roman" w:hAnsi="Times New Roman" w:cs="Times New Roman"/>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w:t>
            </w:r>
            <w:r w:rsidR="005C4927">
              <w:rPr>
                <w:rFonts w:ascii="Times New Roman" w:hAnsi="Times New Roman" w:cs="Times New Roman"/>
                <w:b/>
                <w:bCs/>
                <w:sz w:val="24"/>
                <w:szCs w:val="24"/>
              </w:rPr>
              <w:t xml:space="preserve"> 8.1, 8.2, </w:t>
            </w:r>
          </w:p>
        </w:tc>
        <w:tc>
          <w:tcPr>
            <w:tcW w:w="2046" w:type="dxa"/>
          </w:tcPr>
          <w:p w14:paraId="3799B794" w14:textId="77777777" w:rsidR="00B469D5" w:rsidRPr="00B469D5" w:rsidRDefault="00B469D5" w:rsidP="00B469D5">
            <w:pPr>
              <w:jc w:val="both"/>
              <w:rPr>
                <w:rFonts w:ascii="Times New Roman" w:hAnsi="Times New Roman" w:cs="Times New Roman"/>
                <w:b/>
                <w:bCs/>
                <w:sz w:val="24"/>
                <w:szCs w:val="24"/>
              </w:rPr>
            </w:pPr>
            <w:r w:rsidRPr="00B469D5">
              <w:rPr>
                <w:rFonts w:ascii="Times New Roman" w:hAnsi="Times New Roman" w:cs="Times New Roman"/>
                <w:b/>
                <w:bCs/>
                <w:sz w:val="24"/>
                <w:szCs w:val="24"/>
              </w:rPr>
              <w:t>Семинары:</w:t>
            </w:r>
          </w:p>
          <w:p w14:paraId="4A1385B6" w14:textId="1F248B86" w:rsidR="00062279" w:rsidRPr="00B469D5" w:rsidRDefault="00B469D5" w:rsidP="00B469D5">
            <w:pPr>
              <w:keepNext/>
              <w:jc w:val="both"/>
              <w:rPr>
                <w:rFonts w:ascii="Times New Roman" w:hAnsi="Times New Roman" w:cs="Times New Roman"/>
                <w:sz w:val="24"/>
                <w:szCs w:val="24"/>
              </w:rPr>
            </w:pPr>
            <w:r w:rsidRPr="00B469D5">
              <w:rPr>
                <w:rFonts w:ascii="Times New Roman" w:hAnsi="Times New Roman" w:cs="Times New Roman"/>
                <w:sz w:val="24"/>
                <w:szCs w:val="24"/>
              </w:rPr>
              <w:t>Вопросы к семинару, проблемно-аналитическое задание</w:t>
            </w:r>
          </w:p>
        </w:tc>
      </w:tr>
      <w:tr w:rsidR="00062279" w:rsidRPr="00B469D5" w14:paraId="5BE6D345" w14:textId="77777777" w:rsidTr="00062279">
        <w:tc>
          <w:tcPr>
            <w:tcW w:w="2531" w:type="dxa"/>
          </w:tcPr>
          <w:p w14:paraId="4E4A08DD" w14:textId="7C0FEC85" w:rsidR="00062279" w:rsidRPr="00B469D5" w:rsidRDefault="00062279" w:rsidP="00062279">
            <w:pPr>
              <w:jc w:val="both"/>
              <w:rPr>
                <w:rFonts w:ascii="Times New Roman" w:hAnsi="Times New Roman" w:cs="Times New Roman"/>
                <w:sz w:val="24"/>
                <w:szCs w:val="24"/>
              </w:rPr>
            </w:pPr>
            <w:r w:rsidRPr="00B469D5">
              <w:rPr>
                <w:rFonts w:ascii="Times New Roman" w:hAnsi="Times New Roman" w:cs="Times New Roman"/>
                <w:sz w:val="24"/>
                <w:szCs w:val="24"/>
              </w:rPr>
              <w:t xml:space="preserve">Тема </w:t>
            </w:r>
            <w:proofErr w:type="gramStart"/>
            <w:r w:rsidRPr="00B469D5">
              <w:rPr>
                <w:rFonts w:ascii="Times New Roman" w:hAnsi="Times New Roman" w:cs="Times New Roman"/>
                <w:sz w:val="24"/>
                <w:szCs w:val="24"/>
              </w:rPr>
              <w:t>1.8  Английская</w:t>
            </w:r>
            <w:proofErr w:type="gramEnd"/>
            <w:r w:rsidRPr="00B469D5">
              <w:rPr>
                <w:rFonts w:ascii="Times New Roman" w:hAnsi="Times New Roman" w:cs="Times New Roman"/>
                <w:sz w:val="24"/>
                <w:szCs w:val="24"/>
              </w:rPr>
              <w:t xml:space="preserve"> литература конца XIX-начала XX в.</w:t>
            </w:r>
          </w:p>
          <w:p w14:paraId="145B2174" w14:textId="77777777" w:rsidR="00062279" w:rsidRPr="00B469D5" w:rsidRDefault="00062279" w:rsidP="00062279">
            <w:pPr>
              <w:jc w:val="both"/>
              <w:rPr>
                <w:rFonts w:ascii="Times New Roman" w:hAnsi="Times New Roman" w:cs="Times New Roman"/>
                <w:sz w:val="24"/>
                <w:szCs w:val="24"/>
              </w:rPr>
            </w:pPr>
          </w:p>
        </w:tc>
        <w:tc>
          <w:tcPr>
            <w:tcW w:w="4768" w:type="dxa"/>
          </w:tcPr>
          <w:p w14:paraId="3C3E61B4" w14:textId="3F1AC26B" w:rsidR="00062279" w:rsidRDefault="00062279" w:rsidP="00062279">
            <w:pPr>
              <w:jc w:val="both"/>
              <w:rPr>
                <w:rFonts w:ascii="Times New Roman" w:hAnsi="Times New Roman" w:cs="Times New Roman"/>
                <w:sz w:val="24"/>
                <w:szCs w:val="24"/>
              </w:rPr>
            </w:pPr>
            <w:r w:rsidRPr="00B469D5">
              <w:rPr>
                <w:rFonts w:ascii="Times New Roman" w:hAnsi="Times New Roman" w:cs="Times New Roman"/>
                <w:sz w:val="24"/>
                <w:szCs w:val="24"/>
              </w:rPr>
              <w:t xml:space="preserve">Общая характеристика литературных направлений периода: неоромантизм, натурализм, декаданс. О. Уайльд. Поэзия. Сказки. Роман «Портрет Дориана Грея» (1891). Эстетическая </w:t>
            </w:r>
            <w:proofErr w:type="spellStart"/>
            <w:r w:rsidRPr="00B469D5">
              <w:rPr>
                <w:rFonts w:ascii="Times New Roman" w:hAnsi="Times New Roman" w:cs="Times New Roman"/>
                <w:sz w:val="24"/>
                <w:szCs w:val="24"/>
              </w:rPr>
              <w:t>эсссеистика</w:t>
            </w:r>
            <w:proofErr w:type="spellEnd"/>
            <w:r w:rsidRPr="00B469D5">
              <w:rPr>
                <w:rFonts w:ascii="Times New Roman" w:hAnsi="Times New Roman" w:cs="Times New Roman"/>
                <w:sz w:val="24"/>
                <w:szCs w:val="24"/>
              </w:rPr>
              <w:t>: «Замыслы». Драма «</w:t>
            </w:r>
            <w:proofErr w:type="spellStart"/>
            <w:r w:rsidRPr="00B469D5">
              <w:rPr>
                <w:rFonts w:ascii="Times New Roman" w:hAnsi="Times New Roman" w:cs="Times New Roman"/>
                <w:sz w:val="24"/>
                <w:szCs w:val="24"/>
              </w:rPr>
              <w:t>Саломея</w:t>
            </w:r>
            <w:proofErr w:type="spellEnd"/>
            <w:r w:rsidRPr="00B469D5">
              <w:rPr>
                <w:rFonts w:ascii="Times New Roman" w:hAnsi="Times New Roman" w:cs="Times New Roman"/>
                <w:sz w:val="24"/>
                <w:szCs w:val="24"/>
              </w:rPr>
              <w:t xml:space="preserve">». Комедия «Как важно быть серьезным». Цикл романов А. </w:t>
            </w:r>
            <w:proofErr w:type="spellStart"/>
            <w:r w:rsidRPr="00B469D5">
              <w:rPr>
                <w:rFonts w:ascii="Times New Roman" w:hAnsi="Times New Roman" w:cs="Times New Roman"/>
                <w:sz w:val="24"/>
                <w:szCs w:val="24"/>
              </w:rPr>
              <w:t>Конан</w:t>
            </w:r>
            <w:proofErr w:type="spellEnd"/>
            <w:r w:rsidRPr="00B469D5">
              <w:rPr>
                <w:rFonts w:ascii="Times New Roman" w:hAnsi="Times New Roman" w:cs="Times New Roman"/>
                <w:sz w:val="24"/>
                <w:szCs w:val="24"/>
              </w:rPr>
              <w:t xml:space="preserve"> Дойла о Шерлоке Холмсе: жанровые особенности, сочетание черт детективного жанра и романа воспитания. Джон Голсуорси. Семейная хроника «Сага о </w:t>
            </w:r>
            <w:r w:rsidRPr="00B469D5">
              <w:rPr>
                <w:rFonts w:ascii="Times New Roman" w:hAnsi="Times New Roman" w:cs="Times New Roman"/>
                <w:sz w:val="24"/>
                <w:szCs w:val="24"/>
              </w:rPr>
              <w:lastRenderedPageBreak/>
              <w:t xml:space="preserve">Форсайтах». Тема конфликта духовной и материальной культуры в романе: художник и «собственность». Бернард Шоу: манифест творчества в эссе «Квинтэссенции </w:t>
            </w:r>
            <w:proofErr w:type="spellStart"/>
            <w:r w:rsidRPr="00B469D5">
              <w:rPr>
                <w:rFonts w:ascii="Times New Roman" w:hAnsi="Times New Roman" w:cs="Times New Roman"/>
                <w:sz w:val="24"/>
                <w:szCs w:val="24"/>
              </w:rPr>
              <w:t>ибсенизма</w:t>
            </w:r>
            <w:proofErr w:type="spellEnd"/>
            <w:r w:rsidRPr="00B469D5">
              <w:rPr>
                <w:rFonts w:ascii="Times New Roman" w:hAnsi="Times New Roman" w:cs="Times New Roman"/>
                <w:sz w:val="24"/>
                <w:szCs w:val="24"/>
              </w:rPr>
              <w:t>». Драматические циклы: «Пьесы приятные», «Пьесы неприятные», «Пьесы для пуритан». Символика и поэтика пьесы «</w:t>
            </w:r>
            <w:proofErr w:type="spellStart"/>
            <w:r w:rsidRPr="00B469D5">
              <w:rPr>
                <w:rFonts w:ascii="Times New Roman" w:hAnsi="Times New Roman" w:cs="Times New Roman"/>
                <w:sz w:val="24"/>
                <w:szCs w:val="24"/>
              </w:rPr>
              <w:t>Пигмалион</w:t>
            </w:r>
            <w:proofErr w:type="spellEnd"/>
            <w:r w:rsidRPr="00B469D5">
              <w:rPr>
                <w:rFonts w:ascii="Times New Roman" w:hAnsi="Times New Roman" w:cs="Times New Roman"/>
                <w:sz w:val="24"/>
                <w:szCs w:val="24"/>
              </w:rPr>
              <w:t>». Шоу и Чехов: «Дом, где разбиваются сердца» – фантазия в русском стиле на английские темы. Политические пьесы: «Тележка с яблоками» и др.</w:t>
            </w:r>
          </w:p>
          <w:p w14:paraId="071F0E46" w14:textId="6265DF69" w:rsidR="00B469D5" w:rsidRPr="00B469D5" w:rsidRDefault="00B469D5" w:rsidP="00062279">
            <w:pPr>
              <w:jc w:val="both"/>
              <w:rPr>
                <w:rFonts w:ascii="Times New Roman" w:hAnsi="Times New Roman" w:cs="Times New Roman"/>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w:t>
            </w:r>
            <w:r w:rsidR="005C4927">
              <w:rPr>
                <w:rFonts w:ascii="Times New Roman" w:hAnsi="Times New Roman" w:cs="Times New Roman"/>
                <w:b/>
                <w:bCs/>
                <w:sz w:val="24"/>
                <w:szCs w:val="24"/>
              </w:rPr>
              <w:t xml:space="preserve"> 8.2, 8.5</w:t>
            </w:r>
          </w:p>
        </w:tc>
        <w:tc>
          <w:tcPr>
            <w:tcW w:w="2046" w:type="dxa"/>
          </w:tcPr>
          <w:p w14:paraId="58095697" w14:textId="77777777" w:rsidR="00B469D5" w:rsidRPr="00B469D5" w:rsidRDefault="00B469D5" w:rsidP="00B469D5">
            <w:pPr>
              <w:jc w:val="both"/>
              <w:rPr>
                <w:rFonts w:ascii="Times New Roman" w:hAnsi="Times New Roman" w:cs="Times New Roman"/>
                <w:b/>
                <w:bCs/>
                <w:sz w:val="24"/>
                <w:szCs w:val="24"/>
              </w:rPr>
            </w:pPr>
            <w:r w:rsidRPr="00B469D5">
              <w:rPr>
                <w:rFonts w:ascii="Times New Roman" w:hAnsi="Times New Roman" w:cs="Times New Roman"/>
                <w:b/>
                <w:bCs/>
                <w:sz w:val="24"/>
                <w:szCs w:val="24"/>
              </w:rPr>
              <w:lastRenderedPageBreak/>
              <w:t>Семинары:</w:t>
            </w:r>
          </w:p>
          <w:p w14:paraId="4D735092" w14:textId="794BC08F" w:rsidR="00062279" w:rsidRPr="00B469D5" w:rsidRDefault="00B469D5" w:rsidP="00B469D5">
            <w:pPr>
              <w:keepNext/>
              <w:jc w:val="both"/>
              <w:rPr>
                <w:rFonts w:ascii="Times New Roman" w:hAnsi="Times New Roman" w:cs="Times New Roman"/>
                <w:sz w:val="24"/>
                <w:szCs w:val="24"/>
              </w:rPr>
            </w:pPr>
            <w:r w:rsidRPr="00B469D5">
              <w:rPr>
                <w:rFonts w:ascii="Times New Roman" w:hAnsi="Times New Roman" w:cs="Times New Roman"/>
                <w:sz w:val="24"/>
                <w:szCs w:val="24"/>
              </w:rPr>
              <w:t>Вопросы к семинару, проблемно-аналитическое задание</w:t>
            </w:r>
          </w:p>
        </w:tc>
      </w:tr>
      <w:tr w:rsidR="00062279" w:rsidRPr="00B469D5" w14:paraId="65DDF4E9" w14:textId="77777777" w:rsidTr="00062279">
        <w:tc>
          <w:tcPr>
            <w:tcW w:w="2531" w:type="dxa"/>
          </w:tcPr>
          <w:p w14:paraId="1E88AFEE" w14:textId="48CF08EA" w:rsidR="00062279" w:rsidRPr="00B469D5" w:rsidRDefault="00062279" w:rsidP="00062279">
            <w:pPr>
              <w:jc w:val="both"/>
              <w:rPr>
                <w:rFonts w:ascii="Times New Roman" w:hAnsi="Times New Roman" w:cs="Times New Roman"/>
                <w:sz w:val="24"/>
                <w:szCs w:val="24"/>
              </w:rPr>
            </w:pPr>
            <w:r w:rsidRPr="00B469D5">
              <w:rPr>
                <w:rFonts w:ascii="Times New Roman" w:hAnsi="Times New Roman" w:cs="Times New Roman"/>
                <w:sz w:val="24"/>
                <w:szCs w:val="24"/>
              </w:rPr>
              <w:t>Тема 1.9 Модернизм.</w:t>
            </w:r>
          </w:p>
        </w:tc>
        <w:tc>
          <w:tcPr>
            <w:tcW w:w="4768" w:type="dxa"/>
          </w:tcPr>
          <w:p w14:paraId="0A07A036" w14:textId="77777777" w:rsidR="00062279" w:rsidRPr="00B469D5" w:rsidRDefault="00062279" w:rsidP="00062279">
            <w:pPr>
              <w:jc w:val="both"/>
              <w:rPr>
                <w:rFonts w:ascii="Times New Roman" w:hAnsi="Times New Roman" w:cs="Times New Roman"/>
                <w:sz w:val="24"/>
                <w:szCs w:val="24"/>
              </w:rPr>
            </w:pPr>
            <w:r w:rsidRPr="00B469D5">
              <w:rPr>
                <w:rFonts w:ascii="Times New Roman" w:hAnsi="Times New Roman" w:cs="Times New Roman"/>
                <w:sz w:val="24"/>
                <w:szCs w:val="24"/>
              </w:rPr>
              <w:t>Дж. Джойс. «</w:t>
            </w:r>
            <w:proofErr w:type="spellStart"/>
            <w:r w:rsidRPr="00B469D5">
              <w:rPr>
                <w:rFonts w:ascii="Times New Roman" w:hAnsi="Times New Roman" w:cs="Times New Roman"/>
                <w:sz w:val="24"/>
                <w:szCs w:val="24"/>
              </w:rPr>
              <w:t>Дублинцы</w:t>
            </w:r>
            <w:proofErr w:type="spellEnd"/>
            <w:r w:rsidRPr="00B469D5">
              <w:rPr>
                <w:rFonts w:ascii="Times New Roman" w:hAnsi="Times New Roman" w:cs="Times New Roman"/>
                <w:sz w:val="24"/>
                <w:szCs w:val="24"/>
              </w:rPr>
              <w:t xml:space="preserve">»; «Портрет художника в юности»; «Улисс». Т.С. Элиот. «Бесплодная земля». Литературная критика и эссеистика: «Священный лес», «О поэзии и поэтах» и др. Г.К. Честертон. Цикл романов об о. Брауне. «Человек, который был Четвергом». Сборник жизнеописаний «Вечный человек». Г. Уэллс. Фантастические и социально-политические романы. «Машина времени». «Человек-невидимка». «Война в воздухе». Публицистика и философская эссеистика Г. Уэллса. </w:t>
            </w:r>
            <w:proofErr w:type="spellStart"/>
            <w:r w:rsidRPr="00B469D5">
              <w:rPr>
                <w:rFonts w:ascii="Times New Roman" w:hAnsi="Times New Roman" w:cs="Times New Roman"/>
                <w:sz w:val="24"/>
                <w:szCs w:val="24"/>
              </w:rPr>
              <w:t>О.Хаксли</w:t>
            </w:r>
            <w:proofErr w:type="spellEnd"/>
            <w:r w:rsidRPr="00B469D5">
              <w:rPr>
                <w:rFonts w:ascii="Times New Roman" w:hAnsi="Times New Roman" w:cs="Times New Roman"/>
                <w:sz w:val="24"/>
                <w:szCs w:val="24"/>
              </w:rPr>
              <w:t xml:space="preserve">. Сатирические портреты современников в романе «Желтый хром». Роман. «Контрапункт». Сборник эссе «Вечная философия». Проблематика литературы «потерянного поколения». Роман </w:t>
            </w:r>
            <w:proofErr w:type="spellStart"/>
            <w:r w:rsidRPr="00B469D5">
              <w:rPr>
                <w:rFonts w:ascii="Times New Roman" w:hAnsi="Times New Roman" w:cs="Times New Roman"/>
                <w:sz w:val="24"/>
                <w:szCs w:val="24"/>
              </w:rPr>
              <w:t>Р.Олдингтона</w:t>
            </w:r>
            <w:proofErr w:type="spellEnd"/>
            <w:r w:rsidRPr="00B469D5">
              <w:rPr>
                <w:rFonts w:ascii="Times New Roman" w:hAnsi="Times New Roman" w:cs="Times New Roman"/>
                <w:sz w:val="24"/>
                <w:szCs w:val="24"/>
              </w:rPr>
              <w:t xml:space="preserve"> «Смерть героя». Критика общественных нравов в творчестве С. Моэма.  Жизнь и творчество Г. Грина. Романы «Власть и слава», «Суть дела», «Тихий американец» (1955), «Комедианты» (1966), «Почетный консул» (1973).</w:t>
            </w:r>
          </w:p>
          <w:p w14:paraId="7CD1FC2C" w14:textId="4C76AE8F" w:rsidR="00B469D5" w:rsidRPr="00B469D5" w:rsidRDefault="00B469D5" w:rsidP="00062279">
            <w:pPr>
              <w:jc w:val="both"/>
              <w:rPr>
                <w:rFonts w:ascii="Times New Roman" w:hAnsi="Times New Roman" w:cs="Times New Roman"/>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w:t>
            </w:r>
            <w:r w:rsidR="005C4927">
              <w:rPr>
                <w:rFonts w:ascii="Times New Roman" w:hAnsi="Times New Roman" w:cs="Times New Roman"/>
                <w:b/>
                <w:bCs/>
                <w:sz w:val="24"/>
                <w:szCs w:val="24"/>
              </w:rPr>
              <w:t xml:space="preserve"> 8.2, 8.3, 8.5</w:t>
            </w:r>
          </w:p>
        </w:tc>
        <w:tc>
          <w:tcPr>
            <w:tcW w:w="2046" w:type="dxa"/>
          </w:tcPr>
          <w:p w14:paraId="6A2728C1" w14:textId="77777777" w:rsidR="00B469D5" w:rsidRPr="00B469D5" w:rsidRDefault="00B469D5" w:rsidP="00B469D5">
            <w:pPr>
              <w:jc w:val="both"/>
              <w:rPr>
                <w:rFonts w:ascii="Times New Roman" w:hAnsi="Times New Roman" w:cs="Times New Roman"/>
                <w:b/>
                <w:bCs/>
                <w:sz w:val="24"/>
                <w:szCs w:val="24"/>
              </w:rPr>
            </w:pPr>
            <w:r w:rsidRPr="00B469D5">
              <w:rPr>
                <w:rFonts w:ascii="Times New Roman" w:hAnsi="Times New Roman" w:cs="Times New Roman"/>
                <w:b/>
                <w:bCs/>
                <w:sz w:val="24"/>
                <w:szCs w:val="24"/>
              </w:rPr>
              <w:t>Семинары:</w:t>
            </w:r>
          </w:p>
          <w:p w14:paraId="1EC42576" w14:textId="7B536939" w:rsidR="00062279" w:rsidRPr="00B469D5" w:rsidRDefault="00B469D5" w:rsidP="00B469D5">
            <w:pPr>
              <w:keepNext/>
              <w:jc w:val="both"/>
              <w:rPr>
                <w:rFonts w:ascii="Times New Roman" w:hAnsi="Times New Roman" w:cs="Times New Roman"/>
                <w:sz w:val="24"/>
                <w:szCs w:val="24"/>
              </w:rPr>
            </w:pPr>
            <w:r w:rsidRPr="00B469D5">
              <w:rPr>
                <w:rFonts w:ascii="Times New Roman" w:hAnsi="Times New Roman" w:cs="Times New Roman"/>
                <w:sz w:val="24"/>
                <w:szCs w:val="24"/>
              </w:rPr>
              <w:t>Вопросы к семинару, проблемно-аналитическое задание</w:t>
            </w:r>
          </w:p>
        </w:tc>
      </w:tr>
      <w:tr w:rsidR="00062279" w:rsidRPr="00B469D5" w14:paraId="6303F152" w14:textId="77777777" w:rsidTr="00062279">
        <w:tc>
          <w:tcPr>
            <w:tcW w:w="2531" w:type="dxa"/>
          </w:tcPr>
          <w:p w14:paraId="7A24363B" w14:textId="77777777" w:rsidR="00E348D0" w:rsidRPr="00B469D5" w:rsidRDefault="00E348D0" w:rsidP="00E348D0">
            <w:pPr>
              <w:jc w:val="both"/>
              <w:rPr>
                <w:rFonts w:ascii="Times New Roman" w:hAnsi="Times New Roman" w:cs="Times New Roman"/>
                <w:sz w:val="24"/>
                <w:szCs w:val="24"/>
              </w:rPr>
            </w:pPr>
            <w:r w:rsidRPr="00B469D5">
              <w:rPr>
                <w:rFonts w:ascii="Times New Roman" w:hAnsi="Times New Roman" w:cs="Times New Roman"/>
                <w:sz w:val="24"/>
                <w:szCs w:val="24"/>
              </w:rPr>
              <w:t>Раздел II. Американская литература.</w:t>
            </w:r>
          </w:p>
          <w:p w14:paraId="5A417230" w14:textId="77777777" w:rsidR="00E348D0" w:rsidRPr="00B469D5" w:rsidRDefault="00E348D0" w:rsidP="00E348D0">
            <w:pPr>
              <w:jc w:val="both"/>
              <w:rPr>
                <w:rFonts w:ascii="Times New Roman" w:hAnsi="Times New Roman" w:cs="Times New Roman"/>
                <w:sz w:val="24"/>
                <w:szCs w:val="24"/>
              </w:rPr>
            </w:pPr>
            <w:r w:rsidRPr="00B469D5">
              <w:rPr>
                <w:rFonts w:ascii="Times New Roman" w:hAnsi="Times New Roman" w:cs="Times New Roman"/>
                <w:sz w:val="24"/>
                <w:szCs w:val="24"/>
              </w:rPr>
              <w:t>Тема 2.1. История возникновения культуры и литературы США.</w:t>
            </w:r>
          </w:p>
          <w:p w14:paraId="2155E851" w14:textId="77777777" w:rsidR="00062279" w:rsidRPr="00B469D5" w:rsidRDefault="00062279" w:rsidP="00062279">
            <w:pPr>
              <w:jc w:val="both"/>
              <w:rPr>
                <w:rFonts w:ascii="Times New Roman" w:hAnsi="Times New Roman" w:cs="Times New Roman"/>
                <w:sz w:val="24"/>
                <w:szCs w:val="24"/>
              </w:rPr>
            </w:pPr>
          </w:p>
        </w:tc>
        <w:tc>
          <w:tcPr>
            <w:tcW w:w="4768" w:type="dxa"/>
          </w:tcPr>
          <w:p w14:paraId="465F8B00" w14:textId="77777777" w:rsidR="00E348D0" w:rsidRPr="00B469D5" w:rsidRDefault="00E348D0" w:rsidP="00E348D0">
            <w:pPr>
              <w:jc w:val="both"/>
              <w:rPr>
                <w:rFonts w:ascii="Times New Roman" w:hAnsi="Times New Roman" w:cs="Times New Roman"/>
                <w:sz w:val="24"/>
                <w:szCs w:val="24"/>
              </w:rPr>
            </w:pPr>
            <w:r w:rsidRPr="00B469D5">
              <w:rPr>
                <w:rFonts w:ascii="Times New Roman" w:hAnsi="Times New Roman" w:cs="Times New Roman"/>
                <w:sz w:val="24"/>
                <w:szCs w:val="24"/>
              </w:rPr>
              <w:t>Колониальный период (VII-XVIII вв.). Влияние пуританства на становление</w:t>
            </w:r>
          </w:p>
          <w:p w14:paraId="2AB2D624" w14:textId="77777777" w:rsidR="00062279" w:rsidRDefault="00E348D0" w:rsidP="00E348D0">
            <w:pPr>
              <w:jc w:val="both"/>
              <w:rPr>
                <w:rFonts w:ascii="Times New Roman" w:hAnsi="Times New Roman" w:cs="Times New Roman"/>
                <w:sz w:val="24"/>
                <w:szCs w:val="24"/>
              </w:rPr>
            </w:pPr>
            <w:r w:rsidRPr="00B469D5">
              <w:rPr>
                <w:rFonts w:ascii="Times New Roman" w:hAnsi="Times New Roman" w:cs="Times New Roman"/>
                <w:sz w:val="24"/>
                <w:szCs w:val="24"/>
              </w:rPr>
              <w:t>национального сознания и культуры.</w:t>
            </w:r>
          </w:p>
          <w:p w14:paraId="77BE3FCB" w14:textId="05588BB9" w:rsidR="00B469D5" w:rsidRPr="00B469D5" w:rsidRDefault="00B469D5" w:rsidP="00E348D0">
            <w:pPr>
              <w:jc w:val="both"/>
              <w:rPr>
                <w:rFonts w:ascii="Times New Roman" w:hAnsi="Times New Roman" w:cs="Times New Roman"/>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w:t>
            </w:r>
            <w:r w:rsidR="00900358">
              <w:rPr>
                <w:rFonts w:ascii="Times New Roman" w:hAnsi="Times New Roman" w:cs="Times New Roman"/>
                <w:b/>
                <w:bCs/>
                <w:sz w:val="24"/>
                <w:szCs w:val="24"/>
              </w:rPr>
              <w:t xml:space="preserve"> 8.2, 8.6</w:t>
            </w:r>
          </w:p>
        </w:tc>
        <w:tc>
          <w:tcPr>
            <w:tcW w:w="2046" w:type="dxa"/>
          </w:tcPr>
          <w:p w14:paraId="49F8AC3D" w14:textId="77777777" w:rsidR="00B469D5" w:rsidRPr="00B469D5" w:rsidRDefault="00B469D5" w:rsidP="00B469D5">
            <w:pPr>
              <w:jc w:val="both"/>
              <w:rPr>
                <w:rFonts w:ascii="Times New Roman" w:hAnsi="Times New Roman" w:cs="Times New Roman"/>
                <w:b/>
                <w:bCs/>
                <w:sz w:val="24"/>
                <w:szCs w:val="24"/>
              </w:rPr>
            </w:pPr>
            <w:r w:rsidRPr="00B469D5">
              <w:rPr>
                <w:rFonts w:ascii="Times New Roman" w:hAnsi="Times New Roman" w:cs="Times New Roman"/>
                <w:b/>
                <w:bCs/>
                <w:sz w:val="24"/>
                <w:szCs w:val="24"/>
              </w:rPr>
              <w:t>Семинары:</w:t>
            </w:r>
          </w:p>
          <w:p w14:paraId="58A23CD1" w14:textId="63F475CD" w:rsidR="00062279" w:rsidRPr="00B469D5" w:rsidRDefault="00B469D5" w:rsidP="00B469D5">
            <w:pPr>
              <w:keepNext/>
              <w:jc w:val="both"/>
              <w:rPr>
                <w:rFonts w:ascii="Times New Roman" w:hAnsi="Times New Roman" w:cs="Times New Roman"/>
                <w:sz w:val="24"/>
                <w:szCs w:val="24"/>
              </w:rPr>
            </w:pPr>
            <w:r w:rsidRPr="00B469D5">
              <w:rPr>
                <w:rFonts w:ascii="Times New Roman" w:hAnsi="Times New Roman" w:cs="Times New Roman"/>
                <w:sz w:val="24"/>
                <w:szCs w:val="24"/>
              </w:rPr>
              <w:t>Вопросы к семинару, проблемно-аналитическое задание</w:t>
            </w:r>
          </w:p>
        </w:tc>
      </w:tr>
      <w:tr w:rsidR="00062279" w:rsidRPr="00B469D5" w14:paraId="4174E519" w14:textId="77777777" w:rsidTr="00062279">
        <w:tc>
          <w:tcPr>
            <w:tcW w:w="2531" w:type="dxa"/>
          </w:tcPr>
          <w:p w14:paraId="0FB917FC" w14:textId="580CB532" w:rsidR="00062279" w:rsidRPr="00B469D5" w:rsidRDefault="00E348D0" w:rsidP="00062279">
            <w:pPr>
              <w:jc w:val="both"/>
              <w:rPr>
                <w:rFonts w:ascii="Times New Roman" w:hAnsi="Times New Roman" w:cs="Times New Roman"/>
                <w:sz w:val="24"/>
                <w:szCs w:val="24"/>
              </w:rPr>
            </w:pPr>
            <w:r w:rsidRPr="00B469D5">
              <w:rPr>
                <w:rFonts w:ascii="Times New Roman" w:hAnsi="Times New Roman" w:cs="Times New Roman"/>
                <w:sz w:val="24"/>
                <w:szCs w:val="24"/>
              </w:rPr>
              <w:t>Тема 2.2 Литература США XIX века.</w:t>
            </w:r>
          </w:p>
        </w:tc>
        <w:tc>
          <w:tcPr>
            <w:tcW w:w="4768" w:type="dxa"/>
          </w:tcPr>
          <w:p w14:paraId="20CD9280" w14:textId="77777777" w:rsidR="00062279" w:rsidRDefault="00E348D0" w:rsidP="00062279">
            <w:pPr>
              <w:jc w:val="both"/>
              <w:rPr>
                <w:rFonts w:ascii="Times New Roman" w:hAnsi="Times New Roman" w:cs="Times New Roman"/>
                <w:sz w:val="24"/>
                <w:szCs w:val="24"/>
              </w:rPr>
            </w:pPr>
            <w:r w:rsidRPr="00B469D5">
              <w:rPr>
                <w:rFonts w:ascii="Times New Roman" w:hAnsi="Times New Roman" w:cs="Times New Roman"/>
                <w:sz w:val="24"/>
                <w:szCs w:val="24"/>
              </w:rPr>
              <w:t xml:space="preserve">Гражданская война и литература. «Листья травы» У. Уитмена Как отражение Национального народного самосознания. Поэзия и проза аболиционизма. Роман </w:t>
            </w:r>
            <w:proofErr w:type="spellStart"/>
            <w:r w:rsidRPr="00B469D5">
              <w:rPr>
                <w:rFonts w:ascii="Times New Roman" w:hAnsi="Times New Roman" w:cs="Times New Roman"/>
                <w:sz w:val="24"/>
                <w:szCs w:val="24"/>
              </w:rPr>
              <w:t>Бичер-Стоу</w:t>
            </w:r>
            <w:proofErr w:type="spellEnd"/>
            <w:r w:rsidRPr="00B469D5">
              <w:rPr>
                <w:rFonts w:ascii="Times New Roman" w:hAnsi="Times New Roman" w:cs="Times New Roman"/>
                <w:sz w:val="24"/>
                <w:szCs w:val="24"/>
              </w:rPr>
              <w:t xml:space="preserve"> «Хижина Дяди Тома». Жизнь и творчество М. Твена. Панорама американской действительности в романах о Томе </w:t>
            </w:r>
            <w:proofErr w:type="spellStart"/>
            <w:r w:rsidRPr="00B469D5">
              <w:rPr>
                <w:rFonts w:ascii="Times New Roman" w:hAnsi="Times New Roman" w:cs="Times New Roman"/>
                <w:sz w:val="24"/>
                <w:szCs w:val="24"/>
              </w:rPr>
              <w:t>Сойере</w:t>
            </w:r>
            <w:proofErr w:type="spellEnd"/>
            <w:r w:rsidRPr="00B469D5">
              <w:rPr>
                <w:rFonts w:ascii="Times New Roman" w:hAnsi="Times New Roman" w:cs="Times New Roman"/>
                <w:sz w:val="24"/>
                <w:szCs w:val="24"/>
              </w:rPr>
              <w:t xml:space="preserve"> и Геке Финне. Исторические </w:t>
            </w:r>
            <w:r w:rsidRPr="00B469D5">
              <w:rPr>
                <w:rFonts w:ascii="Times New Roman" w:hAnsi="Times New Roman" w:cs="Times New Roman"/>
                <w:sz w:val="24"/>
                <w:szCs w:val="24"/>
              </w:rPr>
              <w:lastRenderedPageBreak/>
              <w:t>произведения Твена.  Характер иронии и сатиры в романах и рассказах писателя. Жанр приключенческой повети в творчестве Дж. Лондона.</w:t>
            </w:r>
          </w:p>
          <w:p w14:paraId="4AD9CB81" w14:textId="4A6C78F8" w:rsidR="00B469D5" w:rsidRPr="00B469D5" w:rsidRDefault="00B469D5" w:rsidP="00062279">
            <w:pPr>
              <w:jc w:val="both"/>
              <w:rPr>
                <w:rFonts w:ascii="Times New Roman" w:hAnsi="Times New Roman" w:cs="Times New Roman"/>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w:t>
            </w:r>
            <w:r w:rsidR="00900358">
              <w:rPr>
                <w:rFonts w:ascii="Times New Roman" w:hAnsi="Times New Roman" w:cs="Times New Roman"/>
                <w:b/>
                <w:bCs/>
                <w:sz w:val="24"/>
                <w:szCs w:val="24"/>
              </w:rPr>
              <w:t xml:space="preserve"> 8.2, 8.6</w:t>
            </w:r>
          </w:p>
        </w:tc>
        <w:tc>
          <w:tcPr>
            <w:tcW w:w="2046" w:type="dxa"/>
          </w:tcPr>
          <w:p w14:paraId="34582AEA" w14:textId="77777777" w:rsidR="00B469D5" w:rsidRPr="00B469D5" w:rsidRDefault="00B469D5" w:rsidP="00B469D5">
            <w:pPr>
              <w:jc w:val="both"/>
              <w:rPr>
                <w:rFonts w:ascii="Times New Roman" w:hAnsi="Times New Roman" w:cs="Times New Roman"/>
                <w:b/>
                <w:bCs/>
                <w:sz w:val="24"/>
                <w:szCs w:val="24"/>
              </w:rPr>
            </w:pPr>
            <w:r w:rsidRPr="00B469D5">
              <w:rPr>
                <w:rFonts w:ascii="Times New Roman" w:hAnsi="Times New Roman" w:cs="Times New Roman"/>
                <w:b/>
                <w:bCs/>
                <w:sz w:val="24"/>
                <w:szCs w:val="24"/>
              </w:rPr>
              <w:lastRenderedPageBreak/>
              <w:t>Семинары:</w:t>
            </w:r>
          </w:p>
          <w:p w14:paraId="2060ED1B" w14:textId="35732CFF" w:rsidR="00062279" w:rsidRPr="00B469D5" w:rsidRDefault="00B469D5" w:rsidP="00B469D5">
            <w:pPr>
              <w:keepNext/>
              <w:jc w:val="both"/>
              <w:rPr>
                <w:rFonts w:ascii="Times New Roman" w:hAnsi="Times New Roman" w:cs="Times New Roman"/>
                <w:sz w:val="24"/>
                <w:szCs w:val="24"/>
              </w:rPr>
            </w:pPr>
            <w:r w:rsidRPr="00B469D5">
              <w:rPr>
                <w:rFonts w:ascii="Times New Roman" w:hAnsi="Times New Roman" w:cs="Times New Roman"/>
                <w:sz w:val="24"/>
                <w:szCs w:val="24"/>
              </w:rPr>
              <w:t>Вопросы к семинару, проблемно-аналитическое задание</w:t>
            </w:r>
          </w:p>
        </w:tc>
      </w:tr>
      <w:tr w:rsidR="00062279" w:rsidRPr="00B469D5" w14:paraId="43894473" w14:textId="77777777" w:rsidTr="00062279">
        <w:tc>
          <w:tcPr>
            <w:tcW w:w="2531" w:type="dxa"/>
          </w:tcPr>
          <w:p w14:paraId="501CBAD3" w14:textId="77690D8C" w:rsidR="00E348D0" w:rsidRPr="00B469D5" w:rsidRDefault="00E348D0" w:rsidP="00E348D0">
            <w:pPr>
              <w:jc w:val="both"/>
              <w:rPr>
                <w:rFonts w:ascii="Times New Roman" w:hAnsi="Times New Roman" w:cs="Times New Roman"/>
                <w:sz w:val="24"/>
                <w:szCs w:val="24"/>
              </w:rPr>
            </w:pPr>
            <w:r w:rsidRPr="00B469D5">
              <w:rPr>
                <w:rFonts w:ascii="Times New Roman" w:hAnsi="Times New Roman" w:cs="Times New Roman"/>
                <w:sz w:val="24"/>
                <w:szCs w:val="24"/>
              </w:rPr>
              <w:t>Тема 2. 3 Американская литература ХХ в. – начала XXI вв.</w:t>
            </w:r>
          </w:p>
          <w:p w14:paraId="06CE1D79" w14:textId="77777777" w:rsidR="00062279" w:rsidRPr="00B469D5" w:rsidRDefault="00062279" w:rsidP="00062279">
            <w:pPr>
              <w:jc w:val="both"/>
              <w:rPr>
                <w:rFonts w:ascii="Times New Roman" w:hAnsi="Times New Roman" w:cs="Times New Roman"/>
                <w:sz w:val="24"/>
                <w:szCs w:val="24"/>
              </w:rPr>
            </w:pPr>
          </w:p>
        </w:tc>
        <w:tc>
          <w:tcPr>
            <w:tcW w:w="4768" w:type="dxa"/>
          </w:tcPr>
          <w:p w14:paraId="37485CFD" w14:textId="77777777" w:rsidR="00E348D0" w:rsidRPr="00B469D5" w:rsidRDefault="00E348D0" w:rsidP="00E348D0">
            <w:pPr>
              <w:jc w:val="both"/>
              <w:rPr>
                <w:rFonts w:ascii="Times New Roman" w:hAnsi="Times New Roman" w:cs="Times New Roman"/>
                <w:sz w:val="24"/>
                <w:szCs w:val="24"/>
              </w:rPr>
            </w:pPr>
            <w:r w:rsidRPr="00B469D5">
              <w:rPr>
                <w:rFonts w:ascii="Times New Roman" w:hAnsi="Times New Roman" w:cs="Times New Roman"/>
                <w:sz w:val="24"/>
                <w:szCs w:val="24"/>
              </w:rPr>
              <w:t>Т. Драйзер и его «роман карьеры». «Американская мечта» в романах «Сестра Керри» и «Американская трагедия». Урбанистическая новелла О Генри: проблема «маленького</w:t>
            </w:r>
          </w:p>
          <w:p w14:paraId="6E24397D" w14:textId="691E59B9" w:rsidR="00E348D0" w:rsidRPr="00B469D5" w:rsidRDefault="00E348D0" w:rsidP="00E348D0">
            <w:pPr>
              <w:jc w:val="both"/>
              <w:rPr>
                <w:rStyle w:val="aa"/>
                <w:rFonts w:ascii="Times New Roman" w:hAnsi="Times New Roman" w:cs="Times New Roman"/>
                <w:color w:val="000000" w:themeColor="text1"/>
                <w:sz w:val="24"/>
                <w:szCs w:val="24"/>
                <w:u w:val="none"/>
              </w:rPr>
            </w:pPr>
            <w:r w:rsidRPr="00B469D5">
              <w:rPr>
                <w:rFonts w:ascii="Times New Roman" w:hAnsi="Times New Roman" w:cs="Times New Roman"/>
                <w:sz w:val="24"/>
                <w:szCs w:val="24"/>
              </w:rPr>
              <w:t>человека» и характер гуманизма писателя. Творческий путь Э. Хемингуэя. Ранние рассказы. Роман «Прощай, оружие» как произведение «потерянного поколения». Повесть «Старик и море»: притчевое повествование, философский подтекст. Ф.С. Фицджеральд. Роман «Великий Гэтсби» - тема «американской мечты», особенности поэтики «века джаза».</w:t>
            </w:r>
            <w:r w:rsidR="00B8045A">
              <w:rPr>
                <w:rFonts w:ascii="Times New Roman" w:hAnsi="Times New Roman" w:cs="Times New Roman"/>
                <w:sz w:val="24"/>
                <w:szCs w:val="24"/>
              </w:rPr>
              <w:t xml:space="preserve"> </w:t>
            </w:r>
            <w:r w:rsidRPr="00B469D5">
              <w:rPr>
                <w:rFonts w:ascii="Times New Roman" w:hAnsi="Times New Roman" w:cs="Times New Roman"/>
                <w:sz w:val="24"/>
                <w:szCs w:val="24"/>
              </w:rPr>
              <w:t xml:space="preserve">Современная литература США. Главные тенденции развития. Проблема постмодернизма. Жанровые модификации, стилевые искания. Творчество Тони </w:t>
            </w:r>
            <w:proofErr w:type="spellStart"/>
            <w:r w:rsidRPr="00B469D5">
              <w:rPr>
                <w:rFonts w:ascii="Times New Roman" w:hAnsi="Times New Roman" w:cs="Times New Roman"/>
                <w:sz w:val="24"/>
                <w:szCs w:val="24"/>
              </w:rPr>
              <w:t>Моррисон</w:t>
            </w:r>
            <w:proofErr w:type="spellEnd"/>
            <w:r w:rsidRPr="00B469D5">
              <w:rPr>
                <w:rFonts w:ascii="Times New Roman" w:hAnsi="Times New Roman" w:cs="Times New Roman"/>
                <w:sz w:val="24"/>
                <w:szCs w:val="24"/>
              </w:rPr>
              <w:t>. Творчество Д.</w:t>
            </w:r>
            <w:r w:rsidR="00905F26">
              <w:rPr>
                <w:rFonts w:ascii="Times New Roman" w:hAnsi="Times New Roman" w:cs="Times New Roman"/>
                <w:sz w:val="24"/>
                <w:szCs w:val="24"/>
              </w:rPr>
              <w:t xml:space="preserve"> </w:t>
            </w:r>
            <w:r w:rsidRPr="00B469D5">
              <w:rPr>
                <w:rFonts w:ascii="Times New Roman" w:hAnsi="Times New Roman" w:cs="Times New Roman"/>
                <w:sz w:val="24"/>
                <w:szCs w:val="24"/>
              </w:rPr>
              <w:t xml:space="preserve">Уильямса. Творчество Д. </w:t>
            </w:r>
            <w:proofErr w:type="spellStart"/>
            <w:r w:rsidRPr="00B469D5">
              <w:rPr>
                <w:rFonts w:ascii="Times New Roman" w:hAnsi="Times New Roman" w:cs="Times New Roman"/>
                <w:sz w:val="24"/>
                <w:szCs w:val="24"/>
              </w:rPr>
              <w:t>Тартт</w:t>
            </w:r>
            <w:proofErr w:type="spellEnd"/>
            <w:r w:rsidRPr="00B469D5">
              <w:rPr>
                <w:rFonts w:ascii="Times New Roman" w:hAnsi="Times New Roman" w:cs="Times New Roman"/>
                <w:sz w:val="24"/>
                <w:szCs w:val="24"/>
              </w:rPr>
              <w:t>. Т</w:t>
            </w:r>
            <w:r w:rsidRPr="00B469D5">
              <w:rPr>
                <w:rFonts w:ascii="Times New Roman" w:hAnsi="Times New Roman" w:cs="Times New Roman"/>
                <w:color w:val="000000" w:themeColor="text1"/>
                <w:sz w:val="24"/>
                <w:szCs w:val="24"/>
              </w:rPr>
              <w:t xml:space="preserve">ворчество </w:t>
            </w:r>
            <w:r w:rsidRPr="00B469D5">
              <w:rPr>
                <w:rFonts w:ascii="Times New Roman" w:hAnsi="Times New Roman" w:cs="Times New Roman"/>
                <w:color w:val="000000" w:themeColor="text1"/>
                <w:sz w:val="24"/>
                <w:szCs w:val="24"/>
              </w:rPr>
              <w:fldChar w:fldCharType="begin"/>
            </w:r>
            <w:r w:rsidRPr="00B469D5">
              <w:rPr>
                <w:rFonts w:ascii="Times New Roman" w:hAnsi="Times New Roman" w:cs="Times New Roman"/>
                <w:color w:val="000000" w:themeColor="text1"/>
                <w:sz w:val="24"/>
                <w:szCs w:val="24"/>
              </w:rPr>
              <w:instrText xml:space="preserve"> HYPERLINK "https://otzovik.com/reviews/kniga_bezgreshnost-dzhonatan_franzen/" \t "_blank" </w:instrText>
            </w:r>
            <w:r w:rsidRPr="00B469D5">
              <w:rPr>
                <w:rFonts w:ascii="Times New Roman" w:hAnsi="Times New Roman" w:cs="Times New Roman"/>
                <w:color w:val="000000" w:themeColor="text1"/>
                <w:sz w:val="24"/>
                <w:szCs w:val="24"/>
              </w:rPr>
              <w:fldChar w:fldCharType="separate"/>
            </w:r>
            <w:r w:rsidRPr="00B469D5">
              <w:rPr>
                <w:rStyle w:val="aa"/>
                <w:rFonts w:ascii="Times New Roman" w:hAnsi="Times New Roman" w:cs="Times New Roman"/>
                <w:color w:val="000000" w:themeColor="text1"/>
                <w:sz w:val="24"/>
                <w:szCs w:val="24"/>
                <w:u w:val="none"/>
              </w:rPr>
              <w:t>Д. </w:t>
            </w:r>
            <w:proofErr w:type="spellStart"/>
            <w:r w:rsidRPr="00B469D5">
              <w:rPr>
                <w:rStyle w:val="aa"/>
                <w:rFonts w:ascii="Times New Roman" w:hAnsi="Times New Roman" w:cs="Times New Roman"/>
                <w:color w:val="000000" w:themeColor="text1"/>
                <w:sz w:val="24"/>
                <w:szCs w:val="24"/>
                <w:u w:val="none"/>
              </w:rPr>
              <w:t>Франзена</w:t>
            </w:r>
            <w:proofErr w:type="spellEnd"/>
            <w:r w:rsidRPr="00B469D5">
              <w:rPr>
                <w:rStyle w:val="aa"/>
                <w:rFonts w:ascii="Times New Roman" w:hAnsi="Times New Roman" w:cs="Times New Roman"/>
                <w:color w:val="000000" w:themeColor="text1"/>
                <w:sz w:val="24"/>
                <w:szCs w:val="24"/>
                <w:u w:val="none"/>
              </w:rPr>
              <w:t>. Творчество Ф. Рота.</w:t>
            </w:r>
          </w:p>
          <w:p w14:paraId="2C4D5D76" w14:textId="5B0DDCB0" w:rsidR="00062279" w:rsidRPr="00B469D5" w:rsidRDefault="00E348D0" w:rsidP="00E348D0">
            <w:pPr>
              <w:jc w:val="both"/>
              <w:rPr>
                <w:rFonts w:ascii="Times New Roman" w:hAnsi="Times New Roman" w:cs="Times New Roman"/>
                <w:sz w:val="24"/>
                <w:szCs w:val="24"/>
              </w:rPr>
            </w:pPr>
            <w:r w:rsidRPr="00B469D5">
              <w:rPr>
                <w:rFonts w:ascii="Times New Roman" w:hAnsi="Times New Roman" w:cs="Times New Roman"/>
                <w:color w:val="000000" w:themeColor="text1"/>
                <w:sz w:val="24"/>
                <w:szCs w:val="24"/>
              </w:rPr>
              <w:fldChar w:fldCharType="end"/>
            </w:r>
            <w:r w:rsidR="00900358" w:rsidRPr="00B469D5">
              <w:rPr>
                <w:rFonts w:ascii="Times New Roman" w:hAnsi="Times New Roman" w:cs="Times New Roman"/>
                <w:b/>
                <w:bCs/>
                <w:sz w:val="24"/>
                <w:szCs w:val="24"/>
              </w:rPr>
              <w:t xml:space="preserve"> Рекомендуемые источники</w:t>
            </w:r>
            <w:r w:rsidR="00900358">
              <w:rPr>
                <w:rFonts w:ascii="Times New Roman" w:hAnsi="Times New Roman" w:cs="Times New Roman"/>
                <w:b/>
                <w:bCs/>
                <w:sz w:val="24"/>
                <w:szCs w:val="24"/>
              </w:rPr>
              <w:t>: 8.3, 8.6</w:t>
            </w:r>
          </w:p>
        </w:tc>
        <w:tc>
          <w:tcPr>
            <w:tcW w:w="2046" w:type="dxa"/>
          </w:tcPr>
          <w:p w14:paraId="1E92123F" w14:textId="77777777" w:rsidR="00B469D5" w:rsidRPr="00B469D5" w:rsidRDefault="00B469D5" w:rsidP="00B469D5">
            <w:pPr>
              <w:jc w:val="both"/>
              <w:rPr>
                <w:rFonts w:ascii="Times New Roman" w:hAnsi="Times New Roman" w:cs="Times New Roman"/>
                <w:b/>
                <w:bCs/>
                <w:sz w:val="24"/>
                <w:szCs w:val="24"/>
              </w:rPr>
            </w:pPr>
            <w:r w:rsidRPr="00B469D5">
              <w:rPr>
                <w:rFonts w:ascii="Times New Roman" w:hAnsi="Times New Roman" w:cs="Times New Roman"/>
                <w:b/>
                <w:bCs/>
                <w:sz w:val="24"/>
                <w:szCs w:val="24"/>
              </w:rPr>
              <w:t>Семинары:</w:t>
            </w:r>
          </w:p>
          <w:p w14:paraId="2F073BAE" w14:textId="64D2CC08" w:rsidR="00062279" w:rsidRPr="00B469D5" w:rsidRDefault="00B469D5" w:rsidP="00B469D5">
            <w:pPr>
              <w:keepNext/>
              <w:jc w:val="both"/>
              <w:rPr>
                <w:rFonts w:ascii="Times New Roman" w:hAnsi="Times New Roman" w:cs="Times New Roman"/>
                <w:sz w:val="24"/>
                <w:szCs w:val="24"/>
              </w:rPr>
            </w:pPr>
            <w:r w:rsidRPr="00B469D5">
              <w:rPr>
                <w:rFonts w:ascii="Times New Roman" w:hAnsi="Times New Roman" w:cs="Times New Roman"/>
                <w:sz w:val="24"/>
                <w:szCs w:val="24"/>
              </w:rPr>
              <w:t>Вопросы к семинару, проблемно-аналитическое задание</w:t>
            </w:r>
          </w:p>
        </w:tc>
      </w:tr>
      <w:tr w:rsidR="00062279" w:rsidRPr="00B469D5" w14:paraId="06D2F6B3" w14:textId="77777777" w:rsidTr="00062279">
        <w:tc>
          <w:tcPr>
            <w:tcW w:w="2531" w:type="dxa"/>
          </w:tcPr>
          <w:p w14:paraId="4EA18D7B" w14:textId="77777777" w:rsidR="00E348D0" w:rsidRPr="00B469D5" w:rsidRDefault="00E348D0" w:rsidP="00E348D0">
            <w:pPr>
              <w:jc w:val="both"/>
              <w:rPr>
                <w:rFonts w:ascii="Times New Roman" w:hAnsi="Times New Roman" w:cs="Times New Roman"/>
                <w:sz w:val="24"/>
                <w:szCs w:val="24"/>
              </w:rPr>
            </w:pPr>
            <w:r w:rsidRPr="00B469D5">
              <w:rPr>
                <w:rFonts w:ascii="Times New Roman" w:hAnsi="Times New Roman" w:cs="Times New Roman"/>
                <w:sz w:val="24"/>
                <w:szCs w:val="24"/>
              </w:rPr>
              <w:t>Раздел Ш. Современная литература Австралии, Новой Зеландии и Канады.</w:t>
            </w:r>
          </w:p>
          <w:p w14:paraId="26BD9648" w14:textId="77777777" w:rsidR="00E348D0" w:rsidRPr="00B469D5" w:rsidRDefault="00E348D0" w:rsidP="00E348D0">
            <w:pPr>
              <w:jc w:val="both"/>
              <w:rPr>
                <w:rFonts w:ascii="Times New Roman" w:hAnsi="Times New Roman" w:cs="Times New Roman"/>
                <w:sz w:val="24"/>
                <w:szCs w:val="24"/>
              </w:rPr>
            </w:pPr>
            <w:r w:rsidRPr="00B469D5">
              <w:rPr>
                <w:rFonts w:ascii="Times New Roman" w:hAnsi="Times New Roman" w:cs="Times New Roman"/>
                <w:sz w:val="24"/>
                <w:szCs w:val="24"/>
              </w:rPr>
              <w:t xml:space="preserve">Тема 3.1. Литература Австралии и Новой Зеландии. </w:t>
            </w:r>
          </w:p>
          <w:p w14:paraId="1FB8AF14" w14:textId="77777777" w:rsidR="00062279" w:rsidRPr="00B469D5" w:rsidRDefault="00062279" w:rsidP="00062279">
            <w:pPr>
              <w:jc w:val="both"/>
              <w:rPr>
                <w:rFonts w:ascii="Times New Roman" w:hAnsi="Times New Roman" w:cs="Times New Roman"/>
                <w:sz w:val="24"/>
                <w:szCs w:val="24"/>
              </w:rPr>
            </w:pPr>
          </w:p>
        </w:tc>
        <w:tc>
          <w:tcPr>
            <w:tcW w:w="4768" w:type="dxa"/>
          </w:tcPr>
          <w:p w14:paraId="62B10674" w14:textId="7D03C652" w:rsidR="00E348D0" w:rsidRPr="00B469D5" w:rsidRDefault="00E348D0" w:rsidP="00E348D0">
            <w:pPr>
              <w:jc w:val="both"/>
              <w:rPr>
                <w:rFonts w:ascii="Times New Roman" w:hAnsi="Times New Roman" w:cs="Times New Roman"/>
                <w:sz w:val="24"/>
                <w:szCs w:val="24"/>
              </w:rPr>
            </w:pPr>
            <w:r w:rsidRPr="00B469D5">
              <w:rPr>
                <w:rFonts w:ascii="Times New Roman" w:hAnsi="Times New Roman" w:cs="Times New Roman"/>
                <w:sz w:val="24"/>
                <w:szCs w:val="24"/>
              </w:rPr>
              <w:t xml:space="preserve">Влияние традиций английской литературы на формирование литературы Австралии и Новой Зеландии. Рост национального самосознания и развитие австралийского и новозеландского романа. Расцвет реалистического рассказа. Мифы «Великой Австралийской Пустыни» и творчество П. Уайта. Нравственный идеал в романе «Древо человеческое». Сложность его художественного метода. Исторический роман Э. </w:t>
            </w:r>
            <w:proofErr w:type="spellStart"/>
            <w:r w:rsidRPr="00B469D5">
              <w:rPr>
                <w:rFonts w:ascii="Times New Roman" w:hAnsi="Times New Roman" w:cs="Times New Roman"/>
                <w:sz w:val="24"/>
                <w:szCs w:val="24"/>
              </w:rPr>
              <w:t>Дарк</w:t>
            </w:r>
            <w:proofErr w:type="spellEnd"/>
            <w:r w:rsidRPr="00B469D5">
              <w:rPr>
                <w:rFonts w:ascii="Times New Roman" w:hAnsi="Times New Roman" w:cs="Times New Roman"/>
                <w:sz w:val="24"/>
                <w:szCs w:val="24"/>
              </w:rPr>
              <w:t xml:space="preserve">, Т. </w:t>
            </w:r>
            <w:proofErr w:type="spellStart"/>
            <w:r w:rsidRPr="00B469D5">
              <w:rPr>
                <w:rFonts w:ascii="Times New Roman" w:hAnsi="Times New Roman" w:cs="Times New Roman"/>
                <w:sz w:val="24"/>
                <w:szCs w:val="24"/>
              </w:rPr>
              <w:t>Кенилли</w:t>
            </w:r>
            <w:proofErr w:type="spellEnd"/>
            <w:r w:rsidRPr="00B469D5">
              <w:rPr>
                <w:rFonts w:ascii="Times New Roman" w:hAnsi="Times New Roman" w:cs="Times New Roman"/>
                <w:sz w:val="24"/>
                <w:szCs w:val="24"/>
              </w:rPr>
              <w:t xml:space="preserve">. Магический реализм Творчество </w:t>
            </w:r>
            <w:proofErr w:type="spellStart"/>
            <w:r w:rsidRPr="00B469D5">
              <w:rPr>
                <w:rFonts w:ascii="Times New Roman" w:hAnsi="Times New Roman" w:cs="Times New Roman"/>
                <w:sz w:val="24"/>
                <w:szCs w:val="24"/>
              </w:rPr>
              <w:t>Маркуса</w:t>
            </w:r>
            <w:proofErr w:type="spellEnd"/>
            <w:r w:rsidRPr="00B469D5">
              <w:rPr>
                <w:rFonts w:ascii="Times New Roman" w:hAnsi="Times New Roman" w:cs="Times New Roman"/>
                <w:sz w:val="24"/>
                <w:szCs w:val="24"/>
              </w:rPr>
              <w:t xml:space="preserve"> </w:t>
            </w:r>
            <w:proofErr w:type="spellStart"/>
            <w:r w:rsidRPr="00B469D5">
              <w:rPr>
                <w:rFonts w:ascii="Times New Roman" w:hAnsi="Times New Roman" w:cs="Times New Roman"/>
                <w:sz w:val="24"/>
                <w:szCs w:val="24"/>
              </w:rPr>
              <w:t>Зусака</w:t>
            </w:r>
            <w:proofErr w:type="spellEnd"/>
            <w:r w:rsidRPr="00B469D5">
              <w:rPr>
                <w:rFonts w:ascii="Times New Roman" w:hAnsi="Times New Roman" w:cs="Times New Roman"/>
                <w:sz w:val="24"/>
                <w:szCs w:val="24"/>
              </w:rPr>
              <w:t xml:space="preserve">. Творчество Дж. М. </w:t>
            </w:r>
            <w:proofErr w:type="spellStart"/>
            <w:r w:rsidRPr="00B469D5">
              <w:rPr>
                <w:rFonts w:ascii="Times New Roman" w:hAnsi="Times New Roman" w:cs="Times New Roman"/>
                <w:sz w:val="24"/>
                <w:szCs w:val="24"/>
              </w:rPr>
              <w:t>Кутзее</w:t>
            </w:r>
            <w:proofErr w:type="spellEnd"/>
            <w:r w:rsidRPr="00B469D5">
              <w:rPr>
                <w:rFonts w:ascii="Times New Roman" w:hAnsi="Times New Roman" w:cs="Times New Roman"/>
                <w:sz w:val="24"/>
                <w:szCs w:val="24"/>
              </w:rPr>
              <w:t xml:space="preserve">. Творчество Л. </w:t>
            </w:r>
            <w:proofErr w:type="spellStart"/>
            <w:r w:rsidRPr="00B469D5">
              <w:rPr>
                <w:rFonts w:ascii="Times New Roman" w:hAnsi="Times New Roman" w:cs="Times New Roman"/>
                <w:sz w:val="24"/>
                <w:szCs w:val="24"/>
              </w:rPr>
              <w:t>Мориарти</w:t>
            </w:r>
            <w:proofErr w:type="spellEnd"/>
            <w:r w:rsidRPr="00B469D5">
              <w:rPr>
                <w:rFonts w:ascii="Times New Roman" w:hAnsi="Times New Roman" w:cs="Times New Roman"/>
                <w:sz w:val="24"/>
                <w:szCs w:val="24"/>
              </w:rPr>
              <w:t>.</w:t>
            </w:r>
          </w:p>
          <w:p w14:paraId="0B216584" w14:textId="178DFA84" w:rsidR="00062279" w:rsidRPr="00B469D5" w:rsidRDefault="00B469D5" w:rsidP="00062279">
            <w:pPr>
              <w:jc w:val="both"/>
              <w:rPr>
                <w:rFonts w:ascii="Times New Roman" w:hAnsi="Times New Roman" w:cs="Times New Roman"/>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w:t>
            </w:r>
            <w:r w:rsidR="00900358">
              <w:rPr>
                <w:rFonts w:ascii="Times New Roman" w:hAnsi="Times New Roman" w:cs="Times New Roman"/>
                <w:b/>
                <w:bCs/>
                <w:sz w:val="24"/>
                <w:szCs w:val="24"/>
              </w:rPr>
              <w:t xml:space="preserve"> 8.3</w:t>
            </w:r>
          </w:p>
        </w:tc>
        <w:tc>
          <w:tcPr>
            <w:tcW w:w="2046" w:type="dxa"/>
          </w:tcPr>
          <w:p w14:paraId="05EA443F" w14:textId="77777777" w:rsidR="00B469D5" w:rsidRPr="00B469D5" w:rsidRDefault="00B469D5" w:rsidP="00B469D5">
            <w:pPr>
              <w:jc w:val="both"/>
              <w:rPr>
                <w:rFonts w:ascii="Times New Roman" w:hAnsi="Times New Roman" w:cs="Times New Roman"/>
                <w:b/>
                <w:bCs/>
                <w:sz w:val="24"/>
                <w:szCs w:val="24"/>
              </w:rPr>
            </w:pPr>
            <w:r w:rsidRPr="00B469D5">
              <w:rPr>
                <w:rFonts w:ascii="Times New Roman" w:hAnsi="Times New Roman" w:cs="Times New Roman"/>
                <w:b/>
                <w:bCs/>
                <w:sz w:val="24"/>
                <w:szCs w:val="24"/>
              </w:rPr>
              <w:t>Семинары:</w:t>
            </w:r>
          </w:p>
          <w:p w14:paraId="1B4024DD" w14:textId="0748E99A" w:rsidR="00062279" w:rsidRPr="00B469D5" w:rsidRDefault="00B469D5" w:rsidP="00B469D5">
            <w:pPr>
              <w:keepNext/>
              <w:jc w:val="both"/>
              <w:rPr>
                <w:rFonts w:ascii="Times New Roman" w:hAnsi="Times New Roman" w:cs="Times New Roman"/>
                <w:sz w:val="24"/>
                <w:szCs w:val="24"/>
              </w:rPr>
            </w:pPr>
            <w:r w:rsidRPr="00B469D5">
              <w:rPr>
                <w:rFonts w:ascii="Times New Roman" w:hAnsi="Times New Roman" w:cs="Times New Roman"/>
                <w:sz w:val="24"/>
                <w:szCs w:val="24"/>
              </w:rPr>
              <w:t>Вопросы к семинару, проблемно-аналитическое задание</w:t>
            </w:r>
          </w:p>
        </w:tc>
      </w:tr>
      <w:tr w:rsidR="00E348D0" w:rsidRPr="00B469D5" w14:paraId="736A4318" w14:textId="77777777" w:rsidTr="00062279">
        <w:tc>
          <w:tcPr>
            <w:tcW w:w="2531" w:type="dxa"/>
          </w:tcPr>
          <w:p w14:paraId="2FF1004F" w14:textId="5BAC5314" w:rsidR="00E348D0" w:rsidRPr="00B469D5" w:rsidRDefault="00E348D0" w:rsidP="00E348D0">
            <w:pPr>
              <w:jc w:val="both"/>
              <w:rPr>
                <w:rFonts w:ascii="Times New Roman" w:hAnsi="Times New Roman" w:cs="Times New Roman"/>
                <w:sz w:val="24"/>
                <w:szCs w:val="24"/>
              </w:rPr>
            </w:pPr>
            <w:r w:rsidRPr="00B469D5">
              <w:rPr>
                <w:rFonts w:ascii="Times New Roman" w:hAnsi="Times New Roman" w:cs="Times New Roman"/>
                <w:sz w:val="24"/>
                <w:szCs w:val="24"/>
              </w:rPr>
              <w:t>Тема 3.2 Становление канадской литературы.</w:t>
            </w:r>
          </w:p>
        </w:tc>
        <w:tc>
          <w:tcPr>
            <w:tcW w:w="4768" w:type="dxa"/>
          </w:tcPr>
          <w:p w14:paraId="6B297E2D" w14:textId="44DC55FE" w:rsidR="00E348D0" w:rsidRDefault="00E348D0" w:rsidP="00062279">
            <w:pPr>
              <w:jc w:val="both"/>
              <w:rPr>
                <w:rFonts w:ascii="Times New Roman" w:hAnsi="Times New Roman" w:cs="Times New Roman"/>
                <w:sz w:val="24"/>
                <w:szCs w:val="24"/>
              </w:rPr>
            </w:pPr>
            <w:r w:rsidRPr="00B469D5">
              <w:rPr>
                <w:rFonts w:ascii="Times New Roman" w:hAnsi="Times New Roman" w:cs="Times New Roman"/>
                <w:sz w:val="24"/>
                <w:szCs w:val="24"/>
              </w:rPr>
              <w:t xml:space="preserve">Мировое признание канадской анималистки. Творчество Э. </w:t>
            </w:r>
            <w:proofErr w:type="spellStart"/>
            <w:r w:rsidRPr="00B469D5">
              <w:rPr>
                <w:rFonts w:ascii="Times New Roman" w:hAnsi="Times New Roman" w:cs="Times New Roman"/>
                <w:sz w:val="24"/>
                <w:szCs w:val="24"/>
              </w:rPr>
              <w:t>Сетон</w:t>
            </w:r>
            <w:proofErr w:type="spellEnd"/>
            <w:r w:rsidRPr="00B469D5">
              <w:rPr>
                <w:rFonts w:ascii="Times New Roman" w:hAnsi="Times New Roman" w:cs="Times New Roman"/>
                <w:sz w:val="24"/>
                <w:szCs w:val="24"/>
              </w:rPr>
              <w:t xml:space="preserve"> Томпсона. Юмористические произведения С. </w:t>
            </w:r>
            <w:proofErr w:type="spellStart"/>
            <w:r w:rsidRPr="00B469D5">
              <w:rPr>
                <w:rFonts w:ascii="Times New Roman" w:hAnsi="Times New Roman" w:cs="Times New Roman"/>
                <w:sz w:val="24"/>
                <w:szCs w:val="24"/>
              </w:rPr>
              <w:t>Ликока</w:t>
            </w:r>
            <w:proofErr w:type="spellEnd"/>
            <w:r w:rsidRPr="00B469D5">
              <w:rPr>
                <w:rFonts w:ascii="Times New Roman" w:hAnsi="Times New Roman" w:cs="Times New Roman"/>
                <w:sz w:val="24"/>
                <w:szCs w:val="24"/>
              </w:rPr>
              <w:t xml:space="preserve">. Особенности творчества М. </w:t>
            </w:r>
            <w:proofErr w:type="spellStart"/>
            <w:r w:rsidRPr="00B469D5">
              <w:rPr>
                <w:rFonts w:ascii="Times New Roman" w:hAnsi="Times New Roman" w:cs="Times New Roman"/>
                <w:sz w:val="24"/>
                <w:szCs w:val="24"/>
              </w:rPr>
              <w:t>Лаури</w:t>
            </w:r>
            <w:proofErr w:type="spellEnd"/>
            <w:r w:rsidRPr="00B469D5">
              <w:rPr>
                <w:rFonts w:ascii="Times New Roman" w:hAnsi="Times New Roman" w:cs="Times New Roman"/>
                <w:sz w:val="24"/>
                <w:szCs w:val="24"/>
              </w:rPr>
              <w:t xml:space="preserve">. </w:t>
            </w:r>
          </w:p>
          <w:p w14:paraId="4BA5AB25" w14:textId="58A9D818" w:rsidR="00B469D5" w:rsidRPr="00B469D5" w:rsidRDefault="00B469D5" w:rsidP="00062279">
            <w:pPr>
              <w:jc w:val="both"/>
              <w:rPr>
                <w:rFonts w:ascii="Times New Roman" w:hAnsi="Times New Roman" w:cs="Times New Roman"/>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w:t>
            </w:r>
            <w:r w:rsidR="00900358">
              <w:rPr>
                <w:rFonts w:ascii="Times New Roman" w:hAnsi="Times New Roman" w:cs="Times New Roman"/>
                <w:b/>
                <w:bCs/>
                <w:sz w:val="24"/>
                <w:szCs w:val="24"/>
              </w:rPr>
              <w:t xml:space="preserve"> 8.3</w:t>
            </w:r>
          </w:p>
        </w:tc>
        <w:tc>
          <w:tcPr>
            <w:tcW w:w="2046" w:type="dxa"/>
          </w:tcPr>
          <w:p w14:paraId="0AD92C0E" w14:textId="77777777" w:rsidR="00B469D5" w:rsidRPr="00B469D5" w:rsidRDefault="00B469D5" w:rsidP="00B469D5">
            <w:pPr>
              <w:jc w:val="both"/>
              <w:rPr>
                <w:rFonts w:ascii="Times New Roman" w:hAnsi="Times New Roman" w:cs="Times New Roman"/>
                <w:b/>
                <w:bCs/>
                <w:sz w:val="24"/>
                <w:szCs w:val="24"/>
              </w:rPr>
            </w:pPr>
            <w:r w:rsidRPr="00B469D5">
              <w:rPr>
                <w:rFonts w:ascii="Times New Roman" w:hAnsi="Times New Roman" w:cs="Times New Roman"/>
                <w:b/>
                <w:bCs/>
                <w:sz w:val="24"/>
                <w:szCs w:val="24"/>
              </w:rPr>
              <w:t>Семинары:</w:t>
            </w:r>
          </w:p>
          <w:p w14:paraId="2DA3791E" w14:textId="487BDC7E" w:rsidR="00E348D0" w:rsidRPr="00B469D5" w:rsidRDefault="00B469D5" w:rsidP="00B469D5">
            <w:pPr>
              <w:keepNext/>
              <w:jc w:val="both"/>
              <w:rPr>
                <w:rFonts w:ascii="Times New Roman" w:hAnsi="Times New Roman" w:cs="Times New Roman"/>
                <w:sz w:val="24"/>
                <w:szCs w:val="24"/>
              </w:rPr>
            </w:pPr>
            <w:r w:rsidRPr="00B469D5">
              <w:rPr>
                <w:rFonts w:ascii="Times New Roman" w:hAnsi="Times New Roman" w:cs="Times New Roman"/>
                <w:sz w:val="24"/>
                <w:szCs w:val="24"/>
              </w:rPr>
              <w:t>Вопросы к семинару, проблемно-аналитическое задание</w:t>
            </w:r>
          </w:p>
        </w:tc>
      </w:tr>
    </w:tbl>
    <w:p w14:paraId="74F91CE1" w14:textId="55F66C08" w:rsidR="00E348D0" w:rsidRDefault="00E348D0" w:rsidP="00E348D0">
      <w:pPr>
        <w:rPr>
          <w:rFonts w:ascii="Times New Roman" w:hAnsi="Times New Roman" w:cs="Times New Roman"/>
          <w:sz w:val="24"/>
          <w:szCs w:val="24"/>
        </w:rPr>
      </w:pPr>
    </w:p>
    <w:p w14:paraId="699B5196" w14:textId="77777777" w:rsidR="00BC23E4" w:rsidRDefault="00BC23E4" w:rsidP="00E348D0">
      <w:pPr>
        <w:rPr>
          <w:rFonts w:ascii="Times New Roman" w:hAnsi="Times New Roman" w:cs="Times New Roman"/>
          <w:sz w:val="24"/>
          <w:szCs w:val="24"/>
        </w:rPr>
      </w:pPr>
    </w:p>
    <w:p w14:paraId="0CBF6944" w14:textId="77777777" w:rsidR="00EB4C1B" w:rsidRPr="00EB4C1B" w:rsidRDefault="00EB4C1B" w:rsidP="00EB4C1B">
      <w:pPr>
        <w:ind w:firstLine="709"/>
        <w:jc w:val="both"/>
        <w:rPr>
          <w:rFonts w:ascii="Times New Roman" w:hAnsi="Times New Roman" w:cs="Times New Roman"/>
          <w:b/>
          <w:bCs/>
          <w:sz w:val="28"/>
          <w:szCs w:val="28"/>
        </w:rPr>
      </w:pPr>
      <w:r w:rsidRPr="00EB4C1B">
        <w:rPr>
          <w:rFonts w:ascii="Times New Roman" w:hAnsi="Times New Roman" w:cs="Times New Roman"/>
          <w:b/>
          <w:bCs/>
          <w:sz w:val="28"/>
          <w:szCs w:val="28"/>
        </w:rPr>
        <w:lastRenderedPageBreak/>
        <w:t>6. Перечень учебно-методического обеспечения для самостоятельной работы обучающихся по дисциплине</w:t>
      </w:r>
    </w:p>
    <w:p w14:paraId="2635FE51" w14:textId="425D7148" w:rsidR="00EB4C1B" w:rsidRDefault="00EB4C1B" w:rsidP="00EB4C1B">
      <w:pPr>
        <w:keepNext/>
        <w:ind w:firstLine="709"/>
        <w:jc w:val="both"/>
        <w:rPr>
          <w:rFonts w:ascii="Times New Roman" w:hAnsi="Times New Roman" w:cs="Times New Roman"/>
          <w:b/>
          <w:sz w:val="28"/>
          <w:szCs w:val="28"/>
        </w:rPr>
      </w:pPr>
      <w:r w:rsidRPr="00EB4C1B">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tbl>
      <w:tblPr>
        <w:tblStyle w:val="a3"/>
        <w:tblW w:w="0" w:type="auto"/>
        <w:tblLook w:val="04A0" w:firstRow="1" w:lastRow="0" w:firstColumn="1" w:lastColumn="0" w:noHBand="0" w:noVBand="1"/>
      </w:tblPr>
      <w:tblGrid>
        <w:gridCol w:w="2531"/>
        <w:gridCol w:w="4656"/>
        <w:gridCol w:w="2158"/>
      </w:tblGrid>
      <w:tr w:rsidR="006E09C4" w:rsidRPr="00596CE9" w14:paraId="6C2A7DF1" w14:textId="77777777" w:rsidTr="00265C09">
        <w:tc>
          <w:tcPr>
            <w:tcW w:w="2531" w:type="dxa"/>
          </w:tcPr>
          <w:p w14:paraId="5B307F08" w14:textId="77777777" w:rsidR="00EB4C1B" w:rsidRPr="009E129B" w:rsidRDefault="00EB4C1B" w:rsidP="00E159F8">
            <w:pPr>
              <w:keepNext/>
              <w:ind w:firstLine="709"/>
              <w:jc w:val="both"/>
              <w:rPr>
                <w:rFonts w:ascii="Times New Roman" w:hAnsi="Times New Roman" w:cs="Times New Roman"/>
                <w:b/>
                <w:sz w:val="24"/>
                <w:szCs w:val="24"/>
              </w:rPr>
            </w:pPr>
            <w:r w:rsidRPr="009E129B">
              <w:rPr>
                <w:rFonts w:ascii="Times New Roman" w:hAnsi="Times New Roman" w:cs="Times New Roman"/>
                <w:b/>
                <w:sz w:val="24"/>
                <w:szCs w:val="24"/>
              </w:rPr>
              <w:t>Наименование тем (разделов) дисциплины</w:t>
            </w:r>
          </w:p>
        </w:tc>
        <w:tc>
          <w:tcPr>
            <w:tcW w:w="4656" w:type="dxa"/>
          </w:tcPr>
          <w:p w14:paraId="302F9E0A" w14:textId="78DF16A9" w:rsidR="00EB4C1B" w:rsidRPr="00EB4C1B" w:rsidRDefault="00EB4C1B" w:rsidP="00E159F8">
            <w:pPr>
              <w:keepNext/>
              <w:ind w:firstLine="709"/>
              <w:jc w:val="both"/>
              <w:rPr>
                <w:rFonts w:ascii="Times New Roman" w:hAnsi="Times New Roman" w:cs="Times New Roman"/>
                <w:b/>
                <w:sz w:val="24"/>
                <w:szCs w:val="24"/>
              </w:rPr>
            </w:pPr>
            <w:r w:rsidRPr="00EB4C1B">
              <w:rPr>
                <w:rFonts w:ascii="Times New Roman" w:hAnsi="Times New Roman" w:cs="Times New Roman"/>
                <w:b/>
                <w:sz w:val="24"/>
                <w:szCs w:val="24"/>
              </w:rPr>
              <w:t xml:space="preserve">Перечень вопросов, отводимых на самостоятельное освоение </w:t>
            </w:r>
          </w:p>
        </w:tc>
        <w:tc>
          <w:tcPr>
            <w:tcW w:w="2158" w:type="dxa"/>
          </w:tcPr>
          <w:p w14:paraId="2DCEA8B2" w14:textId="4B01DEA7" w:rsidR="00EB4C1B" w:rsidRPr="00EB4C1B" w:rsidRDefault="00EB4C1B" w:rsidP="00E159F8">
            <w:pPr>
              <w:keepNext/>
              <w:ind w:firstLine="709"/>
              <w:jc w:val="both"/>
              <w:rPr>
                <w:rFonts w:ascii="Times New Roman" w:hAnsi="Times New Roman" w:cs="Times New Roman"/>
                <w:b/>
                <w:sz w:val="24"/>
                <w:szCs w:val="24"/>
              </w:rPr>
            </w:pPr>
            <w:r w:rsidRPr="00EB4C1B">
              <w:rPr>
                <w:rFonts w:ascii="Times New Roman" w:hAnsi="Times New Roman" w:cs="Times New Roman"/>
                <w:b/>
                <w:sz w:val="24"/>
                <w:szCs w:val="24"/>
              </w:rPr>
              <w:t>Формы внеаудиторной самостоятельной работы</w:t>
            </w:r>
          </w:p>
        </w:tc>
      </w:tr>
      <w:tr w:rsidR="00265C09" w:rsidRPr="00B469D5" w14:paraId="59B649ED" w14:textId="77777777" w:rsidTr="00265C09">
        <w:tc>
          <w:tcPr>
            <w:tcW w:w="2531" w:type="dxa"/>
          </w:tcPr>
          <w:p w14:paraId="352E791E" w14:textId="77777777" w:rsidR="00265C09" w:rsidRPr="00B469D5" w:rsidRDefault="00265C09" w:rsidP="00E159F8">
            <w:pPr>
              <w:jc w:val="both"/>
              <w:rPr>
                <w:rFonts w:ascii="Times New Roman" w:hAnsi="Times New Roman" w:cs="Times New Roman"/>
                <w:sz w:val="24"/>
                <w:szCs w:val="24"/>
              </w:rPr>
            </w:pPr>
            <w:r w:rsidRPr="00B469D5">
              <w:rPr>
                <w:rFonts w:ascii="Times New Roman" w:hAnsi="Times New Roman" w:cs="Times New Roman"/>
                <w:sz w:val="24"/>
                <w:szCs w:val="24"/>
              </w:rPr>
              <w:t xml:space="preserve">Раздел I. Английская литература. </w:t>
            </w:r>
          </w:p>
          <w:p w14:paraId="52E94366" w14:textId="77777777" w:rsidR="00265C09" w:rsidRPr="00B469D5" w:rsidRDefault="00265C09" w:rsidP="00E159F8">
            <w:pPr>
              <w:jc w:val="both"/>
              <w:rPr>
                <w:rFonts w:ascii="Times New Roman" w:hAnsi="Times New Roman" w:cs="Times New Roman"/>
                <w:sz w:val="24"/>
                <w:szCs w:val="24"/>
              </w:rPr>
            </w:pPr>
            <w:r w:rsidRPr="00B469D5">
              <w:rPr>
                <w:rFonts w:ascii="Times New Roman" w:hAnsi="Times New Roman" w:cs="Times New Roman"/>
                <w:sz w:val="24"/>
                <w:szCs w:val="24"/>
              </w:rPr>
              <w:t>Тема 1.1. Англосаксонская литература VII-XI вв.</w:t>
            </w:r>
          </w:p>
          <w:p w14:paraId="59CB6F2D" w14:textId="77777777" w:rsidR="00265C09" w:rsidRPr="00B469D5" w:rsidRDefault="00265C09" w:rsidP="00E159F8">
            <w:pPr>
              <w:jc w:val="both"/>
              <w:rPr>
                <w:rFonts w:ascii="Times New Roman" w:hAnsi="Times New Roman" w:cs="Times New Roman"/>
                <w:sz w:val="24"/>
                <w:szCs w:val="24"/>
              </w:rPr>
            </w:pPr>
          </w:p>
          <w:p w14:paraId="6C750A5B" w14:textId="77777777" w:rsidR="00265C09" w:rsidRPr="00B469D5" w:rsidRDefault="00265C09" w:rsidP="00E159F8">
            <w:pPr>
              <w:rPr>
                <w:rFonts w:ascii="Times New Roman" w:hAnsi="Times New Roman" w:cs="Times New Roman"/>
                <w:sz w:val="24"/>
                <w:szCs w:val="24"/>
              </w:rPr>
            </w:pPr>
          </w:p>
        </w:tc>
        <w:tc>
          <w:tcPr>
            <w:tcW w:w="4656" w:type="dxa"/>
          </w:tcPr>
          <w:p w14:paraId="611B2C4F" w14:textId="6E7488A9" w:rsidR="00265C09" w:rsidRPr="00B469D5" w:rsidRDefault="00265C09" w:rsidP="00E159F8">
            <w:pPr>
              <w:keepNext/>
              <w:jc w:val="both"/>
              <w:rPr>
                <w:rFonts w:ascii="Times New Roman" w:hAnsi="Times New Roman" w:cs="Times New Roman"/>
                <w:sz w:val="24"/>
                <w:szCs w:val="24"/>
              </w:rPr>
            </w:pPr>
            <w:r w:rsidRPr="00B469D5">
              <w:rPr>
                <w:rFonts w:ascii="Times New Roman" w:hAnsi="Times New Roman" w:cs="Times New Roman"/>
                <w:sz w:val="24"/>
                <w:szCs w:val="24"/>
              </w:rPr>
              <w:t>Техника стихосложения. Судьба поэмы «</w:t>
            </w:r>
            <w:proofErr w:type="spellStart"/>
            <w:r w:rsidRPr="00B469D5">
              <w:rPr>
                <w:rFonts w:ascii="Times New Roman" w:hAnsi="Times New Roman" w:cs="Times New Roman"/>
                <w:sz w:val="24"/>
                <w:szCs w:val="24"/>
              </w:rPr>
              <w:t>Беовульф</w:t>
            </w:r>
            <w:proofErr w:type="spellEnd"/>
            <w:r w:rsidRPr="00B469D5">
              <w:rPr>
                <w:rFonts w:ascii="Times New Roman" w:hAnsi="Times New Roman" w:cs="Times New Roman"/>
                <w:sz w:val="24"/>
                <w:szCs w:val="24"/>
              </w:rPr>
              <w:t>» в английской литературе XIX века.</w:t>
            </w:r>
          </w:p>
          <w:p w14:paraId="6A7FB83A" w14:textId="07ABA951" w:rsidR="00265C09" w:rsidRPr="00B469D5" w:rsidRDefault="00265C09" w:rsidP="00E159F8">
            <w:pPr>
              <w:keepNext/>
              <w:jc w:val="both"/>
              <w:rPr>
                <w:rFonts w:ascii="Times New Roman" w:hAnsi="Times New Roman" w:cs="Times New Roman"/>
                <w:b/>
                <w:bCs/>
                <w:sz w:val="24"/>
                <w:szCs w:val="24"/>
              </w:rPr>
            </w:pPr>
          </w:p>
        </w:tc>
        <w:tc>
          <w:tcPr>
            <w:tcW w:w="2158" w:type="dxa"/>
            <w:vMerge w:val="restart"/>
          </w:tcPr>
          <w:p w14:paraId="24E14609" w14:textId="6AD6EDFE" w:rsidR="00265C09" w:rsidRDefault="00265C09" w:rsidP="00E159F8">
            <w:pPr>
              <w:jc w:val="both"/>
              <w:rPr>
                <w:rFonts w:ascii="Times New Roman" w:hAnsi="Times New Roman" w:cs="Times New Roman"/>
                <w:sz w:val="24"/>
                <w:szCs w:val="24"/>
              </w:rPr>
            </w:pPr>
            <w:r w:rsidRPr="004B64F5">
              <w:rPr>
                <w:rFonts w:ascii="Times New Roman" w:hAnsi="Times New Roman" w:cs="Times New Roman"/>
                <w:sz w:val="24"/>
                <w:szCs w:val="24"/>
              </w:rPr>
              <w:t xml:space="preserve">1.Обязательная самостоятельная работа студентов под руководством преподавателя: </w:t>
            </w:r>
          </w:p>
          <w:p w14:paraId="2A9605D5" w14:textId="77777777" w:rsidR="00265C09" w:rsidRDefault="00265C09" w:rsidP="004B64F5">
            <w:pPr>
              <w:rPr>
                <w:rFonts w:ascii="Times New Roman" w:hAnsi="Times New Roman" w:cs="Times New Roman"/>
                <w:sz w:val="24"/>
                <w:szCs w:val="24"/>
              </w:rPr>
            </w:pPr>
          </w:p>
          <w:p w14:paraId="6F530680" w14:textId="78185600" w:rsidR="00265C09" w:rsidRPr="00EB6F66" w:rsidRDefault="00265C09" w:rsidP="00EB6F66">
            <w:pPr>
              <w:rPr>
                <w:rFonts w:ascii="Times New Roman" w:hAnsi="Times New Roman" w:cs="Times New Roman"/>
                <w:sz w:val="24"/>
                <w:szCs w:val="24"/>
              </w:rPr>
            </w:pPr>
            <w:r w:rsidRPr="00EB6F66">
              <w:rPr>
                <w:rFonts w:ascii="Times New Roman" w:hAnsi="Times New Roman" w:cs="Times New Roman"/>
                <w:sz w:val="24"/>
                <w:szCs w:val="24"/>
              </w:rPr>
              <w:t>- выполнение заданий, предусмотренных в учебных пособиях;</w:t>
            </w:r>
          </w:p>
          <w:p w14:paraId="61D485FE" w14:textId="77777777" w:rsidR="00265C09" w:rsidRPr="00EB6F66" w:rsidRDefault="00265C09" w:rsidP="00EB6F66">
            <w:pPr>
              <w:rPr>
                <w:rFonts w:ascii="Times New Roman" w:hAnsi="Times New Roman" w:cs="Times New Roman"/>
                <w:sz w:val="24"/>
                <w:szCs w:val="24"/>
              </w:rPr>
            </w:pPr>
          </w:p>
          <w:p w14:paraId="121FEEF0" w14:textId="491F45F2" w:rsidR="00265C09" w:rsidRPr="00EB6F66" w:rsidRDefault="00265C09" w:rsidP="00EB6F66">
            <w:pPr>
              <w:rPr>
                <w:rFonts w:ascii="Times New Roman" w:hAnsi="Times New Roman" w:cs="Times New Roman"/>
                <w:sz w:val="24"/>
                <w:szCs w:val="24"/>
              </w:rPr>
            </w:pPr>
            <w:r w:rsidRPr="00EB6F66">
              <w:rPr>
                <w:rFonts w:ascii="Times New Roman" w:hAnsi="Times New Roman" w:cs="Times New Roman"/>
                <w:sz w:val="24"/>
                <w:szCs w:val="24"/>
              </w:rPr>
              <w:t>- анализ</w:t>
            </w:r>
          </w:p>
          <w:p w14:paraId="6E1E1965" w14:textId="7A1EDAB9" w:rsidR="00265C09" w:rsidRPr="00EB6F66" w:rsidRDefault="00265C09" w:rsidP="00EB6F66">
            <w:pPr>
              <w:rPr>
                <w:rFonts w:ascii="Times New Roman" w:hAnsi="Times New Roman" w:cs="Times New Roman"/>
                <w:sz w:val="24"/>
                <w:szCs w:val="24"/>
              </w:rPr>
            </w:pPr>
            <w:r w:rsidRPr="00EB6F66">
              <w:rPr>
                <w:rFonts w:ascii="Times New Roman" w:hAnsi="Times New Roman" w:cs="Times New Roman"/>
                <w:sz w:val="24"/>
                <w:szCs w:val="24"/>
              </w:rPr>
              <w:t xml:space="preserve">художественных </w:t>
            </w:r>
          </w:p>
          <w:p w14:paraId="1C907006" w14:textId="77777777" w:rsidR="006E09C4" w:rsidRDefault="00265C09" w:rsidP="006E09C4">
            <w:pPr>
              <w:shd w:val="clear" w:color="auto" w:fill="FFFFFF"/>
              <w:rPr>
                <w:rFonts w:ascii="yandex-sans" w:eastAsia="Times New Roman" w:hAnsi="yandex-sans" w:cs="Times New Roman"/>
                <w:color w:val="000000"/>
                <w:sz w:val="23"/>
                <w:szCs w:val="23"/>
                <w:lang w:eastAsia="ru-RU"/>
              </w:rPr>
            </w:pPr>
            <w:r w:rsidRPr="00EB6F66">
              <w:rPr>
                <w:rFonts w:ascii="Times New Roman" w:hAnsi="Times New Roman" w:cs="Times New Roman"/>
                <w:sz w:val="24"/>
                <w:szCs w:val="24"/>
              </w:rPr>
              <w:t>текстов</w:t>
            </w:r>
            <w:r w:rsidR="006E09C4">
              <w:rPr>
                <w:rFonts w:ascii="Times New Roman" w:hAnsi="Times New Roman" w:cs="Times New Roman"/>
                <w:sz w:val="24"/>
                <w:szCs w:val="24"/>
              </w:rPr>
              <w:t>;</w:t>
            </w:r>
            <w:r w:rsidR="006E09C4" w:rsidRPr="006E09C4">
              <w:rPr>
                <w:rFonts w:ascii="yandex-sans" w:eastAsia="Times New Roman" w:hAnsi="yandex-sans" w:cs="Times New Roman"/>
                <w:color w:val="000000"/>
                <w:sz w:val="23"/>
                <w:szCs w:val="23"/>
                <w:lang w:eastAsia="ru-RU"/>
              </w:rPr>
              <w:t xml:space="preserve"> </w:t>
            </w:r>
          </w:p>
          <w:p w14:paraId="182E924E" w14:textId="77777777" w:rsidR="006E09C4" w:rsidRDefault="006E09C4" w:rsidP="006E09C4">
            <w:pPr>
              <w:shd w:val="clear" w:color="auto" w:fill="FFFFFF"/>
              <w:rPr>
                <w:rFonts w:ascii="yandex-sans" w:eastAsia="Times New Roman" w:hAnsi="yandex-sans" w:cs="Times New Roman"/>
                <w:color w:val="000000"/>
                <w:sz w:val="23"/>
                <w:szCs w:val="23"/>
                <w:lang w:eastAsia="ru-RU"/>
              </w:rPr>
            </w:pPr>
          </w:p>
          <w:p w14:paraId="70673420" w14:textId="465A49C5" w:rsidR="00265C09" w:rsidRDefault="006E09C4" w:rsidP="006E09C4">
            <w:pPr>
              <w:shd w:val="clear" w:color="auto" w:fill="FFFFFF"/>
              <w:rPr>
                <w:rFonts w:ascii="yandex-sans" w:eastAsia="Times New Roman" w:hAnsi="yandex-sans" w:cs="Times New Roman"/>
                <w:color w:val="000000"/>
                <w:sz w:val="23"/>
                <w:szCs w:val="23"/>
                <w:lang w:eastAsia="ru-RU"/>
              </w:rPr>
            </w:pPr>
            <w:r>
              <w:rPr>
                <w:rFonts w:ascii="yandex-sans" w:eastAsia="Times New Roman" w:hAnsi="yandex-sans" w:cs="Times New Roman"/>
                <w:color w:val="000000"/>
                <w:sz w:val="23"/>
                <w:szCs w:val="23"/>
                <w:lang w:eastAsia="ru-RU"/>
              </w:rPr>
              <w:t>- р</w:t>
            </w:r>
            <w:r w:rsidRPr="006E09C4">
              <w:rPr>
                <w:rFonts w:ascii="yandex-sans" w:eastAsia="Times New Roman" w:hAnsi="yandex-sans" w:cs="Times New Roman"/>
                <w:color w:val="000000"/>
                <w:sz w:val="23"/>
                <w:szCs w:val="23"/>
                <w:lang w:eastAsia="ru-RU"/>
              </w:rPr>
              <w:t>азработка мини-проекта</w:t>
            </w:r>
          </w:p>
          <w:p w14:paraId="10CCE5C2" w14:textId="77777777" w:rsidR="006E09C4" w:rsidRPr="006E09C4" w:rsidRDefault="006E09C4" w:rsidP="006E09C4">
            <w:pPr>
              <w:shd w:val="clear" w:color="auto" w:fill="FFFFFF"/>
              <w:rPr>
                <w:rFonts w:ascii="yandex-sans" w:eastAsia="Times New Roman" w:hAnsi="yandex-sans" w:cs="Times New Roman"/>
                <w:color w:val="000000"/>
                <w:sz w:val="23"/>
                <w:szCs w:val="23"/>
                <w:lang w:eastAsia="ru-RU"/>
              </w:rPr>
            </w:pPr>
          </w:p>
          <w:p w14:paraId="0AB39CB0" w14:textId="77777777" w:rsidR="00265C09" w:rsidRDefault="00265C09" w:rsidP="00EB6F66">
            <w:pPr>
              <w:rPr>
                <w:rFonts w:ascii="Times New Roman" w:hAnsi="Times New Roman" w:cs="Times New Roman"/>
                <w:sz w:val="24"/>
                <w:szCs w:val="24"/>
              </w:rPr>
            </w:pPr>
            <w:r w:rsidRPr="00EB6F66">
              <w:rPr>
                <w:rFonts w:ascii="Times New Roman" w:hAnsi="Times New Roman" w:cs="Times New Roman"/>
                <w:sz w:val="24"/>
                <w:szCs w:val="24"/>
              </w:rPr>
              <w:t>- работа с мультимедийными средствами</w:t>
            </w:r>
          </w:p>
          <w:p w14:paraId="2C323894" w14:textId="77777777" w:rsidR="00265C09" w:rsidRDefault="00265C09" w:rsidP="00EB6F66">
            <w:pPr>
              <w:rPr>
                <w:rFonts w:ascii="Times New Roman" w:hAnsi="Times New Roman" w:cs="Times New Roman"/>
                <w:sz w:val="24"/>
                <w:szCs w:val="24"/>
              </w:rPr>
            </w:pPr>
          </w:p>
          <w:p w14:paraId="1BC69725" w14:textId="77777777" w:rsidR="00265C09" w:rsidRDefault="00265C09" w:rsidP="00EB6F66">
            <w:pPr>
              <w:rPr>
                <w:rFonts w:ascii="Times New Roman" w:hAnsi="Times New Roman" w:cs="Times New Roman"/>
                <w:sz w:val="24"/>
                <w:szCs w:val="24"/>
              </w:rPr>
            </w:pPr>
            <w:r w:rsidRPr="00EB6F66">
              <w:rPr>
                <w:rFonts w:ascii="Times New Roman" w:hAnsi="Times New Roman" w:cs="Times New Roman"/>
                <w:sz w:val="24"/>
                <w:szCs w:val="24"/>
              </w:rPr>
              <w:t>2.Индивидуальная самостоятельная работа студентов под руководством преподавателя:</w:t>
            </w:r>
          </w:p>
          <w:p w14:paraId="2A49A413" w14:textId="77777777" w:rsidR="00265C09" w:rsidRDefault="00265C09" w:rsidP="00EB6F66"/>
          <w:p w14:paraId="45ECD02E" w14:textId="65AC3EA5" w:rsidR="00265C09" w:rsidRPr="00EB6F66" w:rsidRDefault="00265C09" w:rsidP="00EB6F66">
            <w:pPr>
              <w:rPr>
                <w:rFonts w:ascii="Times New Roman" w:hAnsi="Times New Roman" w:cs="Times New Roman"/>
                <w:sz w:val="24"/>
                <w:szCs w:val="24"/>
              </w:rPr>
            </w:pPr>
            <w:r w:rsidRPr="00EB6F66">
              <w:rPr>
                <w:rFonts w:ascii="Times New Roman" w:hAnsi="Times New Roman" w:cs="Times New Roman"/>
                <w:sz w:val="24"/>
                <w:szCs w:val="24"/>
              </w:rPr>
              <w:t xml:space="preserve">- работа с использованием оригинальных источников (прослушивание </w:t>
            </w:r>
            <w:r>
              <w:rPr>
                <w:rFonts w:ascii="Times New Roman" w:hAnsi="Times New Roman" w:cs="Times New Roman"/>
                <w:sz w:val="24"/>
                <w:szCs w:val="24"/>
              </w:rPr>
              <w:t>аудио- и видеоматериалов</w:t>
            </w:r>
            <w:r w:rsidRPr="00EB6F66">
              <w:rPr>
                <w:rFonts w:ascii="Times New Roman" w:hAnsi="Times New Roman" w:cs="Times New Roman"/>
                <w:sz w:val="24"/>
                <w:szCs w:val="24"/>
              </w:rPr>
              <w:t>);</w:t>
            </w:r>
          </w:p>
          <w:p w14:paraId="01A5E035" w14:textId="77777777" w:rsidR="00265C09" w:rsidRDefault="00265C09" w:rsidP="00EB6F66">
            <w:pPr>
              <w:rPr>
                <w:rFonts w:ascii="Times New Roman" w:hAnsi="Times New Roman" w:cs="Times New Roman"/>
                <w:sz w:val="24"/>
                <w:szCs w:val="24"/>
              </w:rPr>
            </w:pPr>
            <w:r w:rsidRPr="00EB6F66">
              <w:rPr>
                <w:rFonts w:ascii="Times New Roman" w:hAnsi="Times New Roman" w:cs="Times New Roman"/>
                <w:sz w:val="24"/>
                <w:szCs w:val="24"/>
              </w:rPr>
              <w:t xml:space="preserve">- подготовка к участию в </w:t>
            </w:r>
            <w:r>
              <w:rPr>
                <w:rFonts w:ascii="Times New Roman" w:hAnsi="Times New Roman" w:cs="Times New Roman"/>
                <w:sz w:val="24"/>
                <w:szCs w:val="24"/>
              </w:rPr>
              <w:t>обсуждении литературных произведений</w:t>
            </w:r>
          </w:p>
          <w:p w14:paraId="6615AF27" w14:textId="77777777" w:rsidR="00265C09" w:rsidRDefault="00265C09" w:rsidP="00EB6F66">
            <w:pPr>
              <w:rPr>
                <w:rFonts w:ascii="Times New Roman" w:hAnsi="Times New Roman" w:cs="Times New Roman"/>
                <w:sz w:val="24"/>
                <w:szCs w:val="24"/>
              </w:rPr>
            </w:pPr>
          </w:p>
          <w:p w14:paraId="2E6A631E" w14:textId="77777777" w:rsidR="00265C09" w:rsidRPr="00265C09" w:rsidRDefault="00265C09" w:rsidP="00EB6F66">
            <w:pPr>
              <w:rPr>
                <w:rFonts w:ascii="Times New Roman" w:hAnsi="Times New Roman" w:cs="Times New Roman"/>
                <w:sz w:val="24"/>
                <w:szCs w:val="24"/>
              </w:rPr>
            </w:pPr>
            <w:r w:rsidRPr="00265C09">
              <w:rPr>
                <w:rFonts w:ascii="Times New Roman" w:hAnsi="Times New Roman" w:cs="Times New Roman"/>
                <w:sz w:val="24"/>
                <w:szCs w:val="24"/>
              </w:rPr>
              <w:t xml:space="preserve">3. Внеаудиторная самостоятельная работа: </w:t>
            </w:r>
          </w:p>
          <w:p w14:paraId="25B5B53D" w14:textId="77777777" w:rsidR="00265C09" w:rsidRPr="00265C09" w:rsidRDefault="00265C09" w:rsidP="00EB6F66">
            <w:pPr>
              <w:rPr>
                <w:rFonts w:ascii="Times New Roman" w:hAnsi="Times New Roman" w:cs="Times New Roman"/>
                <w:sz w:val="24"/>
                <w:szCs w:val="24"/>
              </w:rPr>
            </w:pPr>
          </w:p>
          <w:p w14:paraId="2B1EFC1B" w14:textId="77777777" w:rsidR="00265C09" w:rsidRPr="00265C09" w:rsidRDefault="00265C09" w:rsidP="00EB6F66">
            <w:pPr>
              <w:rPr>
                <w:rFonts w:ascii="Times New Roman" w:hAnsi="Times New Roman" w:cs="Times New Roman"/>
                <w:sz w:val="24"/>
                <w:szCs w:val="24"/>
              </w:rPr>
            </w:pPr>
            <w:r w:rsidRPr="00265C09">
              <w:rPr>
                <w:rFonts w:ascii="Times New Roman" w:hAnsi="Times New Roman" w:cs="Times New Roman"/>
                <w:sz w:val="24"/>
                <w:szCs w:val="24"/>
              </w:rPr>
              <w:t xml:space="preserve">- подготовка монологических высказываний; </w:t>
            </w:r>
          </w:p>
          <w:p w14:paraId="429A26BE" w14:textId="77777777" w:rsidR="00265C09" w:rsidRPr="00265C09" w:rsidRDefault="00265C09" w:rsidP="00EB6F66">
            <w:pPr>
              <w:rPr>
                <w:rFonts w:ascii="Times New Roman" w:hAnsi="Times New Roman" w:cs="Times New Roman"/>
                <w:sz w:val="24"/>
                <w:szCs w:val="24"/>
              </w:rPr>
            </w:pPr>
            <w:r w:rsidRPr="00265C09">
              <w:rPr>
                <w:rFonts w:ascii="Times New Roman" w:hAnsi="Times New Roman" w:cs="Times New Roman"/>
                <w:sz w:val="24"/>
                <w:szCs w:val="24"/>
              </w:rPr>
              <w:t>- выполнение домашнего задания по теме</w:t>
            </w:r>
          </w:p>
          <w:p w14:paraId="29702218" w14:textId="77777777" w:rsidR="00265C09" w:rsidRPr="00EB6F66" w:rsidRDefault="00265C09" w:rsidP="00EB6F66">
            <w:pPr>
              <w:rPr>
                <w:rFonts w:ascii="Times New Roman" w:hAnsi="Times New Roman" w:cs="Times New Roman"/>
                <w:sz w:val="24"/>
                <w:szCs w:val="24"/>
              </w:rPr>
            </w:pPr>
            <w:r w:rsidRPr="00265C09">
              <w:rPr>
                <w:rFonts w:ascii="Times New Roman" w:hAnsi="Times New Roman" w:cs="Times New Roman"/>
                <w:sz w:val="24"/>
                <w:szCs w:val="24"/>
              </w:rPr>
              <w:t>- подготовка презентации</w:t>
            </w:r>
          </w:p>
          <w:p w14:paraId="4DD8BDB9" w14:textId="77777777" w:rsidR="00265C09" w:rsidRPr="00B469D5" w:rsidRDefault="00265C09" w:rsidP="00E159F8">
            <w:pPr>
              <w:jc w:val="both"/>
              <w:rPr>
                <w:rFonts w:ascii="Times New Roman" w:hAnsi="Times New Roman" w:cs="Times New Roman"/>
                <w:b/>
                <w:bCs/>
                <w:sz w:val="24"/>
                <w:szCs w:val="24"/>
              </w:rPr>
            </w:pPr>
          </w:p>
          <w:p w14:paraId="56536E2B" w14:textId="07D2EE83" w:rsidR="00265C09" w:rsidRPr="00EB6F66" w:rsidRDefault="00265C09" w:rsidP="00E159F8">
            <w:pPr>
              <w:keepNext/>
              <w:jc w:val="both"/>
              <w:rPr>
                <w:rFonts w:ascii="Times New Roman" w:hAnsi="Times New Roman" w:cs="Times New Roman"/>
                <w:sz w:val="24"/>
                <w:szCs w:val="24"/>
              </w:rPr>
            </w:pPr>
          </w:p>
        </w:tc>
      </w:tr>
      <w:tr w:rsidR="00265C09" w:rsidRPr="00B469D5" w14:paraId="37024A66" w14:textId="77777777" w:rsidTr="00265C09">
        <w:tc>
          <w:tcPr>
            <w:tcW w:w="2531" w:type="dxa"/>
          </w:tcPr>
          <w:p w14:paraId="413EEEED" w14:textId="77777777" w:rsidR="00265C09" w:rsidRPr="00B469D5" w:rsidRDefault="00265C09" w:rsidP="00E159F8">
            <w:pPr>
              <w:jc w:val="both"/>
              <w:rPr>
                <w:rFonts w:ascii="Times New Roman" w:hAnsi="Times New Roman" w:cs="Times New Roman"/>
                <w:sz w:val="24"/>
                <w:szCs w:val="24"/>
              </w:rPr>
            </w:pPr>
            <w:r w:rsidRPr="00B469D5">
              <w:rPr>
                <w:rFonts w:ascii="Times New Roman" w:hAnsi="Times New Roman" w:cs="Times New Roman"/>
                <w:sz w:val="24"/>
                <w:szCs w:val="24"/>
              </w:rPr>
              <w:t>Тема 1.2 Литература XIV в.</w:t>
            </w:r>
          </w:p>
          <w:p w14:paraId="2660CE2B" w14:textId="77777777" w:rsidR="00265C09" w:rsidRPr="00B469D5" w:rsidRDefault="00265C09" w:rsidP="00E159F8">
            <w:pPr>
              <w:jc w:val="both"/>
              <w:rPr>
                <w:rFonts w:ascii="Times New Roman" w:hAnsi="Times New Roman" w:cs="Times New Roman"/>
                <w:sz w:val="24"/>
                <w:szCs w:val="24"/>
              </w:rPr>
            </w:pPr>
          </w:p>
        </w:tc>
        <w:tc>
          <w:tcPr>
            <w:tcW w:w="4656" w:type="dxa"/>
          </w:tcPr>
          <w:p w14:paraId="6AD219D1" w14:textId="7546EFB7" w:rsidR="00265C09" w:rsidRDefault="00265C09" w:rsidP="00E159F8">
            <w:pPr>
              <w:jc w:val="both"/>
              <w:rPr>
                <w:rFonts w:ascii="Times New Roman" w:hAnsi="Times New Roman" w:cs="Times New Roman"/>
                <w:sz w:val="24"/>
                <w:szCs w:val="24"/>
              </w:rPr>
            </w:pPr>
            <w:r w:rsidRPr="00B469D5">
              <w:rPr>
                <w:rFonts w:ascii="Times New Roman" w:hAnsi="Times New Roman" w:cs="Times New Roman"/>
                <w:sz w:val="24"/>
                <w:szCs w:val="24"/>
              </w:rPr>
              <w:t xml:space="preserve">Английская и шотландская народная баллада. Цикл баллад о Робин Гуде. </w:t>
            </w:r>
          </w:p>
          <w:p w14:paraId="19354ABC" w14:textId="3D67314C" w:rsidR="00265C09" w:rsidRPr="00B469D5" w:rsidRDefault="00265C09" w:rsidP="00E159F8">
            <w:pPr>
              <w:jc w:val="both"/>
              <w:rPr>
                <w:rFonts w:ascii="Times New Roman" w:hAnsi="Times New Roman" w:cs="Times New Roman"/>
                <w:sz w:val="24"/>
                <w:szCs w:val="24"/>
              </w:rPr>
            </w:pPr>
          </w:p>
        </w:tc>
        <w:tc>
          <w:tcPr>
            <w:tcW w:w="2158" w:type="dxa"/>
            <w:vMerge/>
          </w:tcPr>
          <w:p w14:paraId="62461E39" w14:textId="3ADB0727" w:rsidR="00265C09" w:rsidRPr="00B469D5" w:rsidRDefault="00265C09" w:rsidP="00E159F8">
            <w:pPr>
              <w:keepNext/>
              <w:jc w:val="both"/>
              <w:rPr>
                <w:rFonts w:ascii="Times New Roman" w:hAnsi="Times New Roman" w:cs="Times New Roman"/>
                <w:sz w:val="24"/>
                <w:szCs w:val="24"/>
              </w:rPr>
            </w:pPr>
          </w:p>
        </w:tc>
      </w:tr>
      <w:tr w:rsidR="00265C09" w:rsidRPr="00B469D5" w14:paraId="34A2FC6A" w14:textId="77777777" w:rsidTr="00265C09">
        <w:tc>
          <w:tcPr>
            <w:tcW w:w="2531" w:type="dxa"/>
          </w:tcPr>
          <w:p w14:paraId="6DECEECA" w14:textId="77777777" w:rsidR="00265C09" w:rsidRPr="00B469D5" w:rsidRDefault="00265C09" w:rsidP="00E159F8">
            <w:pPr>
              <w:jc w:val="both"/>
              <w:rPr>
                <w:rFonts w:ascii="Times New Roman" w:hAnsi="Times New Roman" w:cs="Times New Roman"/>
                <w:sz w:val="24"/>
                <w:szCs w:val="24"/>
              </w:rPr>
            </w:pPr>
            <w:r w:rsidRPr="00B469D5">
              <w:rPr>
                <w:rFonts w:ascii="Times New Roman" w:hAnsi="Times New Roman" w:cs="Times New Roman"/>
                <w:sz w:val="24"/>
                <w:szCs w:val="24"/>
              </w:rPr>
              <w:t>Тема 1.3 Английский ренессанс.</w:t>
            </w:r>
          </w:p>
          <w:p w14:paraId="35919D04" w14:textId="77777777" w:rsidR="00265C09" w:rsidRPr="00B469D5" w:rsidRDefault="00265C09" w:rsidP="00E159F8">
            <w:pPr>
              <w:jc w:val="both"/>
              <w:rPr>
                <w:rFonts w:ascii="Times New Roman" w:hAnsi="Times New Roman" w:cs="Times New Roman"/>
                <w:sz w:val="24"/>
                <w:szCs w:val="24"/>
              </w:rPr>
            </w:pPr>
          </w:p>
        </w:tc>
        <w:tc>
          <w:tcPr>
            <w:tcW w:w="4656" w:type="dxa"/>
          </w:tcPr>
          <w:p w14:paraId="2E417001" w14:textId="7A99F737" w:rsidR="00265C09" w:rsidRPr="00B469D5" w:rsidRDefault="00265C09" w:rsidP="00E159F8">
            <w:pPr>
              <w:jc w:val="both"/>
              <w:rPr>
                <w:rFonts w:ascii="Times New Roman" w:hAnsi="Times New Roman" w:cs="Times New Roman"/>
                <w:sz w:val="24"/>
                <w:szCs w:val="24"/>
              </w:rPr>
            </w:pPr>
            <w:r w:rsidRPr="00B469D5">
              <w:rPr>
                <w:rFonts w:ascii="Times New Roman" w:hAnsi="Times New Roman" w:cs="Times New Roman"/>
                <w:sz w:val="24"/>
                <w:szCs w:val="24"/>
              </w:rPr>
              <w:t>Всемирное значение творчества У. Шекспира. Младшие современники Шекспира.</w:t>
            </w:r>
          </w:p>
          <w:p w14:paraId="1F72B021" w14:textId="7FADFF79" w:rsidR="00265C09" w:rsidRPr="00B469D5" w:rsidRDefault="00265C09" w:rsidP="00E159F8">
            <w:pPr>
              <w:jc w:val="both"/>
              <w:rPr>
                <w:rFonts w:ascii="Times New Roman" w:hAnsi="Times New Roman" w:cs="Times New Roman"/>
                <w:sz w:val="24"/>
                <w:szCs w:val="24"/>
              </w:rPr>
            </w:pPr>
          </w:p>
        </w:tc>
        <w:tc>
          <w:tcPr>
            <w:tcW w:w="2158" w:type="dxa"/>
            <w:vMerge/>
          </w:tcPr>
          <w:p w14:paraId="3F7CDFD0" w14:textId="512EC6F5" w:rsidR="00265C09" w:rsidRPr="00B469D5" w:rsidRDefault="00265C09" w:rsidP="00E159F8">
            <w:pPr>
              <w:keepNext/>
              <w:jc w:val="both"/>
              <w:rPr>
                <w:rFonts w:ascii="Times New Roman" w:hAnsi="Times New Roman" w:cs="Times New Roman"/>
                <w:sz w:val="24"/>
                <w:szCs w:val="24"/>
              </w:rPr>
            </w:pPr>
          </w:p>
        </w:tc>
      </w:tr>
      <w:tr w:rsidR="00265C09" w:rsidRPr="00B469D5" w14:paraId="4A3F4A66" w14:textId="77777777" w:rsidTr="00265C09">
        <w:tc>
          <w:tcPr>
            <w:tcW w:w="2531" w:type="dxa"/>
          </w:tcPr>
          <w:p w14:paraId="6BBA3DC8" w14:textId="77777777" w:rsidR="00265C09" w:rsidRPr="00B469D5" w:rsidRDefault="00265C09" w:rsidP="00E159F8">
            <w:pPr>
              <w:jc w:val="both"/>
              <w:rPr>
                <w:rFonts w:ascii="Times New Roman" w:hAnsi="Times New Roman" w:cs="Times New Roman"/>
                <w:sz w:val="24"/>
                <w:szCs w:val="24"/>
              </w:rPr>
            </w:pPr>
            <w:r w:rsidRPr="00B469D5">
              <w:rPr>
                <w:rFonts w:ascii="Times New Roman" w:hAnsi="Times New Roman" w:cs="Times New Roman"/>
                <w:sz w:val="24"/>
                <w:szCs w:val="24"/>
              </w:rPr>
              <w:t>Тема 1.4 Английская литература XVII века.</w:t>
            </w:r>
          </w:p>
          <w:p w14:paraId="62E1023D" w14:textId="77777777" w:rsidR="00265C09" w:rsidRPr="00B469D5" w:rsidRDefault="00265C09" w:rsidP="00E159F8">
            <w:pPr>
              <w:jc w:val="both"/>
              <w:rPr>
                <w:rFonts w:ascii="Times New Roman" w:hAnsi="Times New Roman" w:cs="Times New Roman"/>
                <w:sz w:val="24"/>
                <w:szCs w:val="24"/>
              </w:rPr>
            </w:pPr>
          </w:p>
        </w:tc>
        <w:tc>
          <w:tcPr>
            <w:tcW w:w="4656" w:type="dxa"/>
          </w:tcPr>
          <w:p w14:paraId="6D1FBD3E" w14:textId="29C7F33D" w:rsidR="00265C09" w:rsidRPr="00B469D5" w:rsidRDefault="00265C09" w:rsidP="00E159F8">
            <w:pPr>
              <w:jc w:val="both"/>
              <w:rPr>
                <w:rFonts w:ascii="Times New Roman" w:hAnsi="Times New Roman" w:cs="Times New Roman"/>
                <w:sz w:val="24"/>
                <w:szCs w:val="24"/>
              </w:rPr>
            </w:pPr>
            <w:r w:rsidRPr="00B469D5">
              <w:rPr>
                <w:rFonts w:ascii="Times New Roman" w:hAnsi="Times New Roman" w:cs="Times New Roman"/>
                <w:sz w:val="24"/>
                <w:szCs w:val="24"/>
              </w:rPr>
              <w:t xml:space="preserve">Литература периода буржуазной революции. </w:t>
            </w:r>
            <w:r>
              <w:rPr>
                <w:rFonts w:ascii="Times New Roman" w:hAnsi="Times New Roman" w:cs="Times New Roman"/>
                <w:sz w:val="24"/>
                <w:szCs w:val="24"/>
              </w:rPr>
              <w:t>Д</w:t>
            </w:r>
            <w:r w:rsidRPr="00B469D5">
              <w:rPr>
                <w:rFonts w:ascii="Times New Roman" w:hAnsi="Times New Roman" w:cs="Times New Roman"/>
                <w:sz w:val="24"/>
                <w:szCs w:val="24"/>
              </w:rPr>
              <w:t xml:space="preserve">раматическая поэма Дж. Мильтона «Самсон-борец». </w:t>
            </w:r>
          </w:p>
          <w:p w14:paraId="75ABE09E" w14:textId="7F17C46E" w:rsidR="00265C09" w:rsidRPr="00B469D5" w:rsidRDefault="00265C09" w:rsidP="00E159F8">
            <w:pPr>
              <w:jc w:val="both"/>
              <w:rPr>
                <w:rFonts w:ascii="Times New Roman" w:hAnsi="Times New Roman" w:cs="Times New Roman"/>
                <w:sz w:val="24"/>
                <w:szCs w:val="24"/>
              </w:rPr>
            </w:pPr>
          </w:p>
        </w:tc>
        <w:tc>
          <w:tcPr>
            <w:tcW w:w="2158" w:type="dxa"/>
            <w:vMerge/>
          </w:tcPr>
          <w:p w14:paraId="4E69C1DE" w14:textId="4DD79C3B" w:rsidR="00265C09" w:rsidRPr="00B469D5" w:rsidRDefault="00265C09" w:rsidP="00E159F8">
            <w:pPr>
              <w:keepNext/>
              <w:jc w:val="both"/>
              <w:rPr>
                <w:rFonts w:ascii="Times New Roman" w:hAnsi="Times New Roman" w:cs="Times New Roman"/>
                <w:sz w:val="24"/>
                <w:szCs w:val="24"/>
              </w:rPr>
            </w:pPr>
          </w:p>
        </w:tc>
      </w:tr>
      <w:tr w:rsidR="00265C09" w:rsidRPr="00B469D5" w14:paraId="3BAC47E2" w14:textId="77777777" w:rsidTr="00265C09">
        <w:tc>
          <w:tcPr>
            <w:tcW w:w="2531" w:type="dxa"/>
          </w:tcPr>
          <w:p w14:paraId="79160258" w14:textId="77777777" w:rsidR="00265C09" w:rsidRPr="00B469D5" w:rsidRDefault="00265C09" w:rsidP="00E159F8">
            <w:pPr>
              <w:jc w:val="both"/>
              <w:rPr>
                <w:rFonts w:ascii="Times New Roman" w:hAnsi="Times New Roman" w:cs="Times New Roman"/>
                <w:sz w:val="24"/>
                <w:szCs w:val="24"/>
              </w:rPr>
            </w:pPr>
            <w:r w:rsidRPr="00B469D5">
              <w:rPr>
                <w:rFonts w:ascii="Times New Roman" w:hAnsi="Times New Roman" w:cs="Times New Roman"/>
                <w:sz w:val="24"/>
                <w:szCs w:val="24"/>
              </w:rPr>
              <w:t>Тема 1.5 Английская литература в эпоху Просвещения.</w:t>
            </w:r>
          </w:p>
          <w:p w14:paraId="5C64DB42" w14:textId="77777777" w:rsidR="00265C09" w:rsidRPr="00B469D5" w:rsidRDefault="00265C09" w:rsidP="00E159F8">
            <w:pPr>
              <w:jc w:val="both"/>
              <w:rPr>
                <w:rFonts w:ascii="Times New Roman" w:hAnsi="Times New Roman" w:cs="Times New Roman"/>
                <w:sz w:val="24"/>
                <w:szCs w:val="24"/>
              </w:rPr>
            </w:pPr>
          </w:p>
          <w:p w14:paraId="243C6565" w14:textId="77777777" w:rsidR="00265C09" w:rsidRPr="00B469D5" w:rsidRDefault="00265C09" w:rsidP="00E159F8">
            <w:pPr>
              <w:jc w:val="both"/>
              <w:rPr>
                <w:rFonts w:ascii="Times New Roman" w:hAnsi="Times New Roman" w:cs="Times New Roman"/>
                <w:sz w:val="24"/>
                <w:szCs w:val="24"/>
              </w:rPr>
            </w:pPr>
          </w:p>
        </w:tc>
        <w:tc>
          <w:tcPr>
            <w:tcW w:w="4656" w:type="dxa"/>
          </w:tcPr>
          <w:p w14:paraId="7D09D61B" w14:textId="6DEBA90C" w:rsidR="00265C09" w:rsidRPr="002A5339" w:rsidRDefault="00265C09" w:rsidP="00E159F8">
            <w:pPr>
              <w:jc w:val="both"/>
              <w:rPr>
                <w:rFonts w:ascii="Times New Roman" w:hAnsi="Times New Roman" w:cs="Times New Roman"/>
                <w:sz w:val="24"/>
                <w:szCs w:val="24"/>
              </w:rPr>
            </w:pPr>
            <w:proofErr w:type="spellStart"/>
            <w:r w:rsidRPr="002A5339">
              <w:rPr>
                <w:rFonts w:ascii="Times New Roman" w:hAnsi="Times New Roman" w:cs="Times New Roman"/>
                <w:sz w:val="24"/>
                <w:szCs w:val="24"/>
              </w:rPr>
              <w:t>Дж.Локка</w:t>
            </w:r>
            <w:proofErr w:type="spellEnd"/>
            <w:r w:rsidRPr="002A5339">
              <w:rPr>
                <w:rFonts w:ascii="Times New Roman" w:hAnsi="Times New Roman" w:cs="Times New Roman"/>
                <w:sz w:val="24"/>
                <w:szCs w:val="24"/>
              </w:rPr>
              <w:t xml:space="preserve"> и </w:t>
            </w:r>
            <w:proofErr w:type="spellStart"/>
            <w:r w:rsidRPr="002A5339">
              <w:rPr>
                <w:rFonts w:ascii="Times New Roman" w:hAnsi="Times New Roman" w:cs="Times New Roman"/>
                <w:sz w:val="24"/>
                <w:szCs w:val="24"/>
              </w:rPr>
              <w:t>Г.Юма</w:t>
            </w:r>
            <w:proofErr w:type="spellEnd"/>
            <w:r w:rsidRPr="002A5339">
              <w:rPr>
                <w:rFonts w:ascii="Times New Roman" w:hAnsi="Times New Roman" w:cs="Times New Roman"/>
                <w:sz w:val="24"/>
                <w:szCs w:val="24"/>
              </w:rPr>
              <w:t xml:space="preserve"> в романе «Жизнь и мнения </w:t>
            </w:r>
            <w:proofErr w:type="spellStart"/>
            <w:r w:rsidRPr="002A5339">
              <w:rPr>
                <w:rFonts w:ascii="Times New Roman" w:hAnsi="Times New Roman" w:cs="Times New Roman"/>
                <w:sz w:val="24"/>
                <w:szCs w:val="24"/>
              </w:rPr>
              <w:t>Тристрама</w:t>
            </w:r>
            <w:proofErr w:type="spellEnd"/>
            <w:r w:rsidRPr="002A5339">
              <w:rPr>
                <w:rFonts w:ascii="Times New Roman" w:hAnsi="Times New Roman" w:cs="Times New Roman"/>
                <w:sz w:val="24"/>
                <w:szCs w:val="24"/>
              </w:rPr>
              <w:t xml:space="preserve"> </w:t>
            </w:r>
            <w:proofErr w:type="spellStart"/>
            <w:r w:rsidRPr="002A5339">
              <w:rPr>
                <w:rFonts w:ascii="Times New Roman" w:hAnsi="Times New Roman" w:cs="Times New Roman"/>
                <w:sz w:val="24"/>
                <w:szCs w:val="24"/>
              </w:rPr>
              <w:t>Шенди</w:t>
            </w:r>
            <w:proofErr w:type="spellEnd"/>
            <w:r w:rsidRPr="002A5339">
              <w:rPr>
                <w:rFonts w:ascii="Times New Roman" w:hAnsi="Times New Roman" w:cs="Times New Roman"/>
                <w:sz w:val="24"/>
                <w:szCs w:val="24"/>
              </w:rPr>
              <w:t>, джентльмена». Поэтика и композиция романа. Юмор Стерна. Влияние Стерна на русскую и мировую литературу. Р.Б. Шеридан. «Школа злословия». Р. Бернс: народные и литературные традиции. Баллады, лирика.</w:t>
            </w:r>
          </w:p>
        </w:tc>
        <w:tc>
          <w:tcPr>
            <w:tcW w:w="2158" w:type="dxa"/>
            <w:vMerge/>
          </w:tcPr>
          <w:p w14:paraId="112B0D5C" w14:textId="70B22D51" w:rsidR="00265C09" w:rsidRPr="00B469D5" w:rsidRDefault="00265C09" w:rsidP="00E159F8">
            <w:pPr>
              <w:keepNext/>
              <w:jc w:val="both"/>
              <w:rPr>
                <w:rFonts w:ascii="Times New Roman" w:hAnsi="Times New Roman" w:cs="Times New Roman"/>
                <w:sz w:val="24"/>
                <w:szCs w:val="24"/>
              </w:rPr>
            </w:pPr>
          </w:p>
        </w:tc>
      </w:tr>
      <w:tr w:rsidR="00265C09" w:rsidRPr="00B469D5" w14:paraId="0B64B0E5" w14:textId="77777777" w:rsidTr="00265C09">
        <w:tc>
          <w:tcPr>
            <w:tcW w:w="2531" w:type="dxa"/>
          </w:tcPr>
          <w:p w14:paraId="5B4E6B30" w14:textId="77777777" w:rsidR="00265C09" w:rsidRPr="00B469D5" w:rsidRDefault="00265C09" w:rsidP="00E159F8">
            <w:pPr>
              <w:jc w:val="both"/>
              <w:rPr>
                <w:rFonts w:ascii="Times New Roman" w:hAnsi="Times New Roman" w:cs="Times New Roman"/>
                <w:sz w:val="24"/>
                <w:szCs w:val="24"/>
              </w:rPr>
            </w:pPr>
            <w:r w:rsidRPr="00B469D5">
              <w:rPr>
                <w:rFonts w:ascii="Times New Roman" w:hAnsi="Times New Roman" w:cs="Times New Roman"/>
                <w:sz w:val="24"/>
                <w:szCs w:val="24"/>
              </w:rPr>
              <w:t>Тема 1.6 Английский романтизм.</w:t>
            </w:r>
          </w:p>
          <w:p w14:paraId="6A72F237" w14:textId="77777777" w:rsidR="00265C09" w:rsidRPr="00B469D5" w:rsidRDefault="00265C09" w:rsidP="00E159F8">
            <w:pPr>
              <w:jc w:val="both"/>
              <w:rPr>
                <w:rFonts w:ascii="Times New Roman" w:hAnsi="Times New Roman" w:cs="Times New Roman"/>
                <w:sz w:val="24"/>
                <w:szCs w:val="24"/>
              </w:rPr>
            </w:pPr>
          </w:p>
        </w:tc>
        <w:tc>
          <w:tcPr>
            <w:tcW w:w="4656" w:type="dxa"/>
          </w:tcPr>
          <w:p w14:paraId="1825C208" w14:textId="7A08881A" w:rsidR="00265C09" w:rsidRPr="001B2687" w:rsidRDefault="00265C09" w:rsidP="00E159F8">
            <w:pPr>
              <w:jc w:val="both"/>
              <w:rPr>
                <w:rFonts w:ascii="Times New Roman" w:hAnsi="Times New Roman" w:cs="Times New Roman"/>
                <w:sz w:val="24"/>
                <w:szCs w:val="24"/>
              </w:rPr>
            </w:pPr>
            <w:r w:rsidRPr="001B2687">
              <w:rPr>
                <w:rFonts w:ascii="Times New Roman" w:hAnsi="Times New Roman" w:cs="Times New Roman"/>
                <w:sz w:val="24"/>
                <w:szCs w:val="24"/>
              </w:rPr>
              <w:t>Джон Китс. Поэзия, эссеистика, мемуары, эпистолярное наследие. П.Б. Шелли. «Освобожденный Прометей». Классический образец и романтическое переосмысление мифа.</w:t>
            </w:r>
          </w:p>
        </w:tc>
        <w:tc>
          <w:tcPr>
            <w:tcW w:w="2158" w:type="dxa"/>
            <w:vMerge/>
          </w:tcPr>
          <w:p w14:paraId="176150C7" w14:textId="171E3FD7" w:rsidR="00265C09" w:rsidRPr="00B469D5" w:rsidRDefault="00265C09" w:rsidP="00E159F8">
            <w:pPr>
              <w:keepNext/>
              <w:jc w:val="both"/>
              <w:rPr>
                <w:rFonts w:ascii="Times New Roman" w:hAnsi="Times New Roman" w:cs="Times New Roman"/>
                <w:sz w:val="24"/>
                <w:szCs w:val="24"/>
              </w:rPr>
            </w:pPr>
          </w:p>
        </w:tc>
      </w:tr>
      <w:tr w:rsidR="00265C09" w:rsidRPr="00B469D5" w14:paraId="52CF6955" w14:textId="77777777" w:rsidTr="00265C09">
        <w:tc>
          <w:tcPr>
            <w:tcW w:w="2531" w:type="dxa"/>
          </w:tcPr>
          <w:p w14:paraId="30E3096C" w14:textId="6BC02ED4" w:rsidR="00265C09" w:rsidRPr="00B469D5" w:rsidRDefault="00265C09" w:rsidP="00E159F8">
            <w:pPr>
              <w:jc w:val="both"/>
              <w:rPr>
                <w:rFonts w:ascii="Times New Roman" w:hAnsi="Times New Roman" w:cs="Times New Roman"/>
                <w:sz w:val="24"/>
                <w:szCs w:val="24"/>
              </w:rPr>
            </w:pPr>
            <w:r w:rsidRPr="00B469D5">
              <w:rPr>
                <w:rFonts w:ascii="Times New Roman" w:hAnsi="Times New Roman" w:cs="Times New Roman"/>
                <w:sz w:val="24"/>
                <w:szCs w:val="24"/>
              </w:rPr>
              <w:t>Тема 1.7 Реализм.</w:t>
            </w:r>
          </w:p>
          <w:p w14:paraId="10ED51F9" w14:textId="77777777" w:rsidR="00265C09" w:rsidRPr="00B469D5" w:rsidRDefault="00265C09" w:rsidP="00E159F8">
            <w:pPr>
              <w:jc w:val="both"/>
              <w:rPr>
                <w:rFonts w:ascii="Times New Roman" w:hAnsi="Times New Roman" w:cs="Times New Roman"/>
                <w:sz w:val="24"/>
                <w:szCs w:val="24"/>
              </w:rPr>
            </w:pPr>
          </w:p>
        </w:tc>
        <w:tc>
          <w:tcPr>
            <w:tcW w:w="4656" w:type="dxa"/>
          </w:tcPr>
          <w:p w14:paraId="59095044" w14:textId="0A19251F" w:rsidR="00265C09" w:rsidRPr="001B2687" w:rsidRDefault="00265C09" w:rsidP="001B2687">
            <w:pPr>
              <w:jc w:val="both"/>
              <w:rPr>
                <w:rFonts w:ascii="Times New Roman" w:hAnsi="Times New Roman" w:cs="Times New Roman"/>
                <w:sz w:val="24"/>
                <w:szCs w:val="24"/>
              </w:rPr>
            </w:pPr>
            <w:r w:rsidRPr="001B2687">
              <w:rPr>
                <w:rFonts w:ascii="Times New Roman" w:hAnsi="Times New Roman" w:cs="Times New Roman"/>
                <w:sz w:val="24"/>
                <w:szCs w:val="24"/>
              </w:rPr>
              <w:t xml:space="preserve">Традиции </w:t>
            </w:r>
            <w:proofErr w:type="spellStart"/>
            <w:r w:rsidRPr="001B2687">
              <w:rPr>
                <w:rFonts w:ascii="Times New Roman" w:hAnsi="Times New Roman" w:cs="Times New Roman"/>
                <w:sz w:val="24"/>
                <w:szCs w:val="24"/>
              </w:rPr>
              <w:t>Дж.Баньяна</w:t>
            </w:r>
            <w:proofErr w:type="spellEnd"/>
            <w:r w:rsidRPr="001B2687">
              <w:rPr>
                <w:rFonts w:ascii="Times New Roman" w:hAnsi="Times New Roman" w:cs="Times New Roman"/>
                <w:sz w:val="24"/>
                <w:szCs w:val="24"/>
              </w:rPr>
              <w:t xml:space="preserve"> в творчестве </w:t>
            </w:r>
            <w:proofErr w:type="spellStart"/>
            <w:r w:rsidRPr="001B2687">
              <w:rPr>
                <w:rFonts w:ascii="Times New Roman" w:hAnsi="Times New Roman" w:cs="Times New Roman"/>
                <w:sz w:val="24"/>
                <w:szCs w:val="24"/>
              </w:rPr>
              <w:t>Тэккерея</w:t>
            </w:r>
            <w:proofErr w:type="spellEnd"/>
            <w:r w:rsidRPr="001B2687">
              <w:rPr>
                <w:rFonts w:ascii="Times New Roman" w:hAnsi="Times New Roman" w:cs="Times New Roman"/>
                <w:sz w:val="24"/>
                <w:szCs w:val="24"/>
              </w:rPr>
              <w:t xml:space="preserve">. «История Генри </w:t>
            </w:r>
            <w:proofErr w:type="spellStart"/>
            <w:r w:rsidRPr="001B2687">
              <w:rPr>
                <w:rFonts w:ascii="Times New Roman" w:hAnsi="Times New Roman" w:cs="Times New Roman"/>
                <w:sz w:val="24"/>
                <w:szCs w:val="24"/>
              </w:rPr>
              <w:t>Эсмонда</w:t>
            </w:r>
            <w:proofErr w:type="spellEnd"/>
            <w:r w:rsidRPr="001B2687">
              <w:rPr>
                <w:rFonts w:ascii="Times New Roman" w:hAnsi="Times New Roman" w:cs="Times New Roman"/>
                <w:sz w:val="24"/>
                <w:szCs w:val="24"/>
              </w:rPr>
              <w:t xml:space="preserve">»: поиск идеального героя. Джордж Элиот. Романы «Адам </w:t>
            </w:r>
            <w:proofErr w:type="spellStart"/>
            <w:r w:rsidRPr="001B2687">
              <w:rPr>
                <w:rFonts w:ascii="Times New Roman" w:hAnsi="Times New Roman" w:cs="Times New Roman"/>
                <w:sz w:val="24"/>
                <w:szCs w:val="24"/>
              </w:rPr>
              <w:t>Бид</w:t>
            </w:r>
            <w:proofErr w:type="spellEnd"/>
            <w:r w:rsidRPr="001B2687">
              <w:rPr>
                <w:rFonts w:ascii="Times New Roman" w:hAnsi="Times New Roman" w:cs="Times New Roman"/>
                <w:sz w:val="24"/>
                <w:szCs w:val="24"/>
              </w:rPr>
              <w:t xml:space="preserve">», «Мельница на </w:t>
            </w:r>
            <w:proofErr w:type="spellStart"/>
            <w:r w:rsidRPr="001B2687">
              <w:rPr>
                <w:rFonts w:ascii="Times New Roman" w:hAnsi="Times New Roman" w:cs="Times New Roman"/>
                <w:sz w:val="24"/>
                <w:szCs w:val="24"/>
              </w:rPr>
              <w:t>Флоссе</w:t>
            </w:r>
            <w:proofErr w:type="spellEnd"/>
            <w:r w:rsidRPr="001B2687">
              <w:rPr>
                <w:rFonts w:ascii="Times New Roman" w:hAnsi="Times New Roman" w:cs="Times New Roman"/>
                <w:sz w:val="24"/>
                <w:szCs w:val="24"/>
              </w:rPr>
              <w:t>», «</w:t>
            </w:r>
            <w:proofErr w:type="spellStart"/>
            <w:r w:rsidRPr="001B2687">
              <w:rPr>
                <w:rFonts w:ascii="Times New Roman" w:hAnsi="Times New Roman" w:cs="Times New Roman"/>
                <w:sz w:val="24"/>
                <w:szCs w:val="24"/>
              </w:rPr>
              <w:t>Сайлас</w:t>
            </w:r>
            <w:proofErr w:type="spellEnd"/>
            <w:r w:rsidRPr="001B2687">
              <w:rPr>
                <w:rFonts w:ascii="Times New Roman" w:hAnsi="Times New Roman" w:cs="Times New Roman"/>
                <w:sz w:val="24"/>
                <w:szCs w:val="24"/>
              </w:rPr>
              <w:t xml:space="preserve"> </w:t>
            </w:r>
            <w:proofErr w:type="spellStart"/>
            <w:r w:rsidRPr="001B2687">
              <w:rPr>
                <w:rFonts w:ascii="Times New Roman" w:hAnsi="Times New Roman" w:cs="Times New Roman"/>
                <w:sz w:val="24"/>
                <w:szCs w:val="24"/>
              </w:rPr>
              <w:t>Марнер</w:t>
            </w:r>
            <w:proofErr w:type="spellEnd"/>
            <w:r w:rsidRPr="001B2687">
              <w:rPr>
                <w:rFonts w:ascii="Times New Roman" w:hAnsi="Times New Roman" w:cs="Times New Roman"/>
                <w:sz w:val="24"/>
                <w:szCs w:val="24"/>
              </w:rPr>
              <w:t>», «</w:t>
            </w:r>
            <w:proofErr w:type="spellStart"/>
            <w:r w:rsidRPr="001B2687">
              <w:rPr>
                <w:rFonts w:ascii="Times New Roman" w:hAnsi="Times New Roman" w:cs="Times New Roman"/>
                <w:sz w:val="24"/>
                <w:szCs w:val="24"/>
              </w:rPr>
              <w:t>Миддлмарч</w:t>
            </w:r>
            <w:proofErr w:type="spellEnd"/>
            <w:r w:rsidRPr="001B2687">
              <w:rPr>
                <w:rFonts w:ascii="Times New Roman" w:hAnsi="Times New Roman" w:cs="Times New Roman"/>
                <w:sz w:val="24"/>
                <w:szCs w:val="24"/>
              </w:rPr>
              <w:t xml:space="preserve">». Ч. </w:t>
            </w:r>
            <w:proofErr w:type="spellStart"/>
            <w:r w:rsidRPr="001B2687">
              <w:rPr>
                <w:rFonts w:ascii="Times New Roman" w:hAnsi="Times New Roman" w:cs="Times New Roman"/>
                <w:sz w:val="24"/>
                <w:szCs w:val="24"/>
              </w:rPr>
              <w:t>Кингсли</w:t>
            </w:r>
            <w:proofErr w:type="spellEnd"/>
            <w:r w:rsidRPr="001B2687">
              <w:rPr>
                <w:rFonts w:ascii="Times New Roman" w:hAnsi="Times New Roman" w:cs="Times New Roman"/>
                <w:sz w:val="24"/>
                <w:szCs w:val="24"/>
              </w:rPr>
              <w:t>. «</w:t>
            </w:r>
            <w:proofErr w:type="spellStart"/>
            <w:r w:rsidRPr="001B2687">
              <w:rPr>
                <w:rFonts w:ascii="Times New Roman" w:hAnsi="Times New Roman" w:cs="Times New Roman"/>
                <w:sz w:val="24"/>
                <w:szCs w:val="24"/>
              </w:rPr>
              <w:t>Олтон</w:t>
            </w:r>
            <w:proofErr w:type="spellEnd"/>
            <w:r w:rsidRPr="001B2687">
              <w:rPr>
                <w:rFonts w:ascii="Times New Roman" w:hAnsi="Times New Roman" w:cs="Times New Roman"/>
                <w:sz w:val="24"/>
                <w:szCs w:val="24"/>
              </w:rPr>
              <w:t xml:space="preserve"> Локк». «Дрожжи». «Дети воды».</w:t>
            </w:r>
          </w:p>
        </w:tc>
        <w:tc>
          <w:tcPr>
            <w:tcW w:w="2158" w:type="dxa"/>
            <w:vMerge/>
          </w:tcPr>
          <w:p w14:paraId="59D17056" w14:textId="514F3CF4" w:rsidR="00265C09" w:rsidRPr="00B469D5" w:rsidRDefault="00265C09" w:rsidP="00E159F8">
            <w:pPr>
              <w:keepNext/>
              <w:jc w:val="both"/>
              <w:rPr>
                <w:rFonts w:ascii="Times New Roman" w:hAnsi="Times New Roman" w:cs="Times New Roman"/>
                <w:sz w:val="24"/>
                <w:szCs w:val="24"/>
              </w:rPr>
            </w:pPr>
          </w:p>
        </w:tc>
      </w:tr>
      <w:tr w:rsidR="00265C09" w:rsidRPr="00B469D5" w14:paraId="6CAEAC57" w14:textId="77777777" w:rsidTr="00265C09">
        <w:tc>
          <w:tcPr>
            <w:tcW w:w="2531" w:type="dxa"/>
          </w:tcPr>
          <w:p w14:paraId="7A08D6C4" w14:textId="77777777" w:rsidR="00265C09" w:rsidRPr="00B469D5" w:rsidRDefault="00265C09" w:rsidP="00E159F8">
            <w:pPr>
              <w:jc w:val="both"/>
              <w:rPr>
                <w:rFonts w:ascii="Times New Roman" w:hAnsi="Times New Roman" w:cs="Times New Roman"/>
                <w:sz w:val="24"/>
                <w:szCs w:val="24"/>
              </w:rPr>
            </w:pPr>
            <w:r w:rsidRPr="00B469D5">
              <w:rPr>
                <w:rFonts w:ascii="Times New Roman" w:hAnsi="Times New Roman" w:cs="Times New Roman"/>
                <w:sz w:val="24"/>
                <w:szCs w:val="24"/>
              </w:rPr>
              <w:t xml:space="preserve">Тема </w:t>
            </w:r>
            <w:proofErr w:type="gramStart"/>
            <w:r w:rsidRPr="00B469D5">
              <w:rPr>
                <w:rFonts w:ascii="Times New Roman" w:hAnsi="Times New Roman" w:cs="Times New Roman"/>
                <w:sz w:val="24"/>
                <w:szCs w:val="24"/>
              </w:rPr>
              <w:t>1.8  Английская</w:t>
            </w:r>
            <w:proofErr w:type="gramEnd"/>
            <w:r w:rsidRPr="00B469D5">
              <w:rPr>
                <w:rFonts w:ascii="Times New Roman" w:hAnsi="Times New Roman" w:cs="Times New Roman"/>
                <w:sz w:val="24"/>
                <w:szCs w:val="24"/>
              </w:rPr>
              <w:t xml:space="preserve"> литература конца XIX-начала XX в.</w:t>
            </w:r>
          </w:p>
          <w:p w14:paraId="402404D4" w14:textId="77777777" w:rsidR="00265C09" w:rsidRPr="00B469D5" w:rsidRDefault="00265C09" w:rsidP="00E159F8">
            <w:pPr>
              <w:jc w:val="both"/>
              <w:rPr>
                <w:rFonts w:ascii="Times New Roman" w:hAnsi="Times New Roman" w:cs="Times New Roman"/>
                <w:sz w:val="24"/>
                <w:szCs w:val="24"/>
              </w:rPr>
            </w:pPr>
          </w:p>
        </w:tc>
        <w:tc>
          <w:tcPr>
            <w:tcW w:w="4656" w:type="dxa"/>
          </w:tcPr>
          <w:p w14:paraId="0A489F44" w14:textId="20A3786B" w:rsidR="00265C09" w:rsidRPr="00B469D5" w:rsidRDefault="00265C09" w:rsidP="001B2687">
            <w:pPr>
              <w:jc w:val="both"/>
              <w:rPr>
                <w:rFonts w:ascii="Times New Roman" w:hAnsi="Times New Roman" w:cs="Times New Roman"/>
                <w:sz w:val="24"/>
                <w:szCs w:val="24"/>
              </w:rPr>
            </w:pPr>
            <w:proofErr w:type="spellStart"/>
            <w:r w:rsidRPr="00B469D5">
              <w:rPr>
                <w:rFonts w:ascii="Times New Roman" w:hAnsi="Times New Roman" w:cs="Times New Roman"/>
                <w:sz w:val="24"/>
                <w:szCs w:val="24"/>
              </w:rPr>
              <w:t>Р.Киплинг</w:t>
            </w:r>
            <w:proofErr w:type="spellEnd"/>
            <w:r w:rsidRPr="00B469D5">
              <w:rPr>
                <w:rFonts w:ascii="Times New Roman" w:hAnsi="Times New Roman" w:cs="Times New Roman"/>
                <w:sz w:val="24"/>
                <w:szCs w:val="24"/>
              </w:rPr>
              <w:t>. «Казарменные баллады», «Бремя белого человека». Стихотворение «Если…». «Книга джунглей». Романы «Свет погас», «</w:t>
            </w:r>
            <w:r w:rsidRPr="001D3D81">
              <w:rPr>
                <w:rFonts w:ascii="Times New Roman" w:hAnsi="Times New Roman" w:cs="Times New Roman"/>
                <w:sz w:val="24"/>
                <w:szCs w:val="24"/>
              </w:rPr>
              <w:t xml:space="preserve">Ким». </w:t>
            </w:r>
            <w:proofErr w:type="spellStart"/>
            <w:r w:rsidRPr="001D3D81">
              <w:rPr>
                <w:rFonts w:ascii="Times New Roman" w:hAnsi="Times New Roman" w:cs="Times New Roman"/>
                <w:sz w:val="24"/>
                <w:szCs w:val="24"/>
              </w:rPr>
              <w:t>Э.Л.Войнич</w:t>
            </w:r>
            <w:proofErr w:type="spellEnd"/>
            <w:r w:rsidRPr="001D3D81">
              <w:rPr>
                <w:rFonts w:ascii="Times New Roman" w:hAnsi="Times New Roman" w:cs="Times New Roman"/>
                <w:sz w:val="24"/>
                <w:szCs w:val="24"/>
              </w:rPr>
              <w:t xml:space="preserve">. Роман </w:t>
            </w:r>
            <w:r w:rsidRPr="001D3D81">
              <w:rPr>
                <w:rFonts w:ascii="Times New Roman" w:hAnsi="Times New Roman" w:cs="Times New Roman"/>
                <w:sz w:val="24"/>
                <w:szCs w:val="24"/>
              </w:rPr>
              <w:lastRenderedPageBreak/>
              <w:t xml:space="preserve">«Овод» (1897). Русская тема в жизни и творчестве </w:t>
            </w:r>
            <w:proofErr w:type="spellStart"/>
            <w:r w:rsidRPr="001D3D81">
              <w:rPr>
                <w:rFonts w:ascii="Times New Roman" w:hAnsi="Times New Roman" w:cs="Times New Roman"/>
                <w:sz w:val="24"/>
                <w:szCs w:val="24"/>
              </w:rPr>
              <w:t>Войнич</w:t>
            </w:r>
            <w:proofErr w:type="spellEnd"/>
            <w:r w:rsidRPr="001D3D81">
              <w:rPr>
                <w:rFonts w:ascii="Times New Roman" w:hAnsi="Times New Roman" w:cs="Times New Roman"/>
                <w:sz w:val="24"/>
                <w:szCs w:val="24"/>
              </w:rPr>
              <w:t>, связь с русской революционной эмиграцией.</w:t>
            </w:r>
          </w:p>
        </w:tc>
        <w:tc>
          <w:tcPr>
            <w:tcW w:w="2158" w:type="dxa"/>
            <w:vMerge/>
          </w:tcPr>
          <w:p w14:paraId="2BDD87C7" w14:textId="67E241F1" w:rsidR="00265C09" w:rsidRPr="00B469D5" w:rsidRDefault="00265C09" w:rsidP="00E159F8">
            <w:pPr>
              <w:keepNext/>
              <w:jc w:val="both"/>
              <w:rPr>
                <w:rFonts w:ascii="Times New Roman" w:hAnsi="Times New Roman" w:cs="Times New Roman"/>
                <w:sz w:val="24"/>
                <w:szCs w:val="24"/>
              </w:rPr>
            </w:pPr>
          </w:p>
        </w:tc>
      </w:tr>
      <w:tr w:rsidR="00265C09" w:rsidRPr="00B469D5" w14:paraId="1062523B" w14:textId="77777777" w:rsidTr="00265C09">
        <w:tc>
          <w:tcPr>
            <w:tcW w:w="2531" w:type="dxa"/>
          </w:tcPr>
          <w:p w14:paraId="041677A6" w14:textId="77777777" w:rsidR="00265C09" w:rsidRPr="00B469D5" w:rsidRDefault="00265C09" w:rsidP="00E159F8">
            <w:pPr>
              <w:jc w:val="both"/>
              <w:rPr>
                <w:rFonts w:ascii="Times New Roman" w:hAnsi="Times New Roman" w:cs="Times New Roman"/>
                <w:sz w:val="24"/>
                <w:szCs w:val="24"/>
              </w:rPr>
            </w:pPr>
            <w:r w:rsidRPr="00B469D5">
              <w:rPr>
                <w:rFonts w:ascii="Times New Roman" w:hAnsi="Times New Roman" w:cs="Times New Roman"/>
                <w:sz w:val="24"/>
                <w:szCs w:val="24"/>
              </w:rPr>
              <w:t>Тема 1.9 Модернизм.</w:t>
            </w:r>
          </w:p>
        </w:tc>
        <w:tc>
          <w:tcPr>
            <w:tcW w:w="4656" w:type="dxa"/>
          </w:tcPr>
          <w:p w14:paraId="6DFA2E40" w14:textId="7B57D4F3" w:rsidR="00265C09" w:rsidRPr="00B469D5" w:rsidRDefault="00265C09" w:rsidP="00E159F8">
            <w:pPr>
              <w:jc w:val="both"/>
              <w:rPr>
                <w:rFonts w:ascii="Times New Roman" w:hAnsi="Times New Roman" w:cs="Times New Roman"/>
                <w:sz w:val="24"/>
                <w:szCs w:val="24"/>
              </w:rPr>
            </w:pPr>
            <w:r w:rsidRPr="00B469D5">
              <w:rPr>
                <w:rFonts w:ascii="Times New Roman" w:hAnsi="Times New Roman" w:cs="Times New Roman"/>
                <w:sz w:val="24"/>
                <w:szCs w:val="24"/>
              </w:rPr>
              <w:t xml:space="preserve">Творчество «сердитых молодых людей» (К. </w:t>
            </w:r>
            <w:proofErr w:type="spellStart"/>
            <w:r w:rsidRPr="00B469D5">
              <w:rPr>
                <w:rFonts w:ascii="Times New Roman" w:hAnsi="Times New Roman" w:cs="Times New Roman"/>
                <w:sz w:val="24"/>
                <w:szCs w:val="24"/>
              </w:rPr>
              <w:t>Эмис</w:t>
            </w:r>
            <w:proofErr w:type="spellEnd"/>
            <w:r w:rsidRPr="00B469D5">
              <w:rPr>
                <w:rFonts w:ascii="Times New Roman" w:hAnsi="Times New Roman" w:cs="Times New Roman"/>
                <w:sz w:val="24"/>
                <w:szCs w:val="24"/>
              </w:rPr>
              <w:t xml:space="preserve">, Д. Уэйн, Д. Осборн). Пьеса Д. Осборна «Оглянись во гневе». Творчество Д. Фаулза. Романы «Маг», «Коллекционер», «Женщина французского лейтенанта». У. </w:t>
            </w:r>
            <w:proofErr w:type="spellStart"/>
            <w:r w:rsidRPr="00B469D5">
              <w:rPr>
                <w:rFonts w:ascii="Times New Roman" w:hAnsi="Times New Roman" w:cs="Times New Roman"/>
                <w:sz w:val="24"/>
                <w:szCs w:val="24"/>
              </w:rPr>
              <w:t>Голдинг</w:t>
            </w:r>
            <w:proofErr w:type="spellEnd"/>
            <w:r w:rsidRPr="00B469D5">
              <w:rPr>
                <w:rFonts w:ascii="Times New Roman" w:hAnsi="Times New Roman" w:cs="Times New Roman"/>
                <w:sz w:val="24"/>
                <w:szCs w:val="24"/>
              </w:rPr>
              <w:t xml:space="preserve">: проблемы цивилизации в романе «Повелитель мух»; символизм. Исследование природы зла в романе «Наследники». Айрис </w:t>
            </w:r>
            <w:proofErr w:type="spellStart"/>
            <w:r w:rsidRPr="00B469D5">
              <w:rPr>
                <w:rFonts w:ascii="Times New Roman" w:hAnsi="Times New Roman" w:cs="Times New Roman"/>
                <w:sz w:val="24"/>
                <w:szCs w:val="24"/>
              </w:rPr>
              <w:t>Мердок</w:t>
            </w:r>
            <w:proofErr w:type="spellEnd"/>
            <w:r w:rsidRPr="00B469D5">
              <w:rPr>
                <w:rFonts w:ascii="Times New Roman" w:hAnsi="Times New Roman" w:cs="Times New Roman"/>
                <w:sz w:val="24"/>
                <w:szCs w:val="24"/>
              </w:rPr>
              <w:t xml:space="preserve">: отражение философии экзистенциализма в романах. Романы «Под сетью», «Бегство от Волшебника»; «Сны Бруно» и «Монахини и солдаты». Многозначность символики в романах «Черный принц» и «Человек случайностей». </w:t>
            </w:r>
          </w:p>
        </w:tc>
        <w:tc>
          <w:tcPr>
            <w:tcW w:w="2158" w:type="dxa"/>
            <w:vMerge/>
          </w:tcPr>
          <w:p w14:paraId="287AF6FF" w14:textId="6E08AA91" w:rsidR="00265C09" w:rsidRPr="00B469D5" w:rsidRDefault="00265C09" w:rsidP="00E159F8">
            <w:pPr>
              <w:keepNext/>
              <w:jc w:val="both"/>
              <w:rPr>
                <w:rFonts w:ascii="Times New Roman" w:hAnsi="Times New Roman" w:cs="Times New Roman"/>
                <w:sz w:val="24"/>
                <w:szCs w:val="24"/>
              </w:rPr>
            </w:pPr>
          </w:p>
        </w:tc>
      </w:tr>
      <w:tr w:rsidR="00265C09" w:rsidRPr="00B469D5" w14:paraId="231645C2" w14:textId="77777777" w:rsidTr="00265C09">
        <w:tc>
          <w:tcPr>
            <w:tcW w:w="2531" w:type="dxa"/>
          </w:tcPr>
          <w:p w14:paraId="26F960C0" w14:textId="77777777" w:rsidR="00265C09" w:rsidRPr="00B469D5" w:rsidRDefault="00265C09" w:rsidP="00E159F8">
            <w:pPr>
              <w:jc w:val="both"/>
              <w:rPr>
                <w:rFonts w:ascii="Times New Roman" w:hAnsi="Times New Roman" w:cs="Times New Roman"/>
                <w:sz w:val="24"/>
                <w:szCs w:val="24"/>
              </w:rPr>
            </w:pPr>
            <w:r w:rsidRPr="00B469D5">
              <w:rPr>
                <w:rFonts w:ascii="Times New Roman" w:hAnsi="Times New Roman" w:cs="Times New Roman"/>
                <w:sz w:val="24"/>
                <w:szCs w:val="24"/>
              </w:rPr>
              <w:t>Раздел II. Американская литература.</w:t>
            </w:r>
          </w:p>
          <w:p w14:paraId="48016BE2" w14:textId="77777777" w:rsidR="00265C09" w:rsidRPr="00B469D5" w:rsidRDefault="00265C09" w:rsidP="00E159F8">
            <w:pPr>
              <w:jc w:val="both"/>
              <w:rPr>
                <w:rFonts w:ascii="Times New Roman" w:hAnsi="Times New Roman" w:cs="Times New Roman"/>
                <w:sz w:val="24"/>
                <w:szCs w:val="24"/>
              </w:rPr>
            </w:pPr>
            <w:r w:rsidRPr="00B469D5">
              <w:rPr>
                <w:rFonts w:ascii="Times New Roman" w:hAnsi="Times New Roman" w:cs="Times New Roman"/>
                <w:sz w:val="24"/>
                <w:szCs w:val="24"/>
              </w:rPr>
              <w:t>Тема 2.1. История возникновения культуры и литературы США.</w:t>
            </w:r>
          </w:p>
          <w:p w14:paraId="79949789" w14:textId="77777777" w:rsidR="00265C09" w:rsidRPr="00B469D5" w:rsidRDefault="00265C09" w:rsidP="00E159F8">
            <w:pPr>
              <w:jc w:val="both"/>
              <w:rPr>
                <w:rFonts w:ascii="Times New Roman" w:hAnsi="Times New Roman" w:cs="Times New Roman"/>
                <w:sz w:val="24"/>
                <w:szCs w:val="24"/>
              </w:rPr>
            </w:pPr>
          </w:p>
        </w:tc>
        <w:tc>
          <w:tcPr>
            <w:tcW w:w="4656" w:type="dxa"/>
          </w:tcPr>
          <w:p w14:paraId="33107A75" w14:textId="47660331" w:rsidR="00265C09" w:rsidRPr="00937BF5" w:rsidRDefault="00265C09" w:rsidP="00937BF5">
            <w:pPr>
              <w:jc w:val="both"/>
              <w:rPr>
                <w:rFonts w:ascii="Times New Roman" w:hAnsi="Times New Roman" w:cs="Times New Roman"/>
                <w:sz w:val="24"/>
                <w:szCs w:val="24"/>
              </w:rPr>
            </w:pPr>
            <w:r w:rsidRPr="00937BF5">
              <w:rPr>
                <w:rFonts w:ascii="Times New Roman" w:hAnsi="Times New Roman" w:cs="Times New Roman"/>
                <w:sz w:val="24"/>
                <w:szCs w:val="24"/>
              </w:rPr>
              <w:t>Просвещение и романтизм в американской</w:t>
            </w:r>
          </w:p>
          <w:p w14:paraId="49056833" w14:textId="474BDC7B" w:rsidR="00265C09" w:rsidRPr="00937BF5" w:rsidRDefault="00265C09" w:rsidP="00937BF5">
            <w:pPr>
              <w:jc w:val="both"/>
              <w:rPr>
                <w:rFonts w:ascii="Times New Roman" w:hAnsi="Times New Roman" w:cs="Times New Roman"/>
                <w:sz w:val="24"/>
                <w:szCs w:val="24"/>
              </w:rPr>
            </w:pPr>
            <w:r w:rsidRPr="00937BF5">
              <w:rPr>
                <w:rFonts w:ascii="Times New Roman" w:hAnsi="Times New Roman" w:cs="Times New Roman"/>
                <w:sz w:val="24"/>
                <w:szCs w:val="24"/>
              </w:rPr>
              <w:t xml:space="preserve">литературе. Политическая и литературная деятельность Томаса </w:t>
            </w:r>
            <w:proofErr w:type="spellStart"/>
            <w:r w:rsidRPr="00937BF5">
              <w:rPr>
                <w:rFonts w:ascii="Times New Roman" w:hAnsi="Times New Roman" w:cs="Times New Roman"/>
                <w:sz w:val="24"/>
                <w:szCs w:val="24"/>
              </w:rPr>
              <w:t>Джефферсона</w:t>
            </w:r>
            <w:proofErr w:type="spellEnd"/>
            <w:r w:rsidRPr="00937BF5">
              <w:rPr>
                <w:rFonts w:ascii="Times New Roman" w:hAnsi="Times New Roman" w:cs="Times New Roman"/>
                <w:sz w:val="24"/>
                <w:szCs w:val="24"/>
              </w:rPr>
              <w:t xml:space="preserve">, Бенджамина Франклина, Томаса </w:t>
            </w:r>
            <w:proofErr w:type="spellStart"/>
            <w:r w:rsidRPr="00937BF5">
              <w:rPr>
                <w:rFonts w:ascii="Times New Roman" w:hAnsi="Times New Roman" w:cs="Times New Roman"/>
                <w:sz w:val="24"/>
                <w:szCs w:val="24"/>
              </w:rPr>
              <w:t>Пейна</w:t>
            </w:r>
            <w:proofErr w:type="spellEnd"/>
            <w:r w:rsidRPr="00937BF5">
              <w:rPr>
                <w:rFonts w:ascii="Times New Roman" w:hAnsi="Times New Roman" w:cs="Times New Roman"/>
                <w:sz w:val="24"/>
                <w:szCs w:val="24"/>
              </w:rPr>
              <w:t xml:space="preserve">. Зарождение жанра американской новеллы: творчество Вашингтона </w:t>
            </w:r>
            <w:proofErr w:type="spellStart"/>
            <w:r w:rsidRPr="00937BF5">
              <w:rPr>
                <w:rFonts w:ascii="Times New Roman" w:hAnsi="Times New Roman" w:cs="Times New Roman"/>
                <w:sz w:val="24"/>
                <w:szCs w:val="24"/>
              </w:rPr>
              <w:t>Ирвинга</w:t>
            </w:r>
            <w:proofErr w:type="spellEnd"/>
            <w:r w:rsidRPr="00937BF5">
              <w:rPr>
                <w:rFonts w:ascii="Times New Roman" w:hAnsi="Times New Roman" w:cs="Times New Roman"/>
                <w:sz w:val="24"/>
                <w:szCs w:val="24"/>
              </w:rPr>
              <w:t>.</w:t>
            </w:r>
          </w:p>
          <w:p w14:paraId="1B0BB7AC" w14:textId="763B856C" w:rsidR="00265C09" w:rsidRPr="00B469D5" w:rsidRDefault="00265C09" w:rsidP="00E159F8">
            <w:pPr>
              <w:jc w:val="both"/>
              <w:rPr>
                <w:rFonts w:ascii="Times New Roman" w:hAnsi="Times New Roman" w:cs="Times New Roman"/>
                <w:sz w:val="24"/>
                <w:szCs w:val="24"/>
              </w:rPr>
            </w:pPr>
          </w:p>
        </w:tc>
        <w:tc>
          <w:tcPr>
            <w:tcW w:w="2158" w:type="dxa"/>
            <w:vMerge/>
          </w:tcPr>
          <w:p w14:paraId="1D5D65C7" w14:textId="24BBF653" w:rsidR="00265C09" w:rsidRPr="00B469D5" w:rsidRDefault="00265C09" w:rsidP="00E159F8">
            <w:pPr>
              <w:keepNext/>
              <w:jc w:val="both"/>
              <w:rPr>
                <w:rFonts w:ascii="Times New Roman" w:hAnsi="Times New Roman" w:cs="Times New Roman"/>
                <w:sz w:val="24"/>
                <w:szCs w:val="24"/>
              </w:rPr>
            </w:pPr>
          </w:p>
        </w:tc>
      </w:tr>
      <w:tr w:rsidR="00265C09" w:rsidRPr="00B469D5" w14:paraId="3E0D9060" w14:textId="77777777" w:rsidTr="00265C09">
        <w:tc>
          <w:tcPr>
            <w:tcW w:w="2531" w:type="dxa"/>
          </w:tcPr>
          <w:p w14:paraId="287EDB60" w14:textId="77777777" w:rsidR="00265C09" w:rsidRPr="00B469D5" w:rsidRDefault="00265C09" w:rsidP="00E159F8">
            <w:pPr>
              <w:jc w:val="both"/>
              <w:rPr>
                <w:rFonts w:ascii="Times New Roman" w:hAnsi="Times New Roman" w:cs="Times New Roman"/>
                <w:sz w:val="24"/>
                <w:szCs w:val="24"/>
              </w:rPr>
            </w:pPr>
            <w:r w:rsidRPr="00B469D5">
              <w:rPr>
                <w:rFonts w:ascii="Times New Roman" w:hAnsi="Times New Roman" w:cs="Times New Roman"/>
                <w:sz w:val="24"/>
                <w:szCs w:val="24"/>
              </w:rPr>
              <w:t>Тема 2.2 Литература США XIX века.</w:t>
            </w:r>
          </w:p>
        </w:tc>
        <w:tc>
          <w:tcPr>
            <w:tcW w:w="4656" w:type="dxa"/>
          </w:tcPr>
          <w:p w14:paraId="11AED5A4" w14:textId="296F5AAF" w:rsidR="00265C09" w:rsidRPr="00937BF5" w:rsidRDefault="00265C09" w:rsidP="00937BF5">
            <w:pPr>
              <w:shd w:val="clear" w:color="auto" w:fill="FFFFFF"/>
              <w:jc w:val="both"/>
              <w:rPr>
                <w:rFonts w:ascii="Times New Roman" w:eastAsia="Times New Roman" w:hAnsi="Times New Roman" w:cs="Times New Roman"/>
                <w:color w:val="000000"/>
                <w:sz w:val="24"/>
                <w:szCs w:val="24"/>
                <w:lang w:eastAsia="ru-RU"/>
              </w:rPr>
            </w:pPr>
            <w:r w:rsidRPr="00937BF5">
              <w:rPr>
                <w:rFonts w:ascii="Times New Roman" w:eastAsia="Times New Roman" w:hAnsi="Times New Roman" w:cs="Times New Roman"/>
                <w:color w:val="000000"/>
                <w:sz w:val="24"/>
                <w:szCs w:val="24"/>
                <w:lang w:eastAsia="ru-RU"/>
              </w:rPr>
              <w:t>Творчество Марка Твена. Проблема историзма в произведениях «Принц и нищий»,</w:t>
            </w:r>
            <w:r>
              <w:rPr>
                <w:rFonts w:ascii="Times New Roman" w:eastAsia="Times New Roman" w:hAnsi="Times New Roman" w:cs="Times New Roman"/>
                <w:color w:val="000000"/>
                <w:sz w:val="24"/>
                <w:szCs w:val="24"/>
                <w:lang w:eastAsia="ru-RU"/>
              </w:rPr>
              <w:t xml:space="preserve"> </w:t>
            </w:r>
            <w:r w:rsidRPr="00937BF5">
              <w:rPr>
                <w:rFonts w:ascii="Times New Roman" w:eastAsia="Times New Roman" w:hAnsi="Times New Roman" w:cs="Times New Roman"/>
                <w:color w:val="000000"/>
                <w:sz w:val="24"/>
                <w:szCs w:val="24"/>
                <w:lang w:eastAsia="ru-RU"/>
              </w:rPr>
              <w:t>«Янки из Коннектикута при дворе короля Артура». Юмор Твена</w:t>
            </w:r>
            <w:r>
              <w:rPr>
                <w:rFonts w:ascii="Times New Roman" w:eastAsia="Times New Roman" w:hAnsi="Times New Roman" w:cs="Times New Roman"/>
                <w:color w:val="000000"/>
                <w:sz w:val="24"/>
                <w:szCs w:val="24"/>
                <w:lang w:eastAsia="ru-RU"/>
              </w:rPr>
              <w:t xml:space="preserve">. </w:t>
            </w:r>
            <w:r w:rsidRPr="00937BF5">
              <w:rPr>
                <w:rFonts w:ascii="Times New Roman" w:eastAsia="Times New Roman" w:hAnsi="Times New Roman" w:cs="Times New Roman"/>
                <w:color w:val="000000"/>
                <w:sz w:val="24"/>
                <w:szCs w:val="24"/>
                <w:lang w:eastAsia="ru-RU"/>
              </w:rPr>
              <w:t>Психологический реализм Генри Джеймса:</w:t>
            </w:r>
          </w:p>
          <w:p w14:paraId="7B46ADAC" w14:textId="77777777" w:rsidR="00265C09" w:rsidRPr="00937BF5" w:rsidRDefault="00265C09" w:rsidP="00937BF5">
            <w:pPr>
              <w:shd w:val="clear" w:color="auto" w:fill="FFFFFF"/>
              <w:rPr>
                <w:rFonts w:ascii="Times New Roman" w:eastAsia="Times New Roman" w:hAnsi="Times New Roman" w:cs="Times New Roman"/>
                <w:color w:val="000000"/>
                <w:sz w:val="24"/>
                <w:szCs w:val="24"/>
                <w:lang w:eastAsia="ru-RU"/>
              </w:rPr>
            </w:pPr>
            <w:r w:rsidRPr="00937BF5">
              <w:rPr>
                <w:rFonts w:ascii="Times New Roman" w:eastAsia="Times New Roman" w:hAnsi="Times New Roman" w:cs="Times New Roman"/>
                <w:color w:val="000000"/>
                <w:sz w:val="24"/>
                <w:szCs w:val="24"/>
                <w:lang w:eastAsia="ru-RU"/>
              </w:rPr>
              <w:t>«Женский портрет», «</w:t>
            </w:r>
            <w:proofErr w:type="spellStart"/>
            <w:r w:rsidRPr="00937BF5">
              <w:rPr>
                <w:rFonts w:ascii="Times New Roman" w:eastAsia="Times New Roman" w:hAnsi="Times New Roman" w:cs="Times New Roman"/>
                <w:color w:val="000000"/>
                <w:sz w:val="24"/>
                <w:szCs w:val="24"/>
                <w:lang w:eastAsia="ru-RU"/>
              </w:rPr>
              <w:t>Бостонцы</w:t>
            </w:r>
            <w:proofErr w:type="spellEnd"/>
            <w:r w:rsidRPr="00937BF5">
              <w:rPr>
                <w:rFonts w:ascii="Times New Roman" w:eastAsia="Times New Roman" w:hAnsi="Times New Roman" w:cs="Times New Roman"/>
                <w:color w:val="000000"/>
                <w:sz w:val="24"/>
                <w:szCs w:val="24"/>
                <w:lang w:eastAsia="ru-RU"/>
              </w:rPr>
              <w:t>».</w:t>
            </w:r>
          </w:p>
          <w:p w14:paraId="5463DE00" w14:textId="18A405CD" w:rsidR="00265C09" w:rsidRPr="00B469D5" w:rsidRDefault="00265C09" w:rsidP="00E159F8">
            <w:pPr>
              <w:jc w:val="both"/>
              <w:rPr>
                <w:rFonts w:ascii="Times New Roman" w:hAnsi="Times New Roman" w:cs="Times New Roman"/>
                <w:sz w:val="24"/>
                <w:szCs w:val="24"/>
              </w:rPr>
            </w:pPr>
          </w:p>
        </w:tc>
        <w:tc>
          <w:tcPr>
            <w:tcW w:w="2158" w:type="dxa"/>
            <w:vMerge/>
          </w:tcPr>
          <w:p w14:paraId="77EF9AAB" w14:textId="5809AABD" w:rsidR="00265C09" w:rsidRPr="00B469D5" w:rsidRDefault="00265C09" w:rsidP="00E159F8">
            <w:pPr>
              <w:keepNext/>
              <w:jc w:val="both"/>
              <w:rPr>
                <w:rFonts w:ascii="Times New Roman" w:hAnsi="Times New Roman" w:cs="Times New Roman"/>
                <w:sz w:val="24"/>
                <w:szCs w:val="24"/>
              </w:rPr>
            </w:pPr>
          </w:p>
        </w:tc>
      </w:tr>
      <w:tr w:rsidR="00265C09" w:rsidRPr="00B469D5" w14:paraId="258528CE" w14:textId="77777777" w:rsidTr="00265C09">
        <w:tc>
          <w:tcPr>
            <w:tcW w:w="2531" w:type="dxa"/>
          </w:tcPr>
          <w:p w14:paraId="29688F43" w14:textId="77777777" w:rsidR="00265C09" w:rsidRPr="00B469D5" w:rsidRDefault="00265C09" w:rsidP="00E159F8">
            <w:pPr>
              <w:jc w:val="both"/>
              <w:rPr>
                <w:rFonts w:ascii="Times New Roman" w:hAnsi="Times New Roman" w:cs="Times New Roman"/>
                <w:sz w:val="24"/>
                <w:szCs w:val="24"/>
              </w:rPr>
            </w:pPr>
            <w:r w:rsidRPr="00B469D5">
              <w:rPr>
                <w:rFonts w:ascii="Times New Roman" w:hAnsi="Times New Roman" w:cs="Times New Roman"/>
                <w:sz w:val="24"/>
                <w:szCs w:val="24"/>
              </w:rPr>
              <w:t>Тема 2. 3 Американская литература ХХ в. – начала XXI вв.</w:t>
            </w:r>
          </w:p>
          <w:p w14:paraId="2B4CD5C2" w14:textId="77777777" w:rsidR="00265C09" w:rsidRPr="00B469D5" w:rsidRDefault="00265C09" w:rsidP="00E159F8">
            <w:pPr>
              <w:jc w:val="both"/>
              <w:rPr>
                <w:rFonts w:ascii="Times New Roman" w:hAnsi="Times New Roman" w:cs="Times New Roman"/>
                <w:sz w:val="24"/>
                <w:szCs w:val="24"/>
              </w:rPr>
            </w:pPr>
          </w:p>
        </w:tc>
        <w:tc>
          <w:tcPr>
            <w:tcW w:w="4656" w:type="dxa"/>
          </w:tcPr>
          <w:p w14:paraId="3C66B059" w14:textId="01A64DFF" w:rsidR="00265C09" w:rsidRPr="00937BF5" w:rsidRDefault="00265C09" w:rsidP="00937BF5">
            <w:pPr>
              <w:shd w:val="clear" w:color="auto" w:fill="FFFFFF"/>
              <w:jc w:val="both"/>
              <w:rPr>
                <w:rFonts w:ascii="Times New Roman" w:eastAsia="Times New Roman" w:hAnsi="Times New Roman" w:cs="Times New Roman"/>
                <w:color w:val="000000"/>
                <w:sz w:val="24"/>
                <w:szCs w:val="24"/>
                <w:lang w:eastAsia="ru-RU"/>
              </w:rPr>
            </w:pPr>
            <w:r w:rsidRPr="00937BF5">
              <w:rPr>
                <w:rFonts w:ascii="Times New Roman" w:eastAsia="Times New Roman" w:hAnsi="Times New Roman" w:cs="Times New Roman"/>
                <w:color w:val="000000"/>
                <w:sz w:val="24"/>
                <w:szCs w:val="24"/>
                <w:lang w:eastAsia="ru-RU"/>
              </w:rPr>
              <w:t>Уильям Фолкнер: тема «потерянного</w:t>
            </w:r>
            <w:r>
              <w:rPr>
                <w:rFonts w:ascii="Times New Roman" w:eastAsia="Times New Roman" w:hAnsi="Times New Roman" w:cs="Times New Roman"/>
                <w:color w:val="000000"/>
                <w:sz w:val="24"/>
                <w:szCs w:val="24"/>
                <w:lang w:eastAsia="ru-RU"/>
              </w:rPr>
              <w:t xml:space="preserve"> </w:t>
            </w:r>
            <w:r w:rsidRPr="00937BF5">
              <w:rPr>
                <w:rFonts w:ascii="Times New Roman" w:eastAsia="Times New Roman" w:hAnsi="Times New Roman" w:cs="Times New Roman"/>
                <w:color w:val="000000"/>
                <w:sz w:val="24"/>
                <w:szCs w:val="24"/>
                <w:lang w:eastAsia="ru-RU"/>
              </w:rPr>
              <w:t>поколения» в ранних произведениях; художественные</w:t>
            </w:r>
            <w:r>
              <w:rPr>
                <w:rFonts w:ascii="Times New Roman" w:eastAsia="Times New Roman" w:hAnsi="Times New Roman" w:cs="Times New Roman"/>
                <w:color w:val="000000"/>
                <w:sz w:val="24"/>
                <w:szCs w:val="24"/>
                <w:lang w:eastAsia="ru-RU"/>
              </w:rPr>
              <w:t xml:space="preserve"> </w:t>
            </w:r>
            <w:r w:rsidRPr="00937BF5">
              <w:rPr>
                <w:rFonts w:ascii="Times New Roman" w:eastAsia="Times New Roman" w:hAnsi="Times New Roman" w:cs="Times New Roman"/>
                <w:color w:val="000000"/>
                <w:sz w:val="24"/>
                <w:szCs w:val="24"/>
                <w:lang w:eastAsia="ru-RU"/>
              </w:rPr>
              <w:t>особенности творческого метода; «Розы для Эмили», «Красные листья». Творчество</w:t>
            </w:r>
            <w:r>
              <w:rPr>
                <w:rFonts w:ascii="Times New Roman" w:eastAsia="Times New Roman" w:hAnsi="Times New Roman" w:cs="Times New Roman"/>
                <w:color w:val="000000"/>
                <w:sz w:val="24"/>
                <w:szCs w:val="24"/>
                <w:lang w:eastAsia="ru-RU"/>
              </w:rPr>
              <w:t xml:space="preserve"> </w:t>
            </w:r>
            <w:r w:rsidRPr="00937BF5">
              <w:rPr>
                <w:rFonts w:ascii="Times New Roman" w:eastAsia="Times New Roman" w:hAnsi="Times New Roman" w:cs="Times New Roman"/>
                <w:color w:val="000000"/>
                <w:sz w:val="24"/>
                <w:szCs w:val="24"/>
                <w:lang w:eastAsia="ru-RU"/>
              </w:rPr>
              <w:t>Джона Стейнбека: эпопея «Гроздья гнева», роман «Зима тревоги нашей».</w:t>
            </w:r>
          </w:p>
          <w:p w14:paraId="7B096BA5" w14:textId="12F5C2FB" w:rsidR="00265C09" w:rsidRPr="00B469D5" w:rsidRDefault="00265C09" w:rsidP="00E159F8">
            <w:pPr>
              <w:jc w:val="both"/>
              <w:rPr>
                <w:rFonts w:ascii="Times New Roman" w:hAnsi="Times New Roman" w:cs="Times New Roman"/>
                <w:sz w:val="24"/>
                <w:szCs w:val="24"/>
              </w:rPr>
            </w:pPr>
          </w:p>
        </w:tc>
        <w:tc>
          <w:tcPr>
            <w:tcW w:w="2158" w:type="dxa"/>
            <w:vMerge/>
          </w:tcPr>
          <w:p w14:paraId="7131FB5E" w14:textId="4F8D1765" w:rsidR="00265C09" w:rsidRPr="00B469D5" w:rsidRDefault="00265C09" w:rsidP="00E159F8">
            <w:pPr>
              <w:keepNext/>
              <w:jc w:val="both"/>
              <w:rPr>
                <w:rFonts w:ascii="Times New Roman" w:hAnsi="Times New Roman" w:cs="Times New Roman"/>
                <w:sz w:val="24"/>
                <w:szCs w:val="24"/>
              </w:rPr>
            </w:pPr>
          </w:p>
        </w:tc>
      </w:tr>
      <w:tr w:rsidR="00265C09" w:rsidRPr="00B469D5" w14:paraId="001B02FD" w14:textId="77777777" w:rsidTr="00265C09">
        <w:tc>
          <w:tcPr>
            <w:tcW w:w="2531" w:type="dxa"/>
          </w:tcPr>
          <w:p w14:paraId="007B30CB" w14:textId="77777777" w:rsidR="00265C09" w:rsidRPr="00B469D5" w:rsidRDefault="00265C09" w:rsidP="00E159F8">
            <w:pPr>
              <w:jc w:val="both"/>
              <w:rPr>
                <w:rFonts w:ascii="Times New Roman" w:hAnsi="Times New Roman" w:cs="Times New Roman"/>
                <w:sz w:val="24"/>
                <w:szCs w:val="24"/>
              </w:rPr>
            </w:pPr>
            <w:r w:rsidRPr="00B469D5">
              <w:rPr>
                <w:rFonts w:ascii="Times New Roman" w:hAnsi="Times New Roman" w:cs="Times New Roman"/>
                <w:sz w:val="24"/>
                <w:szCs w:val="24"/>
              </w:rPr>
              <w:t>Раздел Ш. Современная литература Австралии, Новой Зеландии и Канады.</w:t>
            </w:r>
          </w:p>
          <w:p w14:paraId="110B99F1" w14:textId="77777777" w:rsidR="00265C09" w:rsidRPr="00B469D5" w:rsidRDefault="00265C09" w:rsidP="00E159F8">
            <w:pPr>
              <w:jc w:val="both"/>
              <w:rPr>
                <w:rFonts w:ascii="Times New Roman" w:hAnsi="Times New Roman" w:cs="Times New Roman"/>
                <w:sz w:val="24"/>
                <w:szCs w:val="24"/>
              </w:rPr>
            </w:pPr>
            <w:r w:rsidRPr="00B469D5">
              <w:rPr>
                <w:rFonts w:ascii="Times New Roman" w:hAnsi="Times New Roman" w:cs="Times New Roman"/>
                <w:sz w:val="24"/>
                <w:szCs w:val="24"/>
              </w:rPr>
              <w:t xml:space="preserve">Тема 3.1. Литература Австралии и Новой Зеландии. </w:t>
            </w:r>
          </w:p>
          <w:p w14:paraId="051D5CE4" w14:textId="77777777" w:rsidR="00265C09" w:rsidRPr="00B469D5" w:rsidRDefault="00265C09" w:rsidP="00E159F8">
            <w:pPr>
              <w:jc w:val="both"/>
              <w:rPr>
                <w:rFonts w:ascii="Times New Roman" w:hAnsi="Times New Roman" w:cs="Times New Roman"/>
                <w:sz w:val="24"/>
                <w:szCs w:val="24"/>
              </w:rPr>
            </w:pPr>
          </w:p>
        </w:tc>
        <w:tc>
          <w:tcPr>
            <w:tcW w:w="4656" w:type="dxa"/>
          </w:tcPr>
          <w:p w14:paraId="44A098DC" w14:textId="331A1D0D" w:rsidR="00265C09" w:rsidRPr="00B469D5" w:rsidRDefault="00265C09" w:rsidP="00E159F8">
            <w:pPr>
              <w:jc w:val="both"/>
              <w:rPr>
                <w:rFonts w:ascii="Times New Roman" w:hAnsi="Times New Roman" w:cs="Times New Roman"/>
                <w:sz w:val="24"/>
                <w:szCs w:val="24"/>
              </w:rPr>
            </w:pPr>
            <w:r w:rsidRPr="00B469D5">
              <w:rPr>
                <w:rFonts w:ascii="Times New Roman" w:hAnsi="Times New Roman" w:cs="Times New Roman"/>
                <w:sz w:val="24"/>
                <w:szCs w:val="24"/>
              </w:rPr>
              <w:t xml:space="preserve">Рост национального самосознания и развитие австралийского и новозеландского романа. Расцвет реалистического рассказа. </w:t>
            </w:r>
          </w:p>
        </w:tc>
        <w:tc>
          <w:tcPr>
            <w:tcW w:w="2158" w:type="dxa"/>
            <w:vMerge/>
          </w:tcPr>
          <w:p w14:paraId="1F5E4F75" w14:textId="0BD9515F" w:rsidR="00265C09" w:rsidRPr="00B469D5" w:rsidRDefault="00265C09" w:rsidP="00E159F8">
            <w:pPr>
              <w:keepNext/>
              <w:jc w:val="both"/>
              <w:rPr>
                <w:rFonts w:ascii="Times New Roman" w:hAnsi="Times New Roman" w:cs="Times New Roman"/>
                <w:sz w:val="24"/>
                <w:szCs w:val="24"/>
              </w:rPr>
            </w:pPr>
          </w:p>
        </w:tc>
      </w:tr>
      <w:tr w:rsidR="00265C09" w:rsidRPr="00B469D5" w14:paraId="14E7DEEE" w14:textId="77777777" w:rsidTr="00265C09">
        <w:tc>
          <w:tcPr>
            <w:tcW w:w="2531" w:type="dxa"/>
          </w:tcPr>
          <w:p w14:paraId="274E6254" w14:textId="77777777" w:rsidR="00265C09" w:rsidRPr="00B469D5" w:rsidRDefault="00265C09" w:rsidP="00E159F8">
            <w:pPr>
              <w:jc w:val="both"/>
              <w:rPr>
                <w:rFonts w:ascii="Times New Roman" w:hAnsi="Times New Roman" w:cs="Times New Roman"/>
                <w:sz w:val="24"/>
                <w:szCs w:val="24"/>
              </w:rPr>
            </w:pPr>
            <w:r w:rsidRPr="00B469D5">
              <w:rPr>
                <w:rFonts w:ascii="Times New Roman" w:hAnsi="Times New Roman" w:cs="Times New Roman"/>
                <w:sz w:val="24"/>
                <w:szCs w:val="24"/>
              </w:rPr>
              <w:lastRenderedPageBreak/>
              <w:t>Тема 3.2 Становление канадской литературы.</w:t>
            </w:r>
          </w:p>
        </w:tc>
        <w:tc>
          <w:tcPr>
            <w:tcW w:w="4656" w:type="dxa"/>
          </w:tcPr>
          <w:p w14:paraId="0EE0B308" w14:textId="474889D4" w:rsidR="00265C09" w:rsidRPr="00B469D5" w:rsidRDefault="00265C09" w:rsidP="00E159F8">
            <w:pPr>
              <w:jc w:val="both"/>
              <w:rPr>
                <w:rFonts w:ascii="Times New Roman" w:hAnsi="Times New Roman" w:cs="Times New Roman"/>
                <w:sz w:val="24"/>
                <w:szCs w:val="24"/>
              </w:rPr>
            </w:pPr>
            <w:r w:rsidRPr="00B469D5">
              <w:rPr>
                <w:rFonts w:ascii="Times New Roman" w:hAnsi="Times New Roman" w:cs="Times New Roman"/>
                <w:sz w:val="24"/>
                <w:szCs w:val="24"/>
              </w:rPr>
              <w:t xml:space="preserve">Творчестве М. </w:t>
            </w:r>
            <w:proofErr w:type="spellStart"/>
            <w:r w:rsidRPr="00B469D5">
              <w:rPr>
                <w:rFonts w:ascii="Times New Roman" w:hAnsi="Times New Roman" w:cs="Times New Roman"/>
                <w:sz w:val="24"/>
                <w:szCs w:val="24"/>
              </w:rPr>
              <w:t>Этвуд</w:t>
            </w:r>
            <w:proofErr w:type="spellEnd"/>
            <w:r w:rsidRPr="00B469D5">
              <w:rPr>
                <w:rFonts w:ascii="Times New Roman" w:hAnsi="Times New Roman" w:cs="Times New Roman"/>
                <w:sz w:val="24"/>
                <w:szCs w:val="24"/>
              </w:rPr>
              <w:t>.</w:t>
            </w:r>
          </w:p>
        </w:tc>
        <w:tc>
          <w:tcPr>
            <w:tcW w:w="2158" w:type="dxa"/>
            <w:vMerge/>
          </w:tcPr>
          <w:p w14:paraId="1EDCBA68" w14:textId="29466F19" w:rsidR="00265C09" w:rsidRPr="00B469D5" w:rsidRDefault="00265C09" w:rsidP="00E159F8">
            <w:pPr>
              <w:keepNext/>
              <w:jc w:val="both"/>
              <w:rPr>
                <w:rFonts w:ascii="Times New Roman" w:hAnsi="Times New Roman" w:cs="Times New Roman"/>
                <w:sz w:val="24"/>
                <w:szCs w:val="24"/>
              </w:rPr>
            </w:pPr>
          </w:p>
        </w:tc>
      </w:tr>
    </w:tbl>
    <w:p w14:paraId="7B1E544D" w14:textId="77777777" w:rsidR="00A04F28" w:rsidRDefault="00A04F28" w:rsidP="007E0043">
      <w:pPr>
        <w:keepNext/>
        <w:jc w:val="both"/>
        <w:rPr>
          <w:rFonts w:ascii="Times New Roman" w:hAnsi="Times New Roman" w:cs="Times New Roman"/>
          <w:b/>
          <w:bCs/>
          <w:sz w:val="28"/>
          <w:szCs w:val="28"/>
        </w:rPr>
      </w:pPr>
    </w:p>
    <w:p w14:paraId="226FDCE4" w14:textId="11EE3971" w:rsidR="00E81491" w:rsidRDefault="00973180" w:rsidP="007E0043">
      <w:pPr>
        <w:keepNext/>
        <w:jc w:val="both"/>
        <w:rPr>
          <w:rFonts w:ascii="Times New Roman" w:hAnsi="Times New Roman" w:cs="Times New Roman"/>
          <w:b/>
          <w:bCs/>
          <w:sz w:val="28"/>
          <w:szCs w:val="28"/>
        </w:rPr>
      </w:pPr>
      <w:r w:rsidRPr="00973180">
        <w:rPr>
          <w:rFonts w:ascii="Times New Roman" w:hAnsi="Times New Roman" w:cs="Times New Roman"/>
          <w:b/>
          <w:bCs/>
          <w:sz w:val="28"/>
          <w:szCs w:val="28"/>
        </w:rPr>
        <w:t>6.2. Перечень вопросов, заданий, тем для подготовки к текущему контролю</w:t>
      </w:r>
    </w:p>
    <w:p w14:paraId="7EB05F87" w14:textId="3879EE0C" w:rsidR="009E1B36" w:rsidRPr="009E1B36" w:rsidRDefault="00973180" w:rsidP="00F77E32">
      <w:pPr>
        <w:keepNext/>
        <w:spacing w:line="360" w:lineRule="auto"/>
        <w:jc w:val="center"/>
        <w:rPr>
          <w:rFonts w:ascii="Times New Roman" w:hAnsi="Times New Roman" w:cs="Times New Roman"/>
          <w:b/>
          <w:bCs/>
          <w:sz w:val="28"/>
          <w:szCs w:val="28"/>
        </w:rPr>
      </w:pPr>
      <w:r w:rsidRPr="00973180">
        <w:rPr>
          <w:rFonts w:ascii="Times New Roman" w:hAnsi="Times New Roman" w:cs="Times New Roman"/>
          <w:b/>
          <w:bCs/>
          <w:sz w:val="28"/>
          <w:szCs w:val="28"/>
        </w:rPr>
        <w:t>Перечень тем для подготовки презентаций для СРС</w:t>
      </w:r>
    </w:p>
    <w:p w14:paraId="44AFCD0B" w14:textId="77777777" w:rsidR="00E81491" w:rsidRPr="00E8149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81491">
        <w:rPr>
          <w:rFonts w:ascii="Times New Roman" w:eastAsia="Times New Roman" w:hAnsi="Times New Roman" w:cs="Times New Roman"/>
          <w:color w:val="000000"/>
          <w:sz w:val="28"/>
          <w:szCs w:val="28"/>
          <w:lang w:eastAsia="ru-RU"/>
        </w:rPr>
        <w:t>Творчество</w:t>
      </w:r>
      <w:r w:rsidR="00652079"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Джеффри</w:t>
      </w:r>
      <w:r w:rsidR="00652079"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Чосера</w:t>
      </w:r>
      <w:r w:rsidR="00652079"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как</w:t>
      </w:r>
      <w:r w:rsidR="00E81491" w:rsidRPr="00E81491">
        <w:rPr>
          <w:rFonts w:ascii="Times New Roman" w:eastAsia="Times New Roman" w:hAnsi="Times New Roman" w:cs="Times New Roman"/>
          <w:color w:val="000000"/>
          <w:sz w:val="28"/>
          <w:szCs w:val="28"/>
          <w:lang w:eastAsia="ru-RU"/>
        </w:rPr>
        <w:t xml:space="preserve"> п</w:t>
      </w:r>
      <w:r w:rsidRPr="00E81491">
        <w:rPr>
          <w:rFonts w:ascii="Times New Roman" w:eastAsia="Times New Roman" w:hAnsi="Times New Roman" w:cs="Times New Roman"/>
          <w:color w:val="000000"/>
          <w:sz w:val="28"/>
          <w:szCs w:val="28"/>
          <w:lang w:eastAsia="ru-RU"/>
        </w:rPr>
        <w:t>ереход</w:t>
      </w:r>
      <w:r w:rsidR="00652079"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от</w:t>
      </w:r>
      <w:r w:rsidR="00E81491"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эпохи</w:t>
      </w:r>
      <w:r w:rsidR="00E81491"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Средневековья</w:t>
      </w:r>
      <w:r w:rsidR="00E81491"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к</w:t>
      </w:r>
      <w:r w:rsidR="00E81491"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 xml:space="preserve">Возрождению. </w:t>
      </w:r>
    </w:p>
    <w:p w14:paraId="3F32AC70" w14:textId="77777777" w:rsidR="00E81491" w:rsidRPr="00E8149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81491">
        <w:rPr>
          <w:rFonts w:ascii="Times New Roman" w:eastAsia="Times New Roman" w:hAnsi="Times New Roman" w:cs="Times New Roman"/>
          <w:color w:val="000000"/>
          <w:sz w:val="28"/>
          <w:szCs w:val="28"/>
          <w:lang w:eastAsia="ru-RU"/>
        </w:rPr>
        <w:t>«Кентерберийские рассказы» как поворотный момент в истории</w:t>
      </w:r>
      <w:r w:rsidR="00E81491"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английской</w:t>
      </w:r>
      <w:r w:rsidR="00E81491"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литературы:</w:t>
      </w:r>
      <w:r w:rsidR="00E81491"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жанровое</w:t>
      </w:r>
      <w:r w:rsidR="00E81491"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разнообразие,</w:t>
      </w:r>
      <w:r w:rsidR="00E81491"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реалистическое</w:t>
      </w:r>
      <w:r w:rsidR="00E81491"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изображение</w:t>
      </w:r>
      <w:r w:rsidR="00E81491"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переломной эпохи.</w:t>
      </w:r>
    </w:p>
    <w:p w14:paraId="0B284556" w14:textId="77777777" w:rsidR="00E81491" w:rsidRPr="00E8149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81491">
        <w:rPr>
          <w:rFonts w:ascii="Times New Roman" w:eastAsia="Times New Roman" w:hAnsi="Times New Roman" w:cs="Times New Roman"/>
          <w:color w:val="000000"/>
          <w:sz w:val="28"/>
          <w:szCs w:val="28"/>
          <w:lang w:eastAsia="ru-RU"/>
        </w:rPr>
        <w:t>Расцвет народной поэзии в XV веке: баллады Англии и Шотландии. Баллады о</w:t>
      </w:r>
      <w:r w:rsidR="00E81491"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Робин Гуде.</w:t>
      </w:r>
    </w:p>
    <w:p w14:paraId="709AED8E" w14:textId="77777777" w:rsidR="00E81491" w:rsidRPr="00E8149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81491">
        <w:rPr>
          <w:rFonts w:ascii="Times New Roman" w:eastAsia="Times New Roman" w:hAnsi="Times New Roman" w:cs="Times New Roman"/>
          <w:color w:val="000000"/>
          <w:sz w:val="28"/>
          <w:szCs w:val="28"/>
          <w:lang w:eastAsia="ru-RU"/>
        </w:rPr>
        <w:t>Творчество Джона Мильтона как выразителя идей Английской буржуазной</w:t>
      </w:r>
      <w:r w:rsidR="00E81491"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революции.</w:t>
      </w:r>
    </w:p>
    <w:p w14:paraId="145F80D8" w14:textId="77777777" w:rsidR="00E81491" w:rsidRPr="00E8149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81491">
        <w:rPr>
          <w:rFonts w:ascii="Times New Roman" w:eastAsia="Times New Roman" w:hAnsi="Times New Roman" w:cs="Times New Roman"/>
          <w:color w:val="000000"/>
          <w:sz w:val="28"/>
          <w:szCs w:val="28"/>
          <w:lang w:eastAsia="ru-RU"/>
        </w:rPr>
        <w:t>Использование</w:t>
      </w:r>
      <w:r w:rsidR="00E81491"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библейских</w:t>
      </w:r>
      <w:r w:rsidR="00E81491"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сюжетов</w:t>
      </w:r>
      <w:r w:rsidR="00E81491"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и</w:t>
      </w:r>
      <w:r w:rsidR="00E81491"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образов</w:t>
      </w:r>
      <w:r w:rsidR="00E81491"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для</w:t>
      </w:r>
      <w:r w:rsidR="00E81491"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выражения</w:t>
      </w:r>
      <w:r w:rsidR="00E81491"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революционного содержания.</w:t>
      </w:r>
    </w:p>
    <w:p w14:paraId="1393B58C" w14:textId="6C05D51A" w:rsidR="009E1B36" w:rsidRPr="00E8149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81491">
        <w:rPr>
          <w:rFonts w:ascii="Times New Roman" w:eastAsia="Times New Roman" w:hAnsi="Times New Roman" w:cs="Times New Roman"/>
          <w:color w:val="000000"/>
          <w:sz w:val="28"/>
          <w:szCs w:val="28"/>
          <w:lang w:eastAsia="ru-RU"/>
        </w:rPr>
        <w:t xml:space="preserve">Литература периода Реставрации. Комедии Уильяма </w:t>
      </w:r>
      <w:proofErr w:type="spellStart"/>
      <w:r w:rsidRPr="00E81491">
        <w:rPr>
          <w:rFonts w:ascii="Times New Roman" w:eastAsia="Times New Roman" w:hAnsi="Times New Roman" w:cs="Times New Roman"/>
          <w:color w:val="000000"/>
          <w:sz w:val="28"/>
          <w:szCs w:val="28"/>
          <w:lang w:eastAsia="ru-RU"/>
        </w:rPr>
        <w:t>Уичерли</w:t>
      </w:r>
      <w:proofErr w:type="spellEnd"/>
      <w:r w:rsidRPr="00E81491">
        <w:rPr>
          <w:rFonts w:ascii="Times New Roman" w:eastAsia="Times New Roman" w:hAnsi="Times New Roman" w:cs="Times New Roman"/>
          <w:color w:val="000000"/>
          <w:sz w:val="28"/>
          <w:szCs w:val="28"/>
          <w:lang w:eastAsia="ru-RU"/>
        </w:rPr>
        <w:t xml:space="preserve"> и Уильяма</w:t>
      </w:r>
      <w:r w:rsidR="00E81491" w:rsidRPr="00E81491">
        <w:rPr>
          <w:rFonts w:ascii="Times New Roman" w:eastAsia="Times New Roman" w:hAnsi="Times New Roman" w:cs="Times New Roman"/>
          <w:color w:val="000000"/>
          <w:sz w:val="28"/>
          <w:szCs w:val="28"/>
          <w:lang w:eastAsia="ru-RU"/>
        </w:rPr>
        <w:t xml:space="preserve"> </w:t>
      </w:r>
      <w:proofErr w:type="spellStart"/>
      <w:r w:rsidRPr="00E81491">
        <w:rPr>
          <w:rFonts w:ascii="Times New Roman" w:eastAsia="Times New Roman" w:hAnsi="Times New Roman" w:cs="Times New Roman"/>
          <w:color w:val="000000"/>
          <w:sz w:val="28"/>
          <w:szCs w:val="28"/>
          <w:lang w:eastAsia="ru-RU"/>
        </w:rPr>
        <w:t>Конгрива</w:t>
      </w:r>
      <w:proofErr w:type="spellEnd"/>
      <w:r w:rsidRPr="00E81491">
        <w:rPr>
          <w:rFonts w:ascii="Times New Roman" w:eastAsia="Times New Roman" w:hAnsi="Times New Roman" w:cs="Times New Roman"/>
          <w:color w:val="000000"/>
          <w:sz w:val="28"/>
          <w:szCs w:val="28"/>
          <w:lang w:eastAsia="ru-RU"/>
        </w:rPr>
        <w:t>.</w:t>
      </w:r>
    </w:p>
    <w:p w14:paraId="14BE7D9B" w14:textId="77777777" w:rsidR="00E81491" w:rsidRPr="00E8149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9E1B36">
        <w:rPr>
          <w:rFonts w:ascii="Times New Roman" w:eastAsia="Times New Roman" w:hAnsi="Times New Roman" w:cs="Times New Roman"/>
          <w:color w:val="000000"/>
          <w:sz w:val="28"/>
          <w:szCs w:val="28"/>
          <w:lang w:eastAsia="ru-RU"/>
        </w:rPr>
        <w:t>Даниэль Дефо как создатель просветительского реалистического романа.</w:t>
      </w:r>
    </w:p>
    <w:p w14:paraId="2E1FB958" w14:textId="77777777" w:rsidR="00E81491" w:rsidRPr="00E8149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81491">
        <w:rPr>
          <w:rFonts w:ascii="Times New Roman" w:eastAsia="Times New Roman" w:hAnsi="Times New Roman" w:cs="Times New Roman"/>
          <w:color w:val="000000"/>
          <w:sz w:val="28"/>
          <w:szCs w:val="28"/>
          <w:lang w:eastAsia="ru-RU"/>
        </w:rPr>
        <w:t>Творчество Джонатана Свифта как отражение великой сатирической традиции</w:t>
      </w:r>
      <w:r w:rsidR="00E81491"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английской литературы.</w:t>
      </w:r>
    </w:p>
    <w:p w14:paraId="7E30A04F" w14:textId="77777777" w:rsidR="00E81491" w:rsidRPr="00E8149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81491">
        <w:rPr>
          <w:rFonts w:ascii="Times New Roman" w:eastAsia="Times New Roman" w:hAnsi="Times New Roman" w:cs="Times New Roman"/>
          <w:color w:val="000000"/>
          <w:sz w:val="28"/>
          <w:szCs w:val="28"/>
          <w:lang w:eastAsia="ru-RU"/>
        </w:rPr>
        <w:t>В.</w:t>
      </w:r>
      <w:r w:rsidR="00E81491"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Шекспир</w:t>
      </w:r>
      <w:r w:rsidR="00E81491"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Периодизация и жанровое разнообразие творчества. Поэмы. Сонеты. Исторические</w:t>
      </w:r>
      <w:r w:rsidR="00E81491"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драмы и хроники. Комедии. Трагедии.</w:t>
      </w:r>
    </w:p>
    <w:p w14:paraId="12984252" w14:textId="77777777" w:rsidR="00E81491" w:rsidRPr="00E8149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81491">
        <w:rPr>
          <w:rFonts w:ascii="Times New Roman" w:eastAsia="Times New Roman" w:hAnsi="Times New Roman" w:cs="Times New Roman"/>
          <w:color w:val="000000"/>
          <w:sz w:val="28"/>
          <w:szCs w:val="28"/>
          <w:lang w:eastAsia="ru-RU"/>
        </w:rPr>
        <w:t>Сущность трагизма у Шекспира. Виды трагедий в его творчестве. Идея неприятия</w:t>
      </w:r>
      <w:r w:rsidR="00E81491"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мира в трагедиях.</w:t>
      </w:r>
    </w:p>
    <w:p w14:paraId="409B65E4" w14:textId="77777777" w:rsidR="00E81491" w:rsidRPr="00E8149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81491">
        <w:rPr>
          <w:rFonts w:ascii="Times New Roman" w:hAnsi="Times New Roman" w:cs="Times New Roman"/>
          <w:color w:val="000000"/>
          <w:sz w:val="28"/>
          <w:szCs w:val="28"/>
          <w:shd w:val="clear" w:color="auto" w:fill="FFFFFF"/>
        </w:rPr>
        <w:t>Эстетизм 1890-х гг. и его связь с эстетикой прерафаэлитов</w:t>
      </w:r>
      <w:r w:rsidR="00E81491" w:rsidRPr="00E81491">
        <w:rPr>
          <w:rFonts w:ascii="Times New Roman" w:hAnsi="Times New Roman" w:cs="Times New Roman"/>
          <w:color w:val="000000"/>
          <w:sz w:val="28"/>
          <w:szCs w:val="28"/>
          <w:shd w:val="clear" w:color="auto" w:fill="FFFFFF"/>
        </w:rPr>
        <w:t>.</w:t>
      </w:r>
    </w:p>
    <w:p w14:paraId="69FD4FB1" w14:textId="77777777" w:rsidR="00E81491" w:rsidRPr="00E8149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81491">
        <w:rPr>
          <w:rFonts w:ascii="Times New Roman" w:eastAsia="Times New Roman" w:hAnsi="Times New Roman" w:cs="Times New Roman"/>
          <w:color w:val="000000"/>
          <w:sz w:val="28"/>
          <w:szCs w:val="28"/>
          <w:lang w:eastAsia="ru-RU"/>
        </w:rPr>
        <w:lastRenderedPageBreak/>
        <w:t>Общая характеристика литературных направлений периода: неоромантизм,</w:t>
      </w:r>
      <w:r w:rsidR="00E81491"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натурализм, декаданс. Тенденции, жанры, эстетические программы.</w:t>
      </w:r>
    </w:p>
    <w:p w14:paraId="4747932A" w14:textId="77777777" w:rsidR="00E81491" w:rsidRPr="00E8149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81491">
        <w:rPr>
          <w:rFonts w:ascii="Times New Roman" w:eastAsia="Times New Roman" w:hAnsi="Times New Roman" w:cs="Times New Roman"/>
          <w:color w:val="000000"/>
          <w:sz w:val="28"/>
          <w:szCs w:val="28"/>
          <w:lang w:eastAsia="ru-RU"/>
        </w:rPr>
        <w:t>Идея модернизма. Влияние мыслителей на формирование модернистского</w:t>
      </w:r>
      <w:r w:rsidR="00E81491"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сознания. Ф. Ницше, З. Фрейд, К. Юнг, А. Бергсон.</w:t>
      </w:r>
    </w:p>
    <w:p w14:paraId="49DAB348" w14:textId="77777777" w:rsidR="00E81491" w:rsidRPr="00E8149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81491">
        <w:rPr>
          <w:rFonts w:ascii="Times New Roman" w:eastAsia="Times New Roman" w:hAnsi="Times New Roman" w:cs="Times New Roman"/>
          <w:color w:val="000000"/>
          <w:sz w:val="28"/>
          <w:szCs w:val="28"/>
          <w:lang w:eastAsia="ru-RU"/>
        </w:rPr>
        <w:t>Элементы символизма и модернизма в английском романе конца XIX –</w:t>
      </w:r>
      <w:r w:rsidR="00E81491"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начала ХХ века.</w:t>
      </w:r>
    </w:p>
    <w:p w14:paraId="33324513" w14:textId="77777777" w:rsidR="00E81491" w:rsidRPr="00E8149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81491">
        <w:rPr>
          <w:rFonts w:ascii="Times New Roman" w:eastAsia="Times New Roman" w:hAnsi="Times New Roman" w:cs="Times New Roman"/>
          <w:color w:val="000000"/>
          <w:sz w:val="28"/>
          <w:szCs w:val="28"/>
          <w:lang w:eastAsia="ru-RU"/>
        </w:rPr>
        <w:t xml:space="preserve">Бернард Шоу: манифест творчества эссе «Квинтэссенция </w:t>
      </w:r>
      <w:proofErr w:type="spellStart"/>
      <w:r w:rsidRPr="00E81491">
        <w:rPr>
          <w:rFonts w:ascii="Times New Roman" w:eastAsia="Times New Roman" w:hAnsi="Times New Roman" w:cs="Times New Roman"/>
          <w:color w:val="000000"/>
          <w:sz w:val="28"/>
          <w:szCs w:val="28"/>
          <w:lang w:eastAsia="ru-RU"/>
        </w:rPr>
        <w:t>ибсенизма</w:t>
      </w:r>
      <w:proofErr w:type="spellEnd"/>
      <w:r w:rsidRPr="00E81491">
        <w:rPr>
          <w:rFonts w:ascii="Times New Roman" w:eastAsia="Times New Roman" w:hAnsi="Times New Roman" w:cs="Times New Roman"/>
          <w:color w:val="000000"/>
          <w:sz w:val="28"/>
          <w:szCs w:val="28"/>
          <w:lang w:eastAsia="ru-RU"/>
        </w:rPr>
        <w:t>».</w:t>
      </w:r>
      <w:r w:rsidR="00E81491"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Интеллектуальный театр. Драматические циклы: «Пьесы приятные», «Пьесы</w:t>
      </w:r>
      <w:r w:rsidR="00E81491"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неприятные», «Пьесы для пуритан».</w:t>
      </w:r>
      <w:r w:rsidR="00E81491" w:rsidRPr="00E81491">
        <w:rPr>
          <w:rFonts w:ascii="Times New Roman" w:eastAsia="Times New Roman" w:hAnsi="Times New Roman" w:cs="Times New Roman"/>
          <w:color w:val="000000"/>
          <w:sz w:val="28"/>
          <w:szCs w:val="28"/>
          <w:lang w:eastAsia="ru-RU"/>
        </w:rPr>
        <w:t xml:space="preserve"> </w:t>
      </w:r>
    </w:p>
    <w:p w14:paraId="04172C95" w14:textId="77777777" w:rsidR="00E81491" w:rsidRPr="00E8149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81491">
        <w:rPr>
          <w:rFonts w:ascii="Times New Roman" w:eastAsia="Times New Roman" w:hAnsi="Times New Roman" w:cs="Times New Roman"/>
          <w:color w:val="000000"/>
          <w:sz w:val="28"/>
          <w:szCs w:val="28"/>
          <w:lang w:eastAsia="ru-RU"/>
        </w:rPr>
        <w:t>Джон Голсуорси. Семейная хроника «Сага о Форсайтах». Тема конфликта</w:t>
      </w:r>
      <w:r w:rsidR="00E81491" w:rsidRPr="00E81491">
        <w:rPr>
          <w:rFonts w:ascii="Times New Roman" w:eastAsia="Times New Roman" w:hAnsi="Times New Roman" w:cs="Times New Roman"/>
          <w:color w:val="000000"/>
          <w:sz w:val="28"/>
          <w:szCs w:val="28"/>
          <w:lang w:eastAsia="ru-RU"/>
        </w:rPr>
        <w:t xml:space="preserve"> </w:t>
      </w:r>
      <w:r w:rsidRPr="00E81491">
        <w:rPr>
          <w:rFonts w:ascii="Times New Roman" w:eastAsia="Times New Roman" w:hAnsi="Times New Roman" w:cs="Times New Roman"/>
          <w:color w:val="000000"/>
          <w:sz w:val="28"/>
          <w:szCs w:val="28"/>
          <w:lang w:eastAsia="ru-RU"/>
        </w:rPr>
        <w:t>духовной и материальной культуры в романе: художник и «собственность».</w:t>
      </w:r>
    </w:p>
    <w:p w14:paraId="1D129CE6" w14:textId="77777777" w:rsidR="00E81491" w:rsidRPr="00E8149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81491">
        <w:rPr>
          <w:rFonts w:ascii="Times New Roman" w:eastAsia="Times New Roman" w:hAnsi="Times New Roman" w:cs="Times New Roman"/>
          <w:color w:val="000000"/>
          <w:sz w:val="28"/>
          <w:szCs w:val="28"/>
          <w:lang w:eastAsia="ru-RU"/>
        </w:rPr>
        <w:t>У.-</w:t>
      </w:r>
      <w:proofErr w:type="spellStart"/>
      <w:r w:rsidRPr="00E81491">
        <w:rPr>
          <w:rFonts w:ascii="Times New Roman" w:eastAsia="Times New Roman" w:hAnsi="Times New Roman" w:cs="Times New Roman"/>
          <w:color w:val="000000"/>
          <w:sz w:val="28"/>
          <w:szCs w:val="28"/>
          <w:lang w:eastAsia="ru-RU"/>
        </w:rPr>
        <w:t>Б.Йейтс</w:t>
      </w:r>
      <w:proofErr w:type="spellEnd"/>
      <w:r w:rsidRPr="00E81491">
        <w:rPr>
          <w:rFonts w:ascii="Times New Roman" w:eastAsia="Times New Roman" w:hAnsi="Times New Roman" w:cs="Times New Roman"/>
          <w:color w:val="000000"/>
          <w:sz w:val="28"/>
          <w:szCs w:val="28"/>
          <w:lang w:eastAsia="ru-RU"/>
        </w:rPr>
        <w:t>: поэзия; роль поэта в ирландском возрождении.</w:t>
      </w:r>
    </w:p>
    <w:p w14:paraId="5DADF541" w14:textId="77777777" w:rsidR="00E81491" w:rsidRPr="00E8149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proofErr w:type="spellStart"/>
      <w:r w:rsidRPr="00E81491">
        <w:rPr>
          <w:rFonts w:ascii="Times New Roman" w:eastAsia="Times New Roman" w:hAnsi="Times New Roman" w:cs="Times New Roman"/>
          <w:color w:val="000000"/>
          <w:sz w:val="28"/>
          <w:szCs w:val="28"/>
          <w:lang w:eastAsia="ru-RU"/>
        </w:rPr>
        <w:t>О.Хаксли</w:t>
      </w:r>
      <w:proofErr w:type="spellEnd"/>
      <w:r w:rsidRPr="00E81491">
        <w:rPr>
          <w:rFonts w:ascii="Times New Roman" w:eastAsia="Times New Roman" w:hAnsi="Times New Roman" w:cs="Times New Roman"/>
          <w:color w:val="000000"/>
          <w:sz w:val="28"/>
          <w:szCs w:val="28"/>
          <w:lang w:eastAsia="ru-RU"/>
        </w:rPr>
        <w:t>. Сатира на современников в романе «Желтый хром». Сборник эссе</w:t>
      </w:r>
    </w:p>
    <w:p w14:paraId="65CEBAC2" w14:textId="77777777" w:rsidR="00E81491" w:rsidRPr="00E8149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81491">
        <w:rPr>
          <w:rFonts w:ascii="Times New Roman" w:eastAsia="Times New Roman" w:hAnsi="Times New Roman" w:cs="Times New Roman"/>
          <w:color w:val="000000"/>
          <w:sz w:val="28"/>
          <w:szCs w:val="28"/>
          <w:lang w:eastAsia="ru-RU"/>
        </w:rPr>
        <w:t>Хаксли «Вечная философия»: соотношение философии и творчества.</w:t>
      </w:r>
    </w:p>
    <w:p w14:paraId="30A6F7D4" w14:textId="77777777" w:rsidR="00E81491" w:rsidRPr="00E8149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81491">
        <w:rPr>
          <w:rFonts w:ascii="Times New Roman" w:hAnsi="Times New Roman" w:cs="Times New Roman"/>
          <w:color w:val="000000"/>
          <w:sz w:val="28"/>
          <w:szCs w:val="28"/>
          <w:shd w:val="clear" w:color="auto" w:fill="FFFFFF"/>
        </w:rPr>
        <w:t>Джером Дэвид Сэлинджер и молодежная «контркультура».</w:t>
      </w:r>
    </w:p>
    <w:p w14:paraId="4C043EA4" w14:textId="77777777" w:rsidR="00E81491" w:rsidRPr="00E8149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81491">
        <w:rPr>
          <w:rFonts w:ascii="Times New Roman" w:eastAsia="Times New Roman" w:hAnsi="Times New Roman" w:cs="Times New Roman"/>
          <w:color w:val="000000"/>
          <w:sz w:val="28"/>
          <w:szCs w:val="28"/>
          <w:lang w:eastAsia="ru-RU"/>
        </w:rPr>
        <w:t>«Поэтический театр» Теннесси Уильямса</w:t>
      </w:r>
      <w:r w:rsidR="00E81491" w:rsidRPr="00E81491">
        <w:rPr>
          <w:rFonts w:ascii="Times New Roman" w:eastAsia="Times New Roman" w:hAnsi="Times New Roman" w:cs="Times New Roman"/>
          <w:color w:val="000000"/>
          <w:sz w:val="28"/>
          <w:szCs w:val="28"/>
          <w:lang w:eastAsia="ru-RU"/>
        </w:rPr>
        <w:t>.</w:t>
      </w:r>
    </w:p>
    <w:p w14:paraId="1FE38193" w14:textId="77777777" w:rsidR="00E81491" w:rsidRPr="00E8149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81491">
        <w:rPr>
          <w:rFonts w:ascii="Times New Roman" w:eastAsia="Times New Roman" w:hAnsi="Times New Roman" w:cs="Times New Roman"/>
          <w:color w:val="000000"/>
          <w:sz w:val="28"/>
          <w:szCs w:val="28"/>
          <w:lang w:eastAsia="ru-RU"/>
        </w:rPr>
        <w:t>Американская массовая литература и проблемы ее изучения.</w:t>
      </w:r>
    </w:p>
    <w:p w14:paraId="251DB0B0" w14:textId="77777777" w:rsidR="00E81491" w:rsidRPr="00E8149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81491">
        <w:rPr>
          <w:rFonts w:ascii="Times New Roman" w:eastAsia="Times New Roman" w:hAnsi="Times New Roman" w:cs="Times New Roman"/>
          <w:color w:val="000000"/>
          <w:sz w:val="28"/>
          <w:szCs w:val="28"/>
          <w:lang w:eastAsia="ru-RU"/>
        </w:rPr>
        <w:t>Фольклорная традиция и разговорный язык в творчестве Марка Твена.</w:t>
      </w:r>
    </w:p>
    <w:p w14:paraId="2015E4B0" w14:textId="77777777" w:rsidR="00E81491" w:rsidRPr="00E8149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81491">
        <w:rPr>
          <w:rFonts w:ascii="Times New Roman" w:eastAsia="Times New Roman" w:hAnsi="Times New Roman" w:cs="Times New Roman"/>
          <w:color w:val="000000"/>
          <w:sz w:val="28"/>
          <w:szCs w:val="28"/>
          <w:lang w:eastAsia="ru-RU"/>
        </w:rPr>
        <w:t>Художественно-эстетическая концепция Генри Джеймса в контексте духовной жизни эпохи.</w:t>
      </w:r>
    </w:p>
    <w:p w14:paraId="624E938C" w14:textId="77777777" w:rsidR="00E81491" w:rsidRPr="00E8149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81491">
        <w:rPr>
          <w:rFonts w:ascii="Times New Roman" w:eastAsia="Times New Roman" w:hAnsi="Times New Roman" w:cs="Times New Roman"/>
          <w:color w:val="000000"/>
          <w:sz w:val="28"/>
          <w:szCs w:val="28"/>
          <w:lang w:eastAsia="ru-RU"/>
        </w:rPr>
        <w:t>Женская тема в творчестве Теодора Драйзера.</w:t>
      </w:r>
    </w:p>
    <w:p w14:paraId="39BF877A" w14:textId="77777777" w:rsidR="00E81491" w:rsidRPr="00E8149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81491">
        <w:rPr>
          <w:rFonts w:ascii="Times New Roman" w:eastAsia="Times New Roman" w:hAnsi="Times New Roman" w:cs="Times New Roman"/>
          <w:color w:val="000000"/>
          <w:sz w:val="28"/>
          <w:szCs w:val="28"/>
          <w:lang w:eastAsia="ru-RU"/>
        </w:rPr>
        <w:t>Мифология успеха и трагическая утрата иллюзий как лейтмотив творчества Фицджеральда.</w:t>
      </w:r>
    </w:p>
    <w:p w14:paraId="7DD5278A" w14:textId="77777777" w:rsidR="00E81491" w:rsidRPr="00E8149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81491">
        <w:rPr>
          <w:rFonts w:ascii="Times New Roman" w:eastAsia="Times New Roman" w:hAnsi="Times New Roman" w:cs="Times New Roman"/>
          <w:color w:val="000000"/>
          <w:sz w:val="28"/>
          <w:szCs w:val="28"/>
          <w:lang w:eastAsia="ru-RU"/>
        </w:rPr>
        <w:t>Творчество Эрнеста Хемингуэя.</w:t>
      </w:r>
    </w:p>
    <w:p w14:paraId="4FB1A870" w14:textId="77777777" w:rsidR="00E81491" w:rsidRPr="00E8149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81491">
        <w:rPr>
          <w:rFonts w:ascii="Times New Roman" w:eastAsia="Times New Roman" w:hAnsi="Times New Roman" w:cs="Times New Roman"/>
          <w:color w:val="000000"/>
          <w:sz w:val="28"/>
          <w:szCs w:val="28"/>
          <w:lang w:eastAsia="ru-RU"/>
        </w:rPr>
        <w:t>Творчество Уильяма Фолкнера.</w:t>
      </w:r>
    </w:p>
    <w:p w14:paraId="17F63F9D" w14:textId="77777777" w:rsidR="00E81491" w:rsidRPr="00E81491"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81491">
        <w:rPr>
          <w:rFonts w:ascii="Times New Roman" w:eastAsia="Times New Roman" w:hAnsi="Times New Roman" w:cs="Times New Roman"/>
          <w:color w:val="000000"/>
          <w:sz w:val="28"/>
          <w:szCs w:val="28"/>
          <w:lang w:eastAsia="ru-RU"/>
        </w:rPr>
        <w:t>Постмодернизм 1970—90-х годов.</w:t>
      </w:r>
    </w:p>
    <w:p w14:paraId="66FE277D" w14:textId="0650C3B2" w:rsidR="009E1B36" w:rsidRDefault="009E1B36" w:rsidP="00F77E32">
      <w:pPr>
        <w:pStyle w:val="a7"/>
        <w:numPr>
          <w:ilvl w:val="0"/>
          <w:numId w:val="3"/>
        </w:num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E81491">
        <w:rPr>
          <w:rFonts w:ascii="Times New Roman" w:eastAsia="Times New Roman" w:hAnsi="Times New Roman" w:cs="Times New Roman"/>
          <w:color w:val="000000"/>
          <w:sz w:val="28"/>
          <w:szCs w:val="28"/>
          <w:lang w:eastAsia="ru-RU"/>
        </w:rPr>
        <w:t>Научная и социальная фантастика</w:t>
      </w:r>
      <w:r w:rsidR="00E81491" w:rsidRPr="00E81491">
        <w:rPr>
          <w:rFonts w:ascii="Times New Roman" w:eastAsia="Times New Roman" w:hAnsi="Times New Roman" w:cs="Times New Roman"/>
          <w:color w:val="000000"/>
          <w:sz w:val="28"/>
          <w:szCs w:val="28"/>
          <w:lang w:eastAsia="ru-RU"/>
        </w:rPr>
        <w:t>.</w:t>
      </w:r>
    </w:p>
    <w:p w14:paraId="6CAAE8B5" w14:textId="330A1F70" w:rsidR="000526DB" w:rsidRPr="00EC48AC" w:rsidRDefault="008841AA" w:rsidP="00EC48AC">
      <w:pPr>
        <w:pStyle w:val="a7"/>
        <w:shd w:val="clear" w:color="auto" w:fill="FFFFFF"/>
        <w:spacing w:after="0" w:line="360" w:lineRule="auto"/>
        <w:jc w:val="center"/>
        <w:rPr>
          <w:rFonts w:ascii="Times New Roman" w:eastAsia="Times New Roman" w:hAnsi="Times New Roman" w:cs="Times New Roman"/>
          <w:b/>
          <w:bCs/>
          <w:color w:val="000000" w:themeColor="text1"/>
          <w:sz w:val="28"/>
          <w:szCs w:val="28"/>
          <w:lang w:eastAsia="ru-RU"/>
        </w:rPr>
      </w:pPr>
      <w:r w:rsidRPr="00EC48AC">
        <w:rPr>
          <w:rFonts w:ascii="Times New Roman" w:eastAsia="Times New Roman" w:hAnsi="Times New Roman" w:cs="Times New Roman"/>
          <w:b/>
          <w:bCs/>
          <w:color w:val="000000" w:themeColor="text1"/>
          <w:sz w:val="28"/>
          <w:szCs w:val="28"/>
          <w:lang w:eastAsia="ru-RU"/>
        </w:rPr>
        <w:lastRenderedPageBreak/>
        <w:t>Перечень т</w:t>
      </w:r>
      <w:r w:rsidR="00462091" w:rsidRPr="00EC48AC">
        <w:rPr>
          <w:rFonts w:ascii="Times New Roman" w:eastAsia="Times New Roman" w:hAnsi="Times New Roman" w:cs="Times New Roman"/>
          <w:b/>
          <w:bCs/>
          <w:color w:val="000000" w:themeColor="text1"/>
          <w:sz w:val="28"/>
          <w:szCs w:val="28"/>
          <w:lang w:eastAsia="ru-RU"/>
        </w:rPr>
        <w:t xml:space="preserve">ем для </w:t>
      </w:r>
      <w:r w:rsidRPr="00EC48AC">
        <w:rPr>
          <w:rFonts w:ascii="Times New Roman" w:eastAsia="Times New Roman" w:hAnsi="Times New Roman" w:cs="Times New Roman"/>
          <w:b/>
          <w:bCs/>
          <w:color w:val="000000" w:themeColor="text1"/>
          <w:sz w:val="28"/>
          <w:szCs w:val="28"/>
          <w:lang w:eastAsia="ru-RU"/>
        </w:rPr>
        <w:t>домашнего творческого задания</w:t>
      </w:r>
    </w:p>
    <w:p w14:paraId="3A4C9AA2" w14:textId="77777777" w:rsidR="003E7A28" w:rsidRPr="00E66E1E" w:rsidRDefault="003E7A28" w:rsidP="00E66E1E">
      <w:pPr>
        <w:pStyle w:val="a7"/>
        <w:shd w:val="clear" w:color="auto" w:fill="FFFFFF"/>
        <w:spacing w:after="0" w:line="360" w:lineRule="auto"/>
        <w:jc w:val="both"/>
        <w:rPr>
          <w:rFonts w:ascii="Times New Roman" w:hAnsi="Times New Roman" w:cs="Times New Roman"/>
          <w:sz w:val="28"/>
          <w:szCs w:val="28"/>
        </w:rPr>
      </w:pPr>
      <w:r w:rsidRPr="00E66E1E">
        <w:rPr>
          <w:rFonts w:ascii="Times New Roman" w:hAnsi="Times New Roman" w:cs="Times New Roman"/>
          <w:sz w:val="28"/>
          <w:szCs w:val="28"/>
        </w:rPr>
        <w:t>1. Основные понятия древнескандинавской, древнекельтской и древнеанглийской поэтики. 2. Древнеанглийские религиозно-философские поэмы. Поэма «Грехопадение» («</w:t>
      </w:r>
      <w:proofErr w:type="spellStart"/>
      <w:r w:rsidRPr="00E66E1E">
        <w:rPr>
          <w:rFonts w:ascii="Times New Roman" w:hAnsi="Times New Roman" w:cs="Times New Roman"/>
          <w:sz w:val="28"/>
          <w:szCs w:val="28"/>
        </w:rPr>
        <w:t>Genesis</w:t>
      </w:r>
      <w:proofErr w:type="spellEnd"/>
      <w:r w:rsidRPr="00E66E1E">
        <w:rPr>
          <w:rFonts w:ascii="Times New Roman" w:hAnsi="Times New Roman" w:cs="Times New Roman"/>
          <w:sz w:val="28"/>
          <w:szCs w:val="28"/>
        </w:rPr>
        <w:t xml:space="preserve">») и «Потерянный рай» Джона Мильтона. </w:t>
      </w:r>
    </w:p>
    <w:p w14:paraId="31B41F12" w14:textId="77777777" w:rsidR="003E7A28" w:rsidRPr="00E66E1E" w:rsidRDefault="003E7A28" w:rsidP="00E66E1E">
      <w:pPr>
        <w:pStyle w:val="a7"/>
        <w:shd w:val="clear" w:color="auto" w:fill="FFFFFF"/>
        <w:spacing w:after="0" w:line="360" w:lineRule="auto"/>
        <w:jc w:val="both"/>
        <w:rPr>
          <w:rFonts w:ascii="Times New Roman" w:hAnsi="Times New Roman" w:cs="Times New Roman"/>
          <w:sz w:val="28"/>
          <w:szCs w:val="28"/>
        </w:rPr>
      </w:pPr>
      <w:r w:rsidRPr="00E66E1E">
        <w:rPr>
          <w:rFonts w:ascii="Times New Roman" w:hAnsi="Times New Roman" w:cs="Times New Roman"/>
          <w:sz w:val="28"/>
          <w:szCs w:val="28"/>
        </w:rPr>
        <w:t xml:space="preserve">3. Жанр видения в памятниках англосаксонской литературы и его продолжение в литературе XIV века. Жанр видения в творчестве Джеффри Чосера. </w:t>
      </w:r>
    </w:p>
    <w:p w14:paraId="61C1636F" w14:textId="77777777" w:rsidR="003E7A28" w:rsidRPr="00E66E1E" w:rsidRDefault="003E7A28" w:rsidP="00E66E1E">
      <w:pPr>
        <w:pStyle w:val="a7"/>
        <w:shd w:val="clear" w:color="auto" w:fill="FFFFFF"/>
        <w:spacing w:after="0" w:line="360" w:lineRule="auto"/>
        <w:jc w:val="both"/>
        <w:rPr>
          <w:rFonts w:ascii="Times New Roman" w:hAnsi="Times New Roman" w:cs="Times New Roman"/>
          <w:sz w:val="28"/>
          <w:szCs w:val="28"/>
        </w:rPr>
      </w:pPr>
      <w:r w:rsidRPr="00E66E1E">
        <w:rPr>
          <w:rFonts w:ascii="Times New Roman" w:hAnsi="Times New Roman" w:cs="Times New Roman"/>
          <w:sz w:val="28"/>
          <w:szCs w:val="28"/>
        </w:rPr>
        <w:t xml:space="preserve">4. Христианско-монастырская литература раннего средневековья. Монастыри – центры учености и духовности. </w:t>
      </w:r>
    </w:p>
    <w:p w14:paraId="5B6DD622" w14:textId="4E1A3D4B" w:rsidR="003E7A28" w:rsidRPr="00E66E1E" w:rsidRDefault="003E7A28" w:rsidP="00E66E1E">
      <w:pPr>
        <w:pStyle w:val="a7"/>
        <w:shd w:val="clear" w:color="auto" w:fill="FFFFFF"/>
        <w:spacing w:after="0" w:line="360" w:lineRule="auto"/>
        <w:jc w:val="both"/>
        <w:rPr>
          <w:rFonts w:ascii="Times New Roman" w:hAnsi="Times New Roman" w:cs="Times New Roman"/>
          <w:sz w:val="28"/>
          <w:szCs w:val="28"/>
        </w:rPr>
      </w:pPr>
      <w:r w:rsidRPr="00E66E1E">
        <w:rPr>
          <w:rFonts w:ascii="Times New Roman" w:hAnsi="Times New Roman" w:cs="Times New Roman"/>
          <w:sz w:val="28"/>
          <w:szCs w:val="28"/>
        </w:rPr>
        <w:t xml:space="preserve">5. Рыцарский кодекс и христианская нравственность в поэмах «Сэр </w:t>
      </w:r>
      <w:proofErr w:type="spellStart"/>
      <w:r w:rsidRPr="00E66E1E">
        <w:rPr>
          <w:rFonts w:ascii="Times New Roman" w:hAnsi="Times New Roman" w:cs="Times New Roman"/>
          <w:sz w:val="28"/>
          <w:szCs w:val="28"/>
        </w:rPr>
        <w:t>Гавейн</w:t>
      </w:r>
      <w:proofErr w:type="spellEnd"/>
      <w:r w:rsidRPr="00E66E1E">
        <w:rPr>
          <w:rFonts w:ascii="Times New Roman" w:hAnsi="Times New Roman" w:cs="Times New Roman"/>
          <w:sz w:val="28"/>
          <w:szCs w:val="28"/>
        </w:rPr>
        <w:t xml:space="preserve"> и Зеленый рыцарь», «Жемчужина», «Терпение» и «Чистота». </w:t>
      </w:r>
    </w:p>
    <w:p w14:paraId="26D3E18D" w14:textId="39FD27C1" w:rsidR="003E7A28" w:rsidRPr="00E66E1E" w:rsidRDefault="003E7A28" w:rsidP="00E66E1E">
      <w:pPr>
        <w:pStyle w:val="a7"/>
        <w:shd w:val="clear" w:color="auto" w:fill="FFFFFF"/>
        <w:spacing w:after="0" w:line="360" w:lineRule="auto"/>
        <w:jc w:val="both"/>
        <w:rPr>
          <w:rFonts w:ascii="Times New Roman" w:hAnsi="Times New Roman" w:cs="Times New Roman"/>
          <w:sz w:val="28"/>
          <w:szCs w:val="28"/>
        </w:rPr>
      </w:pPr>
      <w:r w:rsidRPr="00E66E1E">
        <w:rPr>
          <w:rFonts w:ascii="Times New Roman" w:hAnsi="Times New Roman" w:cs="Times New Roman"/>
          <w:sz w:val="28"/>
          <w:szCs w:val="28"/>
        </w:rPr>
        <w:t xml:space="preserve">6. Жанровый состав литературного наследия Чосера. Средневековые и ренессансные черты поэтики </w:t>
      </w:r>
      <w:proofErr w:type="spellStart"/>
      <w:r w:rsidRPr="00E66E1E">
        <w:rPr>
          <w:rFonts w:ascii="Times New Roman" w:hAnsi="Times New Roman" w:cs="Times New Roman"/>
          <w:sz w:val="28"/>
          <w:szCs w:val="28"/>
        </w:rPr>
        <w:t>Дж.Чосера</w:t>
      </w:r>
      <w:proofErr w:type="spellEnd"/>
      <w:r w:rsidRPr="00E66E1E">
        <w:rPr>
          <w:rFonts w:ascii="Times New Roman" w:hAnsi="Times New Roman" w:cs="Times New Roman"/>
          <w:sz w:val="28"/>
          <w:szCs w:val="28"/>
        </w:rPr>
        <w:t xml:space="preserve">. Французские и итальянские влияния. </w:t>
      </w:r>
    </w:p>
    <w:p w14:paraId="450BEA12" w14:textId="2F873C37" w:rsidR="003E7A28" w:rsidRPr="00E66E1E" w:rsidRDefault="003E7A28" w:rsidP="00E66E1E">
      <w:pPr>
        <w:pStyle w:val="a7"/>
        <w:shd w:val="clear" w:color="auto" w:fill="FFFFFF"/>
        <w:spacing w:after="0" w:line="360" w:lineRule="auto"/>
        <w:jc w:val="both"/>
        <w:rPr>
          <w:rFonts w:ascii="Times New Roman" w:hAnsi="Times New Roman" w:cs="Times New Roman"/>
          <w:sz w:val="28"/>
          <w:szCs w:val="28"/>
        </w:rPr>
      </w:pPr>
      <w:r w:rsidRPr="00E66E1E">
        <w:rPr>
          <w:rFonts w:ascii="Times New Roman" w:hAnsi="Times New Roman" w:cs="Times New Roman"/>
          <w:sz w:val="28"/>
          <w:szCs w:val="28"/>
        </w:rPr>
        <w:t xml:space="preserve">7. Английская и шотландская народная баллада. Цикл баллад о Робин Гуде. </w:t>
      </w:r>
    </w:p>
    <w:p w14:paraId="54A3680F" w14:textId="1503AC1A" w:rsidR="003E7A28" w:rsidRPr="00E66E1E" w:rsidRDefault="003E7A28" w:rsidP="00E66E1E">
      <w:pPr>
        <w:pStyle w:val="a7"/>
        <w:shd w:val="clear" w:color="auto" w:fill="FFFFFF"/>
        <w:spacing w:after="0" w:line="360" w:lineRule="auto"/>
        <w:jc w:val="both"/>
        <w:rPr>
          <w:rFonts w:ascii="Times New Roman" w:hAnsi="Times New Roman" w:cs="Times New Roman"/>
          <w:sz w:val="28"/>
          <w:szCs w:val="28"/>
        </w:rPr>
      </w:pPr>
      <w:r w:rsidRPr="00E66E1E">
        <w:rPr>
          <w:rFonts w:ascii="Times New Roman" w:hAnsi="Times New Roman" w:cs="Times New Roman"/>
          <w:sz w:val="28"/>
          <w:szCs w:val="28"/>
        </w:rPr>
        <w:t xml:space="preserve">8. Английская и шотландская баллада XIV века и ее возрождение в творчестве романтиков. 9. Начало книгопечатания: Уильям </w:t>
      </w:r>
      <w:proofErr w:type="spellStart"/>
      <w:r w:rsidRPr="00E66E1E">
        <w:rPr>
          <w:rFonts w:ascii="Times New Roman" w:hAnsi="Times New Roman" w:cs="Times New Roman"/>
          <w:sz w:val="28"/>
          <w:szCs w:val="28"/>
        </w:rPr>
        <w:t>Кэкстон</w:t>
      </w:r>
      <w:proofErr w:type="spellEnd"/>
      <w:r w:rsidRPr="00E66E1E">
        <w:rPr>
          <w:rFonts w:ascii="Times New Roman" w:hAnsi="Times New Roman" w:cs="Times New Roman"/>
          <w:sz w:val="28"/>
          <w:szCs w:val="28"/>
        </w:rPr>
        <w:t xml:space="preserve">. Издание </w:t>
      </w:r>
      <w:proofErr w:type="spellStart"/>
      <w:r w:rsidRPr="00E66E1E">
        <w:rPr>
          <w:rFonts w:ascii="Times New Roman" w:hAnsi="Times New Roman" w:cs="Times New Roman"/>
          <w:sz w:val="28"/>
          <w:szCs w:val="28"/>
        </w:rPr>
        <w:t>Кэкстоном</w:t>
      </w:r>
      <w:proofErr w:type="spellEnd"/>
      <w:r w:rsidRPr="00E66E1E">
        <w:rPr>
          <w:rFonts w:ascii="Times New Roman" w:hAnsi="Times New Roman" w:cs="Times New Roman"/>
          <w:sz w:val="28"/>
          <w:szCs w:val="28"/>
        </w:rPr>
        <w:t xml:space="preserve"> книги Т. </w:t>
      </w:r>
      <w:proofErr w:type="spellStart"/>
      <w:r w:rsidRPr="00E66E1E">
        <w:rPr>
          <w:rFonts w:ascii="Times New Roman" w:hAnsi="Times New Roman" w:cs="Times New Roman"/>
          <w:sz w:val="28"/>
          <w:szCs w:val="28"/>
        </w:rPr>
        <w:t>Мэлори</w:t>
      </w:r>
      <w:proofErr w:type="spellEnd"/>
      <w:r w:rsidRPr="00E66E1E">
        <w:rPr>
          <w:rFonts w:ascii="Times New Roman" w:hAnsi="Times New Roman" w:cs="Times New Roman"/>
          <w:sz w:val="28"/>
          <w:szCs w:val="28"/>
        </w:rPr>
        <w:t xml:space="preserve"> «Смерть Артура» (1450). «Смерть Артура» </w:t>
      </w:r>
      <w:proofErr w:type="spellStart"/>
      <w:r w:rsidRPr="00E66E1E">
        <w:rPr>
          <w:rFonts w:ascii="Times New Roman" w:hAnsi="Times New Roman" w:cs="Times New Roman"/>
          <w:sz w:val="28"/>
          <w:szCs w:val="28"/>
        </w:rPr>
        <w:t>Мэлори</w:t>
      </w:r>
      <w:proofErr w:type="spellEnd"/>
      <w:r w:rsidRPr="00E66E1E">
        <w:rPr>
          <w:rFonts w:ascii="Times New Roman" w:hAnsi="Times New Roman" w:cs="Times New Roman"/>
          <w:sz w:val="28"/>
          <w:szCs w:val="28"/>
        </w:rPr>
        <w:t xml:space="preserve"> как высшая точка и завершение рыцарской эпохи в литературе. </w:t>
      </w:r>
    </w:p>
    <w:p w14:paraId="42DB88C1" w14:textId="68B2C6C5" w:rsidR="003E7A28" w:rsidRPr="00E66E1E" w:rsidRDefault="003E7A28" w:rsidP="00E66E1E">
      <w:pPr>
        <w:pStyle w:val="a7"/>
        <w:shd w:val="clear" w:color="auto" w:fill="FFFFFF"/>
        <w:spacing w:after="0" w:line="360" w:lineRule="auto"/>
        <w:jc w:val="both"/>
        <w:rPr>
          <w:rFonts w:ascii="Times New Roman" w:hAnsi="Times New Roman" w:cs="Times New Roman"/>
          <w:sz w:val="28"/>
          <w:szCs w:val="28"/>
        </w:rPr>
      </w:pPr>
      <w:r w:rsidRPr="00E66E1E">
        <w:rPr>
          <w:rFonts w:ascii="Times New Roman" w:hAnsi="Times New Roman" w:cs="Times New Roman"/>
          <w:sz w:val="28"/>
          <w:szCs w:val="28"/>
        </w:rPr>
        <w:t>10. В.</w:t>
      </w:r>
      <w:r w:rsidR="00EC48AC">
        <w:rPr>
          <w:rFonts w:ascii="Times New Roman" w:hAnsi="Times New Roman" w:cs="Times New Roman"/>
          <w:sz w:val="28"/>
          <w:szCs w:val="28"/>
        </w:rPr>
        <w:t xml:space="preserve"> </w:t>
      </w:r>
      <w:r w:rsidRPr="00E66E1E">
        <w:rPr>
          <w:rFonts w:ascii="Times New Roman" w:hAnsi="Times New Roman" w:cs="Times New Roman"/>
          <w:sz w:val="28"/>
          <w:szCs w:val="28"/>
        </w:rPr>
        <w:t xml:space="preserve">Шекспир. Поэтика сонетов. Наследие Шекспира в восприятии романтиков. «Гамлет» и «гамлетовский вопрос» в России. </w:t>
      </w:r>
    </w:p>
    <w:p w14:paraId="38672409" w14:textId="497107D5" w:rsidR="003E7A28" w:rsidRPr="00E66E1E" w:rsidRDefault="003E7A28" w:rsidP="00E66E1E">
      <w:pPr>
        <w:pStyle w:val="a7"/>
        <w:shd w:val="clear" w:color="auto" w:fill="FFFFFF"/>
        <w:spacing w:after="0" w:line="360" w:lineRule="auto"/>
        <w:jc w:val="both"/>
        <w:rPr>
          <w:rFonts w:ascii="Times New Roman" w:hAnsi="Times New Roman" w:cs="Times New Roman"/>
          <w:sz w:val="28"/>
          <w:szCs w:val="28"/>
        </w:rPr>
      </w:pPr>
      <w:r w:rsidRPr="00E66E1E">
        <w:rPr>
          <w:rFonts w:ascii="Times New Roman" w:hAnsi="Times New Roman" w:cs="Times New Roman"/>
          <w:sz w:val="28"/>
          <w:szCs w:val="28"/>
        </w:rPr>
        <w:t xml:space="preserve">11. Джон Мильтон. Религиозные основы и просветительские тенденции поэм «Потерянный рай», «Возвращенный рай», «Самсон-борец». </w:t>
      </w:r>
    </w:p>
    <w:p w14:paraId="5360E59B" w14:textId="6412AD36" w:rsidR="003E7A28" w:rsidRPr="00E66E1E" w:rsidRDefault="003E7A28" w:rsidP="00E66E1E">
      <w:pPr>
        <w:pStyle w:val="a7"/>
        <w:shd w:val="clear" w:color="auto" w:fill="FFFFFF"/>
        <w:spacing w:after="0" w:line="360" w:lineRule="auto"/>
        <w:jc w:val="both"/>
        <w:rPr>
          <w:rFonts w:ascii="Times New Roman" w:hAnsi="Times New Roman" w:cs="Times New Roman"/>
          <w:sz w:val="28"/>
          <w:szCs w:val="28"/>
        </w:rPr>
      </w:pPr>
      <w:r w:rsidRPr="00E66E1E">
        <w:rPr>
          <w:rFonts w:ascii="Times New Roman" w:hAnsi="Times New Roman" w:cs="Times New Roman"/>
          <w:sz w:val="28"/>
          <w:szCs w:val="28"/>
        </w:rPr>
        <w:t xml:space="preserve">12. Религиозно-просветительская идея романа «Робинзона Крузо» Д. Дефо. </w:t>
      </w:r>
    </w:p>
    <w:p w14:paraId="2CAF5B76" w14:textId="4B41DCD9" w:rsidR="003E7A28" w:rsidRPr="00E66E1E" w:rsidRDefault="003E7A28" w:rsidP="00E66E1E">
      <w:pPr>
        <w:pStyle w:val="a7"/>
        <w:shd w:val="clear" w:color="auto" w:fill="FFFFFF"/>
        <w:spacing w:after="0" w:line="360" w:lineRule="auto"/>
        <w:jc w:val="both"/>
        <w:rPr>
          <w:rFonts w:ascii="Times New Roman" w:hAnsi="Times New Roman" w:cs="Times New Roman"/>
          <w:sz w:val="28"/>
          <w:szCs w:val="28"/>
        </w:rPr>
      </w:pPr>
      <w:r w:rsidRPr="00E66E1E">
        <w:rPr>
          <w:rFonts w:ascii="Times New Roman" w:hAnsi="Times New Roman" w:cs="Times New Roman"/>
          <w:sz w:val="28"/>
          <w:szCs w:val="28"/>
        </w:rPr>
        <w:t xml:space="preserve">13. Проблемы государства, науки, человека в романе «Путешествия Гулливера» Д. Свифта. 14. Приемы творчества </w:t>
      </w:r>
      <w:proofErr w:type="spellStart"/>
      <w:r w:rsidRPr="00E66E1E">
        <w:rPr>
          <w:rFonts w:ascii="Times New Roman" w:hAnsi="Times New Roman" w:cs="Times New Roman"/>
          <w:sz w:val="28"/>
          <w:szCs w:val="28"/>
        </w:rPr>
        <w:t>Л.Стерна</w:t>
      </w:r>
      <w:proofErr w:type="spellEnd"/>
      <w:r w:rsidRPr="00E66E1E">
        <w:rPr>
          <w:rFonts w:ascii="Times New Roman" w:hAnsi="Times New Roman" w:cs="Times New Roman"/>
          <w:sz w:val="28"/>
          <w:szCs w:val="28"/>
        </w:rPr>
        <w:t xml:space="preserve">. Влияние </w:t>
      </w:r>
      <w:r w:rsidRPr="00E66E1E">
        <w:rPr>
          <w:rFonts w:ascii="Times New Roman" w:hAnsi="Times New Roman" w:cs="Times New Roman"/>
          <w:sz w:val="28"/>
          <w:szCs w:val="28"/>
        </w:rPr>
        <w:lastRenderedPageBreak/>
        <w:t xml:space="preserve">творчества Стерна на модернизм и современный роман. Поэтика и композиция романа «Жизнь и мнения </w:t>
      </w:r>
      <w:proofErr w:type="spellStart"/>
      <w:r w:rsidRPr="00E66E1E">
        <w:rPr>
          <w:rFonts w:ascii="Times New Roman" w:hAnsi="Times New Roman" w:cs="Times New Roman"/>
          <w:sz w:val="28"/>
          <w:szCs w:val="28"/>
        </w:rPr>
        <w:t>Тристрама</w:t>
      </w:r>
      <w:proofErr w:type="spellEnd"/>
      <w:r w:rsidRPr="00E66E1E">
        <w:rPr>
          <w:rFonts w:ascii="Times New Roman" w:hAnsi="Times New Roman" w:cs="Times New Roman"/>
          <w:sz w:val="28"/>
          <w:szCs w:val="28"/>
        </w:rPr>
        <w:t xml:space="preserve"> </w:t>
      </w:r>
      <w:proofErr w:type="spellStart"/>
      <w:r w:rsidRPr="00E66E1E">
        <w:rPr>
          <w:rFonts w:ascii="Times New Roman" w:hAnsi="Times New Roman" w:cs="Times New Roman"/>
          <w:sz w:val="28"/>
          <w:szCs w:val="28"/>
        </w:rPr>
        <w:t>Шенди</w:t>
      </w:r>
      <w:proofErr w:type="spellEnd"/>
      <w:r w:rsidRPr="00E66E1E">
        <w:rPr>
          <w:rFonts w:ascii="Times New Roman" w:hAnsi="Times New Roman" w:cs="Times New Roman"/>
          <w:sz w:val="28"/>
          <w:szCs w:val="28"/>
        </w:rPr>
        <w:t xml:space="preserve">, джентльмена». </w:t>
      </w:r>
    </w:p>
    <w:p w14:paraId="6D165A64" w14:textId="357E2006" w:rsidR="003E7A28" w:rsidRPr="00E66E1E" w:rsidRDefault="003E7A28" w:rsidP="00E66E1E">
      <w:pPr>
        <w:pStyle w:val="a7"/>
        <w:shd w:val="clear" w:color="auto" w:fill="FFFFFF"/>
        <w:spacing w:after="0" w:line="360" w:lineRule="auto"/>
        <w:jc w:val="both"/>
        <w:rPr>
          <w:rFonts w:ascii="Times New Roman" w:hAnsi="Times New Roman" w:cs="Times New Roman"/>
          <w:sz w:val="28"/>
          <w:szCs w:val="28"/>
        </w:rPr>
      </w:pPr>
      <w:r w:rsidRPr="00E66E1E">
        <w:rPr>
          <w:rFonts w:ascii="Times New Roman" w:hAnsi="Times New Roman" w:cs="Times New Roman"/>
          <w:sz w:val="28"/>
          <w:szCs w:val="28"/>
        </w:rPr>
        <w:t xml:space="preserve">15. Р. Бернс: народные и литературные традиции творчества. </w:t>
      </w:r>
    </w:p>
    <w:p w14:paraId="40ED2871" w14:textId="739E7ABE" w:rsidR="003E7A28" w:rsidRPr="00E66E1E" w:rsidRDefault="003E7A28" w:rsidP="00E66E1E">
      <w:pPr>
        <w:pStyle w:val="a7"/>
        <w:shd w:val="clear" w:color="auto" w:fill="FFFFFF"/>
        <w:spacing w:after="0" w:line="360" w:lineRule="auto"/>
        <w:jc w:val="both"/>
        <w:rPr>
          <w:rFonts w:ascii="Times New Roman" w:hAnsi="Times New Roman" w:cs="Times New Roman"/>
          <w:sz w:val="28"/>
          <w:szCs w:val="28"/>
        </w:rPr>
      </w:pPr>
      <w:r w:rsidRPr="00E66E1E">
        <w:rPr>
          <w:rFonts w:ascii="Times New Roman" w:hAnsi="Times New Roman" w:cs="Times New Roman"/>
          <w:sz w:val="28"/>
          <w:szCs w:val="28"/>
        </w:rPr>
        <w:t xml:space="preserve">16. </w:t>
      </w:r>
      <w:proofErr w:type="spellStart"/>
      <w:r w:rsidRPr="00E66E1E">
        <w:rPr>
          <w:rFonts w:ascii="Times New Roman" w:hAnsi="Times New Roman" w:cs="Times New Roman"/>
          <w:sz w:val="28"/>
          <w:szCs w:val="28"/>
        </w:rPr>
        <w:t>Дж.Макферсон</w:t>
      </w:r>
      <w:proofErr w:type="spellEnd"/>
      <w:r w:rsidRPr="00E66E1E">
        <w:rPr>
          <w:rFonts w:ascii="Times New Roman" w:hAnsi="Times New Roman" w:cs="Times New Roman"/>
          <w:sz w:val="28"/>
          <w:szCs w:val="28"/>
        </w:rPr>
        <w:t xml:space="preserve"> «Песни </w:t>
      </w:r>
      <w:proofErr w:type="spellStart"/>
      <w:r w:rsidRPr="00E66E1E">
        <w:rPr>
          <w:rFonts w:ascii="Times New Roman" w:hAnsi="Times New Roman" w:cs="Times New Roman"/>
          <w:sz w:val="28"/>
          <w:szCs w:val="28"/>
        </w:rPr>
        <w:t>Оссиана</w:t>
      </w:r>
      <w:proofErr w:type="spellEnd"/>
      <w:r w:rsidRPr="00E66E1E">
        <w:rPr>
          <w:rFonts w:ascii="Times New Roman" w:hAnsi="Times New Roman" w:cs="Times New Roman"/>
          <w:sz w:val="28"/>
          <w:szCs w:val="28"/>
        </w:rPr>
        <w:t>» как научный труд и литературная мистификация. Влияние цикла «</w:t>
      </w:r>
      <w:proofErr w:type="spellStart"/>
      <w:r w:rsidRPr="00E66E1E">
        <w:rPr>
          <w:rFonts w:ascii="Times New Roman" w:hAnsi="Times New Roman" w:cs="Times New Roman"/>
          <w:sz w:val="28"/>
          <w:szCs w:val="28"/>
        </w:rPr>
        <w:t>Оссиана</w:t>
      </w:r>
      <w:proofErr w:type="spellEnd"/>
      <w:r w:rsidRPr="00E66E1E">
        <w:rPr>
          <w:rFonts w:ascii="Times New Roman" w:hAnsi="Times New Roman" w:cs="Times New Roman"/>
          <w:sz w:val="28"/>
          <w:szCs w:val="28"/>
        </w:rPr>
        <w:t xml:space="preserve">» на европейскую литературу. </w:t>
      </w:r>
    </w:p>
    <w:p w14:paraId="11347356" w14:textId="5F2FE3C5" w:rsidR="003E7A28" w:rsidRPr="00E66E1E" w:rsidRDefault="003E7A28" w:rsidP="00E66E1E">
      <w:pPr>
        <w:pStyle w:val="a7"/>
        <w:shd w:val="clear" w:color="auto" w:fill="FFFFFF"/>
        <w:spacing w:after="0" w:line="360" w:lineRule="auto"/>
        <w:jc w:val="both"/>
        <w:rPr>
          <w:rFonts w:ascii="Times New Roman" w:hAnsi="Times New Roman" w:cs="Times New Roman"/>
          <w:sz w:val="28"/>
          <w:szCs w:val="28"/>
        </w:rPr>
      </w:pPr>
      <w:r w:rsidRPr="00E66E1E">
        <w:rPr>
          <w:rFonts w:ascii="Times New Roman" w:hAnsi="Times New Roman" w:cs="Times New Roman"/>
          <w:sz w:val="28"/>
          <w:szCs w:val="28"/>
        </w:rPr>
        <w:t xml:space="preserve">17. Байрон в России. Байрон и Пушкин. «Байронизм» как событие русского духа. </w:t>
      </w:r>
    </w:p>
    <w:p w14:paraId="4B9E818B" w14:textId="2078E58F" w:rsidR="003E7A28" w:rsidRPr="00E66E1E" w:rsidRDefault="003E7A28" w:rsidP="00E66E1E">
      <w:pPr>
        <w:pStyle w:val="a7"/>
        <w:shd w:val="clear" w:color="auto" w:fill="FFFFFF"/>
        <w:spacing w:after="0" w:line="360" w:lineRule="auto"/>
        <w:jc w:val="both"/>
        <w:rPr>
          <w:rFonts w:ascii="Times New Roman" w:hAnsi="Times New Roman" w:cs="Times New Roman"/>
          <w:sz w:val="28"/>
          <w:szCs w:val="28"/>
        </w:rPr>
      </w:pPr>
      <w:r w:rsidRPr="00E66E1E">
        <w:rPr>
          <w:rFonts w:ascii="Times New Roman" w:hAnsi="Times New Roman" w:cs="Times New Roman"/>
          <w:sz w:val="28"/>
          <w:szCs w:val="28"/>
        </w:rPr>
        <w:t xml:space="preserve">18. </w:t>
      </w:r>
      <w:proofErr w:type="spellStart"/>
      <w:r w:rsidRPr="00E66E1E">
        <w:rPr>
          <w:rFonts w:ascii="Times New Roman" w:hAnsi="Times New Roman" w:cs="Times New Roman"/>
          <w:sz w:val="28"/>
          <w:szCs w:val="28"/>
        </w:rPr>
        <w:t>Ч.Р.Метьюрин</w:t>
      </w:r>
      <w:proofErr w:type="spellEnd"/>
      <w:r w:rsidRPr="00E66E1E">
        <w:rPr>
          <w:rFonts w:ascii="Times New Roman" w:hAnsi="Times New Roman" w:cs="Times New Roman"/>
          <w:sz w:val="28"/>
          <w:szCs w:val="28"/>
        </w:rPr>
        <w:t xml:space="preserve"> «</w:t>
      </w:r>
      <w:proofErr w:type="spellStart"/>
      <w:r w:rsidRPr="00E66E1E">
        <w:rPr>
          <w:rFonts w:ascii="Times New Roman" w:hAnsi="Times New Roman" w:cs="Times New Roman"/>
          <w:sz w:val="28"/>
          <w:szCs w:val="28"/>
        </w:rPr>
        <w:t>Мельмот</w:t>
      </w:r>
      <w:proofErr w:type="spellEnd"/>
      <w:r w:rsidRPr="00E66E1E">
        <w:rPr>
          <w:rFonts w:ascii="Times New Roman" w:hAnsi="Times New Roman" w:cs="Times New Roman"/>
          <w:sz w:val="28"/>
          <w:szCs w:val="28"/>
        </w:rPr>
        <w:t xml:space="preserve"> Скиталец»: идея и особенности композиции романа. </w:t>
      </w:r>
    </w:p>
    <w:p w14:paraId="1A2BB48A" w14:textId="528F1CED" w:rsidR="003E7A28" w:rsidRPr="00E66E1E" w:rsidRDefault="003E7A28" w:rsidP="00E66E1E">
      <w:pPr>
        <w:pStyle w:val="a7"/>
        <w:shd w:val="clear" w:color="auto" w:fill="FFFFFF"/>
        <w:spacing w:after="0" w:line="360" w:lineRule="auto"/>
        <w:jc w:val="both"/>
        <w:rPr>
          <w:rFonts w:ascii="Times New Roman" w:hAnsi="Times New Roman" w:cs="Times New Roman"/>
          <w:sz w:val="28"/>
          <w:szCs w:val="28"/>
        </w:rPr>
      </w:pPr>
      <w:r w:rsidRPr="00E66E1E">
        <w:rPr>
          <w:rFonts w:ascii="Times New Roman" w:hAnsi="Times New Roman" w:cs="Times New Roman"/>
          <w:sz w:val="28"/>
          <w:szCs w:val="28"/>
        </w:rPr>
        <w:t xml:space="preserve">19. «Братство прерафаэлитов»: возрождение средневековья. Эстетика, поэтика, философия жизни и творчества. </w:t>
      </w:r>
    </w:p>
    <w:p w14:paraId="5699E928" w14:textId="09FAF272" w:rsidR="003E7A28" w:rsidRPr="00E66E1E" w:rsidRDefault="003E7A28" w:rsidP="00E66E1E">
      <w:pPr>
        <w:pStyle w:val="a7"/>
        <w:shd w:val="clear" w:color="auto" w:fill="FFFFFF"/>
        <w:spacing w:after="0" w:line="360" w:lineRule="auto"/>
        <w:jc w:val="both"/>
        <w:rPr>
          <w:rFonts w:ascii="Times New Roman" w:hAnsi="Times New Roman" w:cs="Times New Roman"/>
          <w:sz w:val="28"/>
          <w:szCs w:val="28"/>
        </w:rPr>
      </w:pPr>
      <w:r w:rsidRPr="00E66E1E">
        <w:rPr>
          <w:rFonts w:ascii="Times New Roman" w:hAnsi="Times New Roman" w:cs="Times New Roman"/>
          <w:sz w:val="28"/>
          <w:szCs w:val="28"/>
        </w:rPr>
        <w:t xml:space="preserve">20. Воздействие науки и новейших течений философии на викторианскую литературу. «Происхождение видов» Чарльза Дарвина и викторианская литература. </w:t>
      </w:r>
    </w:p>
    <w:p w14:paraId="381386D1" w14:textId="2D805F77" w:rsidR="003E7A28" w:rsidRPr="00E66E1E" w:rsidRDefault="003E7A28" w:rsidP="00E66E1E">
      <w:pPr>
        <w:pStyle w:val="a7"/>
        <w:shd w:val="clear" w:color="auto" w:fill="FFFFFF"/>
        <w:spacing w:after="0" w:line="360" w:lineRule="auto"/>
        <w:jc w:val="both"/>
        <w:rPr>
          <w:rFonts w:ascii="Times New Roman" w:hAnsi="Times New Roman" w:cs="Times New Roman"/>
          <w:sz w:val="28"/>
          <w:szCs w:val="28"/>
        </w:rPr>
      </w:pPr>
      <w:r w:rsidRPr="00E66E1E">
        <w:rPr>
          <w:rFonts w:ascii="Times New Roman" w:hAnsi="Times New Roman" w:cs="Times New Roman"/>
          <w:sz w:val="28"/>
          <w:szCs w:val="28"/>
        </w:rPr>
        <w:t>2</w:t>
      </w:r>
      <w:r w:rsidR="00E66E1E" w:rsidRPr="00E66E1E">
        <w:rPr>
          <w:rFonts w:ascii="Times New Roman" w:hAnsi="Times New Roman" w:cs="Times New Roman"/>
          <w:sz w:val="28"/>
          <w:szCs w:val="28"/>
        </w:rPr>
        <w:t>1</w:t>
      </w:r>
      <w:r w:rsidRPr="00E66E1E">
        <w:rPr>
          <w:rFonts w:ascii="Times New Roman" w:hAnsi="Times New Roman" w:cs="Times New Roman"/>
          <w:sz w:val="28"/>
          <w:szCs w:val="28"/>
        </w:rPr>
        <w:t>. О.</w:t>
      </w:r>
      <w:r w:rsidR="00EC48AC">
        <w:rPr>
          <w:rFonts w:ascii="Times New Roman" w:hAnsi="Times New Roman" w:cs="Times New Roman"/>
          <w:sz w:val="28"/>
          <w:szCs w:val="28"/>
        </w:rPr>
        <w:t xml:space="preserve"> </w:t>
      </w:r>
      <w:r w:rsidRPr="00E66E1E">
        <w:rPr>
          <w:rFonts w:ascii="Times New Roman" w:hAnsi="Times New Roman" w:cs="Times New Roman"/>
          <w:sz w:val="28"/>
          <w:szCs w:val="28"/>
        </w:rPr>
        <w:t>Уайльд. Драма «</w:t>
      </w:r>
      <w:proofErr w:type="spellStart"/>
      <w:r w:rsidRPr="00E66E1E">
        <w:rPr>
          <w:rFonts w:ascii="Times New Roman" w:hAnsi="Times New Roman" w:cs="Times New Roman"/>
          <w:sz w:val="28"/>
          <w:szCs w:val="28"/>
        </w:rPr>
        <w:t>Саломея</w:t>
      </w:r>
      <w:proofErr w:type="spellEnd"/>
      <w:r w:rsidRPr="00E66E1E">
        <w:rPr>
          <w:rFonts w:ascii="Times New Roman" w:hAnsi="Times New Roman" w:cs="Times New Roman"/>
          <w:sz w:val="28"/>
          <w:szCs w:val="28"/>
        </w:rPr>
        <w:t xml:space="preserve">» Сюжет о </w:t>
      </w:r>
      <w:proofErr w:type="spellStart"/>
      <w:r w:rsidRPr="00E66E1E">
        <w:rPr>
          <w:rFonts w:ascii="Times New Roman" w:hAnsi="Times New Roman" w:cs="Times New Roman"/>
          <w:sz w:val="28"/>
          <w:szCs w:val="28"/>
        </w:rPr>
        <w:t>Саломее</w:t>
      </w:r>
      <w:proofErr w:type="spellEnd"/>
      <w:r w:rsidRPr="00E66E1E">
        <w:rPr>
          <w:rFonts w:ascii="Times New Roman" w:hAnsi="Times New Roman" w:cs="Times New Roman"/>
          <w:sz w:val="28"/>
          <w:szCs w:val="28"/>
        </w:rPr>
        <w:t xml:space="preserve"> в литературе и живописи (Флобер, </w:t>
      </w:r>
      <w:proofErr w:type="spellStart"/>
      <w:r w:rsidRPr="00E66E1E">
        <w:rPr>
          <w:rFonts w:ascii="Times New Roman" w:hAnsi="Times New Roman" w:cs="Times New Roman"/>
          <w:sz w:val="28"/>
          <w:szCs w:val="28"/>
        </w:rPr>
        <w:t>Малларме</w:t>
      </w:r>
      <w:proofErr w:type="spellEnd"/>
      <w:r w:rsidRPr="00E66E1E">
        <w:rPr>
          <w:rFonts w:ascii="Times New Roman" w:hAnsi="Times New Roman" w:cs="Times New Roman"/>
          <w:sz w:val="28"/>
          <w:szCs w:val="28"/>
        </w:rPr>
        <w:t xml:space="preserve">, </w:t>
      </w:r>
      <w:proofErr w:type="spellStart"/>
      <w:r w:rsidRPr="00E66E1E">
        <w:rPr>
          <w:rFonts w:ascii="Times New Roman" w:hAnsi="Times New Roman" w:cs="Times New Roman"/>
          <w:sz w:val="28"/>
          <w:szCs w:val="28"/>
        </w:rPr>
        <w:t>Гюисманс</w:t>
      </w:r>
      <w:proofErr w:type="spellEnd"/>
      <w:r w:rsidRPr="00E66E1E">
        <w:rPr>
          <w:rFonts w:ascii="Times New Roman" w:hAnsi="Times New Roman" w:cs="Times New Roman"/>
          <w:sz w:val="28"/>
          <w:szCs w:val="28"/>
        </w:rPr>
        <w:t xml:space="preserve">, </w:t>
      </w:r>
      <w:proofErr w:type="spellStart"/>
      <w:r w:rsidRPr="00E66E1E">
        <w:rPr>
          <w:rFonts w:ascii="Times New Roman" w:hAnsi="Times New Roman" w:cs="Times New Roman"/>
          <w:sz w:val="28"/>
          <w:szCs w:val="28"/>
        </w:rPr>
        <w:t>Г.Курбе</w:t>
      </w:r>
      <w:proofErr w:type="spellEnd"/>
      <w:r w:rsidRPr="00E66E1E">
        <w:rPr>
          <w:rFonts w:ascii="Times New Roman" w:hAnsi="Times New Roman" w:cs="Times New Roman"/>
          <w:sz w:val="28"/>
          <w:szCs w:val="28"/>
        </w:rPr>
        <w:t xml:space="preserve">, </w:t>
      </w:r>
      <w:proofErr w:type="spellStart"/>
      <w:r w:rsidRPr="00E66E1E">
        <w:rPr>
          <w:rFonts w:ascii="Times New Roman" w:hAnsi="Times New Roman" w:cs="Times New Roman"/>
          <w:sz w:val="28"/>
          <w:szCs w:val="28"/>
        </w:rPr>
        <w:t>О.Бердсли</w:t>
      </w:r>
      <w:proofErr w:type="spellEnd"/>
      <w:r w:rsidRPr="00E66E1E">
        <w:rPr>
          <w:rFonts w:ascii="Times New Roman" w:hAnsi="Times New Roman" w:cs="Times New Roman"/>
          <w:sz w:val="28"/>
          <w:szCs w:val="28"/>
        </w:rPr>
        <w:t xml:space="preserve"> и др.). Тема «искусство и жизнь» в произведениях Уайльда. </w:t>
      </w:r>
    </w:p>
    <w:p w14:paraId="72C6124A" w14:textId="5410C59F" w:rsidR="003E7A28" w:rsidRPr="00E66E1E" w:rsidRDefault="003E7A28" w:rsidP="00E66E1E">
      <w:pPr>
        <w:pStyle w:val="a7"/>
        <w:shd w:val="clear" w:color="auto" w:fill="FFFFFF"/>
        <w:spacing w:after="0" w:line="360" w:lineRule="auto"/>
        <w:jc w:val="both"/>
        <w:rPr>
          <w:rFonts w:ascii="Times New Roman" w:hAnsi="Times New Roman" w:cs="Times New Roman"/>
          <w:sz w:val="28"/>
          <w:szCs w:val="28"/>
        </w:rPr>
      </w:pPr>
      <w:r w:rsidRPr="00E66E1E">
        <w:rPr>
          <w:rFonts w:ascii="Times New Roman" w:hAnsi="Times New Roman" w:cs="Times New Roman"/>
          <w:sz w:val="28"/>
          <w:szCs w:val="28"/>
        </w:rPr>
        <w:t>2</w:t>
      </w:r>
      <w:r w:rsidR="00E66E1E" w:rsidRPr="00E66E1E">
        <w:rPr>
          <w:rFonts w:ascii="Times New Roman" w:hAnsi="Times New Roman" w:cs="Times New Roman"/>
          <w:sz w:val="28"/>
          <w:szCs w:val="28"/>
        </w:rPr>
        <w:t>2</w:t>
      </w:r>
      <w:r w:rsidRPr="00E66E1E">
        <w:rPr>
          <w:rFonts w:ascii="Times New Roman" w:hAnsi="Times New Roman" w:cs="Times New Roman"/>
          <w:sz w:val="28"/>
          <w:szCs w:val="28"/>
        </w:rPr>
        <w:t xml:space="preserve">. Неоромантизм в творчестве Д. Конрада, А. </w:t>
      </w:r>
      <w:proofErr w:type="spellStart"/>
      <w:r w:rsidRPr="00E66E1E">
        <w:rPr>
          <w:rFonts w:ascii="Times New Roman" w:hAnsi="Times New Roman" w:cs="Times New Roman"/>
          <w:sz w:val="28"/>
          <w:szCs w:val="28"/>
        </w:rPr>
        <w:t>Конан</w:t>
      </w:r>
      <w:proofErr w:type="spellEnd"/>
      <w:r w:rsidRPr="00E66E1E">
        <w:rPr>
          <w:rFonts w:ascii="Times New Roman" w:hAnsi="Times New Roman" w:cs="Times New Roman"/>
          <w:sz w:val="28"/>
          <w:szCs w:val="28"/>
        </w:rPr>
        <w:t xml:space="preserve"> Дойла, Р.А. Стивенсона, </w:t>
      </w:r>
      <w:proofErr w:type="spellStart"/>
      <w:r w:rsidRPr="00E66E1E">
        <w:rPr>
          <w:rFonts w:ascii="Times New Roman" w:hAnsi="Times New Roman" w:cs="Times New Roman"/>
          <w:sz w:val="28"/>
          <w:szCs w:val="28"/>
        </w:rPr>
        <w:t>Р.Киплинга</w:t>
      </w:r>
      <w:proofErr w:type="spellEnd"/>
      <w:r w:rsidRPr="00E66E1E">
        <w:rPr>
          <w:rFonts w:ascii="Times New Roman" w:hAnsi="Times New Roman" w:cs="Times New Roman"/>
          <w:sz w:val="28"/>
          <w:szCs w:val="28"/>
        </w:rPr>
        <w:t>. 2</w:t>
      </w:r>
      <w:r w:rsidR="00E66E1E" w:rsidRPr="00E66E1E">
        <w:rPr>
          <w:rFonts w:ascii="Times New Roman" w:hAnsi="Times New Roman" w:cs="Times New Roman"/>
          <w:sz w:val="28"/>
          <w:szCs w:val="28"/>
        </w:rPr>
        <w:t>3</w:t>
      </w:r>
      <w:r w:rsidRPr="00E66E1E">
        <w:rPr>
          <w:rFonts w:ascii="Times New Roman" w:hAnsi="Times New Roman" w:cs="Times New Roman"/>
          <w:sz w:val="28"/>
          <w:szCs w:val="28"/>
        </w:rPr>
        <w:t xml:space="preserve">. «Поток сознания» и другие черты модернизма в творчестве </w:t>
      </w:r>
      <w:proofErr w:type="spellStart"/>
      <w:r w:rsidRPr="00E66E1E">
        <w:rPr>
          <w:rFonts w:ascii="Times New Roman" w:hAnsi="Times New Roman" w:cs="Times New Roman"/>
          <w:sz w:val="28"/>
          <w:szCs w:val="28"/>
        </w:rPr>
        <w:t>В.Вульф</w:t>
      </w:r>
      <w:proofErr w:type="spellEnd"/>
      <w:r w:rsidRPr="00E66E1E">
        <w:rPr>
          <w:rFonts w:ascii="Times New Roman" w:hAnsi="Times New Roman" w:cs="Times New Roman"/>
          <w:sz w:val="28"/>
          <w:szCs w:val="28"/>
        </w:rPr>
        <w:t xml:space="preserve">. 30. Место </w:t>
      </w:r>
      <w:proofErr w:type="spellStart"/>
      <w:r w:rsidRPr="00E66E1E">
        <w:rPr>
          <w:rFonts w:ascii="Times New Roman" w:hAnsi="Times New Roman" w:cs="Times New Roman"/>
          <w:sz w:val="28"/>
          <w:szCs w:val="28"/>
        </w:rPr>
        <w:t>Д.Джойса</w:t>
      </w:r>
      <w:proofErr w:type="spellEnd"/>
      <w:r w:rsidRPr="00E66E1E">
        <w:rPr>
          <w:rFonts w:ascii="Times New Roman" w:hAnsi="Times New Roman" w:cs="Times New Roman"/>
          <w:sz w:val="28"/>
          <w:szCs w:val="28"/>
        </w:rPr>
        <w:t xml:space="preserve"> в мировой литературе. </w:t>
      </w:r>
    </w:p>
    <w:p w14:paraId="4903890A" w14:textId="3DB77F80" w:rsidR="003E7A28" w:rsidRPr="00E66E1E" w:rsidRDefault="00E66E1E" w:rsidP="00E66E1E">
      <w:pPr>
        <w:pStyle w:val="a7"/>
        <w:shd w:val="clear" w:color="auto" w:fill="FFFFFF"/>
        <w:spacing w:after="0" w:line="360" w:lineRule="auto"/>
        <w:jc w:val="both"/>
        <w:rPr>
          <w:rFonts w:ascii="Times New Roman" w:hAnsi="Times New Roman" w:cs="Times New Roman"/>
          <w:sz w:val="28"/>
          <w:szCs w:val="28"/>
        </w:rPr>
      </w:pPr>
      <w:r w:rsidRPr="00E66E1E">
        <w:rPr>
          <w:rFonts w:ascii="Times New Roman" w:hAnsi="Times New Roman" w:cs="Times New Roman"/>
          <w:sz w:val="28"/>
          <w:szCs w:val="28"/>
        </w:rPr>
        <w:t>24</w:t>
      </w:r>
      <w:r w:rsidR="003E7A28" w:rsidRPr="00E66E1E">
        <w:rPr>
          <w:rFonts w:ascii="Times New Roman" w:hAnsi="Times New Roman" w:cs="Times New Roman"/>
          <w:sz w:val="28"/>
          <w:szCs w:val="28"/>
        </w:rPr>
        <w:t>. Влияние русской литературы и философии на творчество и миросозерцание Д.Г.</w:t>
      </w:r>
      <w:r w:rsidR="00EC48AC">
        <w:rPr>
          <w:rFonts w:ascii="Times New Roman" w:hAnsi="Times New Roman" w:cs="Times New Roman"/>
          <w:sz w:val="28"/>
          <w:szCs w:val="28"/>
        </w:rPr>
        <w:t xml:space="preserve"> </w:t>
      </w:r>
      <w:r w:rsidR="003E7A28" w:rsidRPr="00E66E1E">
        <w:rPr>
          <w:rFonts w:ascii="Times New Roman" w:hAnsi="Times New Roman" w:cs="Times New Roman"/>
          <w:sz w:val="28"/>
          <w:szCs w:val="28"/>
        </w:rPr>
        <w:t xml:space="preserve">Лоуренса. </w:t>
      </w:r>
    </w:p>
    <w:p w14:paraId="3551D255" w14:textId="6198CB2E" w:rsidR="003E7A28" w:rsidRPr="00E66E1E" w:rsidRDefault="00E66E1E" w:rsidP="00E66E1E">
      <w:pPr>
        <w:pStyle w:val="a7"/>
        <w:shd w:val="clear" w:color="auto" w:fill="FFFFFF"/>
        <w:spacing w:after="0" w:line="360" w:lineRule="auto"/>
        <w:jc w:val="both"/>
        <w:rPr>
          <w:rFonts w:ascii="Times New Roman" w:hAnsi="Times New Roman" w:cs="Times New Roman"/>
          <w:sz w:val="28"/>
          <w:szCs w:val="28"/>
        </w:rPr>
      </w:pPr>
      <w:r w:rsidRPr="00E66E1E">
        <w:rPr>
          <w:rFonts w:ascii="Times New Roman" w:hAnsi="Times New Roman" w:cs="Times New Roman"/>
          <w:sz w:val="28"/>
          <w:szCs w:val="28"/>
        </w:rPr>
        <w:t>25</w:t>
      </w:r>
      <w:r w:rsidR="003E7A28" w:rsidRPr="00E66E1E">
        <w:rPr>
          <w:rFonts w:ascii="Times New Roman" w:hAnsi="Times New Roman" w:cs="Times New Roman"/>
          <w:sz w:val="28"/>
          <w:szCs w:val="28"/>
        </w:rPr>
        <w:t>. Социальные теории Г.</w:t>
      </w:r>
      <w:r w:rsidR="00EC48AC">
        <w:rPr>
          <w:rFonts w:ascii="Times New Roman" w:hAnsi="Times New Roman" w:cs="Times New Roman"/>
          <w:sz w:val="28"/>
          <w:szCs w:val="28"/>
        </w:rPr>
        <w:t xml:space="preserve"> </w:t>
      </w:r>
      <w:r w:rsidR="003E7A28" w:rsidRPr="00E66E1E">
        <w:rPr>
          <w:rFonts w:ascii="Times New Roman" w:hAnsi="Times New Roman" w:cs="Times New Roman"/>
          <w:sz w:val="28"/>
          <w:szCs w:val="28"/>
        </w:rPr>
        <w:t>Уэллса и их отражение в творчестве. Г.</w:t>
      </w:r>
      <w:r w:rsidR="00EC48AC">
        <w:rPr>
          <w:rFonts w:ascii="Times New Roman" w:hAnsi="Times New Roman" w:cs="Times New Roman"/>
          <w:sz w:val="28"/>
          <w:szCs w:val="28"/>
        </w:rPr>
        <w:t xml:space="preserve"> </w:t>
      </w:r>
      <w:r w:rsidR="003E7A28" w:rsidRPr="00E66E1E">
        <w:rPr>
          <w:rFonts w:ascii="Times New Roman" w:hAnsi="Times New Roman" w:cs="Times New Roman"/>
          <w:sz w:val="28"/>
          <w:szCs w:val="28"/>
        </w:rPr>
        <w:t xml:space="preserve">Уэллс и Россия. </w:t>
      </w:r>
    </w:p>
    <w:p w14:paraId="3028853C" w14:textId="43A31888" w:rsidR="003E7A28" w:rsidRPr="00E66E1E" w:rsidRDefault="00E66E1E" w:rsidP="00E66E1E">
      <w:pPr>
        <w:pStyle w:val="a7"/>
        <w:shd w:val="clear" w:color="auto" w:fill="FFFFFF"/>
        <w:spacing w:after="0" w:line="360" w:lineRule="auto"/>
        <w:jc w:val="both"/>
        <w:rPr>
          <w:rFonts w:ascii="Times New Roman" w:hAnsi="Times New Roman" w:cs="Times New Roman"/>
          <w:sz w:val="28"/>
          <w:szCs w:val="28"/>
        </w:rPr>
      </w:pPr>
      <w:r w:rsidRPr="00E66E1E">
        <w:rPr>
          <w:rFonts w:ascii="Times New Roman" w:hAnsi="Times New Roman" w:cs="Times New Roman"/>
          <w:sz w:val="28"/>
          <w:szCs w:val="28"/>
        </w:rPr>
        <w:t>26</w:t>
      </w:r>
      <w:r w:rsidR="003E7A28" w:rsidRPr="00E66E1E">
        <w:rPr>
          <w:rFonts w:ascii="Times New Roman" w:hAnsi="Times New Roman" w:cs="Times New Roman"/>
          <w:sz w:val="28"/>
          <w:szCs w:val="28"/>
        </w:rPr>
        <w:t>. О.</w:t>
      </w:r>
      <w:r w:rsidR="00EC48AC">
        <w:rPr>
          <w:rFonts w:ascii="Times New Roman" w:hAnsi="Times New Roman" w:cs="Times New Roman"/>
          <w:sz w:val="28"/>
          <w:szCs w:val="28"/>
        </w:rPr>
        <w:t xml:space="preserve"> </w:t>
      </w:r>
      <w:r w:rsidR="003E7A28" w:rsidRPr="00E66E1E">
        <w:rPr>
          <w:rFonts w:ascii="Times New Roman" w:hAnsi="Times New Roman" w:cs="Times New Roman"/>
          <w:sz w:val="28"/>
          <w:szCs w:val="28"/>
        </w:rPr>
        <w:t xml:space="preserve">Хаксли. Сатира на современников в романе «Желтый хром». Сборник эссе Хаксли «Вечная философия»: соотношение философии и творчества. </w:t>
      </w:r>
    </w:p>
    <w:p w14:paraId="771C1652" w14:textId="62F0FABC" w:rsidR="00E66E1E" w:rsidRPr="00E66E1E" w:rsidRDefault="00E66E1E" w:rsidP="00E66E1E">
      <w:pPr>
        <w:pStyle w:val="a7"/>
        <w:shd w:val="clear" w:color="auto" w:fill="FFFFFF"/>
        <w:spacing w:after="0" w:line="360" w:lineRule="auto"/>
        <w:jc w:val="both"/>
        <w:rPr>
          <w:rFonts w:ascii="Times New Roman" w:hAnsi="Times New Roman" w:cs="Times New Roman"/>
          <w:sz w:val="28"/>
          <w:szCs w:val="28"/>
        </w:rPr>
      </w:pPr>
      <w:r w:rsidRPr="00E66E1E">
        <w:rPr>
          <w:rFonts w:ascii="Times New Roman" w:hAnsi="Times New Roman" w:cs="Times New Roman"/>
          <w:sz w:val="28"/>
          <w:szCs w:val="28"/>
        </w:rPr>
        <w:t>27</w:t>
      </w:r>
      <w:r w:rsidR="003E7A28" w:rsidRPr="00E66E1E">
        <w:rPr>
          <w:rFonts w:ascii="Times New Roman" w:hAnsi="Times New Roman" w:cs="Times New Roman"/>
          <w:sz w:val="28"/>
          <w:szCs w:val="28"/>
        </w:rPr>
        <w:t>. Г.К.</w:t>
      </w:r>
      <w:r w:rsidR="00EC48AC">
        <w:rPr>
          <w:rFonts w:ascii="Times New Roman" w:hAnsi="Times New Roman" w:cs="Times New Roman"/>
          <w:sz w:val="28"/>
          <w:szCs w:val="28"/>
        </w:rPr>
        <w:t xml:space="preserve"> </w:t>
      </w:r>
      <w:r w:rsidR="003E7A28" w:rsidRPr="00E66E1E">
        <w:rPr>
          <w:rFonts w:ascii="Times New Roman" w:hAnsi="Times New Roman" w:cs="Times New Roman"/>
          <w:sz w:val="28"/>
          <w:szCs w:val="28"/>
        </w:rPr>
        <w:t>Честертон. Сборник жизнеописаний «Вечный человек». Религиозные взгляды писателя и их отражение в творчестве</w:t>
      </w:r>
      <w:r w:rsidRPr="00E66E1E">
        <w:rPr>
          <w:rFonts w:ascii="Times New Roman" w:hAnsi="Times New Roman" w:cs="Times New Roman"/>
          <w:sz w:val="28"/>
          <w:szCs w:val="28"/>
        </w:rPr>
        <w:t>.</w:t>
      </w:r>
    </w:p>
    <w:p w14:paraId="4BC8F765" w14:textId="77777777" w:rsidR="00E66E1E" w:rsidRPr="00E66E1E"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E66E1E">
        <w:rPr>
          <w:rFonts w:ascii="Times New Roman" w:eastAsia="Times New Roman" w:hAnsi="Times New Roman" w:cs="Times New Roman"/>
          <w:color w:val="000000"/>
          <w:sz w:val="28"/>
          <w:szCs w:val="28"/>
          <w:lang w:eastAsia="ru-RU"/>
        </w:rPr>
        <w:lastRenderedPageBreak/>
        <w:t>27. «Американская трагедия» Т. Драйзера. Проблема вины главного героя романа и ответственности общества.</w:t>
      </w:r>
    </w:p>
    <w:p w14:paraId="7928A25F" w14:textId="77777777" w:rsidR="00E66E1E" w:rsidRPr="00E66E1E"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E66E1E">
        <w:rPr>
          <w:rFonts w:ascii="Times New Roman" w:eastAsia="Times New Roman" w:hAnsi="Times New Roman" w:cs="Times New Roman"/>
          <w:color w:val="000000"/>
          <w:sz w:val="28"/>
          <w:szCs w:val="28"/>
          <w:lang w:eastAsia="ru-RU"/>
        </w:rPr>
        <w:t>28. «Потерянное поколение» и Э. Хемингуэй. Тема «потерянного поколения» в рассказах первого десятилетия / «Дома», «Кошка под дождем», «Что-то кончилось» и др./.</w:t>
      </w:r>
    </w:p>
    <w:p w14:paraId="0DE0DE9F" w14:textId="77777777" w:rsidR="00E66E1E" w:rsidRPr="00E66E1E"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E66E1E">
        <w:rPr>
          <w:rFonts w:ascii="Times New Roman" w:eastAsia="Times New Roman" w:hAnsi="Times New Roman" w:cs="Times New Roman"/>
          <w:color w:val="000000"/>
          <w:sz w:val="28"/>
          <w:szCs w:val="28"/>
          <w:lang w:eastAsia="ru-RU"/>
        </w:rPr>
        <w:t>29. «Потерянное поколение» и Э. Хемингуэй. Изображение судьбы «потерянного поколения» и поисков выхода в романе «Фиеста».</w:t>
      </w:r>
    </w:p>
    <w:p w14:paraId="2344F770" w14:textId="77777777" w:rsidR="00E66E1E" w:rsidRPr="00E66E1E"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E66E1E">
        <w:rPr>
          <w:rFonts w:ascii="Times New Roman" w:eastAsia="Times New Roman" w:hAnsi="Times New Roman" w:cs="Times New Roman"/>
          <w:color w:val="000000"/>
          <w:sz w:val="28"/>
          <w:szCs w:val="28"/>
          <w:lang w:eastAsia="ru-RU"/>
        </w:rPr>
        <w:t xml:space="preserve">30. «Потерянное поколение» и Э. Хемингуэй. Отражение темы крушения иллюзий и </w:t>
      </w:r>
      <w:proofErr w:type="spellStart"/>
      <w:r w:rsidRPr="00E66E1E">
        <w:rPr>
          <w:rFonts w:ascii="Times New Roman" w:eastAsia="Times New Roman" w:hAnsi="Times New Roman" w:cs="Times New Roman"/>
          <w:color w:val="000000"/>
          <w:sz w:val="28"/>
          <w:szCs w:val="28"/>
          <w:lang w:eastAsia="ru-RU"/>
        </w:rPr>
        <w:t>дегероизация</w:t>
      </w:r>
      <w:proofErr w:type="spellEnd"/>
      <w:r w:rsidRPr="00E66E1E">
        <w:rPr>
          <w:rFonts w:ascii="Times New Roman" w:eastAsia="Times New Roman" w:hAnsi="Times New Roman" w:cs="Times New Roman"/>
          <w:color w:val="000000"/>
          <w:sz w:val="28"/>
          <w:szCs w:val="28"/>
          <w:lang w:eastAsia="ru-RU"/>
        </w:rPr>
        <w:t xml:space="preserve"> войны в романе «Прощай, оружие!».</w:t>
      </w:r>
    </w:p>
    <w:p w14:paraId="736F9F4B" w14:textId="77777777" w:rsidR="00E66E1E" w:rsidRPr="00E66E1E"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E66E1E">
        <w:rPr>
          <w:rFonts w:ascii="Times New Roman" w:eastAsia="Times New Roman" w:hAnsi="Times New Roman" w:cs="Times New Roman"/>
          <w:color w:val="000000"/>
          <w:sz w:val="28"/>
          <w:szCs w:val="28"/>
          <w:lang w:eastAsia="ru-RU"/>
        </w:rPr>
        <w:t>31. Идейно-художественное содержание повести Э. Хемингуэя «Старик и море». Трагедийный план и оптимизм повести.</w:t>
      </w:r>
    </w:p>
    <w:p w14:paraId="22EDBFB4" w14:textId="77777777" w:rsidR="00E66E1E" w:rsidRPr="00E66E1E"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E66E1E">
        <w:rPr>
          <w:rFonts w:ascii="Times New Roman" w:eastAsia="Times New Roman" w:hAnsi="Times New Roman" w:cs="Times New Roman"/>
          <w:color w:val="000000"/>
          <w:sz w:val="28"/>
          <w:szCs w:val="28"/>
          <w:lang w:eastAsia="ru-RU"/>
        </w:rPr>
        <w:t>32. Эволюция взглядов Э. Хемингуэя в 50- 60-е годы. Утверждение героического начала в повести «Старик и море».</w:t>
      </w:r>
    </w:p>
    <w:p w14:paraId="1DEA5127" w14:textId="77777777" w:rsidR="00E66E1E" w:rsidRPr="00E66E1E"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E66E1E">
        <w:rPr>
          <w:rFonts w:ascii="Times New Roman" w:eastAsia="Times New Roman" w:hAnsi="Times New Roman" w:cs="Times New Roman"/>
          <w:color w:val="000000"/>
          <w:sz w:val="28"/>
          <w:szCs w:val="28"/>
          <w:lang w:eastAsia="ru-RU"/>
        </w:rPr>
        <w:t>33. Особенности мастерства, стиля Э. Хемингуэя.</w:t>
      </w:r>
    </w:p>
    <w:p w14:paraId="364C8C6C" w14:textId="77777777" w:rsidR="00E66E1E" w:rsidRPr="00E66E1E"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E66E1E">
        <w:rPr>
          <w:rFonts w:ascii="Times New Roman" w:eastAsia="Times New Roman" w:hAnsi="Times New Roman" w:cs="Times New Roman"/>
          <w:color w:val="000000"/>
          <w:sz w:val="28"/>
          <w:szCs w:val="28"/>
          <w:lang w:eastAsia="ru-RU"/>
        </w:rPr>
        <w:t xml:space="preserve">34. Традиции «великого американского романа». </w:t>
      </w:r>
    </w:p>
    <w:p w14:paraId="09C2CCC3" w14:textId="77777777" w:rsidR="00E66E1E" w:rsidRPr="00E66E1E"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E66E1E">
        <w:rPr>
          <w:rFonts w:ascii="Times New Roman" w:eastAsia="Times New Roman" w:hAnsi="Times New Roman" w:cs="Times New Roman"/>
          <w:color w:val="000000"/>
          <w:sz w:val="28"/>
          <w:szCs w:val="28"/>
          <w:lang w:eastAsia="ru-RU"/>
        </w:rPr>
        <w:t>35. Конфликт и решение темы «</w:t>
      </w:r>
      <w:proofErr w:type="spellStart"/>
      <w:r w:rsidRPr="00E66E1E">
        <w:rPr>
          <w:rFonts w:ascii="Times New Roman" w:eastAsia="Times New Roman" w:hAnsi="Times New Roman" w:cs="Times New Roman"/>
          <w:color w:val="000000"/>
          <w:sz w:val="28"/>
          <w:szCs w:val="28"/>
          <w:lang w:eastAsia="ru-RU"/>
        </w:rPr>
        <w:t>сноупсизма</w:t>
      </w:r>
      <w:proofErr w:type="spellEnd"/>
      <w:r w:rsidRPr="00E66E1E">
        <w:rPr>
          <w:rFonts w:ascii="Times New Roman" w:eastAsia="Times New Roman" w:hAnsi="Times New Roman" w:cs="Times New Roman"/>
          <w:color w:val="000000"/>
          <w:sz w:val="28"/>
          <w:szCs w:val="28"/>
          <w:lang w:eastAsia="ru-RU"/>
        </w:rPr>
        <w:t>» в романе У. Фолкнера «Особняк».</w:t>
      </w:r>
    </w:p>
    <w:p w14:paraId="702394D9" w14:textId="77777777" w:rsidR="00E66E1E" w:rsidRPr="00E66E1E"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E66E1E">
        <w:rPr>
          <w:rFonts w:ascii="Times New Roman" w:eastAsia="Times New Roman" w:hAnsi="Times New Roman" w:cs="Times New Roman"/>
          <w:color w:val="000000"/>
          <w:sz w:val="28"/>
          <w:szCs w:val="28"/>
          <w:lang w:eastAsia="ru-RU"/>
        </w:rPr>
        <w:t xml:space="preserve">36. Тема духовности и нравственного выбора в романе Д. </w:t>
      </w:r>
      <w:proofErr w:type="spellStart"/>
      <w:r w:rsidRPr="00E66E1E">
        <w:rPr>
          <w:rFonts w:ascii="Times New Roman" w:eastAsia="Times New Roman" w:hAnsi="Times New Roman" w:cs="Times New Roman"/>
          <w:color w:val="000000"/>
          <w:sz w:val="28"/>
          <w:szCs w:val="28"/>
          <w:lang w:eastAsia="ru-RU"/>
        </w:rPr>
        <w:t>Апдайка</w:t>
      </w:r>
      <w:proofErr w:type="spellEnd"/>
      <w:r w:rsidRPr="00E66E1E">
        <w:rPr>
          <w:rFonts w:ascii="Times New Roman" w:eastAsia="Times New Roman" w:hAnsi="Times New Roman" w:cs="Times New Roman"/>
          <w:color w:val="000000"/>
          <w:sz w:val="28"/>
          <w:szCs w:val="28"/>
          <w:lang w:eastAsia="ru-RU"/>
        </w:rPr>
        <w:t xml:space="preserve"> «Кентавр».</w:t>
      </w:r>
    </w:p>
    <w:p w14:paraId="01F7FB77" w14:textId="77777777" w:rsidR="00E66E1E" w:rsidRPr="00E66E1E"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E66E1E">
        <w:rPr>
          <w:rFonts w:ascii="Times New Roman" w:eastAsia="Times New Roman" w:hAnsi="Times New Roman" w:cs="Times New Roman"/>
          <w:color w:val="000000"/>
          <w:sz w:val="28"/>
          <w:szCs w:val="28"/>
          <w:lang w:eastAsia="ru-RU"/>
        </w:rPr>
        <w:t xml:space="preserve">37. История и современность в тематике Р. </w:t>
      </w:r>
      <w:proofErr w:type="spellStart"/>
      <w:r w:rsidRPr="00E66E1E">
        <w:rPr>
          <w:rFonts w:ascii="Times New Roman" w:eastAsia="Times New Roman" w:hAnsi="Times New Roman" w:cs="Times New Roman"/>
          <w:color w:val="000000"/>
          <w:sz w:val="28"/>
          <w:szCs w:val="28"/>
          <w:lang w:eastAsia="ru-RU"/>
        </w:rPr>
        <w:t>Бредбери</w:t>
      </w:r>
      <w:proofErr w:type="spellEnd"/>
      <w:r w:rsidRPr="00E66E1E">
        <w:rPr>
          <w:rFonts w:ascii="Times New Roman" w:eastAsia="Times New Roman" w:hAnsi="Times New Roman" w:cs="Times New Roman"/>
          <w:color w:val="000000"/>
          <w:sz w:val="28"/>
          <w:szCs w:val="28"/>
          <w:lang w:eastAsia="ru-RU"/>
        </w:rPr>
        <w:t>. Тревога за будущее человечества в новеллах «И грянул гром», «Третья экспедиция» и др.</w:t>
      </w:r>
    </w:p>
    <w:p w14:paraId="039A0D96" w14:textId="77777777" w:rsidR="00E66E1E" w:rsidRPr="00E66E1E"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E66E1E">
        <w:rPr>
          <w:rFonts w:ascii="Times New Roman" w:eastAsia="Times New Roman" w:hAnsi="Times New Roman" w:cs="Times New Roman"/>
          <w:color w:val="000000"/>
          <w:sz w:val="28"/>
          <w:szCs w:val="28"/>
          <w:lang w:eastAsia="ru-RU"/>
        </w:rPr>
        <w:t>38. Тема деградации общества и нравственной ответственности героя в романе Д. Сэлинджера «Над пропастью во ржи».</w:t>
      </w:r>
    </w:p>
    <w:p w14:paraId="7890EA8C" w14:textId="77777777" w:rsidR="00E66E1E" w:rsidRPr="00E66E1E"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E66E1E">
        <w:rPr>
          <w:rFonts w:ascii="Times New Roman" w:eastAsia="Times New Roman" w:hAnsi="Times New Roman" w:cs="Times New Roman"/>
          <w:color w:val="000000"/>
          <w:sz w:val="28"/>
          <w:szCs w:val="28"/>
          <w:lang w:eastAsia="ru-RU"/>
        </w:rPr>
        <w:t>39.Драматургия Англии начала второй половины 20 века.</w:t>
      </w:r>
    </w:p>
    <w:p w14:paraId="4F2A9136" w14:textId="175EFB5B" w:rsidR="00E66E1E" w:rsidRDefault="00E66E1E"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r w:rsidRPr="00E66E1E">
        <w:rPr>
          <w:rFonts w:ascii="Times New Roman" w:eastAsia="Times New Roman" w:hAnsi="Times New Roman" w:cs="Times New Roman"/>
          <w:color w:val="000000"/>
          <w:sz w:val="28"/>
          <w:szCs w:val="28"/>
          <w:lang w:eastAsia="ru-RU"/>
        </w:rPr>
        <w:t xml:space="preserve">40. Литература конца 20 века и переходного периода (М. </w:t>
      </w:r>
      <w:proofErr w:type="spellStart"/>
      <w:r w:rsidRPr="00E66E1E">
        <w:rPr>
          <w:rFonts w:ascii="Times New Roman" w:eastAsia="Times New Roman" w:hAnsi="Times New Roman" w:cs="Times New Roman"/>
          <w:color w:val="000000"/>
          <w:sz w:val="28"/>
          <w:szCs w:val="28"/>
          <w:lang w:eastAsia="ru-RU"/>
        </w:rPr>
        <w:t>Дрэббл</w:t>
      </w:r>
      <w:proofErr w:type="spellEnd"/>
      <w:r w:rsidRPr="00E66E1E">
        <w:rPr>
          <w:rFonts w:ascii="Times New Roman" w:eastAsia="Times New Roman" w:hAnsi="Times New Roman" w:cs="Times New Roman"/>
          <w:color w:val="000000"/>
          <w:sz w:val="28"/>
          <w:szCs w:val="28"/>
          <w:lang w:eastAsia="ru-RU"/>
        </w:rPr>
        <w:t xml:space="preserve">, Дж. Фаулз, Ф. Ларкин, Т. </w:t>
      </w:r>
      <w:proofErr w:type="spellStart"/>
      <w:r w:rsidRPr="00E66E1E">
        <w:rPr>
          <w:rFonts w:ascii="Times New Roman" w:eastAsia="Times New Roman" w:hAnsi="Times New Roman" w:cs="Times New Roman"/>
          <w:color w:val="000000"/>
          <w:sz w:val="28"/>
          <w:szCs w:val="28"/>
          <w:lang w:eastAsia="ru-RU"/>
        </w:rPr>
        <w:t>Стоппард</w:t>
      </w:r>
      <w:proofErr w:type="spellEnd"/>
      <w:r w:rsidRPr="00E66E1E">
        <w:rPr>
          <w:rFonts w:ascii="Times New Roman" w:eastAsia="Times New Roman" w:hAnsi="Times New Roman" w:cs="Times New Roman"/>
          <w:color w:val="000000"/>
          <w:sz w:val="28"/>
          <w:szCs w:val="28"/>
          <w:lang w:eastAsia="ru-RU"/>
        </w:rPr>
        <w:t>, Т. Хьюз и др.).</w:t>
      </w:r>
    </w:p>
    <w:p w14:paraId="58B84427" w14:textId="77777777" w:rsidR="00173970" w:rsidRDefault="00173970" w:rsidP="00173970">
      <w:pPr>
        <w:rPr>
          <w:rFonts w:ascii="Times New Roman" w:hAnsi="Times New Roman" w:cs="Times New Roman"/>
          <w:b/>
          <w:bCs/>
          <w:sz w:val="28"/>
          <w:szCs w:val="28"/>
        </w:rPr>
      </w:pPr>
      <w:r w:rsidRPr="00C26278">
        <w:rPr>
          <w:rFonts w:ascii="Times New Roman" w:hAnsi="Times New Roman" w:cs="Times New Roman"/>
          <w:b/>
          <w:bCs/>
          <w:sz w:val="28"/>
          <w:szCs w:val="28"/>
        </w:rPr>
        <w:t>Примерн</w:t>
      </w:r>
      <w:r>
        <w:rPr>
          <w:rFonts w:ascii="Times New Roman" w:hAnsi="Times New Roman" w:cs="Times New Roman"/>
          <w:b/>
          <w:bCs/>
          <w:sz w:val="28"/>
          <w:szCs w:val="28"/>
        </w:rPr>
        <w:t>ая</w:t>
      </w:r>
      <w:r w:rsidRPr="00C26278">
        <w:rPr>
          <w:rFonts w:ascii="Times New Roman" w:hAnsi="Times New Roman" w:cs="Times New Roman"/>
          <w:b/>
          <w:bCs/>
          <w:sz w:val="28"/>
          <w:szCs w:val="28"/>
        </w:rPr>
        <w:t xml:space="preserve"> </w:t>
      </w:r>
      <w:r>
        <w:rPr>
          <w:rFonts w:ascii="Times New Roman" w:hAnsi="Times New Roman" w:cs="Times New Roman"/>
          <w:b/>
          <w:bCs/>
          <w:sz w:val="28"/>
          <w:szCs w:val="28"/>
        </w:rPr>
        <w:t>тематика докладов</w:t>
      </w:r>
    </w:p>
    <w:p w14:paraId="301B6B07" w14:textId="77777777" w:rsidR="00173970" w:rsidRPr="00662C59" w:rsidRDefault="00173970" w:rsidP="00173970">
      <w:pPr>
        <w:pStyle w:val="a7"/>
        <w:numPr>
          <w:ilvl w:val="0"/>
          <w:numId w:val="9"/>
        </w:numPr>
        <w:jc w:val="both"/>
        <w:rPr>
          <w:rFonts w:ascii="Times New Roman" w:hAnsi="Times New Roman" w:cs="Times New Roman"/>
          <w:b/>
          <w:bCs/>
          <w:sz w:val="28"/>
          <w:szCs w:val="28"/>
        </w:rPr>
      </w:pPr>
      <w:r w:rsidRPr="00662C59">
        <w:rPr>
          <w:rFonts w:ascii="Times New Roman" w:hAnsi="Times New Roman" w:cs="Times New Roman"/>
          <w:sz w:val="28"/>
          <w:szCs w:val="28"/>
        </w:rPr>
        <w:t xml:space="preserve">Столкновение системы ценностей </w:t>
      </w:r>
      <w:r>
        <w:rPr>
          <w:rFonts w:ascii="Times New Roman" w:hAnsi="Times New Roman" w:cs="Times New Roman"/>
          <w:sz w:val="28"/>
          <w:szCs w:val="28"/>
        </w:rPr>
        <w:t>С</w:t>
      </w:r>
      <w:r w:rsidRPr="00662C59">
        <w:rPr>
          <w:rFonts w:ascii="Times New Roman" w:hAnsi="Times New Roman" w:cs="Times New Roman"/>
          <w:sz w:val="28"/>
          <w:szCs w:val="28"/>
        </w:rPr>
        <w:t xml:space="preserve">редневековья и </w:t>
      </w:r>
      <w:r>
        <w:rPr>
          <w:rFonts w:ascii="Times New Roman" w:hAnsi="Times New Roman" w:cs="Times New Roman"/>
          <w:sz w:val="28"/>
          <w:szCs w:val="28"/>
        </w:rPr>
        <w:t>В</w:t>
      </w:r>
      <w:r w:rsidRPr="00662C59">
        <w:rPr>
          <w:rFonts w:ascii="Times New Roman" w:hAnsi="Times New Roman" w:cs="Times New Roman"/>
          <w:sz w:val="28"/>
          <w:szCs w:val="28"/>
        </w:rPr>
        <w:t xml:space="preserve">озрождения в трагедии Шекспира «Гамлет». Смысл высказывания «распалась связь </w:t>
      </w:r>
      <w:r w:rsidRPr="00662C59">
        <w:rPr>
          <w:rFonts w:ascii="Times New Roman" w:hAnsi="Times New Roman" w:cs="Times New Roman"/>
          <w:sz w:val="28"/>
          <w:szCs w:val="28"/>
        </w:rPr>
        <w:lastRenderedPageBreak/>
        <w:t>времен». Как звучит 13 цитата по-английски и в каком контексте она дается (историческая ситуация, положение героя).</w:t>
      </w:r>
    </w:p>
    <w:p w14:paraId="26E5C3BC" w14:textId="77777777" w:rsidR="00173970" w:rsidRPr="00662C59" w:rsidRDefault="00173970" w:rsidP="00173970">
      <w:pPr>
        <w:pStyle w:val="a7"/>
        <w:numPr>
          <w:ilvl w:val="0"/>
          <w:numId w:val="9"/>
        </w:numPr>
        <w:jc w:val="both"/>
        <w:rPr>
          <w:rFonts w:ascii="Times New Roman" w:hAnsi="Times New Roman" w:cs="Times New Roman"/>
          <w:b/>
          <w:bCs/>
          <w:sz w:val="28"/>
          <w:szCs w:val="28"/>
        </w:rPr>
      </w:pPr>
      <w:r w:rsidRPr="00662C59">
        <w:rPr>
          <w:rFonts w:ascii="Times New Roman" w:hAnsi="Times New Roman" w:cs="Times New Roman"/>
          <w:sz w:val="28"/>
          <w:szCs w:val="28"/>
        </w:rPr>
        <w:t xml:space="preserve">Сюжет о </w:t>
      </w:r>
      <w:proofErr w:type="spellStart"/>
      <w:r w:rsidRPr="00662C59">
        <w:rPr>
          <w:rFonts w:ascii="Times New Roman" w:hAnsi="Times New Roman" w:cs="Times New Roman"/>
          <w:sz w:val="28"/>
          <w:szCs w:val="28"/>
        </w:rPr>
        <w:t>Саломее</w:t>
      </w:r>
      <w:proofErr w:type="spellEnd"/>
      <w:r w:rsidRPr="00662C59">
        <w:rPr>
          <w:rFonts w:ascii="Times New Roman" w:hAnsi="Times New Roman" w:cs="Times New Roman"/>
          <w:sz w:val="28"/>
          <w:szCs w:val="28"/>
        </w:rPr>
        <w:t xml:space="preserve"> в литературе, живописи, музыке (Флобер, </w:t>
      </w:r>
      <w:proofErr w:type="spellStart"/>
      <w:r w:rsidRPr="00662C59">
        <w:rPr>
          <w:rFonts w:ascii="Times New Roman" w:hAnsi="Times New Roman" w:cs="Times New Roman"/>
          <w:sz w:val="28"/>
          <w:szCs w:val="28"/>
        </w:rPr>
        <w:t>Малларме</w:t>
      </w:r>
      <w:proofErr w:type="spellEnd"/>
      <w:r w:rsidRPr="00662C59">
        <w:rPr>
          <w:rFonts w:ascii="Times New Roman" w:hAnsi="Times New Roman" w:cs="Times New Roman"/>
          <w:sz w:val="28"/>
          <w:szCs w:val="28"/>
        </w:rPr>
        <w:t xml:space="preserve">, </w:t>
      </w:r>
      <w:proofErr w:type="spellStart"/>
      <w:r w:rsidRPr="00662C59">
        <w:rPr>
          <w:rFonts w:ascii="Times New Roman" w:hAnsi="Times New Roman" w:cs="Times New Roman"/>
          <w:sz w:val="28"/>
          <w:szCs w:val="28"/>
        </w:rPr>
        <w:t>Гюисманс</w:t>
      </w:r>
      <w:proofErr w:type="spellEnd"/>
      <w:r w:rsidRPr="00662C59">
        <w:rPr>
          <w:rFonts w:ascii="Times New Roman" w:hAnsi="Times New Roman" w:cs="Times New Roman"/>
          <w:sz w:val="28"/>
          <w:szCs w:val="28"/>
        </w:rPr>
        <w:t xml:space="preserve">, </w:t>
      </w:r>
      <w:proofErr w:type="spellStart"/>
      <w:r w:rsidRPr="00662C59">
        <w:rPr>
          <w:rFonts w:ascii="Times New Roman" w:hAnsi="Times New Roman" w:cs="Times New Roman"/>
          <w:sz w:val="28"/>
          <w:szCs w:val="28"/>
        </w:rPr>
        <w:t>Г.Курбе</w:t>
      </w:r>
      <w:proofErr w:type="spellEnd"/>
      <w:r w:rsidRPr="00662C59">
        <w:rPr>
          <w:rFonts w:ascii="Times New Roman" w:hAnsi="Times New Roman" w:cs="Times New Roman"/>
          <w:sz w:val="28"/>
          <w:szCs w:val="28"/>
        </w:rPr>
        <w:t xml:space="preserve">, </w:t>
      </w:r>
      <w:proofErr w:type="spellStart"/>
      <w:r w:rsidRPr="00662C59">
        <w:rPr>
          <w:rFonts w:ascii="Times New Roman" w:hAnsi="Times New Roman" w:cs="Times New Roman"/>
          <w:sz w:val="28"/>
          <w:szCs w:val="28"/>
        </w:rPr>
        <w:t>О.Бердсли</w:t>
      </w:r>
      <w:proofErr w:type="spellEnd"/>
      <w:r w:rsidRPr="00662C59">
        <w:rPr>
          <w:rFonts w:ascii="Times New Roman" w:hAnsi="Times New Roman" w:cs="Times New Roman"/>
          <w:sz w:val="28"/>
          <w:szCs w:val="28"/>
        </w:rPr>
        <w:t>; опера Рихарда Штрауса «</w:t>
      </w:r>
      <w:proofErr w:type="spellStart"/>
      <w:r w:rsidRPr="00662C59">
        <w:rPr>
          <w:rFonts w:ascii="Times New Roman" w:hAnsi="Times New Roman" w:cs="Times New Roman"/>
          <w:sz w:val="28"/>
          <w:szCs w:val="28"/>
        </w:rPr>
        <w:t>Саломея</w:t>
      </w:r>
      <w:proofErr w:type="spellEnd"/>
      <w:r w:rsidRPr="00662C59">
        <w:rPr>
          <w:rFonts w:ascii="Times New Roman" w:hAnsi="Times New Roman" w:cs="Times New Roman"/>
          <w:sz w:val="28"/>
          <w:szCs w:val="28"/>
        </w:rPr>
        <w:t>», 1905, и др.).</w:t>
      </w:r>
    </w:p>
    <w:p w14:paraId="5792D51E" w14:textId="77777777" w:rsidR="00173970" w:rsidRPr="00662C59" w:rsidRDefault="00173970" w:rsidP="00173970">
      <w:pPr>
        <w:pStyle w:val="a7"/>
        <w:numPr>
          <w:ilvl w:val="0"/>
          <w:numId w:val="9"/>
        </w:numPr>
        <w:jc w:val="both"/>
        <w:rPr>
          <w:rFonts w:ascii="Times New Roman" w:hAnsi="Times New Roman" w:cs="Times New Roman"/>
          <w:b/>
          <w:bCs/>
          <w:sz w:val="28"/>
          <w:szCs w:val="28"/>
        </w:rPr>
      </w:pPr>
      <w:r w:rsidRPr="00662C59">
        <w:rPr>
          <w:rFonts w:ascii="Times New Roman" w:hAnsi="Times New Roman" w:cs="Times New Roman"/>
          <w:sz w:val="28"/>
          <w:szCs w:val="28"/>
        </w:rPr>
        <w:t>Проблема: «искусство и жизнь» в произведениях О.</w:t>
      </w:r>
      <w:r>
        <w:rPr>
          <w:rFonts w:ascii="Times New Roman" w:hAnsi="Times New Roman" w:cs="Times New Roman"/>
          <w:sz w:val="28"/>
          <w:szCs w:val="28"/>
        </w:rPr>
        <w:t xml:space="preserve"> </w:t>
      </w:r>
      <w:r w:rsidRPr="00662C59">
        <w:rPr>
          <w:rFonts w:ascii="Times New Roman" w:hAnsi="Times New Roman" w:cs="Times New Roman"/>
          <w:sz w:val="28"/>
          <w:szCs w:val="28"/>
        </w:rPr>
        <w:t>Уайльда.</w:t>
      </w:r>
    </w:p>
    <w:p w14:paraId="3706C73A" w14:textId="77777777" w:rsidR="00173970" w:rsidRPr="00662C59" w:rsidRDefault="00173970" w:rsidP="00173970">
      <w:pPr>
        <w:pStyle w:val="a7"/>
        <w:numPr>
          <w:ilvl w:val="0"/>
          <w:numId w:val="9"/>
        </w:numPr>
        <w:jc w:val="both"/>
        <w:rPr>
          <w:rFonts w:ascii="Times New Roman" w:hAnsi="Times New Roman" w:cs="Times New Roman"/>
          <w:b/>
          <w:bCs/>
          <w:sz w:val="28"/>
          <w:szCs w:val="28"/>
        </w:rPr>
      </w:pPr>
      <w:r w:rsidRPr="00662C59">
        <w:rPr>
          <w:rFonts w:ascii="Times New Roman" w:hAnsi="Times New Roman" w:cs="Times New Roman"/>
          <w:sz w:val="28"/>
          <w:szCs w:val="28"/>
        </w:rPr>
        <w:t>Р.Л.</w:t>
      </w:r>
      <w:r>
        <w:rPr>
          <w:rFonts w:ascii="Times New Roman" w:hAnsi="Times New Roman" w:cs="Times New Roman"/>
          <w:sz w:val="28"/>
          <w:szCs w:val="28"/>
        </w:rPr>
        <w:t xml:space="preserve"> </w:t>
      </w:r>
      <w:r w:rsidRPr="00662C59">
        <w:rPr>
          <w:rFonts w:ascii="Times New Roman" w:hAnsi="Times New Roman" w:cs="Times New Roman"/>
          <w:sz w:val="28"/>
          <w:szCs w:val="28"/>
        </w:rPr>
        <w:t>Стивенсон. Приключенческие романы. «Остров сокровищ» как роман воспитания.</w:t>
      </w:r>
    </w:p>
    <w:p w14:paraId="1A15C20E" w14:textId="77777777" w:rsidR="00173970" w:rsidRPr="00C34FAA" w:rsidRDefault="00173970" w:rsidP="00173970">
      <w:pPr>
        <w:pStyle w:val="a7"/>
        <w:numPr>
          <w:ilvl w:val="0"/>
          <w:numId w:val="9"/>
        </w:numPr>
        <w:jc w:val="both"/>
        <w:rPr>
          <w:rFonts w:ascii="Times New Roman" w:hAnsi="Times New Roman" w:cs="Times New Roman"/>
          <w:b/>
          <w:bCs/>
          <w:sz w:val="28"/>
          <w:szCs w:val="28"/>
        </w:rPr>
      </w:pPr>
      <w:r w:rsidRPr="00662C59">
        <w:rPr>
          <w:rFonts w:ascii="Times New Roman" w:hAnsi="Times New Roman" w:cs="Times New Roman"/>
          <w:sz w:val="28"/>
          <w:szCs w:val="28"/>
        </w:rPr>
        <w:t>Символика и поэтика пьесы «</w:t>
      </w:r>
      <w:proofErr w:type="spellStart"/>
      <w:r w:rsidRPr="00662C59">
        <w:rPr>
          <w:rFonts w:ascii="Times New Roman" w:hAnsi="Times New Roman" w:cs="Times New Roman"/>
          <w:sz w:val="28"/>
          <w:szCs w:val="28"/>
        </w:rPr>
        <w:t>Пигмалион</w:t>
      </w:r>
      <w:proofErr w:type="spellEnd"/>
      <w:r w:rsidRPr="00662C59">
        <w:rPr>
          <w:rFonts w:ascii="Times New Roman" w:hAnsi="Times New Roman" w:cs="Times New Roman"/>
          <w:sz w:val="28"/>
          <w:szCs w:val="28"/>
        </w:rPr>
        <w:t xml:space="preserve">». Пьеса как символическое и мифологическое преображение жизненной любовной драмы </w:t>
      </w:r>
      <w:proofErr w:type="spellStart"/>
      <w:r w:rsidRPr="00662C59">
        <w:rPr>
          <w:rFonts w:ascii="Times New Roman" w:hAnsi="Times New Roman" w:cs="Times New Roman"/>
          <w:sz w:val="28"/>
          <w:szCs w:val="28"/>
        </w:rPr>
        <w:t>Б.Шоу</w:t>
      </w:r>
      <w:proofErr w:type="spellEnd"/>
      <w:r w:rsidRPr="00662C59">
        <w:rPr>
          <w:rFonts w:ascii="Times New Roman" w:hAnsi="Times New Roman" w:cs="Times New Roman"/>
          <w:sz w:val="28"/>
          <w:szCs w:val="28"/>
        </w:rPr>
        <w:t>.</w:t>
      </w:r>
    </w:p>
    <w:p w14:paraId="4FC25F96" w14:textId="77777777" w:rsidR="00173970" w:rsidRDefault="00173970" w:rsidP="00173970">
      <w:pPr>
        <w:jc w:val="both"/>
        <w:rPr>
          <w:rFonts w:ascii="Times New Roman" w:hAnsi="Times New Roman" w:cs="Times New Roman"/>
          <w:b/>
          <w:bCs/>
          <w:sz w:val="28"/>
          <w:szCs w:val="28"/>
        </w:rPr>
      </w:pPr>
      <w:r>
        <w:rPr>
          <w:rFonts w:ascii="Times New Roman" w:hAnsi="Times New Roman" w:cs="Times New Roman"/>
          <w:b/>
          <w:bCs/>
          <w:sz w:val="28"/>
          <w:szCs w:val="28"/>
        </w:rPr>
        <w:t xml:space="preserve">Примеры тестовых заданий </w:t>
      </w:r>
    </w:p>
    <w:p w14:paraId="6ED9E8C9" w14:textId="77777777" w:rsidR="00173970" w:rsidRPr="00C34FAA" w:rsidRDefault="00173970" w:rsidP="00173970">
      <w:pPr>
        <w:shd w:val="clear" w:color="auto" w:fill="FFFFFF"/>
        <w:spacing w:after="0" w:line="240" w:lineRule="auto"/>
        <w:rPr>
          <w:rFonts w:ascii="Times New Roman" w:eastAsia="Times New Roman" w:hAnsi="Times New Roman" w:cs="Times New Roman"/>
          <w:color w:val="000000"/>
          <w:sz w:val="28"/>
          <w:szCs w:val="28"/>
          <w:lang w:eastAsia="ru-RU"/>
        </w:rPr>
      </w:pPr>
      <w:r w:rsidRPr="00C34FAA">
        <w:rPr>
          <w:rFonts w:ascii="Times New Roman" w:eastAsia="Times New Roman" w:hAnsi="Times New Roman" w:cs="Times New Roman"/>
          <w:color w:val="000000"/>
          <w:sz w:val="28"/>
          <w:szCs w:val="28"/>
          <w:lang w:eastAsia="ru-RU"/>
        </w:rPr>
        <w:t xml:space="preserve">1 </w:t>
      </w:r>
      <w:proofErr w:type="gramStart"/>
      <w:r w:rsidRPr="00C34FAA">
        <w:rPr>
          <w:rFonts w:ascii="Times New Roman" w:eastAsia="Times New Roman" w:hAnsi="Times New Roman" w:cs="Times New Roman"/>
          <w:color w:val="000000"/>
          <w:sz w:val="28"/>
          <w:szCs w:val="28"/>
          <w:lang w:eastAsia="ru-RU"/>
        </w:rPr>
        <w:t>В</w:t>
      </w:r>
      <w:proofErr w:type="gramEnd"/>
      <w:r w:rsidRPr="00C34FAA">
        <w:rPr>
          <w:rFonts w:ascii="Times New Roman" w:eastAsia="Times New Roman" w:hAnsi="Times New Roman" w:cs="Times New Roman"/>
          <w:color w:val="000000"/>
          <w:sz w:val="28"/>
          <w:szCs w:val="28"/>
          <w:lang w:eastAsia="ru-RU"/>
        </w:rPr>
        <w:t xml:space="preserve"> каком из произведений Джона Стейнбека главными героями являются обаятельные</w:t>
      </w:r>
    </w:p>
    <w:p w14:paraId="38C46B6B" w14:textId="77777777" w:rsidR="00173970" w:rsidRPr="00C34FAA" w:rsidRDefault="00173970" w:rsidP="00173970">
      <w:pPr>
        <w:shd w:val="clear" w:color="auto" w:fill="FFFFFF"/>
        <w:spacing w:after="0" w:line="240" w:lineRule="auto"/>
        <w:rPr>
          <w:rFonts w:ascii="Times New Roman" w:eastAsia="Times New Roman" w:hAnsi="Times New Roman" w:cs="Times New Roman"/>
          <w:color w:val="000000"/>
          <w:sz w:val="28"/>
          <w:szCs w:val="28"/>
          <w:lang w:eastAsia="ru-RU"/>
        </w:rPr>
      </w:pPr>
      <w:r w:rsidRPr="00C34FAA">
        <w:rPr>
          <w:rFonts w:ascii="Times New Roman" w:eastAsia="Times New Roman" w:hAnsi="Times New Roman" w:cs="Times New Roman"/>
          <w:color w:val="000000"/>
          <w:sz w:val="28"/>
          <w:szCs w:val="28"/>
          <w:lang w:eastAsia="ru-RU"/>
        </w:rPr>
        <w:t>плуты и бездельники, промышляющие аферами и воровством?</w:t>
      </w:r>
    </w:p>
    <w:p w14:paraId="6259C036" w14:textId="77777777" w:rsidR="00173970" w:rsidRPr="00C34FAA" w:rsidRDefault="00173970" w:rsidP="00173970">
      <w:pPr>
        <w:shd w:val="clear" w:color="auto" w:fill="FFFFFF"/>
        <w:spacing w:after="0" w:line="240" w:lineRule="auto"/>
        <w:rPr>
          <w:rFonts w:ascii="Times New Roman" w:eastAsia="Times New Roman" w:hAnsi="Times New Roman" w:cs="Times New Roman"/>
          <w:color w:val="000000"/>
          <w:sz w:val="28"/>
          <w:szCs w:val="28"/>
          <w:lang w:eastAsia="ru-RU"/>
        </w:rPr>
      </w:pPr>
      <w:r w:rsidRPr="00C34FAA">
        <w:rPr>
          <w:rFonts w:ascii="Times New Roman" w:eastAsia="Times New Roman" w:hAnsi="Times New Roman" w:cs="Times New Roman"/>
          <w:color w:val="000000"/>
          <w:sz w:val="28"/>
          <w:szCs w:val="28"/>
          <w:lang w:eastAsia="ru-RU"/>
        </w:rPr>
        <w:t>а) «Гроздья гнева»;</w:t>
      </w:r>
    </w:p>
    <w:p w14:paraId="282FB761" w14:textId="77777777" w:rsidR="00173970" w:rsidRPr="00C34FAA" w:rsidRDefault="00173970" w:rsidP="00173970">
      <w:pPr>
        <w:shd w:val="clear" w:color="auto" w:fill="FFFFFF"/>
        <w:spacing w:after="0" w:line="240" w:lineRule="auto"/>
        <w:rPr>
          <w:rFonts w:ascii="Times New Roman" w:eastAsia="Times New Roman" w:hAnsi="Times New Roman" w:cs="Times New Roman"/>
          <w:color w:val="000000"/>
          <w:sz w:val="28"/>
          <w:szCs w:val="28"/>
          <w:lang w:eastAsia="ru-RU"/>
        </w:rPr>
      </w:pPr>
      <w:r w:rsidRPr="00C34FAA">
        <w:rPr>
          <w:rFonts w:ascii="Times New Roman" w:eastAsia="Times New Roman" w:hAnsi="Times New Roman" w:cs="Times New Roman"/>
          <w:color w:val="000000"/>
          <w:sz w:val="28"/>
          <w:szCs w:val="28"/>
          <w:lang w:eastAsia="ru-RU"/>
        </w:rPr>
        <w:t>б) «О мышах и людях»;</w:t>
      </w:r>
    </w:p>
    <w:p w14:paraId="499ABCF5" w14:textId="77777777" w:rsidR="00173970" w:rsidRPr="00C34FAA" w:rsidRDefault="00173970" w:rsidP="00173970">
      <w:pPr>
        <w:shd w:val="clear" w:color="auto" w:fill="FFFFFF"/>
        <w:spacing w:after="0" w:line="240" w:lineRule="auto"/>
        <w:rPr>
          <w:rFonts w:ascii="Times New Roman" w:eastAsia="Times New Roman" w:hAnsi="Times New Roman" w:cs="Times New Roman"/>
          <w:color w:val="000000"/>
          <w:sz w:val="28"/>
          <w:szCs w:val="28"/>
          <w:lang w:eastAsia="ru-RU"/>
        </w:rPr>
      </w:pPr>
      <w:r w:rsidRPr="00C34FAA">
        <w:rPr>
          <w:rFonts w:ascii="Times New Roman" w:eastAsia="Times New Roman" w:hAnsi="Times New Roman" w:cs="Times New Roman"/>
          <w:color w:val="000000"/>
          <w:sz w:val="28"/>
          <w:szCs w:val="28"/>
          <w:lang w:eastAsia="ru-RU"/>
        </w:rPr>
        <w:t xml:space="preserve">в) «Квартал </w:t>
      </w:r>
      <w:proofErr w:type="spellStart"/>
      <w:r w:rsidRPr="00C34FAA">
        <w:rPr>
          <w:rFonts w:ascii="Times New Roman" w:eastAsia="Times New Roman" w:hAnsi="Times New Roman" w:cs="Times New Roman"/>
          <w:color w:val="000000"/>
          <w:sz w:val="28"/>
          <w:szCs w:val="28"/>
          <w:lang w:eastAsia="ru-RU"/>
        </w:rPr>
        <w:t>Тортилья</w:t>
      </w:r>
      <w:proofErr w:type="spellEnd"/>
      <w:r w:rsidRPr="00C34FAA">
        <w:rPr>
          <w:rFonts w:ascii="Times New Roman" w:eastAsia="Times New Roman" w:hAnsi="Times New Roman" w:cs="Times New Roman"/>
          <w:color w:val="000000"/>
          <w:sz w:val="28"/>
          <w:szCs w:val="28"/>
          <w:lang w:eastAsia="ru-RU"/>
        </w:rPr>
        <w:t xml:space="preserve"> –</w:t>
      </w:r>
      <w:proofErr w:type="spellStart"/>
      <w:r w:rsidRPr="00C34FAA">
        <w:rPr>
          <w:rFonts w:ascii="Times New Roman" w:eastAsia="Times New Roman" w:hAnsi="Times New Roman" w:cs="Times New Roman"/>
          <w:color w:val="000000"/>
          <w:sz w:val="28"/>
          <w:szCs w:val="28"/>
          <w:lang w:eastAsia="ru-RU"/>
        </w:rPr>
        <w:t>Флэт</w:t>
      </w:r>
      <w:proofErr w:type="spellEnd"/>
      <w:r w:rsidRPr="00C34FAA">
        <w:rPr>
          <w:rFonts w:ascii="Times New Roman" w:eastAsia="Times New Roman" w:hAnsi="Times New Roman" w:cs="Times New Roman"/>
          <w:color w:val="000000"/>
          <w:sz w:val="28"/>
          <w:szCs w:val="28"/>
          <w:lang w:eastAsia="ru-RU"/>
        </w:rPr>
        <w:t>»;</w:t>
      </w:r>
    </w:p>
    <w:p w14:paraId="504FF019" w14:textId="77777777" w:rsidR="00173970" w:rsidRPr="00C34FAA" w:rsidRDefault="00173970" w:rsidP="00173970">
      <w:pPr>
        <w:shd w:val="clear" w:color="auto" w:fill="FFFFFF"/>
        <w:spacing w:after="0" w:line="240" w:lineRule="auto"/>
        <w:rPr>
          <w:rFonts w:ascii="Times New Roman" w:eastAsia="Times New Roman" w:hAnsi="Times New Roman" w:cs="Times New Roman"/>
          <w:color w:val="000000"/>
          <w:sz w:val="28"/>
          <w:szCs w:val="28"/>
          <w:lang w:eastAsia="ru-RU"/>
        </w:rPr>
      </w:pPr>
      <w:r w:rsidRPr="00C34FAA">
        <w:rPr>
          <w:rFonts w:ascii="Times New Roman" w:eastAsia="Times New Roman" w:hAnsi="Times New Roman" w:cs="Times New Roman"/>
          <w:color w:val="000000"/>
          <w:sz w:val="28"/>
          <w:szCs w:val="28"/>
          <w:lang w:eastAsia="ru-RU"/>
        </w:rPr>
        <w:t>г) «К востоку от рая»</w:t>
      </w:r>
    </w:p>
    <w:p w14:paraId="25BADAE8" w14:textId="77777777" w:rsidR="00173970" w:rsidRPr="00C34FAA" w:rsidRDefault="00173970" w:rsidP="00173970">
      <w:pPr>
        <w:shd w:val="clear" w:color="auto" w:fill="FFFFFF"/>
        <w:spacing w:after="0" w:line="240" w:lineRule="auto"/>
        <w:rPr>
          <w:rFonts w:ascii="Times New Roman" w:eastAsia="Times New Roman" w:hAnsi="Times New Roman" w:cs="Times New Roman"/>
          <w:color w:val="000000"/>
          <w:sz w:val="28"/>
          <w:szCs w:val="28"/>
          <w:lang w:eastAsia="ru-RU"/>
        </w:rPr>
      </w:pPr>
      <w:r w:rsidRPr="00C34FAA">
        <w:rPr>
          <w:rFonts w:ascii="Times New Roman" w:eastAsia="Times New Roman" w:hAnsi="Times New Roman" w:cs="Times New Roman"/>
          <w:color w:val="000000"/>
          <w:sz w:val="28"/>
          <w:szCs w:val="28"/>
          <w:lang w:eastAsia="ru-RU"/>
        </w:rPr>
        <w:t>2. Главный герой произведения Джерома Сэлинджера «Над пропастью во ржи»</w:t>
      </w:r>
    </w:p>
    <w:p w14:paraId="0C6CB85F" w14:textId="77777777" w:rsidR="00173970" w:rsidRPr="00C34FAA" w:rsidRDefault="00173970" w:rsidP="00173970">
      <w:pPr>
        <w:shd w:val="clear" w:color="auto" w:fill="FFFFFF"/>
        <w:spacing w:after="0" w:line="240" w:lineRule="auto"/>
        <w:rPr>
          <w:rFonts w:ascii="Times New Roman" w:eastAsia="Times New Roman" w:hAnsi="Times New Roman" w:cs="Times New Roman"/>
          <w:color w:val="000000"/>
          <w:sz w:val="28"/>
          <w:szCs w:val="28"/>
          <w:lang w:eastAsia="ru-RU"/>
        </w:rPr>
      </w:pPr>
      <w:r w:rsidRPr="00C34FAA">
        <w:rPr>
          <w:rFonts w:ascii="Times New Roman" w:eastAsia="Times New Roman" w:hAnsi="Times New Roman" w:cs="Times New Roman"/>
          <w:color w:val="000000"/>
          <w:sz w:val="28"/>
          <w:szCs w:val="28"/>
          <w:lang w:eastAsia="ru-RU"/>
        </w:rPr>
        <w:t>а) подросток;</w:t>
      </w:r>
    </w:p>
    <w:p w14:paraId="41E9CFEE" w14:textId="77777777" w:rsidR="00173970" w:rsidRPr="00C34FAA" w:rsidRDefault="00173970" w:rsidP="00173970">
      <w:pPr>
        <w:shd w:val="clear" w:color="auto" w:fill="FFFFFF"/>
        <w:spacing w:after="0" w:line="240" w:lineRule="auto"/>
        <w:rPr>
          <w:rFonts w:ascii="Times New Roman" w:eastAsia="Times New Roman" w:hAnsi="Times New Roman" w:cs="Times New Roman"/>
          <w:color w:val="000000"/>
          <w:sz w:val="28"/>
          <w:szCs w:val="28"/>
          <w:lang w:eastAsia="ru-RU"/>
        </w:rPr>
      </w:pPr>
      <w:r w:rsidRPr="00C34FAA">
        <w:rPr>
          <w:rFonts w:ascii="Times New Roman" w:eastAsia="Times New Roman" w:hAnsi="Times New Roman" w:cs="Times New Roman"/>
          <w:color w:val="000000"/>
          <w:sz w:val="28"/>
          <w:szCs w:val="28"/>
          <w:lang w:eastAsia="ru-RU"/>
        </w:rPr>
        <w:t>б) домохозяйка;</w:t>
      </w:r>
    </w:p>
    <w:p w14:paraId="41DAB8E0" w14:textId="77777777" w:rsidR="00173970" w:rsidRPr="00C34FAA" w:rsidRDefault="00173970" w:rsidP="00173970">
      <w:pPr>
        <w:shd w:val="clear" w:color="auto" w:fill="FFFFFF"/>
        <w:spacing w:after="0" w:line="240" w:lineRule="auto"/>
        <w:rPr>
          <w:rFonts w:ascii="Times New Roman" w:eastAsia="Times New Roman" w:hAnsi="Times New Roman" w:cs="Times New Roman"/>
          <w:color w:val="000000"/>
          <w:sz w:val="28"/>
          <w:szCs w:val="28"/>
          <w:lang w:eastAsia="ru-RU"/>
        </w:rPr>
      </w:pPr>
      <w:r w:rsidRPr="00C34FAA">
        <w:rPr>
          <w:rFonts w:ascii="Times New Roman" w:eastAsia="Times New Roman" w:hAnsi="Times New Roman" w:cs="Times New Roman"/>
          <w:color w:val="000000"/>
          <w:sz w:val="28"/>
          <w:szCs w:val="28"/>
          <w:lang w:eastAsia="ru-RU"/>
        </w:rPr>
        <w:t>в) старик;</w:t>
      </w:r>
    </w:p>
    <w:p w14:paraId="7EF333ED" w14:textId="77777777" w:rsidR="00173970" w:rsidRPr="00C34FAA" w:rsidRDefault="00173970" w:rsidP="00173970">
      <w:pPr>
        <w:shd w:val="clear" w:color="auto" w:fill="FFFFFF"/>
        <w:spacing w:after="0" w:line="240" w:lineRule="auto"/>
        <w:rPr>
          <w:rFonts w:ascii="Times New Roman" w:eastAsia="Times New Roman" w:hAnsi="Times New Roman" w:cs="Times New Roman"/>
          <w:color w:val="000000"/>
          <w:sz w:val="28"/>
          <w:szCs w:val="28"/>
          <w:lang w:eastAsia="ru-RU"/>
        </w:rPr>
      </w:pPr>
      <w:r w:rsidRPr="00C34FAA">
        <w:rPr>
          <w:rFonts w:ascii="Times New Roman" w:eastAsia="Times New Roman" w:hAnsi="Times New Roman" w:cs="Times New Roman"/>
          <w:color w:val="000000"/>
          <w:sz w:val="28"/>
          <w:szCs w:val="28"/>
          <w:lang w:eastAsia="ru-RU"/>
        </w:rPr>
        <w:t>г) фермер</w:t>
      </w:r>
    </w:p>
    <w:p w14:paraId="531C0109" w14:textId="77777777" w:rsidR="00173970" w:rsidRPr="00C34FAA" w:rsidRDefault="00173970" w:rsidP="00173970">
      <w:pPr>
        <w:shd w:val="clear" w:color="auto" w:fill="FFFFFF"/>
        <w:spacing w:after="0" w:line="240" w:lineRule="auto"/>
        <w:rPr>
          <w:rFonts w:ascii="Times New Roman" w:eastAsia="Times New Roman" w:hAnsi="Times New Roman" w:cs="Times New Roman"/>
          <w:color w:val="000000"/>
          <w:sz w:val="28"/>
          <w:szCs w:val="28"/>
          <w:lang w:eastAsia="ru-RU"/>
        </w:rPr>
      </w:pPr>
      <w:r w:rsidRPr="00C34FAA">
        <w:rPr>
          <w:rFonts w:ascii="Times New Roman" w:eastAsia="Times New Roman" w:hAnsi="Times New Roman" w:cs="Times New Roman"/>
          <w:color w:val="000000"/>
          <w:sz w:val="28"/>
          <w:szCs w:val="28"/>
          <w:lang w:eastAsia="ru-RU"/>
        </w:rPr>
        <w:t>3 Как зовут рыбака из повести Эрнеста Хемингуэя «Старик и море»?</w:t>
      </w:r>
    </w:p>
    <w:p w14:paraId="74608C82" w14:textId="77777777" w:rsidR="00173970" w:rsidRPr="00C34FAA" w:rsidRDefault="00173970" w:rsidP="00173970">
      <w:pPr>
        <w:shd w:val="clear" w:color="auto" w:fill="FFFFFF"/>
        <w:spacing w:after="0" w:line="240" w:lineRule="auto"/>
        <w:rPr>
          <w:rFonts w:ascii="Times New Roman" w:eastAsia="Times New Roman" w:hAnsi="Times New Roman" w:cs="Times New Roman"/>
          <w:color w:val="000000"/>
          <w:sz w:val="28"/>
          <w:szCs w:val="28"/>
          <w:lang w:eastAsia="ru-RU"/>
        </w:rPr>
      </w:pPr>
      <w:r w:rsidRPr="00C34FAA">
        <w:rPr>
          <w:rFonts w:ascii="Times New Roman" w:eastAsia="Times New Roman" w:hAnsi="Times New Roman" w:cs="Times New Roman"/>
          <w:color w:val="000000"/>
          <w:sz w:val="28"/>
          <w:szCs w:val="28"/>
          <w:lang w:eastAsia="ru-RU"/>
        </w:rPr>
        <w:t>а) Адриано;</w:t>
      </w:r>
    </w:p>
    <w:p w14:paraId="36FB5A0D" w14:textId="77777777" w:rsidR="00173970" w:rsidRPr="00C34FAA" w:rsidRDefault="00173970" w:rsidP="00173970">
      <w:pPr>
        <w:shd w:val="clear" w:color="auto" w:fill="FFFFFF"/>
        <w:spacing w:after="0" w:line="240" w:lineRule="auto"/>
        <w:rPr>
          <w:rFonts w:ascii="Times New Roman" w:eastAsia="Times New Roman" w:hAnsi="Times New Roman" w:cs="Times New Roman"/>
          <w:color w:val="000000"/>
          <w:sz w:val="28"/>
          <w:szCs w:val="28"/>
          <w:lang w:eastAsia="ru-RU"/>
        </w:rPr>
      </w:pPr>
      <w:r w:rsidRPr="00C34FAA">
        <w:rPr>
          <w:rFonts w:ascii="Times New Roman" w:eastAsia="Times New Roman" w:hAnsi="Times New Roman" w:cs="Times New Roman"/>
          <w:color w:val="000000"/>
          <w:sz w:val="28"/>
          <w:szCs w:val="28"/>
          <w:lang w:eastAsia="ru-RU"/>
        </w:rPr>
        <w:t>б) Хосе;</w:t>
      </w:r>
    </w:p>
    <w:p w14:paraId="63BA8441" w14:textId="77777777" w:rsidR="00173970" w:rsidRPr="00C34FAA" w:rsidRDefault="00173970" w:rsidP="00173970">
      <w:pPr>
        <w:shd w:val="clear" w:color="auto" w:fill="FFFFFF"/>
        <w:spacing w:after="0" w:line="240" w:lineRule="auto"/>
        <w:rPr>
          <w:rFonts w:ascii="Times New Roman" w:eastAsia="Times New Roman" w:hAnsi="Times New Roman" w:cs="Times New Roman"/>
          <w:color w:val="000000"/>
          <w:sz w:val="28"/>
          <w:szCs w:val="28"/>
          <w:lang w:eastAsia="ru-RU"/>
        </w:rPr>
      </w:pPr>
      <w:r w:rsidRPr="00C34FAA">
        <w:rPr>
          <w:rFonts w:ascii="Times New Roman" w:eastAsia="Times New Roman" w:hAnsi="Times New Roman" w:cs="Times New Roman"/>
          <w:color w:val="000000"/>
          <w:sz w:val="28"/>
          <w:szCs w:val="28"/>
          <w:lang w:eastAsia="ru-RU"/>
        </w:rPr>
        <w:t>в) Луи;</w:t>
      </w:r>
    </w:p>
    <w:p w14:paraId="0570A229" w14:textId="77777777" w:rsidR="00173970" w:rsidRPr="00C34FAA" w:rsidRDefault="00173970" w:rsidP="00173970">
      <w:pPr>
        <w:shd w:val="clear" w:color="auto" w:fill="FFFFFF"/>
        <w:spacing w:after="0" w:line="240" w:lineRule="auto"/>
        <w:rPr>
          <w:rFonts w:ascii="Times New Roman" w:eastAsia="Times New Roman" w:hAnsi="Times New Roman" w:cs="Times New Roman"/>
          <w:color w:val="000000"/>
          <w:sz w:val="28"/>
          <w:szCs w:val="28"/>
          <w:lang w:eastAsia="ru-RU"/>
        </w:rPr>
      </w:pPr>
      <w:r w:rsidRPr="00C34FAA">
        <w:rPr>
          <w:rFonts w:ascii="Times New Roman" w:eastAsia="Times New Roman" w:hAnsi="Times New Roman" w:cs="Times New Roman"/>
          <w:color w:val="000000"/>
          <w:sz w:val="28"/>
          <w:szCs w:val="28"/>
          <w:lang w:eastAsia="ru-RU"/>
        </w:rPr>
        <w:t>г) Сантьяго</w:t>
      </w:r>
    </w:p>
    <w:p w14:paraId="4D09ABA0" w14:textId="77777777" w:rsidR="00173970" w:rsidRPr="00C34FAA" w:rsidRDefault="00173970" w:rsidP="00173970">
      <w:pPr>
        <w:shd w:val="clear" w:color="auto" w:fill="FFFFFF"/>
        <w:spacing w:after="0" w:line="240" w:lineRule="auto"/>
        <w:rPr>
          <w:rFonts w:ascii="Times New Roman" w:eastAsia="Times New Roman" w:hAnsi="Times New Roman" w:cs="Times New Roman"/>
          <w:color w:val="000000"/>
          <w:sz w:val="28"/>
          <w:szCs w:val="28"/>
          <w:lang w:eastAsia="ru-RU"/>
        </w:rPr>
      </w:pPr>
      <w:r w:rsidRPr="00C34FAA">
        <w:rPr>
          <w:rFonts w:ascii="Times New Roman" w:eastAsia="Times New Roman" w:hAnsi="Times New Roman" w:cs="Times New Roman"/>
          <w:color w:val="000000"/>
          <w:sz w:val="28"/>
          <w:szCs w:val="28"/>
          <w:lang w:eastAsia="ru-RU"/>
        </w:rPr>
        <w:t xml:space="preserve">4 </w:t>
      </w:r>
      <w:proofErr w:type="gramStart"/>
      <w:r w:rsidRPr="00C34FAA">
        <w:rPr>
          <w:rFonts w:ascii="Times New Roman" w:eastAsia="Times New Roman" w:hAnsi="Times New Roman" w:cs="Times New Roman"/>
          <w:color w:val="000000"/>
          <w:sz w:val="28"/>
          <w:szCs w:val="28"/>
          <w:lang w:eastAsia="ru-RU"/>
        </w:rPr>
        <w:t>В</w:t>
      </w:r>
      <w:proofErr w:type="gramEnd"/>
      <w:r w:rsidRPr="00C34FAA">
        <w:rPr>
          <w:rFonts w:ascii="Times New Roman" w:eastAsia="Times New Roman" w:hAnsi="Times New Roman" w:cs="Times New Roman"/>
          <w:color w:val="000000"/>
          <w:sz w:val="28"/>
          <w:szCs w:val="28"/>
          <w:lang w:eastAsia="ru-RU"/>
        </w:rPr>
        <w:t xml:space="preserve"> каком из этих произведений умирает кит</w:t>
      </w:r>
    </w:p>
    <w:p w14:paraId="070A03D4" w14:textId="77777777" w:rsidR="00173970" w:rsidRPr="00C34FAA" w:rsidRDefault="00173970" w:rsidP="00173970">
      <w:pPr>
        <w:shd w:val="clear" w:color="auto" w:fill="FFFFFF"/>
        <w:spacing w:after="0" w:line="240" w:lineRule="auto"/>
        <w:rPr>
          <w:rFonts w:ascii="Times New Roman" w:eastAsia="Times New Roman" w:hAnsi="Times New Roman" w:cs="Times New Roman"/>
          <w:color w:val="000000"/>
          <w:sz w:val="28"/>
          <w:szCs w:val="28"/>
          <w:lang w:eastAsia="ru-RU"/>
        </w:rPr>
      </w:pPr>
      <w:r w:rsidRPr="00C34FAA">
        <w:rPr>
          <w:rFonts w:ascii="Times New Roman" w:eastAsia="Times New Roman" w:hAnsi="Times New Roman" w:cs="Times New Roman"/>
          <w:color w:val="000000"/>
          <w:sz w:val="28"/>
          <w:szCs w:val="28"/>
          <w:lang w:eastAsia="ru-RU"/>
        </w:rPr>
        <w:t>а) «Моби Дик»;</w:t>
      </w:r>
    </w:p>
    <w:p w14:paraId="2641824E" w14:textId="77777777" w:rsidR="00173970" w:rsidRPr="00C34FAA" w:rsidRDefault="00173970" w:rsidP="00173970">
      <w:pPr>
        <w:shd w:val="clear" w:color="auto" w:fill="FFFFFF"/>
        <w:spacing w:after="0" w:line="240" w:lineRule="auto"/>
        <w:rPr>
          <w:rFonts w:ascii="Times New Roman" w:eastAsia="Times New Roman" w:hAnsi="Times New Roman" w:cs="Times New Roman"/>
          <w:color w:val="000000"/>
          <w:sz w:val="28"/>
          <w:szCs w:val="28"/>
          <w:lang w:eastAsia="ru-RU"/>
        </w:rPr>
      </w:pPr>
      <w:r w:rsidRPr="00C34FAA">
        <w:rPr>
          <w:rFonts w:ascii="Times New Roman" w:eastAsia="Times New Roman" w:hAnsi="Times New Roman" w:cs="Times New Roman"/>
          <w:color w:val="000000"/>
          <w:sz w:val="28"/>
          <w:szCs w:val="28"/>
          <w:lang w:eastAsia="ru-RU"/>
        </w:rPr>
        <w:t>б) «Старик и море»;</w:t>
      </w:r>
    </w:p>
    <w:p w14:paraId="3A30BD35" w14:textId="77777777" w:rsidR="00173970" w:rsidRPr="00C34FAA" w:rsidRDefault="00173970" w:rsidP="00173970">
      <w:pPr>
        <w:shd w:val="clear" w:color="auto" w:fill="FFFFFF"/>
        <w:spacing w:after="0" w:line="240" w:lineRule="auto"/>
        <w:rPr>
          <w:rFonts w:ascii="Times New Roman" w:eastAsia="Times New Roman" w:hAnsi="Times New Roman" w:cs="Times New Roman"/>
          <w:color w:val="000000"/>
          <w:sz w:val="28"/>
          <w:szCs w:val="28"/>
          <w:lang w:eastAsia="ru-RU"/>
        </w:rPr>
      </w:pPr>
      <w:r w:rsidRPr="00C34FAA">
        <w:rPr>
          <w:rFonts w:ascii="Times New Roman" w:eastAsia="Times New Roman" w:hAnsi="Times New Roman" w:cs="Times New Roman"/>
          <w:color w:val="000000"/>
          <w:sz w:val="28"/>
          <w:szCs w:val="28"/>
          <w:lang w:eastAsia="ru-RU"/>
        </w:rPr>
        <w:t>в) «Морской волк»;</w:t>
      </w:r>
    </w:p>
    <w:p w14:paraId="7AD7700B" w14:textId="77777777" w:rsidR="00173970" w:rsidRPr="00C34FAA" w:rsidRDefault="00173970" w:rsidP="00173970">
      <w:pPr>
        <w:shd w:val="clear" w:color="auto" w:fill="FFFFFF"/>
        <w:spacing w:after="0" w:line="240" w:lineRule="auto"/>
        <w:rPr>
          <w:rFonts w:ascii="Times New Roman" w:eastAsia="Times New Roman" w:hAnsi="Times New Roman" w:cs="Times New Roman"/>
          <w:color w:val="000000"/>
          <w:sz w:val="28"/>
          <w:szCs w:val="28"/>
          <w:lang w:eastAsia="ru-RU"/>
        </w:rPr>
      </w:pPr>
      <w:r w:rsidRPr="00C34FAA">
        <w:rPr>
          <w:rFonts w:ascii="Times New Roman" w:eastAsia="Times New Roman" w:hAnsi="Times New Roman" w:cs="Times New Roman"/>
          <w:color w:val="000000"/>
          <w:sz w:val="28"/>
          <w:szCs w:val="28"/>
          <w:lang w:eastAsia="ru-RU"/>
        </w:rPr>
        <w:t>г) «Труженики моря»</w:t>
      </w:r>
    </w:p>
    <w:p w14:paraId="35F25560" w14:textId="77777777" w:rsidR="00173970" w:rsidRPr="00C34FAA" w:rsidRDefault="00173970" w:rsidP="00173970">
      <w:pPr>
        <w:shd w:val="clear" w:color="auto" w:fill="FFFFFF"/>
        <w:spacing w:after="0" w:line="240" w:lineRule="auto"/>
        <w:rPr>
          <w:rFonts w:ascii="Times New Roman" w:eastAsia="Times New Roman" w:hAnsi="Times New Roman" w:cs="Times New Roman"/>
          <w:color w:val="000000"/>
          <w:sz w:val="28"/>
          <w:szCs w:val="28"/>
          <w:lang w:eastAsia="ru-RU"/>
        </w:rPr>
      </w:pPr>
      <w:r w:rsidRPr="00C34FAA">
        <w:rPr>
          <w:rFonts w:ascii="Times New Roman" w:eastAsia="Times New Roman" w:hAnsi="Times New Roman" w:cs="Times New Roman"/>
          <w:color w:val="000000"/>
          <w:sz w:val="28"/>
          <w:szCs w:val="28"/>
          <w:lang w:eastAsia="ru-RU"/>
        </w:rPr>
        <w:t xml:space="preserve">5 Кому посвящена знаменитая тетралогия Джона </w:t>
      </w:r>
      <w:proofErr w:type="spellStart"/>
      <w:r w:rsidRPr="00C34FAA">
        <w:rPr>
          <w:rFonts w:ascii="Times New Roman" w:eastAsia="Times New Roman" w:hAnsi="Times New Roman" w:cs="Times New Roman"/>
          <w:color w:val="000000"/>
          <w:sz w:val="28"/>
          <w:szCs w:val="28"/>
          <w:lang w:eastAsia="ru-RU"/>
        </w:rPr>
        <w:t>Апдайка</w:t>
      </w:r>
      <w:proofErr w:type="spellEnd"/>
      <w:r w:rsidRPr="00C34FAA">
        <w:rPr>
          <w:rFonts w:ascii="Times New Roman" w:eastAsia="Times New Roman" w:hAnsi="Times New Roman" w:cs="Times New Roman"/>
          <w:color w:val="000000"/>
          <w:sz w:val="28"/>
          <w:szCs w:val="28"/>
          <w:lang w:eastAsia="ru-RU"/>
        </w:rPr>
        <w:t>?</w:t>
      </w:r>
    </w:p>
    <w:p w14:paraId="2CC215A0" w14:textId="77777777" w:rsidR="00173970" w:rsidRPr="00C34FAA" w:rsidRDefault="00173970" w:rsidP="00173970">
      <w:pPr>
        <w:shd w:val="clear" w:color="auto" w:fill="FFFFFF"/>
        <w:spacing w:after="0" w:line="240" w:lineRule="auto"/>
        <w:rPr>
          <w:rFonts w:ascii="Times New Roman" w:eastAsia="Times New Roman" w:hAnsi="Times New Roman" w:cs="Times New Roman"/>
          <w:color w:val="000000"/>
          <w:sz w:val="28"/>
          <w:szCs w:val="28"/>
          <w:lang w:eastAsia="ru-RU"/>
        </w:rPr>
      </w:pPr>
      <w:r w:rsidRPr="00C34FAA">
        <w:rPr>
          <w:rFonts w:ascii="Times New Roman" w:eastAsia="Times New Roman" w:hAnsi="Times New Roman" w:cs="Times New Roman"/>
          <w:color w:val="000000"/>
          <w:sz w:val="28"/>
          <w:szCs w:val="28"/>
          <w:lang w:eastAsia="ru-RU"/>
        </w:rPr>
        <w:t>а) Медведю;</w:t>
      </w:r>
    </w:p>
    <w:p w14:paraId="2CC4551F" w14:textId="77777777" w:rsidR="00173970" w:rsidRPr="00C34FAA" w:rsidRDefault="00173970" w:rsidP="00173970">
      <w:pPr>
        <w:shd w:val="clear" w:color="auto" w:fill="FFFFFF"/>
        <w:spacing w:after="0" w:line="240" w:lineRule="auto"/>
        <w:rPr>
          <w:rFonts w:ascii="Times New Roman" w:eastAsia="Times New Roman" w:hAnsi="Times New Roman" w:cs="Times New Roman"/>
          <w:color w:val="000000"/>
          <w:sz w:val="28"/>
          <w:szCs w:val="28"/>
          <w:lang w:eastAsia="ru-RU"/>
        </w:rPr>
      </w:pPr>
      <w:r w:rsidRPr="00C34FAA">
        <w:rPr>
          <w:rFonts w:ascii="Times New Roman" w:eastAsia="Times New Roman" w:hAnsi="Times New Roman" w:cs="Times New Roman"/>
          <w:color w:val="000000"/>
          <w:sz w:val="28"/>
          <w:szCs w:val="28"/>
          <w:lang w:eastAsia="ru-RU"/>
        </w:rPr>
        <w:t>б) Кролику;</w:t>
      </w:r>
    </w:p>
    <w:p w14:paraId="0302505F" w14:textId="77777777" w:rsidR="00173970" w:rsidRPr="00C34FAA" w:rsidRDefault="00173970" w:rsidP="00173970">
      <w:pPr>
        <w:shd w:val="clear" w:color="auto" w:fill="FFFFFF"/>
        <w:spacing w:after="0" w:line="240" w:lineRule="auto"/>
        <w:rPr>
          <w:rFonts w:ascii="Times New Roman" w:eastAsia="Times New Roman" w:hAnsi="Times New Roman" w:cs="Times New Roman"/>
          <w:color w:val="000000"/>
          <w:sz w:val="28"/>
          <w:szCs w:val="28"/>
          <w:lang w:eastAsia="ru-RU"/>
        </w:rPr>
      </w:pPr>
      <w:r w:rsidRPr="00C34FAA">
        <w:rPr>
          <w:rFonts w:ascii="Times New Roman" w:eastAsia="Times New Roman" w:hAnsi="Times New Roman" w:cs="Times New Roman"/>
          <w:color w:val="000000"/>
          <w:sz w:val="28"/>
          <w:szCs w:val="28"/>
          <w:lang w:eastAsia="ru-RU"/>
        </w:rPr>
        <w:t>в) Оленю;</w:t>
      </w:r>
    </w:p>
    <w:p w14:paraId="0AD1F247" w14:textId="77777777" w:rsidR="00173970" w:rsidRDefault="00173970" w:rsidP="00173970">
      <w:pPr>
        <w:shd w:val="clear" w:color="auto" w:fill="FFFFFF"/>
        <w:spacing w:after="0" w:line="240" w:lineRule="auto"/>
        <w:rPr>
          <w:rFonts w:ascii="Times New Roman" w:eastAsia="Times New Roman" w:hAnsi="Times New Roman" w:cs="Times New Roman"/>
          <w:color w:val="000000"/>
          <w:sz w:val="28"/>
          <w:szCs w:val="28"/>
          <w:lang w:eastAsia="ru-RU"/>
        </w:rPr>
      </w:pPr>
      <w:r w:rsidRPr="00C34FAA">
        <w:rPr>
          <w:rFonts w:ascii="Times New Roman" w:eastAsia="Times New Roman" w:hAnsi="Times New Roman" w:cs="Times New Roman"/>
          <w:color w:val="000000"/>
          <w:sz w:val="28"/>
          <w:szCs w:val="28"/>
          <w:lang w:eastAsia="ru-RU"/>
        </w:rPr>
        <w:t>г) Орлу</w:t>
      </w:r>
    </w:p>
    <w:p w14:paraId="33485641" w14:textId="77777777" w:rsidR="00173970" w:rsidRPr="00C34FAA" w:rsidRDefault="00173970" w:rsidP="00173970">
      <w:pPr>
        <w:shd w:val="clear" w:color="auto" w:fill="FFFFFF"/>
        <w:spacing w:after="0" w:line="240" w:lineRule="auto"/>
        <w:rPr>
          <w:rFonts w:ascii="Times New Roman" w:eastAsia="Times New Roman" w:hAnsi="Times New Roman" w:cs="Times New Roman"/>
          <w:color w:val="000000"/>
          <w:sz w:val="28"/>
          <w:szCs w:val="28"/>
          <w:lang w:eastAsia="ru-RU"/>
        </w:rPr>
      </w:pPr>
    </w:p>
    <w:p w14:paraId="7921B884" w14:textId="77777777" w:rsidR="00173970" w:rsidRDefault="00173970" w:rsidP="00173970">
      <w:pPr>
        <w:rPr>
          <w:rFonts w:ascii="Times New Roman" w:hAnsi="Times New Roman" w:cs="Times New Roman"/>
          <w:b/>
          <w:bCs/>
          <w:sz w:val="28"/>
          <w:szCs w:val="28"/>
        </w:rPr>
      </w:pPr>
      <w:r>
        <w:rPr>
          <w:rFonts w:ascii="Times New Roman" w:hAnsi="Times New Roman" w:cs="Times New Roman"/>
          <w:b/>
          <w:bCs/>
          <w:sz w:val="28"/>
          <w:szCs w:val="28"/>
        </w:rPr>
        <w:t>Примеры заданий для самостоятельной работы</w:t>
      </w:r>
    </w:p>
    <w:p w14:paraId="1DB0AAC3" w14:textId="77777777" w:rsidR="00173970" w:rsidRPr="00662C59" w:rsidRDefault="00173970" w:rsidP="00173970">
      <w:pPr>
        <w:jc w:val="both"/>
        <w:rPr>
          <w:rFonts w:ascii="Times New Roman" w:hAnsi="Times New Roman" w:cs="Times New Roman"/>
          <w:sz w:val="28"/>
          <w:szCs w:val="28"/>
        </w:rPr>
      </w:pPr>
      <w:r w:rsidRPr="00662C59">
        <w:rPr>
          <w:rFonts w:ascii="Times New Roman" w:hAnsi="Times New Roman" w:cs="Times New Roman"/>
          <w:sz w:val="28"/>
          <w:szCs w:val="28"/>
        </w:rPr>
        <w:lastRenderedPageBreak/>
        <w:t xml:space="preserve">1. Определите принципы слияния двух реальностей в романе «Кентавр» Дж. </w:t>
      </w:r>
      <w:proofErr w:type="spellStart"/>
      <w:r w:rsidRPr="00662C59">
        <w:rPr>
          <w:rFonts w:ascii="Times New Roman" w:hAnsi="Times New Roman" w:cs="Times New Roman"/>
          <w:sz w:val="28"/>
          <w:szCs w:val="28"/>
        </w:rPr>
        <w:t>Апдайка</w:t>
      </w:r>
      <w:proofErr w:type="spellEnd"/>
      <w:r w:rsidRPr="00662C59">
        <w:rPr>
          <w:rFonts w:ascii="Times New Roman" w:hAnsi="Times New Roman" w:cs="Times New Roman"/>
          <w:sz w:val="28"/>
          <w:szCs w:val="28"/>
        </w:rPr>
        <w:t xml:space="preserve">, принципы их сближения. </w:t>
      </w:r>
    </w:p>
    <w:p w14:paraId="1D93AE05" w14:textId="77777777" w:rsidR="00173970" w:rsidRPr="00662C59" w:rsidRDefault="00173970" w:rsidP="00173970">
      <w:pPr>
        <w:jc w:val="both"/>
        <w:rPr>
          <w:rFonts w:ascii="Times New Roman" w:hAnsi="Times New Roman" w:cs="Times New Roman"/>
          <w:sz w:val="28"/>
          <w:szCs w:val="28"/>
        </w:rPr>
      </w:pPr>
      <w:r w:rsidRPr="00662C59">
        <w:rPr>
          <w:rFonts w:ascii="Times New Roman" w:hAnsi="Times New Roman" w:cs="Times New Roman"/>
          <w:sz w:val="28"/>
          <w:szCs w:val="28"/>
        </w:rPr>
        <w:t xml:space="preserve">2. Рассмотрите метафоры и символы в романе, смысл образа кентавра. </w:t>
      </w:r>
    </w:p>
    <w:p w14:paraId="4587AB9D" w14:textId="77777777" w:rsidR="00173970" w:rsidRPr="00662C59" w:rsidRDefault="00173970" w:rsidP="00173970">
      <w:pPr>
        <w:jc w:val="both"/>
        <w:rPr>
          <w:rFonts w:ascii="Times New Roman" w:hAnsi="Times New Roman" w:cs="Times New Roman"/>
          <w:b/>
          <w:bCs/>
          <w:sz w:val="28"/>
          <w:szCs w:val="28"/>
        </w:rPr>
      </w:pPr>
      <w:r w:rsidRPr="00662C59">
        <w:rPr>
          <w:rFonts w:ascii="Times New Roman" w:hAnsi="Times New Roman" w:cs="Times New Roman"/>
          <w:sz w:val="28"/>
          <w:szCs w:val="28"/>
        </w:rPr>
        <w:t>3. Определите, в чем заключается особенность повествовательной манеры в романе «Кентавр»: множество ракурсов индивидуального видения.</w:t>
      </w:r>
    </w:p>
    <w:p w14:paraId="31DD92CC" w14:textId="77777777" w:rsidR="00173970" w:rsidRPr="00E66E1E" w:rsidRDefault="00173970" w:rsidP="00E66E1E">
      <w:pPr>
        <w:pStyle w:val="a7"/>
        <w:shd w:val="clear" w:color="auto" w:fill="FFFFFF"/>
        <w:spacing w:after="0" w:line="360" w:lineRule="auto"/>
        <w:jc w:val="both"/>
        <w:rPr>
          <w:rFonts w:ascii="Times New Roman" w:eastAsia="Times New Roman" w:hAnsi="Times New Roman" w:cs="Times New Roman"/>
          <w:color w:val="000000"/>
          <w:sz w:val="28"/>
          <w:szCs w:val="28"/>
          <w:lang w:eastAsia="ru-RU"/>
        </w:rPr>
      </w:pPr>
    </w:p>
    <w:p w14:paraId="56E9C9EB" w14:textId="3255F582" w:rsidR="00011371" w:rsidRPr="00B97026" w:rsidRDefault="00E81491" w:rsidP="00B97026">
      <w:pPr>
        <w:pStyle w:val="a7"/>
        <w:numPr>
          <w:ilvl w:val="0"/>
          <w:numId w:val="8"/>
        </w:numPr>
        <w:rPr>
          <w:rFonts w:ascii="Times New Roman" w:hAnsi="Times New Roman" w:cs="Times New Roman"/>
          <w:b/>
          <w:bCs/>
          <w:sz w:val="28"/>
          <w:szCs w:val="28"/>
        </w:rPr>
      </w:pPr>
      <w:r w:rsidRPr="000526DB">
        <w:rPr>
          <w:rFonts w:ascii="Times New Roman" w:hAnsi="Times New Roman" w:cs="Times New Roman"/>
          <w:b/>
          <w:bCs/>
          <w:sz w:val="28"/>
          <w:szCs w:val="28"/>
        </w:rPr>
        <w:t>Фонд оценочных средств для проведения промежуточной аттеста</w:t>
      </w:r>
      <w:r w:rsidR="00A04F28">
        <w:rPr>
          <w:rFonts w:ascii="Times New Roman" w:hAnsi="Times New Roman" w:cs="Times New Roman"/>
          <w:b/>
          <w:bCs/>
          <w:sz w:val="28"/>
          <w:szCs w:val="28"/>
        </w:rPr>
        <w:t xml:space="preserve">ции обучающихся по дисциплине </w:t>
      </w:r>
    </w:p>
    <w:p w14:paraId="525653A1" w14:textId="334FB3F5" w:rsidR="00974DA2" w:rsidRPr="00B97026" w:rsidRDefault="00011371" w:rsidP="00C2003B">
      <w:pPr>
        <w:jc w:val="both"/>
        <w:rPr>
          <w:rFonts w:ascii="Times New Roman" w:hAnsi="Times New Roman" w:cs="Times New Roman"/>
          <w:sz w:val="28"/>
          <w:szCs w:val="28"/>
        </w:rPr>
      </w:pPr>
      <w:r w:rsidRPr="00011371">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w:t>
      </w:r>
      <w:r w:rsidR="00B97026">
        <w:rPr>
          <w:rFonts w:ascii="Times New Roman" w:hAnsi="Times New Roman" w:cs="Times New Roman"/>
          <w:sz w:val="28"/>
          <w:szCs w:val="28"/>
        </w:rPr>
        <w:t>ьтатов обучения по дисциплине».</w:t>
      </w:r>
    </w:p>
    <w:p w14:paraId="77861A5D" w14:textId="77777777" w:rsidR="00EE2CCD" w:rsidRPr="00C2003B" w:rsidRDefault="00EE2CCD" w:rsidP="00C2003B">
      <w:pPr>
        <w:jc w:val="both"/>
        <w:rPr>
          <w:rFonts w:ascii="Times New Roman" w:hAnsi="Times New Roman" w:cs="Times New Roman"/>
          <w:b/>
          <w:sz w:val="28"/>
          <w:szCs w:val="28"/>
        </w:rPr>
      </w:pPr>
    </w:p>
    <w:tbl>
      <w:tblPr>
        <w:tblStyle w:val="a3"/>
        <w:tblW w:w="5306" w:type="pct"/>
        <w:tblInd w:w="-572" w:type="dxa"/>
        <w:tblLayout w:type="fixed"/>
        <w:tblLook w:val="04A0" w:firstRow="1" w:lastRow="0" w:firstColumn="1" w:lastColumn="0" w:noHBand="0" w:noVBand="1"/>
      </w:tblPr>
      <w:tblGrid>
        <w:gridCol w:w="1702"/>
        <w:gridCol w:w="2126"/>
        <w:gridCol w:w="2834"/>
        <w:gridCol w:w="3255"/>
      </w:tblGrid>
      <w:tr w:rsidR="00FC444E" w:rsidRPr="00FC444E" w14:paraId="68D8CF0D" w14:textId="77777777" w:rsidTr="00974DA2">
        <w:tc>
          <w:tcPr>
            <w:tcW w:w="858" w:type="pct"/>
          </w:tcPr>
          <w:p w14:paraId="185C457D" w14:textId="43E4B4A0" w:rsidR="00F95619" w:rsidRPr="00FC444E" w:rsidRDefault="00E73FA9" w:rsidP="00E159F8">
            <w:pPr>
              <w:tabs>
                <w:tab w:val="left" w:pos="540"/>
              </w:tabs>
              <w:contextualSpacing/>
              <w:jc w:val="both"/>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Наименование компетенции</w:t>
            </w:r>
          </w:p>
        </w:tc>
        <w:tc>
          <w:tcPr>
            <w:tcW w:w="1072" w:type="pct"/>
          </w:tcPr>
          <w:p w14:paraId="26E29611" w14:textId="22768FE0" w:rsidR="00F95619" w:rsidRPr="00FC444E" w:rsidRDefault="00E73FA9" w:rsidP="00E159F8">
            <w:pPr>
              <w:tabs>
                <w:tab w:val="left" w:pos="540"/>
              </w:tabs>
              <w:ind w:firstLine="709"/>
              <w:contextualSpacing/>
              <w:jc w:val="both"/>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Индикаторы достижения компетенции</w:t>
            </w:r>
            <w:r w:rsidRPr="00FC444E">
              <w:rPr>
                <w:rStyle w:val="a6"/>
                <w:rFonts w:ascii="Times New Roman" w:hAnsi="Times New Roman" w:cs="Times New Roman"/>
                <w:color w:val="000000" w:themeColor="text1"/>
                <w:sz w:val="24"/>
                <w:szCs w:val="24"/>
              </w:rPr>
              <w:footnoteReference w:id="2"/>
            </w:r>
          </w:p>
        </w:tc>
        <w:tc>
          <w:tcPr>
            <w:tcW w:w="1429" w:type="pct"/>
          </w:tcPr>
          <w:p w14:paraId="5DA3D2DB" w14:textId="14216F27" w:rsidR="00F95619" w:rsidRPr="00E73FA9" w:rsidRDefault="00E73FA9" w:rsidP="00E159F8">
            <w:pPr>
              <w:tabs>
                <w:tab w:val="left" w:pos="540"/>
              </w:tabs>
              <w:contextualSpacing/>
              <w:jc w:val="both"/>
              <w:rPr>
                <w:rFonts w:ascii="Times New Roman" w:hAnsi="Times New Roman" w:cs="Times New Roman"/>
                <w:color w:val="000000" w:themeColor="text1"/>
                <w:sz w:val="24"/>
                <w:szCs w:val="24"/>
              </w:rPr>
            </w:pPr>
            <w:r w:rsidRPr="00E73FA9">
              <w:rPr>
                <w:rFonts w:ascii="Times New Roman" w:hAnsi="Times New Roman" w:cs="Times New Roman"/>
                <w:color w:val="000000"/>
                <w:sz w:val="24"/>
                <w:szCs w:val="24"/>
              </w:rPr>
              <w:t xml:space="preserve">Результаты обучения ( умения и знания), соотнесенные с индикаторами достижения </w:t>
            </w:r>
            <w:proofErr w:type="spellStart"/>
            <w:r w:rsidRPr="00E73FA9">
              <w:rPr>
                <w:rFonts w:ascii="Times New Roman" w:hAnsi="Times New Roman" w:cs="Times New Roman"/>
                <w:color w:val="000000"/>
                <w:sz w:val="24"/>
                <w:szCs w:val="24"/>
              </w:rPr>
              <w:t>компетенци</w:t>
            </w:r>
            <w:proofErr w:type="spellEnd"/>
          </w:p>
        </w:tc>
        <w:tc>
          <w:tcPr>
            <w:tcW w:w="1641" w:type="pct"/>
          </w:tcPr>
          <w:p w14:paraId="70DCFCBD" w14:textId="1CBABA25" w:rsidR="00F95619" w:rsidRPr="00FC444E" w:rsidRDefault="00E73FA9" w:rsidP="00E159F8">
            <w:pPr>
              <w:tabs>
                <w:tab w:val="left" w:pos="540"/>
              </w:tabs>
              <w:ind w:firstLine="709"/>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Типовые к</w:t>
            </w:r>
            <w:r w:rsidR="00246756" w:rsidRPr="00FC444E">
              <w:rPr>
                <w:rFonts w:ascii="Times New Roman" w:hAnsi="Times New Roman" w:cs="Times New Roman"/>
                <w:color w:val="000000" w:themeColor="text1"/>
                <w:sz w:val="24"/>
                <w:szCs w:val="24"/>
              </w:rPr>
              <w:t>онтрольные задания</w:t>
            </w:r>
          </w:p>
        </w:tc>
      </w:tr>
      <w:tr w:rsidR="00FC444E" w:rsidRPr="00FC444E" w14:paraId="71E5817D" w14:textId="77777777" w:rsidTr="00974DA2">
        <w:tc>
          <w:tcPr>
            <w:tcW w:w="858" w:type="pct"/>
          </w:tcPr>
          <w:p w14:paraId="608C113E" w14:textId="628D3A9D" w:rsidR="00F95619" w:rsidRPr="00FC444E" w:rsidRDefault="003009D9" w:rsidP="00E73FA9">
            <w:pPr>
              <w:jc w:val="both"/>
              <w:rPr>
                <w:rFonts w:ascii="Times New Roman" w:hAnsi="Times New Roman" w:cs="Times New Roman"/>
                <w:color w:val="000000" w:themeColor="text1"/>
                <w:sz w:val="24"/>
                <w:szCs w:val="24"/>
              </w:rPr>
            </w:pPr>
            <w:r w:rsidRPr="003009D9">
              <w:rPr>
                <w:rFonts w:ascii="Times New Roman" w:hAnsi="Times New Roman" w:cs="Times New Roman"/>
                <w:color w:val="000000" w:themeColor="text1"/>
                <w:sz w:val="24"/>
                <w:szCs w:val="24"/>
              </w:rPr>
              <w:t>Способен</w:t>
            </w:r>
            <w:r w:rsidR="00E73FA9" w:rsidRPr="00FC444E">
              <w:rPr>
                <w:rFonts w:ascii="Times New Roman" w:hAnsi="Times New Roman" w:cs="Times New Roman"/>
                <w:color w:val="000000" w:themeColor="text1"/>
                <w:sz w:val="24"/>
                <w:szCs w:val="24"/>
              </w:rPr>
              <w:t xml:space="preserve"> осуществлять деловую коммуникацию в устной и письменной формах на государственном языке Российской Федерации и иностранном (</w:t>
            </w:r>
            <w:proofErr w:type="spellStart"/>
            <w:r w:rsidR="00E73FA9" w:rsidRPr="00FC444E">
              <w:rPr>
                <w:rFonts w:ascii="Times New Roman" w:hAnsi="Times New Roman" w:cs="Times New Roman"/>
                <w:color w:val="000000" w:themeColor="text1"/>
                <w:sz w:val="24"/>
                <w:szCs w:val="24"/>
              </w:rPr>
              <w:t>ых</w:t>
            </w:r>
            <w:proofErr w:type="spellEnd"/>
            <w:r w:rsidR="00E73FA9" w:rsidRPr="00FC444E">
              <w:rPr>
                <w:rFonts w:ascii="Times New Roman" w:hAnsi="Times New Roman" w:cs="Times New Roman"/>
                <w:color w:val="000000" w:themeColor="text1"/>
                <w:sz w:val="24"/>
                <w:szCs w:val="24"/>
              </w:rPr>
              <w:t>) языке (ах)</w:t>
            </w:r>
            <w:r w:rsidR="00E73FA9">
              <w:rPr>
                <w:rFonts w:ascii="Times New Roman" w:hAnsi="Times New Roman" w:cs="Times New Roman"/>
                <w:color w:val="000000" w:themeColor="text1"/>
                <w:sz w:val="24"/>
                <w:szCs w:val="24"/>
              </w:rPr>
              <w:t xml:space="preserve"> (</w:t>
            </w:r>
            <w:r w:rsidR="00F95619" w:rsidRPr="00FC444E">
              <w:rPr>
                <w:rFonts w:ascii="Times New Roman" w:hAnsi="Times New Roman" w:cs="Times New Roman"/>
                <w:color w:val="000000" w:themeColor="text1"/>
                <w:sz w:val="24"/>
                <w:szCs w:val="24"/>
              </w:rPr>
              <w:t>УК-4</w:t>
            </w:r>
            <w:r w:rsidR="00E73FA9">
              <w:rPr>
                <w:rFonts w:ascii="Times New Roman" w:hAnsi="Times New Roman" w:cs="Times New Roman"/>
                <w:color w:val="000000" w:themeColor="text1"/>
                <w:sz w:val="24"/>
                <w:szCs w:val="24"/>
              </w:rPr>
              <w:t>)</w:t>
            </w:r>
          </w:p>
        </w:tc>
        <w:tc>
          <w:tcPr>
            <w:tcW w:w="1072" w:type="pct"/>
          </w:tcPr>
          <w:p w14:paraId="64368A90" w14:textId="2B9C019A" w:rsidR="00E73FA9" w:rsidRDefault="00E73FA9" w:rsidP="00E73FA9">
            <w:pPr>
              <w:pStyle w:val="af3"/>
              <w:spacing w:line="100" w:lineRule="atLeast"/>
              <w:jc w:val="both"/>
              <w:rPr>
                <w:rFonts w:ascii="Times New Roman" w:hAnsi="Times New Roman" w:cs="Times New Roman"/>
                <w:bCs/>
                <w:color w:val="000000" w:themeColor="text1"/>
                <w:sz w:val="24"/>
                <w:szCs w:val="24"/>
              </w:rPr>
            </w:pPr>
            <w:r w:rsidRPr="00FC444E">
              <w:rPr>
                <w:rFonts w:ascii="Times New Roman" w:hAnsi="Times New Roman" w:cs="Times New Roman"/>
                <w:color w:val="000000" w:themeColor="text1"/>
                <w:sz w:val="24"/>
                <w:szCs w:val="24"/>
              </w:rPr>
              <w:t>1.</w:t>
            </w:r>
            <w:r w:rsidRPr="00FC444E">
              <w:rPr>
                <w:rFonts w:ascii="Times New Roman" w:hAnsi="Times New Roman" w:cs="Times New Roman"/>
                <w:bCs/>
                <w:color w:val="000000" w:themeColor="text1"/>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AF64970" w14:textId="756C1504" w:rsidR="007C7C43" w:rsidRDefault="007C7C43" w:rsidP="00E73FA9">
            <w:pPr>
              <w:pStyle w:val="af3"/>
              <w:spacing w:line="100" w:lineRule="atLeast"/>
              <w:jc w:val="both"/>
              <w:rPr>
                <w:rFonts w:ascii="Times New Roman" w:hAnsi="Times New Roman" w:cs="Times New Roman"/>
                <w:bCs/>
                <w:color w:val="000000" w:themeColor="text1"/>
                <w:sz w:val="24"/>
                <w:szCs w:val="24"/>
              </w:rPr>
            </w:pPr>
          </w:p>
          <w:p w14:paraId="4E6F37A8" w14:textId="1BB715F4" w:rsidR="007C7C43" w:rsidRDefault="007C7C43" w:rsidP="00E73FA9">
            <w:pPr>
              <w:pStyle w:val="af3"/>
              <w:spacing w:line="100" w:lineRule="atLeast"/>
              <w:jc w:val="both"/>
              <w:rPr>
                <w:rFonts w:ascii="Times New Roman" w:hAnsi="Times New Roman" w:cs="Times New Roman"/>
                <w:bCs/>
                <w:color w:val="000000" w:themeColor="text1"/>
                <w:sz w:val="24"/>
                <w:szCs w:val="24"/>
              </w:rPr>
            </w:pPr>
          </w:p>
          <w:p w14:paraId="59D1F706" w14:textId="66FE82A9" w:rsidR="007C7C43" w:rsidRDefault="007C7C43" w:rsidP="00E73FA9">
            <w:pPr>
              <w:pStyle w:val="af3"/>
              <w:spacing w:line="100" w:lineRule="atLeast"/>
              <w:jc w:val="both"/>
              <w:rPr>
                <w:rFonts w:ascii="Times New Roman" w:hAnsi="Times New Roman" w:cs="Times New Roman"/>
                <w:bCs/>
                <w:color w:val="000000" w:themeColor="text1"/>
                <w:sz w:val="24"/>
                <w:szCs w:val="24"/>
              </w:rPr>
            </w:pPr>
          </w:p>
          <w:p w14:paraId="4CE7734C" w14:textId="663F05A5" w:rsidR="007C7C43" w:rsidRDefault="007C7C43" w:rsidP="00E73FA9">
            <w:pPr>
              <w:pStyle w:val="af3"/>
              <w:spacing w:line="100" w:lineRule="atLeast"/>
              <w:jc w:val="both"/>
              <w:rPr>
                <w:rFonts w:ascii="Times New Roman" w:hAnsi="Times New Roman" w:cs="Times New Roman"/>
                <w:bCs/>
                <w:color w:val="000000" w:themeColor="text1"/>
                <w:sz w:val="24"/>
                <w:szCs w:val="24"/>
              </w:rPr>
            </w:pPr>
          </w:p>
          <w:p w14:paraId="1AC87F62" w14:textId="18CB906C" w:rsidR="007C7C43" w:rsidRDefault="007C7C43" w:rsidP="00E73FA9">
            <w:pPr>
              <w:pStyle w:val="af3"/>
              <w:spacing w:line="100" w:lineRule="atLeast"/>
              <w:jc w:val="both"/>
              <w:rPr>
                <w:rFonts w:ascii="Times New Roman" w:hAnsi="Times New Roman" w:cs="Times New Roman"/>
                <w:bCs/>
                <w:color w:val="000000" w:themeColor="text1"/>
                <w:sz w:val="24"/>
                <w:szCs w:val="24"/>
              </w:rPr>
            </w:pPr>
          </w:p>
          <w:p w14:paraId="54702D17" w14:textId="6E7EAB7C" w:rsidR="007C7C43" w:rsidRDefault="007C7C43" w:rsidP="00E73FA9">
            <w:pPr>
              <w:pStyle w:val="af3"/>
              <w:spacing w:line="100" w:lineRule="atLeast"/>
              <w:jc w:val="both"/>
              <w:rPr>
                <w:rFonts w:ascii="Times New Roman" w:hAnsi="Times New Roman" w:cs="Times New Roman"/>
                <w:bCs/>
                <w:color w:val="000000" w:themeColor="text1"/>
                <w:sz w:val="24"/>
                <w:szCs w:val="24"/>
              </w:rPr>
            </w:pPr>
          </w:p>
          <w:p w14:paraId="0C85B5FA" w14:textId="10860890" w:rsidR="007C7C43" w:rsidRDefault="007C7C43" w:rsidP="00E73FA9">
            <w:pPr>
              <w:pStyle w:val="af3"/>
              <w:spacing w:line="100" w:lineRule="atLeast"/>
              <w:jc w:val="both"/>
              <w:rPr>
                <w:rFonts w:ascii="Times New Roman" w:hAnsi="Times New Roman" w:cs="Times New Roman"/>
                <w:bCs/>
                <w:color w:val="000000" w:themeColor="text1"/>
                <w:sz w:val="24"/>
                <w:szCs w:val="24"/>
              </w:rPr>
            </w:pPr>
          </w:p>
          <w:p w14:paraId="010325FA" w14:textId="77777777" w:rsidR="00A04F28" w:rsidRDefault="00A04F28" w:rsidP="00E73FA9">
            <w:pPr>
              <w:pStyle w:val="af3"/>
              <w:spacing w:line="100" w:lineRule="atLeast"/>
              <w:jc w:val="both"/>
              <w:rPr>
                <w:rFonts w:ascii="Times New Roman" w:hAnsi="Times New Roman" w:cs="Times New Roman"/>
                <w:bCs/>
                <w:color w:val="000000" w:themeColor="text1"/>
                <w:sz w:val="24"/>
                <w:szCs w:val="24"/>
              </w:rPr>
            </w:pPr>
          </w:p>
          <w:p w14:paraId="792D9405" w14:textId="77777777" w:rsidR="007C7C43" w:rsidRPr="00FC444E" w:rsidRDefault="007C7C43" w:rsidP="007C7C43">
            <w:pPr>
              <w:pStyle w:val="af3"/>
              <w:spacing w:line="100" w:lineRule="atLeast"/>
              <w:jc w:val="both"/>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 xml:space="preserve">2.Ведет деловую переписку, учитывая   особенности официально- делового стиля и речевого этикета. </w:t>
            </w:r>
          </w:p>
          <w:p w14:paraId="6494697E" w14:textId="77777777" w:rsidR="007C7C43" w:rsidRPr="00FC444E" w:rsidRDefault="007C7C43" w:rsidP="007C7C43">
            <w:pPr>
              <w:pStyle w:val="af3"/>
              <w:spacing w:line="100" w:lineRule="atLeast"/>
              <w:jc w:val="both"/>
              <w:rPr>
                <w:rFonts w:ascii="Times New Roman" w:hAnsi="Times New Roman" w:cs="Times New Roman"/>
                <w:color w:val="000000" w:themeColor="text1"/>
                <w:sz w:val="24"/>
                <w:szCs w:val="24"/>
              </w:rPr>
            </w:pPr>
          </w:p>
          <w:p w14:paraId="04FB965B" w14:textId="77777777" w:rsidR="007C7C43" w:rsidRPr="00FC444E" w:rsidRDefault="007C7C43" w:rsidP="00E73FA9">
            <w:pPr>
              <w:pStyle w:val="af3"/>
              <w:spacing w:line="100" w:lineRule="atLeast"/>
              <w:jc w:val="both"/>
              <w:rPr>
                <w:rFonts w:ascii="Times New Roman" w:hAnsi="Times New Roman" w:cs="Times New Roman"/>
                <w:color w:val="000000" w:themeColor="text1"/>
                <w:sz w:val="24"/>
                <w:szCs w:val="24"/>
              </w:rPr>
            </w:pPr>
          </w:p>
          <w:p w14:paraId="09120315" w14:textId="77777777" w:rsidR="00F95619" w:rsidRDefault="00F95619" w:rsidP="00E73FA9">
            <w:pPr>
              <w:jc w:val="both"/>
              <w:rPr>
                <w:rFonts w:ascii="Times New Roman" w:hAnsi="Times New Roman" w:cs="Times New Roman"/>
                <w:color w:val="000000" w:themeColor="text1"/>
                <w:sz w:val="24"/>
                <w:szCs w:val="24"/>
              </w:rPr>
            </w:pPr>
          </w:p>
          <w:p w14:paraId="72868BED" w14:textId="77777777" w:rsidR="007C7C43" w:rsidRDefault="007C7C43" w:rsidP="00E73FA9">
            <w:pPr>
              <w:jc w:val="both"/>
              <w:rPr>
                <w:rFonts w:ascii="Times New Roman" w:hAnsi="Times New Roman" w:cs="Times New Roman"/>
                <w:color w:val="000000" w:themeColor="text1"/>
                <w:sz w:val="24"/>
                <w:szCs w:val="24"/>
              </w:rPr>
            </w:pPr>
          </w:p>
          <w:p w14:paraId="22D7C6A3" w14:textId="77777777" w:rsidR="007C7C43" w:rsidRDefault="007C7C43" w:rsidP="00E73FA9">
            <w:pPr>
              <w:jc w:val="both"/>
              <w:rPr>
                <w:rFonts w:ascii="Times New Roman" w:hAnsi="Times New Roman" w:cs="Times New Roman"/>
                <w:color w:val="000000" w:themeColor="text1"/>
                <w:sz w:val="24"/>
                <w:szCs w:val="24"/>
              </w:rPr>
            </w:pPr>
          </w:p>
          <w:p w14:paraId="61159EC4" w14:textId="77777777" w:rsidR="007C7C43" w:rsidRDefault="007C7C43" w:rsidP="00E73FA9">
            <w:pPr>
              <w:jc w:val="both"/>
              <w:rPr>
                <w:rFonts w:ascii="Times New Roman" w:hAnsi="Times New Roman" w:cs="Times New Roman"/>
                <w:color w:val="000000" w:themeColor="text1"/>
                <w:sz w:val="24"/>
                <w:szCs w:val="24"/>
              </w:rPr>
            </w:pPr>
          </w:p>
          <w:p w14:paraId="53F52711" w14:textId="77777777" w:rsidR="007C7C43" w:rsidRDefault="007C7C43" w:rsidP="00E73FA9">
            <w:pPr>
              <w:jc w:val="both"/>
              <w:rPr>
                <w:rFonts w:ascii="Times New Roman" w:hAnsi="Times New Roman" w:cs="Times New Roman"/>
                <w:color w:val="000000" w:themeColor="text1"/>
                <w:sz w:val="24"/>
                <w:szCs w:val="24"/>
              </w:rPr>
            </w:pPr>
          </w:p>
          <w:p w14:paraId="771C368A" w14:textId="77777777" w:rsidR="007C7C43" w:rsidRPr="00FC444E" w:rsidRDefault="007C7C43" w:rsidP="007C7C43">
            <w:pPr>
              <w:pStyle w:val="af3"/>
              <w:spacing w:line="100" w:lineRule="atLeast"/>
              <w:jc w:val="both"/>
              <w:rPr>
                <w:rFonts w:ascii="Times New Roman" w:hAnsi="Times New Roman" w:cs="Times New Roman"/>
                <w:color w:val="000000" w:themeColor="text1"/>
                <w:sz w:val="27"/>
                <w:szCs w:val="27"/>
              </w:rPr>
            </w:pPr>
            <w:r w:rsidRPr="00FC444E">
              <w:rPr>
                <w:rFonts w:ascii="Times New Roman" w:hAnsi="Times New Roman" w:cs="Times New Roman"/>
                <w:color w:val="000000" w:themeColor="text1"/>
                <w:sz w:val="24"/>
                <w:szCs w:val="24"/>
              </w:rPr>
              <w:t>3.</w:t>
            </w:r>
            <w:r w:rsidRPr="00FC444E">
              <w:rPr>
                <w:rFonts w:ascii="Times New Roman" w:hAnsi="Times New Roman" w:cs="Times New Roman"/>
                <w:color w:val="000000" w:themeColor="text1"/>
                <w:sz w:val="27"/>
                <w:szCs w:val="27"/>
              </w:rPr>
              <w:t xml:space="preserve"> </w:t>
            </w:r>
            <w:r w:rsidRPr="00FC444E">
              <w:rPr>
                <w:rFonts w:ascii="Times New Roman" w:hAnsi="Times New Roman" w:cs="Times New Roman"/>
                <w:color w:val="000000" w:themeColor="text1"/>
                <w:sz w:val="24"/>
                <w:szCs w:val="24"/>
              </w:rPr>
              <w:t>Ведет деловые переговоры на государственном языке Российской Федерации</w:t>
            </w:r>
            <w:r w:rsidRPr="00FC444E">
              <w:rPr>
                <w:rFonts w:ascii="Times New Roman" w:hAnsi="Times New Roman" w:cs="Times New Roman"/>
                <w:color w:val="000000" w:themeColor="text1"/>
                <w:sz w:val="27"/>
                <w:szCs w:val="27"/>
              </w:rPr>
              <w:t>.</w:t>
            </w:r>
          </w:p>
          <w:p w14:paraId="3BCAEFB8" w14:textId="77777777" w:rsidR="007C7C43" w:rsidRDefault="007C7C43" w:rsidP="00E73FA9">
            <w:pPr>
              <w:jc w:val="both"/>
              <w:rPr>
                <w:rFonts w:ascii="Times New Roman" w:hAnsi="Times New Roman" w:cs="Times New Roman"/>
                <w:color w:val="000000" w:themeColor="text1"/>
                <w:sz w:val="24"/>
                <w:szCs w:val="24"/>
              </w:rPr>
            </w:pPr>
          </w:p>
          <w:p w14:paraId="0EB26DBB" w14:textId="77777777" w:rsidR="007C7C43" w:rsidRDefault="007C7C43" w:rsidP="00E73FA9">
            <w:pPr>
              <w:jc w:val="both"/>
              <w:rPr>
                <w:rFonts w:ascii="Times New Roman" w:hAnsi="Times New Roman" w:cs="Times New Roman"/>
                <w:color w:val="000000" w:themeColor="text1"/>
                <w:sz w:val="24"/>
                <w:szCs w:val="24"/>
              </w:rPr>
            </w:pPr>
          </w:p>
          <w:p w14:paraId="1F2A3293" w14:textId="77777777" w:rsidR="007C7C43" w:rsidRDefault="007C7C43" w:rsidP="00E73FA9">
            <w:pPr>
              <w:jc w:val="both"/>
              <w:rPr>
                <w:rFonts w:ascii="Times New Roman" w:hAnsi="Times New Roman" w:cs="Times New Roman"/>
                <w:color w:val="000000" w:themeColor="text1"/>
                <w:sz w:val="24"/>
                <w:szCs w:val="24"/>
              </w:rPr>
            </w:pPr>
          </w:p>
          <w:p w14:paraId="0BC3D9CB" w14:textId="77777777" w:rsidR="007C7C43" w:rsidRDefault="007C7C43" w:rsidP="00E73FA9">
            <w:pPr>
              <w:jc w:val="both"/>
              <w:rPr>
                <w:rFonts w:ascii="Times New Roman" w:hAnsi="Times New Roman" w:cs="Times New Roman"/>
                <w:color w:val="000000" w:themeColor="text1"/>
                <w:sz w:val="24"/>
                <w:szCs w:val="24"/>
              </w:rPr>
            </w:pPr>
          </w:p>
          <w:p w14:paraId="1B3741AD" w14:textId="77777777" w:rsidR="007C7C43" w:rsidRDefault="007C7C43" w:rsidP="00E73FA9">
            <w:pPr>
              <w:jc w:val="both"/>
              <w:rPr>
                <w:rFonts w:ascii="Times New Roman" w:hAnsi="Times New Roman" w:cs="Times New Roman"/>
                <w:color w:val="000000" w:themeColor="text1"/>
                <w:sz w:val="24"/>
                <w:szCs w:val="24"/>
              </w:rPr>
            </w:pPr>
          </w:p>
          <w:p w14:paraId="5BA9AB00" w14:textId="77777777" w:rsidR="007C7C43" w:rsidRDefault="007C7C43" w:rsidP="00E73FA9">
            <w:pPr>
              <w:jc w:val="both"/>
              <w:rPr>
                <w:rFonts w:ascii="Times New Roman" w:hAnsi="Times New Roman" w:cs="Times New Roman"/>
                <w:color w:val="000000" w:themeColor="text1"/>
                <w:sz w:val="24"/>
                <w:szCs w:val="24"/>
              </w:rPr>
            </w:pPr>
          </w:p>
          <w:p w14:paraId="2A418239" w14:textId="77777777" w:rsidR="007C7C43" w:rsidRDefault="007C7C43" w:rsidP="00E73FA9">
            <w:pPr>
              <w:jc w:val="both"/>
              <w:rPr>
                <w:rFonts w:ascii="Times New Roman" w:hAnsi="Times New Roman" w:cs="Times New Roman"/>
                <w:color w:val="000000" w:themeColor="text1"/>
                <w:sz w:val="24"/>
                <w:szCs w:val="24"/>
              </w:rPr>
            </w:pPr>
          </w:p>
          <w:p w14:paraId="25E08147" w14:textId="77777777" w:rsidR="007C7C43" w:rsidRDefault="007C7C43" w:rsidP="00E73FA9">
            <w:pPr>
              <w:jc w:val="both"/>
              <w:rPr>
                <w:rFonts w:ascii="Times New Roman" w:hAnsi="Times New Roman" w:cs="Times New Roman"/>
                <w:color w:val="000000" w:themeColor="text1"/>
                <w:sz w:val="24"/>
                <w:szCs w:val="24"/>
              </w:rPr>
            </w:pPr>
          </w:p>
          <w:p w14:paraId="2656FD39" w14:textId="77777777" w:rsidR="007C7C43" w:rsidRDefault="007C7C43" w:rsidP="00E73FA9">
            <w:pPr>
              <w:jc w:val="both"/>
              <w:rPr>
                <w:rFonts w:ascii="Times New Roman" w:hAnsi="Times New Roman" w:cs="Times New Roman"/>
                <w:color w:val="000000" w:themeColor="text1"/>
                <w:sz w:val="24"/>
                <w:szCs w:val="24"/>
              </w:rPr>
            </w:pPr>
          </w:p>
          <w:p w14:paraId="561225C3" w14:textId="34B98015" w:rsidR="007C7C43" w:rsidRPr="00FC444E" w:rsidRDefault="007C7C43" w:rsidP="007C7C43">
            <w:pPr>
              <w:pStyle w:val="af3"/>
              <w:spacing w:line="100" w:lineRule="atLeast"/>
              <w:jc w:val="both"/>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 xml:space="preserve">4. Использует </w:t>
            </w:r>
            <w:proofErr w:type="spellStart"/>
            <w:r w:rsidRPr="00FC444E">
              <w:rPr>
                <w:rFonts w:ascii="Times New Roman" w:hAnsi="Times New Roman" w:cs="Times New Roman"/>
                <w:color w:val="000000" w:themeColor="text1"/>
                <w:sz w:val="24"/>
                <w:szCs w:val="24"/>
              </w:rPr>
              <w:t>лексико</w:t>
            </w:r>
            <w:proofErr w:type="spellEnd"/>
            <w:r w:rsidRPr="00FC444E">
              <w:rPr>
                <w:rFonts w:ascii="Times New Roman" w:hAnsi="Times New Roman" w:cs="Times New Roman"/>
                <w:color w:val="000000" w:themeColor="text1"/>
                <w:sz w:val="24"/>
                <w:szCs w:val="24"/>
              </w:rPr>
              <w:t xml:space="preserve"> - грамматические и стилистические ресурсы </w:t>
            </w:r>
            <w:r w:rsidRPr="00FC444E">
              <w:rPr>
                <w:rFonts w:ascii="Times New Roman" w:hAnsi="Times New Roman" w:cs="Times New Roman"/>
                <w:bCs/>
                <w:color w:val="000000" w:themeColor="text1"/>
                <w:sz w:val="24"/>
                <w:szCs w:val="24"/>
              </w:rPr>
              <w:t xml:space="preserve">на государственном языке Российской Федерации </w:t>
            </w:r>
            <w:r w:rsidRPr="00FC444E">
              <w:rPr>
                <w:rFonts w:ascii="Times New Roman" w:hAnsi="Times New Roman" w:cs="Times New Roman"/>
                <w:color w:val="000000" w:themeColor="text1"/>
                <w:sz w:val="24"/>
                <w:szCs w:val="24"/>
              </w:rPr>
              <w:t>в зависимости от решаемой коммуникативно, в том числе профессиональной, задачи.</w:t>
            </w:r>
          </w:p>
          <w:p w14:paraId="223D9BE6" w14:textId="77777777" w:rsidR="007C7C43" w:rsidRDefault="007C7C43" w:rsidP="00E73FA9">
            <w:pPr>
              <w:jc w:val="both"/>
              <w:rPr>
                <w:rFonts w:ascii="Times New Roman" w:hAnsi="Times New Roman" w:cs="Times New Roman"/>
                <w:color w:val="000000" w:themeColor="text1"/>
                <w:sz w:val="24"/>
                <w:szCs w:val="24"/>
              </w:rPr>
            </w:pPr>
          </w:p>
          <w:p w14:paraId="662F692D" w14:textId="3F9B6021" w:rsidR="004D626D" w:rsidRDefault="004D626D" w:rsidP="004D626D">
            <w:pPr>
              <w:pStyle w:val="af3"/>
              <w:spacing w:line="100" w:lineRule="atLeast"/>
              <w:jc w:val="both"/>
              <w:rPr>
                <w:rFonts w:ascii="Times New Roman" w:hAnsi="Times New Roman" w:cs="Times New Roman"/>
                <w:color w:val="000000" w:themeColor="text1"/>
                <w:sz w:val="24"/>
                <w:szCs w:val="24"/>
              </w:rPr>
            </w:pPr>
            <w:r w:rsidRPr="00FC444E">
              <w:rPr>
                <w:rFonts w:ascii="Times New Roman" w:eastAsia="Calibri" w:hAnsi="Times New Roman" w:cs="Times New Roman"/>
                <w:color w:val="000000" w:themeColor="text1"/>
                <w:sz w:val="24"/>
                <w:szCs w:val="24"/>
              </w:rPr>
              <w:t xml:space="preserve">5. Использует иностранный язык в межличностном общении и профессиональной деятельности, выбирая </w:t>
            </w:r>
            <w:r w:rsidRPr="00FC444E">
              <w:rPr>
                <w:rFonts w:ascii="Times New Roman" w:eastAsia="Calibri" w:hAnsi="Times New Roman" w:cs="Times New Roman"/>
                <w:color w:val="000000" w:themeColor="text1"/>
                <w:sz w:val="24"/>
                <w:szCs w:val="24"/>
              </w:rPr>
              <w:lastRenderedPageBreak/>
              <w:t xml:space="preserve">соответствующие </w:t>
            </w:r>
            <w:r w:rsidRPr="00FC444E">
              <w:rPr>
                <w:rFonts w:ascii="Times New Roman" w:hAnsi="Times New Roman" w:cs="Times New Roman"/>
                <w:color w:val="000000" w:themeColor="text1"/>
                <w:sz w:val="24"/>
                <w:szCs w:val="24"/>
              </w:rPr>
              <w:t>вербальные и невербальные средства коммуникации.</w:t>
            </w:r>
          </w:p>
          <w:p w14:paraId="46C3A1DD" w14:textId="36BC8442" w:rsidR="00A167A5" w:rsidRDefault="00A167A5" w:rsidP="004D626D">
            <w:pPr>
              <w:pStyle w:val="af3"/>
              <w:spacing w:line="100" w:lineRule="atLeast"/>
              <w:jc w:val="both"/>
              <w:rPr>
                <w:rFonts w:ascii="Times New Roman" w:hAnsi="Times New Roman" w:cs="Times New Roman"/>
                <w:color w:val="000000" w:themeColor="text1"/>
                <w:sz w:val="24"/>
                <w:szCs w:val="24"/>
              </w:rPr>
            </w:pPr>
          </w:p>
          <w:p w14:paraId="792AB2B6" w14:textId="7616EF0B" w:rsidR="00A167A5" w:rsidRDefault="00A167A5" w:rsidP="004D626D">
            <w:pPr>
              <w:pStyle w:val="af3"/>
              <w:spacing w:line="100" w:lineRule="atLeast"/>
              <w:jc w:val="both"/>
              <w:rPr>
                <w:rFonts w:ascii="Times New Roman" w:hAnsi="Times New Roman" w:cs="Times New Roman"/>
                <w:color w:val="000000" w:themeColor="text1"/>
                <w:sz w:val="24"/>
                <w:szCs w:val="24"/>
              </w:rPr>
            </w:pPr>
          </w:p>
          <w:p w14:paraId="68DD6DCF" w14:textId="11CA7EEF" w:rsidR="00A167A5" w:rsidRDefault="00A167A5" w:rsidP="004D626D">
            <w:pPr>
              <w:pStyle w:val="af3"/>
              <w:spacing w:line="100" w:lineRule="atLeast"/>
              <w:jc w:val="both"/>
              <w:rPr>
                <w:rFonts w:ascii="Times New Roman" w:hAnsi="Times New Roman" w:cs="Times New Roman"/>
                <w:color w:val="000000" w:themeColor="text1"/>
                <w:sz w:val="24"/>
                <w:szCs w:val="24"/>
              </w:rPr>
            </w:pPr>
          </w:p>
          <w:p w14:paraId="74F9BACE" w14:textId="77777777" w:rsidR="00A167A5" w:rsidRPr="00FC444E" w:rsidRDefault="00A167A5" w:rsidP="00A167A5">
            <w:pPr>
              <w:pStyle w:val="af3"/>
              <w:spacing w:line="100" w:lineRule="atLeast"/>
              <w:jc w:val="both"/>
              <w:rPr>
                <w:rFonts w:ascii="Times New Roman" w:hAnsi="Times New Roman" w:cs="Times New Roman"/>
                <w:color w:val="000000" w:themeColor="text1"/>
                <w:sz w:val="24"/>
                <w:szCs w:val="24"/>
              </w:rPr>
            </w:pPr>
            <w:r w:rsidRPr="00FC444E">
              <w:rPr>
                <w:rFonts w:ascii="Times New Roman" w:eastAsia="Calibri" w:hAnsi="Times New Roman" w:cs="Times New Roman"/>
                <w:color w:val="000000" w:themeColor="text1"/>
                <w:sz w:val="24"/>
                <w:szCs w:val="24"/>
              </w:rPr>
              <w:t xml:space="preserve">6. Реализует на иностранном языке коммуникативные намерения устно и письменно, используя современные </w:t>
            </w:r>
            <w:r w:rsidRPr="00FC444E">
              <w:rPr>
                <w:rFonts w:ascii="Times New Roman" w:hAnsi="Times New Roman" w:cs="Times New Roman"/>
                <w:bCs/>
                <w:color w:val="000000" w:themeColor="text1"/>
                <w:sz w:val="24"/>
                <w:szCs w:val="24"/>
              </w:rPr>
              <w:t>информационно-коммуникационные технологии.</w:t>
            </w:r>
            <w:r w:rsidRPr="00FC444E">
              <w:rPr>
                <w:rFonts w:ascii="Times New Roman" w:eastAsia="Calibri" w:hAnsi="Times New Roman" w:cs="Times New Roman"/>
                <w:color w:val="000000" w:themeColor="text1"/>
                <w:sz w:val="24"/>
                <w:szCs w:val="24"/>
              </w:rPr>
              <w:t xml:space="preserve">   </w:t>
            </w:r>
          </w:p>
          <w:p w14:paraId="20745D69" w14:textId="464AEA54" w:rsidR="00A167A5" w:rsidRDefault="00A167A5" w:rsidP="004D626D">
            <w:pPr>
              <w:pStyle w:val="af3"/>
              <w:spacing w:line="100" w:lineRule="atLeast"/>
              <w:jc w:val="both"/>
              <w:rPr>
                <w:rFonts w:ascii="Times New Roman" w:hAnsi="Times New Roman" w:cs="Times New Roman"/>
                <w:color w:val="000000" w:themeColor="text1"/>
                <w:sz w:val="24"/>
                <w:szCs w:val="24"/>
              </w:rPr>
            </w:pPr>
          </w:p>
          <w:p w14:paraId="430C6F5C" w14:textId="4F18E3E7" w:rsidR="00A167A5" w:rsidRDefault="00A167A5" w:rsidP="004D626D">
            <w:pPr>
              <w:pStyle w:val="af3"/>
              <w:spacing w:line="100" w:lineRule="atLeast"/>
              <w:jc w:val="both"/>
              <w:rPr>
                <w:rFonts w:ascii="Times New Roman" w:hAnsi="Times New Roman" w:cs="Times New Roman"/>
                <w:color w:val="000000" w:themeColor="text1"/>
                <w:sz w:val="24"/>
                <w:szCs w:val="24"/>
              </w:rPr>
            </w:pPr>
          </w:p>
          <w:p w14:paraId="08EBF9B3" w14:textId="5FD70744" w:rsidR="00A167A5" w:rsidRDefault="00A167A5" w:rsidP="004D626D">
            <w:pPr>
              <w:pStyle w:val="af3"/>
              <w:spacing w:line="100" w:lineRule="atLeast"/>
              <w:jc w:val="both"/>
              <w:rPr>
                <w:rFonts w:ascii="Times New Roman" w:hAnsi="Times New Roman" w:cs="Times New Roman"/>
                <w:color w:val="000000" w:themeColor="text1"/>
                <w:sz w:val="24"/>
                <w:szCs w:val="24"/>
              </w:rPr>
            </w:pPr>
          </w:p>
          <w:p w14:paraId="573EA13B" w14:textId="18BC32FF" w:rsidR="00A167A5" w:rsidRDefault="00A167A5" w:rsidP="004D626D">
            <w:pPr>
              <w:pStyle w:val="af3"/>
              <w:spacing w:line="100" w:lineRule="atLeast"/>
              <w:jc w:val="both"/>
              <w:rPr>
                <w:rFonts w:ascii="Times New Roman" w:hAnsi="Times New Roman" w:cs="Times New Roman"/>
                <w:color w:val="000000" w:themeColor="text1"/>
                <w:sz w:val="24"/>
                <w:szCs w:val="24"/>
              </w:rPr>
            </w:pPr>
          </w:p>
          <w:p w14:paraId="06FD1CF5" w14:textId="374C9EF3" w:rsidR="00A167A5" w:rsidRDefault="00A167A5" w:rsidP="004D626D">
            <w:pPr>
              <w:pStyle w:val="af3"/>
              <w:spacing w:line="100" w:lineRule="atLeast"/>
              <w:jc w:val="both"/>
              <w:rPr>
                <w:rFonts w:ascii="Times New Roman" w:hAnsi="Times New Roman" w:cs="Times New Roman"/>
                <w:color w:val="000000" w:themeColor="text1"/>
                <w:sz w:val="24"/>
                <w:szCs w:val="24"/>
              </w:rPr>
            </w:pPr>
          </w:p>
          <w:p w14:paraId="117A8FBF" w14:textId="25E94018" w:rsidR="00A167A5" w:rsidRDefault="00A167A5" w:rsidP="004D626D">
            <w:pPr>
              <w:pStyle w:val="af3"/>
              <w:spacing w:line="100" w:lineRule="atLeast"/>
              <w:jc w:val="both"/>
              <w:rPr>
                <w:rFonts w:ascii="Times New Roman" w:hAnsi="Times New Roman" w:cs="Times New Roman"/>
                <w:color w:val="000000" w:themeColor="text1"/>
                <w:sz w:val="24"/>
                <w:szCs w:val="24"/>
              </w:rPr>
            </w:pPr>
          </w:p>
          <w:p w14:paraId="004CAAEB" w14:textId="1845B6D1" w:rsidR="00A167A5" w:rsidRDefault="00A167A5" w:rsidP="004D626D">
            <w:pPr>
              <w:pStyle w:val="af3"/>
              <w:spacing w:line="100" w:lineRule="atLeast"/>
              <w:jc w:val="both"/>
              <w:rPr>
                <w:rFonts w:ascii="Times New Roman" w:hAnsi="Times New Roman" w:cs="Times New Roman"/>
                <w:color w:val="000000" w:themeColor="text1"/>
                <w:sz w:val="24"/>
                <w:szCs w:val="24"/>
              </w:rPr>
            </w:pPr>
          </w:p>
          <w:p w14:paraId="4583214E" w14:textId="52A18A14" w:rsidR="00A167A5" w:rsidRDefault="00A167A5" w:rsidP="004D626D">
            <w:pPr>
              <w:pStyle w:val="af3"/>
              <w:spacing w:line="100" w:lineRule="atLeast"/>
              <w:jc w:val="both"/>
              <w:rPr>
                <w:rFonts w:ascii="Times New Roman" w:hAnsi="Times New Roman" w:cs="Times New Roman"/>
                <w:color w:val="000000" w:themeColor="text1"/>
                <w:sz w:val="24"/>
                <w:szCs w:val="24"/>
              </w:rPr>
            </w:pPr>
          </w:p>
          <w:p w14:paraId="29627309" w14:textId="77777777" w:rsidR="00A167A5" w:rsidRPr="00FC444E" w:rsidRDefault="00A167A5" w:rsidP="00A167A5">
            <w:pPr>
              <w:pStyle w:val="af3"/>
              <w:spacing w:line="100" w:lineRule="atLeast"/>
              <w:jc w:val="both"/>
              <w:rPr>
                <w:rFonts w:ascii="Times New Roman" w:hAnsi="Times New Roman" w:cs="Times New Roman"/>
                <w:color w:val="000000" w:themeColor="text1"/>
                <w:sz w:val="24"/>
                <w:szCs w:val="24"/>
              </w:rPr>
            </w:pPr>
            <w:r w:rsidRPr="00FC444E">
              <w:rPr>
                <w:rFonts w:ascii="Times New Roman" w:eastAsia="Calibri" w:hAnsi="Times New Roman" w:cs="Times New Roman"/>
                <w:color w:val="000000" w:themeColor="text1"/>
                <w:sz w:val="24"/>
                <w:szCs w:val="24"/>
              </w:rPr>
              <w:t>7. Использует приемы</w:t>
            </w:r>
            <w:r w:rsidRPr="00FC444E">
              <w:rPr>
                <w:rFonts w:ascii="Times New Roman" w:hAnsi="Times New Roman" w:cs="Times New Roman"/>
                <w:color w:val="000000" w:themeColor="text1"/>
                <w:sz w:val="24"/>
                <w:szCs w:val="24"/>
              </w:rPr>
              <w:t xml:space="preserve"> публичной речи и делового и профессионального дискурса на иностранном языке.</w:t>
            </w:r>
          </w:p>
          <w:p w14:paraId="1A3AFE08" w14:textId="77777777" w:rsidR="00A167A5" w:rsidRPr="00FC444E" w:rsidRDefault="00A167A5" w:rsidP="004D626D">
            <w:pPr>
              <w:pStyle w:val="af3"/>
              <w:spacing w:line="100" w:lineRule="atLeast"/>
              <w:jc w:val="both"/>
              <w:rPr>
                <w:rFonts w:ascii="Times New Roman" w:hAnsi="Times New Roman" w:cs="Times New Roman"/>
                <w:color w:val="000000" w:themeColor="text1"/>
                <w:sz w:val="24"/>
                <w:szCs w:val="24"/>
              </w:rPr>
            </w:pPr>
          </w:p>
          <w:p w14:paraId="0E3B8ECE" w14:textId="77777777" w:rsidR="004D626D" w:rsidRDefault="004D626D" w:rsidP="00E73FA9">
            <w:pPr>
              <w:jc w:val="both"/>
              <w:rPr>
                <w:rFonts w:ascii="Times New Roman" w:hAnsi="Times New Roman" w:cs="Times New Roman"/>
                <w:color w:val="000000" w:themeColor="text1"/>
                <w:sz w:val="24"/>
                <w:szCs w:val="24"/>
              </w:rPr>
            </w:pPr>
          </w:p>
          <w:p w14:paraId="08FD6D8E" w14:textId="77777777" w:rsidR="00A167A5" w:rsidRDefault="00A167A5" w:rsidP="00E73FA9">
            <w:pPr>
              <w:jc w:val="both"/>
              <w:rPr>
                <w:rFonts w:ascii="Times New Roman" w:hAnsi="Times New Roman" w:cs="Times New Roman"/>
                <w:color w:val="000000" w:themeColor="text1"/>
                <w:sz w:val="24"/>
                <w:szCs w:val="24"/>
              </w:rPr>
            </w:pPr>
          </w:p>
          <w:p w14:paraId="7F30C38E" w14:textId="77777777" w:rsidR="00A167A5" w:rsidRDefault="00A167A5" w:rsidP="00E73FA9">
            <w:pPr>
              <w:jc w:val="both"/>
              <w:rPr>
                <w:rFonts w:ascii="Times New Roman" w:hAnsi="Times New Roman" w:cs="Times New Roman"/>
                <w:color w:val="000000" w:themeColor="text1"/>
                <w:sz w:val="24"/>
                <w:szCs w:val="24"/>
              </w:rPr>
            </w:pPr>
          </w:p>
          <w:p w14:paraId="6815755E" w14:textId="77777777" w:rsidR="00A167A5" w:rsidRDefault="00A167A5" w:rsidP="00E73FA9">
            <w:pPr>
              <w:jc w:val="both"/>
              <w:rPr>
                <w:rFonts w:ascii="Times New Roman" w:hAnsi="Times New Roman" w:cs="Times New Roman"/>
                <w:color w:val="000000" w:themeColor="text1"/>
                <w:sz w:val="24"/>
                <w:szCs w:val="24"/>
              </w:rPr>
            </w:pPr>
          </w:p>
          <w:p w14:paraId="52D9DB9A" w14:textId="77777777" w:rsidR="00A167A5" w:rsidRDefault="00A167A5" w:rsidP="00E73FA9">
            <w:pPr>
              <w:jc w:val="both"/>
              <w:rPr>
                <w:rFonts w:ascii="Times New Roman" w:hAnsi="Times New Roman" w:cs="Times New Roman"/>
                <w:color w:val="000000" w:themeColor="text1"/>
                <w:sz w:val="24"/>
                <w:szCs w:val="24"/>
              </w:rPr>
            </w:pPr>
          </w:p>
          <w:p w14:paraId="0CE27626" w14:textId="77777777" w:rsidR="00A167A5" w:rsidRPr="00FC444E" w:rsidRDefault="00A167A5" w:rsidP="00A167A5">
            <w:pPr>
              <w:pStyle w:val="af3"/>
              <w:spacing w:line="100" w:lineRule="atLeast"/>
              <w:jc w:val="both"/>
              <w:rPr>
                <w:rFonts w:ascii="Times New Roman" w:hAnsi="Times New Roman" w:cs="Times New Roman"/>
                <w:color w:val="000000" w:themeColor="text1"/>
                <w:sz w:val="24"/>
                <w:szCs w:val="24"/>
              </w:rPr>
            </w:pPr>
            <w:r w:rsidRPr="00FC444E">
              <w:rPr>
                <w:rFonts w:ascii="Times New Roman" w:eastAsia="Calibri" w:hAnsi="Times New Roman" w:cs="Times New Roman"/>
                <w:color w:val="000000" w:themeColor="text1"/>
                <w:sz w:val="24"/>
                <w:szCs w:val="24"/>
              </w:rPr>
              <w:t>8.Демонстрирует владения</w:t>
            </w:r>
            <w:r w:rsidRPr="00FC444E">
              <w:rPr>
                <w:rFonts w:ascii="Times New Roman" w:hAnsi="Times New Roman" w:cs="Times New Roman"/>
                <w:color w:val="000000" w:themeColor="text1"/>
                <w:sz w:val="24"/>
                <w:szCs w:val="24"/>
              </w:rPr>
              <w:t xml:space="preserve"> основами академической коммуникации и речевого этикета изучаемого иностранного языка.</w:t>
            </w:r>
          </w:p>
          <w:p w14:paraId="72B8D4EB" w14:textId="77777777" w:rsidR="00A167A5" w:rsidRDefault="00A167A5" w:rsidP="00E73FA9">
            <w:pPr>
              <w:jc w:val="both"/>
              <w:rPr>
                <w:rFonts w:ascii="Times New Roman" w:hAnsi="Times New Roman" w:cs="Times New Roman"/>
                <w:color w:val="000000" w:themeColor="text1"/>
                <w:sz w:val="24"/>
                <w:szCs w:val="24"/>
              </w:rPr>
            </w:pPr>
          </w:p>
          <w:p w14:paraId="5385356A" w14:textId="77777777" w:rsidR="00A167A5" w:rsidRDefault="00A167A5" w:rsidP="00E73FA9">
            <w:pPr>
              <w:jc w:val="both"/>
              <w:rPr>
                <w:rFonts w:ascii="Times New Roman" w:hAnsi="Times New Roman" w:cs="Times New Roman"/>
                <w:color w:val="000000" w:themeColor="text1"/>
                <w:sz w:val="24"/>
                <w:szCs w:val="24"/>
              </w:rPr>
            </w:pPr>
          </w:p>
          <w:p w14:paraId="2DD40065" w14:textId="77777777" w:rsidR="00A167A5" w:rsidRDefault="00A167A5" w:rsidP="00E73FA9">
            <w:pPr>
              <w:jc w:val="both"/>
              <w:rPr>
                <w:rFonts w:ascii="Times New Roman" w:hAnsi="Times New Roman" w:cs="Times New Roman"/>
                <w:color w:val="000000" w:themeColor="text1"/>
                <w:sz w:val="24"/>
                <w:szCs w:val="24"/>
              </w:rPr>
            </w:pPr>
          </w:p>
          <w:p w14:paraId="19D76E36" w14:textId="77777777" w:rsidR="00A167A5" w:rsidRDefault="00A167A5" w:rsidP="00E73FA9">
            <w:pPr>
              <w:jc w:val="both"/>
              <w:rPr>
                <w:rFonts w:ascii="Times New Roman" w:hAnsi="Times New Roman" w:cs="Times New Roman"/>
                <w:color w:val="000000" w:themeColor="text1"/>
                <w:sz w:val="24"/>
                <w:szCs w:val="24"/>
              </w:rPr>
            </w:pPr>
          </w:p>
          <w:p w14:paraId="734EC288" w14:textId="77777777" w:rsidR="00A167A5" w:rsidRDefault="00A167A5" w:rsidP="00E73FA9">
            <w:pPr>
              <w:jc w:val="both"/>
              <w:rPr>
                <w:rFonts w:ascii="Times New Roman" w:hAnsi="Times New Roman" w:cs="Times New Roman"/>
                <w:color w:val="000000" w:themeColor="text1"/>
                <w:sz w:val="24"/>
                <w:szCs w:val="24"/>
              </w:rPr>
            </w:pPr>
          </w:p>
          <w:p w14:paraId="5322EACD" w14:textId="77777777" w:rsidR="00A167A5" w:rsidRDefault="00A167A5" w:rsidP="00E73FA9">
            <w:pPr>
              <w:jc w:val="both"/>
              <w:rPr>
                <w:rFonts w:ascii="Times New Roman" w:hAnsi="Times New Roman" w:cs="Times New Roman"/>
                <w:color w:val="000000" w:themeColor="text1"/>
                <w:sz w:val="24"/>
                <w:szCs w:val="24"/>
              </w:rPr>
            </w:pPr>
          </w:p>
          <w:p w14:paraId="17E68EA8" w14:textId="77777777" w:rsidR="00A167A5" w:rsidRDefault="00A167A5" w:rsidP="00E73FA9">
            <w:pPr>
              <w:jc w:val="both"/>
              <w:rPr>
                <w:rFonts w:ascii="Times New Roman" w:hAnsi="Times New Roman" w:cs="Times New Roman"/>
                <w:color w:val="000000" w:themeColor="text1"/>
                <w:sz w:val="24"/>
                <w:szCs w:val="24"/>
              </w:rPr>
            </w:pPr>
          </w:p>
          <w:p w14:paraId="065D0547" w14:textId="77777777" w:rsidR="00A167A5" w:rsidRDefault="00A167A5" w:rsidP="00A167A5">
            <w:pPr>
              <w:pStyle w:val="af3"/>
              <w:spacing w:line="100" w:lineRule="atLeast"/>
              <w:jc w:val="both"/>
              <w:rPr>
                <w:rFonts w:ascii="Times New Roman" w:eastAsia="Calibri" w:hAnsi="Times New Roman" w:cs="Times New Roman"/>
                <w:color w:val="000000" w:themeColor="text1"/>
                <w:sz w:val="24"/>
                <w:szCs w:val="24"/>
              </w:rPr>
            </w:pPr>
          </w:p>
          <w:p w14:paraId="50D6A97F" w14:textId="77777777" w:rsidR="00A167A5" w:rsidRDefault="00A167A5" w:rsidP="00A167A5">
            <w:pPr>
              <w:pStyle w:val="af3"/>
              <w:spacing w:line="100" w:lineRule="atLeast"/>
              <w:jc w:val="both"/>
              <w:rPr>
                <w:rFonts w:ascii="Times New Roman" w:eastAsia="Calibri" w:hAnsi="Times New Roman" w:cs="Times New Roman"/>
                <w:color w:val="000000" w:themeColor="text1"/>
                <w:sz w:val="24"/>
                <w:szCs w:val="24"/>
              </w:rPr>
            </w:pPr>
          </w:p>
          <w:p w14:paraId="0D06B0FE" w14:textId="77777777" w:rsidR="00A167A5" w:rsidRDefault="00A167A5" w:rsidP="00A167A5">
            <w:pPr>
              <w:pStyle w:val="af3"/>
              <w:spacing w:line="100" w:lineRule="atLeast"/>
              <w:jc w:val="both"/>
              <w:rPr>
                <w:rFonts w:ascii="Times New Roman" w:eastAsia="Calibri" w:hAnsi="Times New Roman" w:cs="Times New Roman"/>
                <w:color w:val="000000" w:themeColor="text1"/>
                <w:sz w:val="24"/>
                <w:szCs w:val="24"/>
              </w:rPr>
            </w:pPr>
          </w:p>
          <w:p w14:paraId="0A4A36D0" w14:textId="7D0D947E" w:rsidR="00A167A5" w:rsidRPr="00FC444E" w:rsidRDefault="00A167A5" w:rsidP="00A167A5">
            <w:pPr>
              <w:pStyle w:val="af3"/>
              <w:spacing w:line="100" w:lineRule="atLeast"/>
              <w:jc w:val="both"/>
              <w:rPr>
                <w:rFonts w:ascii="Times New Roman" w:hAnsi="Times New Roman" w:cs="Times New Roman"/>
                <w:color w:val="000000" w:themeColor="text1"/>
                <w:sz w:val="24"/>
                <w:szCs w:val="24"/>
              </w:rPr>
            </w:pPr>
            <w:r w:rsidRPr="00FC444E">
              <w:rPr>
                <w:rFonts w:ascii="Times New Roman" w:eastAsia="Calibri" w:hAnsi="Times New Roman" w:cs="Times New Roman"/>
                <w:color w:val="000000" w:themeColor="text1"/>
                <w:sz w:val="24"/>
                <w:szCs w:val="24"/>
              </w:rPr>
              <w:t>9.</w:t>
            </w:r>
            <w:r w:rsidRPr="00FC444E">
              <w:rPr>
                <w:rFonts w:ascii="Times New Roman" w:hAnsi="Times New Roman" w:cs="Times New Roman"/>
                <w:color w:val="000000" w:themeColor="text1"/>
                <w:sz w:val="24"/>
                <w:szCs w:val="24"/>
              </w:rPr>
              <w:t>Грамотно и эффективно пользуется иноязычными источниками информации.</w:t>
            </w:r>
          </w:p>
          <w:p w14:paraId="0592EBEB" w14:textId="77777777" w:rsidR="00A167A5" w:rsidRDefault="00A167A5" w:rsidP="00E73FA9">
            <w:pPr>
              <w:jc w:val="both"/>
              <w:rPr>
                <w:rFonts w:ascii="Times New Roman" w:hAnsi="Times New Roman" w:cs="Times New Roman"/>
                <w:color w:val="000000" w:themeColor="text1"/>
                <w:sz w:val="24"/>
                <w:szCs w:val="24"/>
              </w:rPr>
            </w:pPr>
          </w:p>
          <w:p w14:paraId="4586D75E" w14:textId="77777777" w:rsidR="00A167A5" w:rsidRDefault="00A167A5" w:rsidP="00E73FA9">
            <w:pPr>
              <w:jc w:val="both"/>
              <w:rPr>
                <w:rFonts w:ascii="Times New Roman" w:hAnsi="Times New Roman" w:cs="Times New Roman"/>
                <w:color w:val="000000" w:themeColor="text1"/>
                <w:sz w:val="24"/>
                <w:szCs w:val="24"/>
              </w:rPr>
            </w:pPr>
          </w:p>
          <w:p w14:paraId="7D7FFB11" w14:textId="77777777" w:rsidR="00A167A5" w:rsidRDefault="00A167A5" w:rsidP="00E73FA9">
            <w:pPr>
              <w:jc w:val="both"/>
              <w:rPr>
                <w:rFonts w:ascii="Times New Roman" w:hAnsi="Times New Roman" w:cs="Times New Roman"/>
                <w:color w:val="000000" w:themeColor="text1"/>
                <w:sz w:val="24"/>
                <w:szCs w:val="24"/>
              </w:rPr>
            </w:pPr>
          </w:p>
          <w:p w14:paraId="0657AC64" w14:textId="77777777" w:rsidR="00A167A5" w:rsidRDefault="00A167A5" w:rsidP="00E73FA9">
            <w:pPr>
              <w:jc w:val="both"/>
              <w:rPr>
                <w:rFonts w:ascii="Times New Roman" w:hAnsi="Times New Roman" w:cs="Times New Roman"/>
                <w:color w:val="000000" w:themeColor="text1"/>
                <w:sz w:val="24"/>
                <w:szCs w:val="24"/>
              </w:rPr>
            </w:pPr>
          </w:p>
          <w:p w14:paraId="178DC074" w14:textId="77777777" w:rsidR="00A167A5" w:rsidRDefault="00A167A5" w:rsidP="00E73FA9">
            <w:pPr>
              <w:jc w:val="both"/>
              <w:rPr>
                <w:rFonts w:ascii="Times New Roman" w:hAnsi="Times New Roman" w:cs="Times New Roman"/>
                <w:color w:val="000000" w:themeColor="text1"/>
                <w:sz w:val="24"/>
                <w:szCs w:val="24"/>
              </w:rPr>
            </w:pPr>
          </w:p>
          <w:p w14:paraId="5197DBEE" w14:textId="77777777" w:rsidR="00A167A5" w:rsidRDefault="00A167A5" w:rsidP="00E73FA9">
            <w:pPr>
              <w:jc w:val="both"/>
              <w:rPr>
                <w:rFonts w:ascii="Times New Roman" w:hAnsi="Times New Roman" w:cs="Times New Roman"/>
                <w:color w:val="000000" w:themeColor="text1"/>
                <w:sz w:val="24"/>
                <w:szCs w:val="24"/>
              </w:rPr>
            </w:pPr>
          </w:p>
          <w:p w14:paraId="4464DE2D" w14:textId="77777777" w:rsidR="00A167A5" w:rsidRDefault="00A167A5" w:rsidP="00E73FA9">
            <w:pPr>
              <w:jc w:val="both"/>
              <w:rPr>
                <w:rFonts w:ascii="Times New Roman" w:hAnsi="Times New Roman" w:cs="Times New Roman"/>
                <w:color w:val="000000" w:themeColor="text1"/>
                <w:sz w:val="24"/>
                <w:szCs w:val="24"/>
              </w:rPr>
            </w:pPr>
          </w:p>
          <w:p w14:paraId="251A1D49" w14:textId="77777777" w:rsidR="00A167A5" w:rsidRDefault="00A167A5" w:rsidP="00E73FA9">
            <w:pPr>
              <w:jc w:val="both"/>
              <w:rPr>
                <w:rFonts w:ascii="Times New Roman" w:hAnsi="Times New Roman" w:cs="Times New Roman"/>
                <w:color w:val="000000" w:themeColor="text1"/>
                <w:sz w:val="24"/>
                <w:szCs w:val="24"/>
              </w:rPr>
            </w:pPr>
          </w:p>
          <w:p w14:paraId="34558733" w14:textId="54A76329" w:rsidR="00A167A5" w:rsidRDefault="00A167A5" w:rsidP="00A167A5">
            <w:pPr>
              <w:tabs>
                <w:tab w:val="left" w:pos="540"/>
              </w:tabs>
              <w:contextualSpacing/>
              <w:jc w:val="both"/>
              <w:rPr>
                <w:rFonts w:ascii="Times New Roman" w:eastAsia="Calibri" w:hAnsi="Times New Roman" w:cs="Times New Roman"/>
                <w:color w:val="000000" w:themeColor="text1"/>
                <w:sz w:val="24"/>
                <w:szCs w:val="24"/>
              </w:rPr>
            </w:pPr>
          </w:p>
          <w:p w14:paraId="24C72323" w14:textId="5030779C" w:rsidR="00A167A5" w:rsidRPr="00FC444E" w:rsidRDefault="00A167A5" w:rsidP="00A167A5">
            <w:pPr>
              <w:jc w:val="both"/>
              <w:rPr>
                <w:rFonts w:ascii="Times New Roman" w:hAnsi="Times New Roman" w:cs="Times New Roman"/>
                <w:color w:val="000000" w:themeColor="text1"/>
                <w:sz w:val="24"/>
                <w:szCs w:val="24"/>
              </w:rPr>
            </w:pPr>
            <w:r w:rsidRPr="00FC444E">
              <w:rPr>
                <w:rFonts w:ascii="Times New Roman" w:eastAsia="Calibri" w:hAnsi="Times New Roman" w:cs="Times New Roman"/>
                <w:color w:val="000000" w:themeColor="text1"/>
                <w:sz w:val="24"/>
                <w:szCs w:val="24"/>
              </w:rPr>
              <w:t>10. Продуцирует</w:t>
            </w:r>
            <w:r w:rsidRPr="00FC444E">
              <w:rPr>
                <w:rFonts w:ascii="Times New Roman" w:hAnsi="Times New Roman" w:cs="Times New Roman"/>
                <w:color w:val="000000" w:themeColor="text1"/>
                <w:sz w:val="24"/>
                <w:szCs w:val="24"/>
              </w:rPr>
              <w:t xml:space="preserve"> на иностранном языке письменные речевые произведения в соответствии с коммуникативной задачей.</w:t>
            </w:r>
          </w:p>
        </w:tc>
        <w:tc>
          <w:tcPr>
            <w:tcW w:w="1429" w:type="pct"/>
          </w:tcPr>
          <w:p w14:paraId="5476F822" w14:textId="27913E7E" w:rsidR="00E73FA9" w:rsidRPr="007B098F" w:rsidRDefault="00E73FA9" w:rsidP="00E73FA9">
            <w:pPr>
              <w:jc w:val="both"/>
              <w:rPr>
                <w:rFonts w:ascii="Times New Roman" w:hAnsi="Times New Roman" w:cs="Times New Roman"/>
                <w:i/>
                <w:iCs/>
                <w:color w:val="000000" w:themeColor="text1"/>
                <w:sz w:val="24"/>
                <w:szCs w:val="24"/>
              </w:rPr>
            </w:pPr>
            <w:r>
              <w:rPr>
                <w:rFonts w:ascii="Times New Roman" w:hAnsi="Times New Roman" w:cs="Times New Roman"/>
                <w:i/>
                <w:iCs/>
                <w:color w:val="000000" w:themeColor="text1"/>
                <w:sz w:val="24"/>
                <w:szCs w:val="24"/>
              </w:rPr>
              <w:lastRenderedPageBreak/>
              <w:t>1.</w:t>
            </w:r>
            <w:r w:rsidRPr="00EA5F94">
              <w:rPr>
                <w:rFonts w:ascii="Times New Roman" w:hAnsi="Times New Roman" w:cs="Times New Roman"/>
                <w:i/>
                <w:iCs/>
                <w:color w:val="000000" w:themeColor="text1"/>
                <w:sz w:val="24"/>
                <w:szCs w:val="24"/>
              </w:rPr>
              <w:t xml:space="preserve">знать: </w:t>
            </w:r>
            <w:r w:rsidRPr="007B098F">
              <w:rPr>
                <w:rFonts w:ascii="Times New Roman" w:eastAsia="Times New Roman" w:hAnsi="Times New Roman" w:cs="Times New Roman"/>
                <w:color w:val="000000" w:themeColor="text1"/>
                <w:sz w:val="24"/>
                <w:szCs w:val="24"/>
                <w:lang w:eastAsia="ru-RU"/>
              </w:rPr>
              <w:t>информационно-коммуникационные</w:t>
            </w:r>
          </w:p>
          <w:p w14:paraId="731A0970" w14:textId="77777777" w:rsidR="00E73FA9" w:rsidRPr="007B098F" w:rsidRDefault="00E73FA9" w:rsidP="00E73FA9">
            <w:pPr>
              <w:shd w:val="clear" w:color="auto" w:fill="FFFFFF"/>
              <w:jc w:val="both"/>
              <w:rPr>
                <w:rFonts w:ascii="Times New Roman" w:eastAsia="Times New Roman" w:hAnsi="Times New Roman" w:cs="Times New Roman"/>
                <w:color w:val="000000" w:themeColor="text1"/>
                <w:sz w:val="24"/>
                <w:szCs w:val="24"/>
                <w:lang w:eastAsia="ru-RU"/>
              </w:rPr>
            </w:pPr>
            <w:r w:rsidRPr="007B098F">
              <w:rPr>
                <w:rFonts w:ascii="Times New Roman" w:eastAsia="Times New Roman" w:hAnsi="Times New Roman" w:cs="Times New Roman"/>
                <w:color w:val="000000" w:themeColor="text1"/>
                <w:sz w:val="24"/>
                <w:szCs w:val="24"/>
                <w:lang w:eastAsia="ru-RU"/>
              </w:rPr>
              <w:t>технологии</w:t>
            </w:r>
          </w:p>
          <w:p w14:paraId="48E90CC4" w14:textId="77777777" w:rsidR="00E73FA9" w:rsidRPr="007B098F" w:rsidRDefault="00E73FA9" w:rsidP="00E73FA9">
            <w:pPr>
              <w:shd w:val="clear" w:color="auto" w:fill="FFFFFF"/>
              <w:jc w:val="both"/>
              <w:rPr>
                <w:rFonts w:ascii="Times New Roman" w:eastAsia="Times New Roman" w:hAnsi="Times New Roman" w:cs="Times New Roman"/>
                <w:color w:val="000000" w:themeColor="text1"/>
                <w:sz w:val="24"/>
                <w:szCs w:val="24"/>
                <w:lang w:eastAsia="ru-RU"/>
              </w:rPr>
            </w:pPr>
            <w:r w:rsidRPr="007B098F">
              <w:rPr>
                <w:rFonts w:ascii="Times New Roman" w:eastAsia="Times New Roman" w:hAnsi="Times New Roman" w:cs="Times New Roman"/>
                <w:color w:val="000000" w:themeColor="text1"/>
                <w:sz w:val="24"/>
                <w:szCs w:val="24"/>
                <w:lang w:eastAsia="ru-RU"/>
              </w:rPr>
              <w:t>актуальных</w:t>
            </w:r>
          </w:p>
          <w:p w14:paraId="2F9B9771" w14:textId="77777777" w:rsidR="00E73FA9" w:rsidRPr="007B098F" w:rsidRDefault="00E73FA9" w:rsidP="00E73FA9">
            <w:pPr>
              <w:shd w:val="clear" w:color="auto" w:fill="FFFFFF"/>
              <w:jc w:val="both"/>
              <w:rPr>
                <w:rFonts w:ascii="Times New Roman" w:eastAsia="Times New Roman" w:hAnsi="Times New Roman" w:cs="Times New Roman"/>
                <w:color w:val="000000" w:themeColor="text1"/>
                <w:sz w:val="24"/>
                <w:szCs w:val="24"/>
                <w:lang w:eastAsia="ru-RU"/>
              </w:rPr>
            </w:pPr>
            <w:r w:rsidRPr="007B098F">
              <w:rPr>
                <w:rFonts w:ascii="Times New Roman" w:eastAsia="Times New Roman" w:hAnsi="Times New Roman" w:cs="Times New Roman"/>
                <w:color w:val="000000" w:themeColor="text1"/>
                <w:sz w:val="24"/>
                <w:szCs w:val="24"/>
                <w:lang w:eastAsia="ru-RU"/>
              </w:rPr>
              <w:t>поисковых</w:t>
            </w:r>
          </w:p>
          <w:p w14:paraId="7F0D9487" w14:textId="77777777" w:rsidR="00E73FA9" w:rsidRPr="007B098F" w:rsidRDefault="00E73FA9" w:rsidP="00E73FA9">
            <w:pPr>
              <w:shd w:val="clear" w:color="auto" w:fill="FFFFFF"/>
              <w:jc w:val="both"/>
              <w:rPr>
                <w:rFonts w:ascii="Times New Roman" w:eastAsia="Times New Roman" w:hAnsi="Times New Roman" w:cs="Times New Roman"/>
                <w:color w:val="000000" w:themeColor="text1"/>
                <w:sz w:val="24"/>
                <w:szCs w:val="24"/>
                <w:lang w:eastAsia="ru-RU"/>
              </w:rPr>
            </w:pPr>
            <w:r w:rsidRPr="007B098F">
              <w:rPr>
                <w:rFonts w:ascii="Times New Roman" w:eastAsia="Times New Roman" w:hAnsi="Times New Roman" w:cs="Times New Roman"/>
                <w:color w:val="000000" w:themeColor="text1"/>
                <w:sz w:val="24"/>
                <w:szCs w:val="24"/>
                <w:lang w:eastAsia="ru-RU"/>
              </w:rPr>
              <w:t>систем,</w:t>
            </w:r>
          </w:p>
          <w:p w14:paraId="4707EE03" w14:textId="77777777" w:rsidR="00E73FA9" w:rsidRPr="007B098F" w:rsidRDefault="00E73FA9" w:rsidP="00E73FA9">
            <w:pPr>
              <w:shd w:val="clear" w:color="auto" w:fill="FFFFFF"/>
              <w:jc w:val="both"/>
              <w:rPr>
                <w:rFonts w:ascii="Times New Roman" w:eastAsia="Times New Roman" w:hAnsi="Times New Roman" w:cs="Times New Roman"/>
                <w:color w:val="000000" w:themeColor="text1"/>
                <w:sz w:val="24"/>
                <w:szCs w:val="24"/>
                <w:lang w:eastAsia="ru-RU"/>
              </w:rPr>
            </w:pPr>
            <w:r w:rsidRPr="007B098F">
              <w:rPr>
                <w:rFonts w:ascii="Times New Roman" w:eastAsia="Times New Roman" w:hAnsi="Times New Roman" w:cs="Times New Roman"/>
                <w:color w:val="000000" w:themeColor="text1"/>
                <w:sz w:val="24"/>
                <w:szCs w:val="24"/>
                <w:lang w:eastAsia="ru-RU"/>
              </w:rPr>
              <w:t>используемые</w:t>
            </w:r>
          </w:p>
          <w:p w14:paraId="1642C362" w14:textId="77777777" w:rsidR="00E73FA9" w:rsidRPr="007B098F" w:rsidRDefault="00E73FA9" w:rsidP="00E73FA9">
            <w:pPr>
              <w:shd w:val="clear" w:color="auto" w:fill="FFFFFF"/>
              <w:jc w:val="both"/>
              <w:rPr>
                <w:rFonts w:ascii="Times New Roman" w:eastAsia="Times New Roman" w:hAnsi="Times New Roman" w:cs="Times New Roman"/>
                <w:color w:val="000000" w:themeColor="text1"/>
                <w:sz w:val="24"/>
                <w:szCs w:val="24"/>
                <w:lang w:eastAsia="ru-RU"/>
              </w:rPr>
            </w:pPr>
            <w:r w:rsidRPr="007B098F">
              <w:rPr>
                <w:rFonts w:ascii="Times New Roman" w:eastAsia="Times New Roman" w:hAnsi="Times New Roman" w:cs="Times New Roman"/>
                <w:color w:val="000000" w:themeColor="text1"/>
                <w:sz w:val="24"/>
                <w:szCs w:val="24"/>
                <w:lang w:eastAsia="ru-RU"/>
              </w:rPr>
              <w:t>ими</w:t>
            </w:r>
          </w:p>
          <w:p w14:paraId="1A4E355C" w14:textId="77777777" w:rsidR="00E73FA9" w:rsidRPr="00EA5F94" w:rsidRDefault="00E73FA9" w:rsidP="00E73FA9">
            <w:pPr>
              <w:shd w:val="clear" w:color="auto" w:fill="FFFFFF"/>
              <w:jc w:val="both"/>
              <w:rPr>
                <w:rFonts w:ascii="Times New Roman" w:eastAsia="Times New Roman" w:hAnsi="Times New Roman" w:cs="Times New Roman"/>
                <w:color w:val="000000" w:themeColor="text1"/>
                <w:sz w:val="24"/>
                <w:szCs w:val="24"/>
                <w:lang w:eastAsia="ru-RU"/>
              </w:rPr>
            </w:pPr>
            <w:r w:rsidRPr="007B098F">
              <w:rPr>
                <w:rFonts w:ascii="Times New Roman" w:eastAsia="Times New Roman" w:hAnsi="Times New Roman" w:cs="Times New Roman"/>
                <w:color w:val="000000" w:themeColor="text1"/>
                <w:sz w:val="24"/>
                <w:szCs w:val="24"/>
                <w:lang w:eastAsia="ru-RU"/>
              </w:rPr>
              <w:t>информационные языки для решения стандартных задач</w:t>
            </w:r>
            <w:r w:rsidRPr="00EA5F94">
              <w:rPr>
                <w:rFonts w:ascii="Times New Roman" w:eastAsia="Times New Roman" w:hAnsi="Times New Roman" w:cs="Times New Roman"/>
                <w:color w:val="000000" w:themeColor="text1"/>
                <w:sz w:val="24"/>
                <w:szCs w:val="24"/>
                <w:lang w:eastAsia="ru-RU"/>
              </w:rPr>
              <w:t>;</w:t>
            </w:r>
          </w:p>
          <w:p w14:paraId="36D8B141" w14:textId="77777777" w:rsidR="00E73FA9" w:rsidRDefault="00E73FA9" w:rsidP="00E73FA9">
            <w:pPr>
              <w:shd w:val="clear" w:color="auto" w:fill="FFFFFF"/>
              <w:jc w:val="both"/>
              <w:rPr>
                <w:rFonts w:ascii="Times New Roman" w:hAnsi="Times New Roman" w:cs="Times New Roman"/>
                <w:i/>
                <w:iCs/>
                <w:color w:val="000000" w:themeColor="text1"/>
                <w:sz w:val="24"/>
                <w:szCs w:val="24"/>
              </w:rPr>
            </w:pPr>
          </w:p>
          <w:p w14:paraId="65CC707A" w14:textId="77777777" w:rsidR="00E73FA9" w:rsidRDefault="00E73FA9" w:rsidP="00E73FA9">
            <w:pPr>
              <w:shd w:val="clear" w:color="auto" w:fill="FFFFFF"/>
              <w:jc w:val="both"/>
              <w:rPr>
                <w:rFonts w:ascii="Times New Roman" w:hAnsi="Times New Roman" w:cs="Times New Roman"/>
                <w:i/>
                <w:iCs/>
                <w:color w:val="000000" w:themeColor="text1"/>
                <w:sz w:val="24"/>
                <w:szCs w:val="24"/>
              </w:rPr>
            </w:pPr>
          </w:p>
          <w:p w14:paraId="01B35449" w14:textId="77777777" w:rsidR="00E73FA9" w:rsidRDefault="00E73FA9" w:rsidP="00E73FA9">
            <w:pPr>
              <w:shd w:val="clear" w:color="auto" w:fill="FFFFFF"/>
              <w:jc w:val="both"/>
              <w:rPr>
                <w:rFonts w:ascii="Times New Roman" w:hAnsi="Times New Roman" w:cs="Times New Roman"/>
                <w:i/>
                <w:iCs/>
                <w:color w:val="000000" w:themeColor="text1"/>
                <w:sz w:val="24"/>
                <w:szCs w:val="24"/>
              </w:rPr>
            </w:pPr>
          </w:p>
          <w:p w14:paraId="4561CB16" w14:textId="57B51FC1" w:rsidR="00E73FA9" w:rsidRPr="00EA5F94" w:rsidRDefault="00E73FA9" w:rsidP="00E73FA9">
            <w:pPr>
              <w:shd w:val="clear" w:color="auto" w:fill="FFFFFF"/>
              <w:jc w:val="both"/>
              <w:rPr>
                <w:rFonts w:ascii="Times New Roman" w:eastAsia="Times New Roman" w:hAnsi="Times New Roman" w:cs="Times New Roman"/>
                <w:color w:val="000000" w:themeColor="text1"/>
                <w:sz w:val="24"/>
                <w:szCs w:val="24"/>
                <w:lang w:eastAsia="ru-RU"/>
              </w:rPr>
            </w:pPr>
            <w:r w:rsidRPr="00EA5F94">
              <w:rPr>
                <w:rFonts w:ascii="Times New Roman" w:hAnsi="Times New Roman" w:cs="Times New Roman"/>
                <w:i/>
                <w:iCs/>
                <w:color w:val="000000" w:themeColor="text1"/>
                <w:sz w:val="24"/>
                <w:szCs w:val="24"/>
              </w:rPr>
              <w:t>уметь:</w:t>
            </w:r>
            <w:r w:rsidRPr="00EA5F94">
              <w:rPr>
                <w:rFonts w:ascii="Times New Roman" w:eastAsia="Times New Roman" w:hAnsi="Times New Roman" w:cs="Times New Roman"/>
                <w:color w:val="000000" w:themeColor="text1"/>
                <w:sz w:val="24"/>
                <w:szCs w:val="24"/>
                <w:lang w:eastAsia="ru-RU"/>
              </w:rPr>
              <w:t xml:space="preserve"> пользоваться</w:t>
            </w:r>
          </w:p>
          <w:p w14:paraId="53B8DB77" w14:textId="77777777" w:rsidR="00E73FA9" w:rsidRPr="007B098F" w:rsidRDefault="00E73FA9" w:rsidP="00E73FA9">
            <w:pPr>
              <w:shd w:val="clear" w:color="auto" w:fill="FFFFFF"/>
              <w:jc w:val="both"/>
              <w:rPr>
                <w:rFonts w:ascii="Times New Roman" w:eastAsia="Times New Roman" w:hAnsi="Times New Roman" w:cs="Times New Roman"/>
                <w:color w:val="000000" w:themeColor="text1"/>
                <w:sz w:val="24"/>
                <w:szCs w:val="24"/>
                <w:lang w:eastAsia="ru-RU"/>
              </w:rPr>
            </w:pPr>
            <w:r w:rsidRPr="007B098F">
              <w:rPr>
                <w:rFonts w:ascii="Times New Roman" w:eastAsia="Times New Roman" w:hAnsi="Times New Roman" w:cs="Times New Roman"/>
                <w:color w:val="000000" w:themeColor="text1"/>
                <w:sz w:val="24"/>
                <w:szCs w:val="24"/>
                <w:lang w:eastAsia="ru-RU"/>
              </w:rPr>
              <w:t>поисковыми</w:t>
            </w:r>
          </w:p>
          <w:p w14:paraId="75C84137" w14:textId="77777777" w:rsidR="00E73FA9" w:rsidRPr="007B098F" w:rsidRDefault="00E73FA9" w:rsidP="00E73FA9">
            <w:pPr>
              <w:shd w:val="clear" w:color="auto" w:fill="FFFFFF"/>
              <w:jc w:val="both"/>
              <w:rPr>
                <w:rFonts w:ascii="Times New Roman" w:eastAsia="Times New Roman" w:hAnsi="Times New Roman" w:cs="Times New Roman"/>
                <w:color w:val="000000" w:themeColor="text1"/>
                <w:sz w:val="24"/>
                <w:szCs w:val="24"/>
                <w:lang w:eastAsia="ru-RU"/>
              </w:rPr>
            </w:pPr>
            <w:r w:rsidRPr="007B098F">
              <w:rPr>
                <w:rFonts w:ascii="Times New Roman" w:eastAsia="Times New Roman" w:hAnsi="Times New Roman" w:cs="Times New Roman"/>
                <w:color w:val="000000" w:themeColor="text1"/>
                <w:sz w:val="24"/>
                <w:szCs w:val="24"/>
                <w:lang w:eastAsia="ru-RU"/>
              </w:rPr>
              <w:t>системами,</w:t>
            </w:r>
          </w:p>
          <w:p w14:paraId="1E7AC4C8" w14:textId="77777777" w:rsidR="00E73FA9" w:rsidRPr="00EA5F94" w:rsidRDefault="00E73FA9" w:rsidP="00E73FA9">
            <w:pPr>
              <w:shd w:val="clear" w:color="auto" w:fill="FFFFFF"/>
              <w:jc w:val="both"/>
              <w:rPr>
                <w:rFonts w:ascii="Times New Roman" w:eastAsia="Times New Roman" w:hAnsi="Times New Roman" w:cs="Times New Roman"/>
                <w:color w:val="000000" w:themeColor="text1"/>
                <w:sz w:val="24"/>
                <w:szCs w:val="24"/>
                <w:lang w:eastAsia="ru-RU"/>
              </w:rPr>
            </w:pPr>
            <w:r w:rsidRPr="007B098F">
              <w:rPr>
                <w:rFonts w:ascii="Times New Roman" w:eastAsia="Times New Roman" w:hAnsi="Times New Roman" w:cs="Times New Roman"/>
                <w:color w:val="000000" w:themeColor="text1"/>
                <w:sz w:val="24"/>
                <w:szCs w:val="24"/>
                <w:lang w:eastAsia="ru-RU"/>
              </w:rPr>
              <w:t>представление о достоверности их сообщений</w:t>
            </w:r>
            <w:r w:rsidRPr="00EA5F94">
              <w:rPr>
                <w:rFonts w:ascii="Times New Roman" w:eastAsia="Times New Roman" w:hAnsi="Times New Roman" w:cs="Times New Roman"/>
                <w:color w:val="000000" w:themeColor="text1"/>
                <w:sz w:val="24"/>
                <w:szCs w:val="24"/>
                <w:lang w:eastAsia="ru-RU"/>
              </w:rPr>
              <w:t>;</w:t>
            </w:r>
            <w:r w:rsidRPr="00EA5F94">
              <w:rPr>
                <w:rFonts w:ascii="Times New Roman" w:hAnsi="Times New Roman" w:cs="Times New Roman"/>
                <w:color w:val="000000" w:themeColor="text1"/>
                <w:sz w:val="24"/>
                <w:szCs w:val="24"/>
              </w:rPr>
              <w:t xml:space="preserve"> </w:t>
            </w:r>
          </w:p>
          <w:p w14:paraId="770383AB" w14:textId="77777777" w:rsidR="00114227" w:rsidRPr="00FC444E" w:rsidRDefault="00114227" w:rsidP="00E159F8">
            <w:pPr>
              <w:pStyle w:val="af3"/>
              <w:spacing w:line="100" w:lineRule="atLeast"/>
              <w:jc w:val="both"/>
              <w:rPr>
                <w:rFonts w:ascii="Times New Roman" w:hAnsi="Times New Roman" w:cs="Times New Roman"/>
                <w:color w:val="000000" w:themeColor="text1"/>
                <w:sz w:val="24"/>
                <w:szCs w:val="24"/>
              </w:rPr>
            </w:pPr>
          </w:p>
          <w:p w14:paraId="7BB6A7ED" w14:textId="77777777" w:rsidR="007C7C43" w:rsidRPr="00EA5F94" w:rsidRDefault="007C7C43" w:rsidP="007C7C43">
            <w:pPr>
              <w:jc w:val="both"/>
              <w:rPr>
                <w:rFonts w:ascii="Times New Roman" w:hAnsi="Times New Roman" w:cs="Times New Roman"/>
                <w:color w:val="000000" w:themeColor="text1"/>
                <w:sz w:val="24"/>
                <w:szCs w:val="24"/>
              </w:rPr>
            </w:pPr>
            <w:r w:rsidRPr="00EA5F94">
              <w:rPr>
                <w:rFonts w:ascii="Times New Roman" w:hAnsi="Times New Roman" w:cs="Times New Roman"/>
                <w:i/>
                <w:iCs/>
                <w:color w:val="000000" w:themeColor="text1"/>
                <w:sz w:val="24"/>
                <w:szCs w:val="24"/>
              </w:rPr>
              <w:lastRenderedPageBreak/>
              <w:t>2.</w:t>
            </w:r>
            <w:r>
              <w:rPr>
                <w:rFonts w:ascii="Times New Roman" w:hAnsi="Times New Roman" w:cs="Times New Roman"/>
                <w:i/>
                <w:iCs/>
                <w:color w:val="000000" w:themeColor="text1"/>
                <w:sz w:val="24"/>
                <w:szCs w:val="24"/>
              </w:rPr>
              <w:t>з</w:t>
            </w:r>
            <w:r w:rsidRPr="00EA5F94">
              <w:rPr>
                <w:rFonts w:ascii="Times New Roman" w:hAnsi="Times New Roman" w:cs="Times New Roman"/>
                <w:i/>
                <w:iCs/>
                <w:color w:val="000000" w:themeColor="text1"/>
                <w:sz w:val="24"/>
                <w:szCs w:val="24"/>
              </w:rPr>
              <w:t>нать:</w:t>
            </w:r>
            <w:r w:rsidRPr="00EA5F94">
              <w:rPr>
                <w:rFonts w:ascii="Times New Roman" w:hAnsi="Times New Roman" w:cs="Times New Roman"/>
                <w:color w:val="000000" w:themeColor="text1"/>
                <w:sz w:val="24"/>
                <w:szCs w:val="24"/>
              </w:rPr>
              <w:t xml:space="preserve"> технику деловой речевой коммуникации, опираясь на современное состояние языковой культуры;</w:t>
            </w:r>
          </w:p>
          <w:p w14:paraId="49F0D592" w14:textId="77777777" w:rsidR="007C7C43" w:rsidRDefault="007C7C43" w:rsidP="007C7C43">
            <w:pPr>
              <w:shd w:val="clear" w:color="auto" w:fill="FFFFFF"/>
              <w:jc w:val="both"/>
              <w:rPr>
                <w:rFonts w:ascii="Times New Roman" w:hAnsi="Times New Roman" w:cs="Times New Roman"/>
                <w:i/>
                <w:iCs/>
                <w:color w:val="000000" w:themeColor="text1"/>
                <w:sz w:val="24"/>
                <w:szCs w:val="24"/>
              </w:rPr>
            </w:pPr>
          </w:p>
          <w:p w14:paraId="2955318D" w14:textId="0F68FE4F" w:rsidR="007C7C43" w:rsidRPr="00EA5F94" w:rsidRDefault="007C7C43" w:rsidP="007C7C43">
            <w:pPr>
              <w:shd w:val="clear" w:color="auto" w:fill="FFFFFF"/>
              <w:jc w:val="both"/>
              <w:rPr>
                <w:rFonts w:ascii="Times New Roman" w:eastAsia="Times New Roman" w:hAnsi="Times New Roman" w:cs="Times New Roman"/>
                <w:color w:val="000000" w:themeColor="text1"/>
                <w:sz w:val="24"/>
                <w:szCs w:val="24"/>
                <w:lang w:eastAsia="ru-RU"/>
              </w:rPr>
            </w:pPr>
            <w:r>
              <w:rPr>
                <w:rFonts w:ascii="Times New Roman" w:hAnsi="Times New Roman" w:cs="Times New Roman"/>
                <w:i/>
                <w:iCs/>
                <w:color w:val="000000" w:themeColor="text1"/>
                <w:sz w:val="24"/>
                <w:szCs w:val="24"/>
              </w:rPr>
              <w:t>у</w:t>
            </w:r>
            <w:r w:rsidRPr="00EA5F94">
              <w:rPr>
                <w:rFonts w:ascii="Times New Roman" w:hAnsi="Times New Roman" w:cs="Times New Roman"/>
                <w:i/>
                <w:iCs/>
                <w:color w:val="000000" w:themeColor="text1"/>
                <w:sz w:val="24"/>
                <w:szCs w:val="24"/>
              </w:rPr>
              <w:t>меть:</w:t>
            </w:r>
            <w:r w:rsidRPr="00EA5F94">
              <w:rPr>
                <w:rFonts w:ascii="Times New Roman" w:eastAsia="Times New Roman" w:hAnsi="Times New Roman" w:cs="Times New Roman"/>
                <w:color w:val="000000" w:themeColor="text1"/>
                <w:sz w:val="24"/>
                <w:szCs w:val="24"/>
                <w:lang w:eastAsia="ru-RU"/>
              </w:rPr>
              <w:t xml:space="preserve"> выстраивать деловую коммуникацию, опираясь на</w:t>
            </w:r>
          </w:p>
          <w:p w14:paraId="445AAAD7" w14:textId="77777777" w:rsidR="007C7C43" w:rsidRPr="00EA5F94" w:rsidRDefault="007C7C43" w:rsidP="007C7C43">
            <w:pPr>
              <w:shd w:val="clear" w:color="auto" w:fill="FFFFFF"/>
              <w:jc w:val="both"/>
              <w:rPr>
                <w:rFonts w:ascii="Times New Roman" w:eastAsia="Times New Roman" w:hAnsi="Times New Roman" w:cs="Times New Roman"/>
                <w:color w:val="000000" w:themeColor="text1"/>
                <w:sz w:val="24"/>
                <w:szCs w:val="24"/>
                <w:lang w:eastAsia="ru-RU"/>
              </w:rPr>
            </w:pPr>
            <w:r w:rsidRPr="007B098F">
              <w:rPr>
                <w:rFonts w:ascii="Times New Roman" w:eastAsia="Times New Roman" w:hAnsi="Times New Roman" w:cs="Times New Roman"/>
                <w:color w:val="000000" w:themeColor="text1"/>
                <w:sz w:val="24"/>
                <w:szCs w:val="24"/>
                <w:lang w:eastAsia="ru-RU"/>
              </w:rPr>
              <w:t xml:space="preserve">знание культурных </w:t>
            </w:r>
            <w:r w:rsidRPr="00EA5F94">
              <w:rPr>
                <w:rFonts w:ascii="Times New Roman" w:eastAsia="Times New Roman" w:hAnsi="Times New Roman" w:cs="Times New Roman"/>
                <w:color w:val="000000" w:themeColor="text1"/>
                <w:sz w:val="24"/>
                <w:szCs w:val="24"/>
                <w:lang w:eastAsia="ru-RU"/>
              </w:rPr>
              <w:t>особенностей делового общения;</w:t>
            </w:r>
          </w:p>
          <w:p w14:paraId="6558D1EB" w14:textId="77777777" w:rsidR="007C7C43" w:rsidRDefault="007C7C43" w:rsidP="007C7C43">
            <w:pPr>
              <w:shd w:val="clear" w:color="auto" w:fill="FFFFFF"/>
              <w:jc w:val="both"/>
              <w:rPr>
                <w:rFonts w:ascii="Times New Roman" w:eastAsia="Times New Roman" w:hAnsi="Times New Roman" w:cs="Times New Roman"/>
                <w:color w:val="000000" w:themeColor="text1"/>
                <w:sz w:val="24"/>
                <w:szCs w:val="24"/>
                <w:lang w:eastAsia="ru-RU"/>
              </w:rPr>
            </w:pPr>
          </w:p>
          <w:p w14:paraId="1B7A2015" w14:textId="77777777" w:rsidR="007C7C43" w:rsidRPr="007B098F" w:rsidRDefault="007C7C43" w:rsidP="007C7C43">
            <w:pPr>
              <w:shd w:val="clear" w:color="auto" w:fill="FFFFFF"/>
              <w:jc w:val="both"/>
              <w:rPr>
                <w:rFonts w:ascii="Times New Roman" w:eastAsia="Times New Roman" w:hAnsi="Times New Roman" w:cs="Times New Roman"/>
                <w:color w:val="000000" w:themeColor="text1"/>
                <w:sz w:val="24"/>
                <w:szCs w:val="24"/>
                <w:lang w:eastAsia="ru-RU"/>
              </w:rPr>
            </w:pPr>
            <w:r w:rsidRPr="00EA5F94">
              <w:rPr>
                <w:rFonts w:ascii="Times New Roman" w:eastAsia="Times New Roman" w:hAnsi="Times New Roman" w:cs="Times New Roman"/>
                <w:color w:val="000000" w:themeColor="text1"/>
                <w:sz w:val="24"/>
                <w:szCs w:val="24"/>
                <w:lang w:eastAsia="ru-RU"/>
              </w:rPr>
              <w:t xml:space="preserve">3. </w:t>
            </w:r>
            <w:r w:rsidRPr="00EA5F94">
              <w:rPr>
                <w:rFonts w:ascii="Times New Roman" w:eastAsia="Times New Roman" w:hAnsi="Times New Roman" w:cs="Times New Roman"/>
                <w:i/>
                <w:iCs/>
                <w:color w:val="000000" w:themeColor="text1"/>
                <w:sz w:val="24"/>
                <w:szCs w:val="24"/>
                <w:lang w:eastAsia="ru-RU"/>
              </w:rPr>
              <w:t>знать:</w:t>
            </w:r>
            <w:r w:rsidRPr="00EA5F94">
              <w:rPr>
                <w:rFonts w:ascii="Times New Roman" w:eastAsia="Times New Roman" w:hAnsi="Times New Roman" w:cs="Times New Roman"/>
                <w:color w:val="000000" w:themeColor="text1"/>
                <w:sz w:val="24"/>
                <w:szCs w:val="24"/>
                <w:lang w:eastAsia="ru-RU"/>
              </w:rPr>
              <w:t xml:space="preserve"> </w:t>
            </w:r>
            <w:r w:rsidRPr="007B098F">
              <w:rPr>
                <w:rFonts w:ascii="Times New Roman" w:eastAsia="Times New Roman" w:hAnsi="Times New Roman" w:cs="Times New Roman"/>
                <w:color w:val="000000" w:themeColor="text1"/>
                <w:sz w:val="24"/>
                <w:szCs w:val="24"/>
                <w:lang w:eastAsia="ru-RU"/>
              </w:rPr>
              <w:t>нормы</w:t>
            </w:r>
            <w:r w:rsidRPr="00EA5F94">
              <w:rPr>
                <w:rFonts w:ascii="Times New Roman" w:eastAsia="Times New Roman" w:hAnsi="Times New Roman" w:cs="Times New Roman"/>
                <w:color w:val="000000" w:themeColor="text1"/>
                <w:sz w:val="24"/>
                <w:szCs w:val="24"/>
                <w:lang w:eastAsia="ru-RU"/>
              </w:rPr>
              <w:t xml:space="preserve"> и </w:t>
            </w:r>
            <w:r w:rsidRPr="007B098F">
              <w:rPr>
                <w:rFonts w:ascii="Times New Roman" w:eastAsia="Times New Roman" w:hAnsi="Times New Roman" w:cs="Times New Roman"/>
                <w:color w:val="000000" w:themeColor="text1"/>
                <w:sz w:val="24"/>
                <w:szCs w:val="24"/>
                <w:lang w:eastAsia="ru-RU"/>
              </w:rPr>
              <w:t>стиль</w:t>
            </w:r>
          </w:p>
          <w:p w14:paraId="372D74D6" w14:textId="77777777" w:rsidR="007C7C43" w:rsidRPr="007B098F" w:rsidRDefault="007C7C43" w:rsidP="007C7C43">
            <w:pPr>
              <w:shd w:val="clear" w:color="auto" w:fill="FFFFFF"/>
              <w:jc w:val="both"/>
              <w:rPr>
                <w:rFonts w:ascii="Times New Roman" w:eastAsia="Times New Roman" w:hAnsi="Times New Roman" w:cs="Times New Roman"/>
                <w:color w:val="000000" w:themeColor="text1"/>
                <w:sz w:val="24"/>
                <w:szCs w:val="24"/>
                <w:lang w:eastAsia="ru-RU"/>
              </w:rPr>
            </w:pPr>
            <w:r w:rsidRPr="007B098F">
              <w:rPr>
                <w:rFonts w:ascii="Times New Roman" w:eastAsia="Times New Roman" w:hAnsi="Times New Roman" w:cs="Times New Roman"/>
                <w:color w:val="000000" w:themeColor="text1"/>
                <w:sz w:val="24"/>
                <w:szCs w:val="24"/>
                <w:lang w:eastAsia="ru-RU"/>
              </w:rPr>
              <w:t>общения,</w:t>
            </w:r>
            <w:r w:rsidRPr="00EA5F94">
              <w:rPr>
                <w:rFonts w:ascii="Times New Roman" w:eastAsia="Times New Roman" w:hAnsi="Times New Roman" w:cs="Times New Roman"/>
                <w:color w:val="000000" w:themeColor="text1"/>
                <w:sz w:val="24"/>
                <w:szCs w:val="24"/>
                <w:lang w:eastAsia="ru-RU"/>
              </w:rPr>
              <w:t xml:space="preserve"> </w:t>
            </w:r>
            <w:r w:rsidRPr="007B098F">
              <w:rPr>
                <w:rFonts w:ascii="Times New Roman" w:eastAsia="Times New Roman" w:hAnsi="Times New Roman" w:cs="Times New Roman"/>
                <w:color w:val="000000" w:themeColor="text1"/>
                <w:sz w:val="24"/>
                <w:szCs w:val="24"/>
                <w:lang w:eastAsia="ru-RU"/>
              </w:rPr>
              <w:t>принятые</w:t>
            </w:r>
          </w:p>
          <w:p w14:paraId="65E7F9DA" w14:textId="193CB045" w:rsidR="007C7C43" w:rsidRDefault="007C7C43" w:rsidP="007C7C43">
            <w:pPr>
              <w:shd w:val="clear" w:color="auto" w:fill="FFFFFF"/>
              <w:jc w:val="both"/>
              <w:rPr>
                <w:rFonts w:ascii="Times New Roman" w:eastAsia="Times New Roman" w:hAnsi="Times New Roman" w:cs="Times New Roman"/>
                <w:color w:val="000000" w:themeColor="text1"/>
                <w:sz w:val="24"/>
                <w:szCs w:val="24"/>
                <w:lang w:eastAsia="ru-RU"/>
              </w:rPr>
            </w:pPr>
            <w:r w:rsidRPr="007B098F">
              <w:rPr>
                <w:rFonts w:ascii="Times New Roman" w:eastAsia="Times New Roman" w:hAnsi="Times New Roman" w:cs="Times New Roman"/>
                <w:color w:val="000000" w:themeColor="text1"/>
                <w:sz w:val="24"/>
                <w:szCs w:val="24"/>
                <w:lang w:eastAsia="ru-RU"/>
              </w:rPr>
              <w:t>коммуникативной среде партнеров</w:t>
            </w:r>
          </w:p>
          <w:p w14:paraId="48430BDA" w14:textId="4F2A7A4B" w:rsidR="007C7C43" w:rsidRDefault="007C7C43" w:rsidP="007C7C43">
            <w:pPr>
              <w:shd w:val="clear" w:color="auto" w:fill="FFFFFF"/>
              <w:jc w:val="both"/>
              <w:rPr>
                <w:rFonts w:ascii="Times New Roman" w:eastAsia="Times New Roman" w:hAnsi="Times New Roman" w:cs="Times New Roman"/>
                <w:color w:val="000000" w:themeColor="text1"/>
                <w:sz w:val="24"/>
                <w:szCs w:val="24"/>
                <w:lang w:eastAsia="ru-RU"/>
              </w:rPr>
            </w:pPr>
          </w:p>
          <w:p w14:paraId="3664A90C" w14:textId="77777777" w:rsidR="007C7C43" w:rsidRDefault="007C7C43" w:rsidP="007C7C43">
            <w:pPr>
              <w:shd w:val="clear" w:color="auto" w:fill="FFFFFF"/>
              <w:jc w:val="both"/>
              <w:rPr>
                <w:rFonts w:ascii="Times New Roman" w:eastAsia="Times New Roman" w:hAnsi="Times New Roman" w:cs="Times New Roman"/>
                <w:i/>
                <w:iCs/>
                <w:color w:val="000000" w:themeColor="text1"/>
                <w:sz w:val="24"/>
                <w:szCs w:val="24"/>
                <w:lang w:eastAsia="ru-RU"/>
              </w:rPr>
            </w:pPr>
          </w:p>
          <w:p w14:paraId="3623B45E" w14:textId="77777777" w:rsidR="007C7C43" w:rsidRDefault="007C7C43" w:rsidP="007C7C43">
            <w:pPr>
              <w:shd w:val="clear" w:color="auto" w:fill="FFFFFF"/>
              <w:jc w:val="both"/>
              <w:rPr>
                <w:rFonts w:ascii="Times New Roman" w:eastAsia="Times New Roman" w:hAnsi="Times New Roman" w:cs="Times New Roman"/>
                <w:i/>
                <w:iCs/>
                <w:color w:val="000000" w:themeColor="text1"/>
                <w:sz w:val="24"/>
                <w:szCs w:val="24"/>
                <w:lang w:eastAsia="ru-RU"/>
              </w:rPr>
            </w:pPr>
          </w:p>
          <w:p w14:paraId="1CACCABB" w14:textId="77777777" w:rsidR="007C7C43" w:rsidRDefault="007C7C43" w:rsidP="007C7C43">
            <w:pPr>
              <w:shd w:val="clear" w:color="auto" w:fill="FFFFFF"/>
              <w:jc w:val="both"/>
              <w:rPr>
                <w:rFonts w:ascii="Times New Roman" w:eastAsia="Times New Roman" w:hAnsi="Times New Roman" w:cs="Times New Roman"/>
                <w:i/>
                <w:iCs/>
                <w:color w:val="000000" w:themeColor="text1"/>
                <w:sz w:val="24"/>
                <w:szCs w:val="24"/>
                <w:lang w:eastAsia="ru-RU"/>
              </w:rPr>
            </w:pPr>
          </w:p>
          <w:p w14:paraId="5D1C5B13" w14:textId="12CB4F45" w:rsidR="007C7C43" w:rsidRPr="00EA5F94" w:rsidRDefault="007C7C43" w:rsidP="007C7C43">
            <w:pPr>
              <w:shd w:val="clear" w:color="auto" w:fill="FFFFFF"/>
              <w:jc w:val="both"/>
              <w:rPr>
                <w:rFonts w:ascii="Times New Roman" w:eastAsia="Times New Roman" w:hAnsi="Times New Roman" w:cs="Times New Roman"/>
                <w:color w:val="000000" w:themeColor="text1"/>
                <w:sz w:val="24"/>
                <w:szCs w:val="24"/>
                <w:lang w:eastAsia="ru-RU"/>
              </w:rPr>
            </w:pPr>
            <w:r w:rsidRPr="00EA5F94">
              <w:rPr>
                <w:rFonts w:ascii="Times New Roman" w:eastAsia="Times New Roman" w:hAnsi="Times New Roman" w:cs="Times New Roman"/>
                <w:i/>
                <w:iCs/>
                <w:color w:val="000000" w:themeColor="text1"/>
                <w:sz w:val="24"/>
                <w:szCs w:val="24"/>
                <w:lang w:eastAsia="ru-RU"/>
              </w:rPr>
              <w:t>у</w:t>
            </w:r>
            <w:r w:rsidRPr="007B098F">
              <w:rPr>
                <w:rFonts w:ascii="Times New Roman" w:eastAsia="Times New Roman" w:hAnsi="Times New Roman" w:cs="Times New Roman"/>
                <w:i/>
                <w:iCs/>
                <w:color w:val="000000" w:themeColor="text1"/>
                <w:sz w:val="24"/>
                <w:szCs w:val="24"/>
                <w:lang w:eastAsia="ru-RU"/>
              </w:rPr>
              <w:t>меть:</w:t>
            </w:r>
            <w:r w:rsidRPr="007B098F">
              <w:rPr>
                <w:rFonts w:ascii="Times New Roman" w:eastAsia="Times New Roman" w:hAnsi="Times New Roman" w:cs="Times New Roman"/>
                <w:color w:val="000000" w:themeColor="text1"/>
                <w:sz w:val="24"/>
                <w:szCs w:val="24"/>
                <w:lang w:eastAsia="ru-RU"/>
              </w:rPr>
              <w:t xml:space="preserve"> корректно доносить свою позицию до партнеров с</w:t>
            </w:r>
            <w:r w:rsidRPr="00EA5F94">
              <w:rPr>
                <w:rFonts w:ascii="Times New Roman" w:eastAsia="Times New Roman" w:hAnsi="Times New Roman" w:cs="Times New Roman"/>
                <w:color w:val="000000" w:themeColor="text1"/>
                <w:sz w:val="24"/>
                <w:szCs w:val="24"/>
                <w:lang w:eastAsia="ru-RU"/>
              </w:rPr>
              <w:t xml:space="preserve"> </w:t>
            </w:r>
            <w:r w:rsidRPr="007B098F">
              <w:rPr>
                <w:rFonts w:ascii="Times New Roman" w:eastAsia="Times New Roman" w:hAnsi="Times New Roman" w:cs="Times New Roman"/>
                <w:color w:val="000000" w:themeColor="text1"/>
                <w:sz w:val="24"/>
                <w:szCs w:val="24"/>
                <w:lang w:eastAsia="ru-RU"/>
              </w:rPr>
              <w:t>учетом их целей, форм восприятия и ситуации</w:t>
            </w:r>
            <w:r w:rsidRPr="00EA5F94">
              <w:rPr>
                <w:rFonts w:ascii="Times New Roman" w:eastAsia="Times New Roman" w:hAnsi="Times New Roman" w:cs="Times New Roman"/>
                <w:color w:val="000000" w:themeColor="text1"/>
                <w:sz w:val="24"/>
                <w:szCs w:val="24"/>
                <w:lang w:eastAsia="ru-RU"/>
              </w:rPr>
              <w:t>;</w:t>
            </w:r>
          </w:p>
          <w:p w14:paraId="2BA26FC1" w14:textId="77777777" w:rsidR="007C7C43" w:rsidRPr="007B098F" w:rsidRDefault="007C7C43" w:rsidP="007C7C43">
            <w:pPr>
              <w:shd w:val="clear" w:color="auto" w:fill="FFFFFF"/>
              <w:jc w:val="both"/>
              <w:rPr>
                <w:rFonts w:ascii="Times New Roman" w:eastAsia="Times New Roman" w:hAnsi="Times New Roman" w:cs="Times New Roman"/>
                <w:color w:val="000000" w:themeColor="text1"/>
                <w:sz w:val="24"/>
                <w:szCs w:val="24"/>
                <w:lang w:eastAsia="ru-RU"/>
              </w:rPr>
            </w:pPr>
          </w:p>
          <w:p w14:paraId="4BED5879" w14:textId="77777777" w:rsidR="007C7C43" w:rsidRPr="00EA5F94" w:rsidRDefault="007C7C43" w:rsidP="007C7C43">
            <w:pPr>
              <w:shd w:val="clear" w:color="auto" w:fill="FFFFFF"/>
              <w:jc w:val="both"/>
              <w:rPr>
                <w:rFonts w:ascii="Times New Roman" w:eastAsia="Times New Roman" w:hAnsi="Times New Roman" w:cs="Times New Roman"/>
                <w:color w:val="000000" w:themeColor="text1"/>
                <w:sz w:val="24"/>
                <w:szCs w:val="24"/>
                <w:lang w:eastAsia="ru-RU"/>
              </w:rPr>
            </w:pPr>
            <w:r w:rsidRPr="00EA5F94">
              <w:rPr>
                <w:rFonts w:ascii="Times New Roman" w:eastAsia="Times New Roman" w:hAnsi="Times New Roman" w:cs="Times New Roman"/>
                <w:color w:val="000000" w:themeColor="text1"/>
                <w:sz w:val="24"/>
                <w:szCs w:val="24"/>
                <w:lang w:eastAsia="ru-RU"/>
              </w:rPr>
              <w:t>4</w:t>
            </w:r>
            <w:r w:rsidRPr="00EA5F94">
              <w:rPr>
                <w:rFonts w:ascii="Times New Roman" w:eastAsia="Times New Roman" w:hAnsi="Times New Roman" w:cs="Times New Roman"/>
                <w:i/>
                <w:iCs/>
                <w:color w:val="000000" w:themeColor="text1"/>
                <w:sz w:val="24"/>
                <w:szCs w:val="24"/>
                <w:lang w:eastAsia="ru-RU"/>
              </w:rPr>
              <w:t>.знать</w:t>
            </w:r>
            <w:r w:rsidRPr="00EA5F94">
              <w:rPr>
                <w:rFonts w:ascii="Times New Roman" w:eastAsia="Times New Roman" w:hAnsi="Times New Roman" w:cs="Times New Roman"/>
                <w:color w:val="000000" w:themeColor="text1"/>
                <w:sz w:val="24"/>
                <w:szCs w:val="24"/>
                <w:lang w:eastAsia="ru-RU"/>
              </w:rPr>
              <w:t>: особенности лексико-грамматических и стилистических ресурсов на русском и иностранном языках;</w:t>
            </w:r>
          </w:p>
          <w:p w14:paraId="4CFE3848" w14:textId="77777777" w:rsidR="007C7C43" w:rsidRDefault="007C7C43" w:rsidP="007C7C43">
            <w:pPr>
              <w:shd w:val="clear" w:color="auto" w:fill="FFFFFF"/>
              <w:jc w:val="both"/>
              <w:rPr>
                <w:rFonts w:ascii="Times New Roman" w:eastAsia="Times New Roman" w:hAnsi="Times New Roman" w:cs="Times New Roman"/>
                <w:i/>
                <w:iCs/>
                <w:color w:val="000000" w:themeColor="text1"/>
                <w:sz w:val="24"/>
                <w:szCs w:val="24"/>
                <w:lang w:eastAsia="ru-RU"/>
              </w:rPr>
            </w:pPr>
          </w:p>
          <w:p w14:paraId="5E0A4D09" w14:textId="77777777" w:rsidR="007C7C43" w:rsidRDefault="007C7C43" w:rsidP="007C7C43">
            <w:pPr>
              <w:shd w:val="clear" w:color="auto" w:fill="FFFFFF"/>
              <w:jc w:val="both"/>
              <w:rPr>
                <w:rFonts w:ascii="Times New Roman" w:eastAsia="Times New Roman" w:hAnsi="Times New Roman" w:cs="Times New Roman"/>
                <w:i/>
                <w:iCs/>
                <w:color w:val="000000" w:themeColor="text1"/>
                <w:sz w:val="24"/>
                <w:szCs w:val="24"/>
                <w:lang w:eastAsia="ru-RU"/>
              </w:rPr>
            </w:pPr>
          </w:p>
          <w:p w14:paraId="6B67FD62" w14:textId="4FC1EF68" w:rsidR="007C7C43" w:rsidRPr="00EA5F94" w:rsidRDefault="007C7C43" w:rsidP="007C7C43">
            <w:pPr>
              <w:shd w:val="clear" w:color="auto" w:fill="FFFFFF"/>
              <w:jc w:val="both"/>
              <w:rPr>
                <w:rFonts w:ascii="Times New Roman" w:eastAsia="Times New Roman" w:hAnsi="Times New Roman" w:cs="Times New Roman"/>
                <w:color w:val="000000" w:themeColor="text1"/>
                <w:sz w:val="24"/>
                <w:szCs w:val="24"/>
                <w:lang w:eastAsia="ru-RU"/>
              </w:rPr>
            </w:pPr>
            <w:r w:rsidRPr="00EA5F94">
              <w:rPr>
                <w:rFonts w:ascii="Times New Roman" w:eastAsia="Times New Roman" w:hAnsi="Times New Roman" w:cs="Times New Roman"/>
                <w:i/>
                <w:iCs/>
                <w:color w:val="000000" w:themeColor="text1"/>
                <w:sz w:val="24"/>
                <w:szCs w:val="24"/>
                <w:lang w:eastAsia="ru-RU"/>
              </w:rPr>
              <w:t>уметь:</w:t>
            </w:r>
            <w:r w:rsidRPr="00EA5F94">
              <w:rPr>
                <w:rFonts w:ascii="Times New Roman" w:eastAsia="Times New Roman" w:hAnsi="Times New Roman" w:cs="Times New Roman"/>
                <w:color w:val="000000" w:themeColor="text1"/>
                <w:sz w:val="24"/>
                <w:szCs w:val="24"/>
                <w:lang w:eastAsia="ru-RU"/>
              </w:rPr>
              <w:t xml:space="preserve"> высказываться на русском и иностранном языках с использованием разных по сложности лексико-грамматических стилистических конструкций;</w:t>
            </w:r>
          </w:p>
          <w:p w14:paraId="0F709A3B" w14:textId="77777777" w:rsidR="007C7C43" w:rsidRPr="00EA5F94" w:rsidRDefault="007C7C43" w:rsidP="007C7C43">
            <w:pPr>
              <w:shd w:val="clear" w:color="auto" w:fill="FFFFFF"/>
              <w:jc w:val="both"/>
              <w:rPr>
                <w:rFonts w:ascii="Times New Roman" w:eastAsia="Times New Roman" w:hAnsi="Times New Roman" w:cs="Times New Roman"/>
                <w:color w:val="000000" w:themeColor="text1"/>
                <w:sz w:val="24"/>
                <w:szCs w:val="24"/>
                <w:lang w:eastAsia="ru-RU"/>
              </w:rPr>
            </w:pPr>
          </w:p>
          <w:p w14:paraId="572232D3" w14:textId="77777777" w:rsidR="004D626D" w:rsidRPr="00EA5F94" w:rsidRDefault="004D626D" w:rsidP="004D626D">
            <w:pPr>
              <w:shd w:val="clear" w:color="auto" w:fill="FFFFFF"/>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r w:rsidRPr="00EA5F94">
              <w:rPr>
                <w:rFonts w:ascii="Times New Roman" w:eastAsia="Times New Roman" w:hAnsi="Times New Roman" w:cs="Times New Roman"/>
                <w:color w:val="000000" w:themeColor="text1"/>
                <w:sz w:val="24"/>
                <w:szCs w:val="24"/>
                <w:lang w:eastAsia="ru-RU"/>
              </w:rPr>
              <w:t xml:space="preserve">. </w:t>
            </w:r>
            <w:r w:rsidRPr="004D626D">
              <w:rPr>
                <w:rFonts w:ascii="Times New Roman" w:eastAsia="Times New Roman" w:hAnsi="Times New Roman" w:cs="Times New Roman"/>
                <w:i/>
                <w:iCs/>
                <w:color w:val="000000" w:themeColor="text1"/>
                <w:sz w:val="24"/>
                <w:szCs w:val="24"/>
                <w:lang w:eastAsia="ru-RU"/>
              </w:rPr>
              <w:t>знать:</w:t>
            </w:r>
            <w:r w:rsidRPr="00EA5F94">
              <w:rPr>
                <w:rFonts w:ascii="Times New Roman" w:eastAsia="Times New Roman" w:hAnsi="Times New Roman" w:cs="Times New Roman"/>
                <w:color w:val="000000" w:themeColor="text1"/>
                <w:sz w:val="24"/>
                <w:szCs w:val="24"/>
                <w:lang w:eastAsia="ru-RU"/>
              </w:rPr>
              <w:t xml:space="preserve"> различные способы вербальной и невербальной коммуникации в профессиональной деятельности;</w:t>
            </w:r>
          </w:p>
          <w:p w14:paraId="5604A9FC" w14:textId="77777777" w:rsidR="004D626D" w:rsidRPr="00EA5F94" w:rsidRDefault="004D626D" w:rsidP="004D626D">
            <w:pPr>
              <w:shd w:val="clear" w:color="auto" w:fill="FFFFFF"/>
              <w:jc w:val="both"/>
              <w:rPr>
                <w:rFonts w:ascii="Times New Roman" w:eastAsia="Times New Roman" w:hAnsi="Times New Roman" w:cs="Times New Roman"/>
                <w:color w:val="000000" w:themeColor="text1"/>
                <w:sz w:val="24"/>
                <w:szCs w:val="24"/>
                <w:lang w:eastAsia="ru-RU"/>
              </w:rPr>
            </w:pPr>
            <w:r w:rsidRPr="00EA5F94">
              <w:rPr>
                <w:rFonts w:ascii="Times New Roman" w:eastAsia="Times New Roman" w:hAnsi="Times New Roman" w:cs="Times New Roman"/>
                <w:i/>
                <w:iCs/>
                <w:color w:val="000000" w:themeColor="text1"/>
                <w:sz w:val="24"/>
                <w:szCs w:val="24"/>
                <w:lang w:eastAsia="ru-RU"/>
              </w:rPr>
              <w:t>уметь:</w:t>
            </w:r>
            <w:r w:rsidRPr="00EA5F94">
              <w:rPr>
                <w:rFonts w:ascii="Times New Roman" w:eastAsia="Times New Roman" w:hAnsi="Times New Roman" w:cs="Times New Roman"/>
                <w:color w:val="000000" w:themeColor="text1"/>
                <w:sz w:val="24"/>
                <w:szCs w:val="24"/>
                <w:lang w:eastAsia="ru-RU"/>
              </w:rPr>
              <w:t xml:space="preserve"> использовать различные способы вербальной и </w:t>
            </w:r>
            <w:r w:rsidRPr="00EA5F94">
              <w:rPr>
                <w:rFonts w:ascii="Times New Roman" w:eastAsia="Times New Roman" w:hAnsi="Times New Roman" w:cs="Times New Roman"/>
                <w:color w:val="000000" w:themeColor="text1"/>
                <w:sz w:val="24"/>
                <w:szCs w:val="24"/>
                <w:lang w:eastAsia="ru-RU"/>
              </w:rPr>
              <w:lastRenderedPageBreak/>
              <w:t>невербальной коммуникации в профессиональной деятельности.</w:t>
            </w:r>
          </w:p>
          <w:p w14:paraId="38A845FC" w14:textId="77777777" w:rsidR="00114227" w:rsidRPr="00FC444E" w:rsidRDefault="00114227" w:rsidP="00E159F8">
            <w:pPr>
              <w:pStyle w:val="af3"/>
              <w:spacing w:line="100" w:lineRule="atLeast"/>
              <w:jc w:val="both"/>
              <w:rPr>
                <w:rFonts w:ascii="Times New Roman" w:hAnsi="Times New Roman" w:cs="Times New Roman"/>
                <w:color w:val="000000" w:themeColor="text1"/>
                <w:sz w:val="24"/>
                <w:szCs w:val="24"/>
              </w:rPr>
            </w:pPr>
          </w:p>
          <w:p w14:paraId="0DCE2788" w14:textId="77777777" w:rsidR="00A167A5" w:rsidRPr="003506B0" w:rsidRDefault="00A167A5" w:rsidP="00A167A5">
            <w:pPr>
              <w:shd w:val="clear" w:color="auto" w:fill="FFFFFF"/>
              <w:jc w:val="both"/>
              <w:rPr>
                <w:rFonts w:ascii="Times New Roman" w:eastAsia="Times New Roman" w:hAnsi="Times New Roman" w:cs="Times New Roman"/>
                <w:color w:val="000000" w:themeColor="text1"/>
                <w:sz w:val="24"/>
                <w:szCs w:val="24"/>
                <w:lang w:eastAsia="ru-RU"/>
              </w:rPr>
            </w:pPr>
            <w:r w:rsidRPr="00EA5F94">
              <w:rPr>
                <w:rFonts w:ascii="Times New Roman" w:eastAsia="Times New Roman" w:hAnsi="Times New Roman" w:cs="Times New Roman"/>
                <w:i/>
                <w:iCs/>
                <w:color w:val="000000" w:themeColor="text1"/>
                <w:sz w:val="24"/>
                <w:szCs w:val="24"/>
                <w:lang w:eastAsia="ru-RU"/>
              </w:rPr>
              <w:t>6. знать:</w:t>
            </w:r>
            <w:r w:rsidRPr="00EA5F94">
              <w:rPr>
                <w:rFonts w:ascii="Times New Roman" w:eastAsia="Times New Roman" w:hAnsi="Times New Roman" w:cs="Times New Roman"/>
                <w:color w:val="000000" w:themeColor="text1"/>
                <w:sz w:val="24"/>
                <w:szCs w:val="24"/>
                <w:lang w:eastAsia="ru-RU"/>
              </w:rPr>
              <w:t xml:space="preserve"> основы</w:t>
            </w:r>
            <w:r>
              <w:rPr>
                <w:rFonts w:ascii="Times New Roman" w:eastAsia="Times New Roman" w:hAnsi="Times New Roman" w:cs="Times New Roman"/>
                <w:color w:val="000000" w:themeColor="text1"/>
                <w:sz w:val="24"/>
                <w:szCs w:val="24"/>
                <w:lang w:eastAsia="ru-RU"/>
              </w:rPr>
              <w:t xml:space="preserve"> </w:t>
            </w:r>
            <w:r w:rsidRPr="003506B0">
              <w:rPr>
                <w:rFonts w:ascii="Times New Roman" w:eastAsia="Times New Roman" w:hAnsi="Times New Roman" w:cs="Times New Roman"/>
                <w:color w:val="000000" w:themeColor="text1"/>
                <w:sz w:val="24"/>
                <w:szCs w:val="24"/>
                <w:lang w:eastAsia="ru-RU"/>
              </w:rPr>
              <w:t>построения</w:t>
            </w:r>
          </w:p>
          <w:p w14:paraId="38CF3312" w14:textId="77777777" w:rsidR="00A167A5" w:rsidRPr="003506B0" w:rsidRDefault="00A167A5" w:rsidP="00A167A5">
            <w:pPr>
              <w:shd w:val="clear" w:color="auto" w:fill="FFFFFF"/>
              <w:jc w:val="both"/>
              <w:rPr>
                <w:rFonts w:ascii="Times New Roman" w:eastAsia="Times New Roman" w:hAnsi="Times New Roman" w:cs="Times New Roman"/>
                <w:color w:val="000000" w:themeColor="text1"/>
                <w:sz w:val="24"/>
                <w:szCs w:val="24"/>
                <w:lang w:eastAsia="ru-RU"/>
              </w:rPr>
            </w:pPr>
            <w:r w:rsidRPr="003506B0">
              <w:rPr>
                <w:rFonts w:ascii="Times New Roman" w:eastAsia="Times New Roman" w:hAnsi="Times New Roman" w:cs="Times New Roman"/>
                <w:color w:val="000000" w:themeColor="text1"/>
                <w:sz w:val="24"/>
                <w:szCs w:val="24"/>
                <w:lang w:eastAsia="ru-RU"/>
              </w:rPr>
              <w:t>высказываний в контексте устной</w:t>
            </w:r>
            <w:r>
              <w:rPr>
                <w:rFonts w:ascii="Times New Roman" w:eastAsia="Times New Roman" w:hAnsi="Times New Roman" w:cs="Times New Roman"/>
                <w:color w:val="000000" w:themeColor="text1"/>
                <w:sz w:val="24"/>
                <w:szCs w:val="24"/>
                <w:lang w:eastAsia="ru-RU"/>
              </w:rPr>
              <w:t xml:space="preserve"> </w:t>
            </w:r>
            <w:r w:rsidRPr="003506B0">
              <w:rPr>
                <w:rFonts w:ascii="Times New Roman" w:eastAsia="Times New Roman" w:hAnsi="Times New Roman" w:cs="Times New Roman"/>
                <w:color w:val="000000" w:themeColor="text1"/>
                <w:sz w:val="24"/>
                <w:szCs w:val="24"/>
                <w:lang w:eastAsia="ru-RU"/>
              </w:rPr>
              <w:t>и письменной речи</w:t>
            </w:r>
          </w:p>
          <w:p w14:paraId="7FE708E2" w14:textId="77777777" w:rsidR="00A167A5" w:rsidRPr="00EA5F94" w:rsidRDefault="00A167A5" w:rsidP="00A167A5">
            <w:pPr>
              <w:shd w:val="clear" w:color="auto" w:fill="FFFFFF"/>
              <w:jc w:val="both"/>
              <w:rPr>
                <w:rFonts w:ascii="Times New Roman" w:hAnsi="Times New Roman" w:cs="Times New Roman"/>
                <w:bCs/>
                <w:color w:val="000000" w:themeColor="text1"/>
                <w:sz w:val="24"/>
                <w:szCs w:val="24"/>
              </w:rPr>
            </w:pPr>
            <w:r w:rsidRPr="00EA5F94">
              <w:rPr>
                <w:rFonts w:ascii="Times New Roman" w:hAnsi="Times New Roman" w:cs="Times New Roman"/>
                <w:color w:val="000000" w:themeColor="text1"/>
                <w:sz w:val="24"/>
                <w:szCs w:val="24"/>
              </w:rPr>
              <w:t xml:space="preserve">с использованием </w:t>
            </w:r>
            <w:r w:rsidRPr="00EA5F94">
              <w:rPr>
                <w:rFonts w:ascii="Times New Roman" w:eastAsia="Calibri" w:hAnsi="Times New Roman" w:cs="Times New Roman"/>
                <w:color w:val="000000" w:themeColor="text1"/>
                <w:sz w:val="24"/>
                <w:szCs w:val="24"/>
              </w:rPr>
              <w:t>современных</w:t>
            </w:r>
            <w:r>
              <w:rPr>
                <w:rFonts w:ascii="Times New Roman" w:eastAsia="Calibri" w:hAnsi="Times New Roman" w:cs="Times New Roman"/>
                <w:color w:val="000000" w:themeColor="text1"/>
                <w:sz w:val="24"/>
                <w:szCs w:val="24"/>
              </w:rPr>
              <w:t xml:space="preserve"> </w:t>
            </w:r>
            <w:r w:rsidRPr="00EA5F94">
              <w:rPr>
                <w:rFonts w:ascii="Times New Roman" w:hAnsi="Times New Roman" w:cs="Times New Roman"/>
                <w:bCs/>
                <w:color w:val="000000" w:themeColor="text1"/>
                <w:sz w:val="24"/>
                <w:szCs w:val="24"/>
              </w:rPr>
              <w:t xml:space="preserve">информационно-коммуникационных </w:t>
            </w:r>
          </w:p>
          <w:p w14:paraId="5D4CD404" w14:textId="34031EB7" w:rsidR="00A167A5" w:rsidRDefault="00A167A5" w:rsidP="00A167A5">
            <w:pPr>
              <w:shd w:val="clear" w:color="auto" w:fill="FFFFFF"/>
              <w:jc w:val="both"/>
              <w:rPr>
                <w:rFonts w:ascii="Times New Roman" w:eastAsia="Calibri" w:hAnsi="Times New Roman" w:cs="Times New Roman"/>
                <w:color w:val="000000" w:themeColor="text1"/>
                <w:sz w:val="24"/>
                <w:szCs w:val="24"/>
              </w:rPr>
            </w:pPr>
            <w:proofErr w:type="gramStart"/>
            <w:r>
              <w:rPr>
                <w:rFonts w:ascii="Times New Roman" w:hAnsi="Times New Roman" w:cs="Times New Roman"/>
                <w:i/>
                <w:iCs/>
                <w:color w:val="000000" w:themeColor="text1"/>
                <w:sz w:val="24"/>
                <w:szCs w:val="24"/>
              </w:rPr>
              <w:t>у</w:t>
            </w:r>
            <w:r w:rsidRPr="00EA5F94">
              <w:rPr>
                <w:rFonts w:ascii="Times New Roman" w:hAnsi="Times New Roman" w:cs="Times New Roman"/>
                <w:i/>
                <w:iCs/>
                <w:color w:val="000000" w:themeColor="text1"/>
                <w:sz w:val="24"/>
                <w:szCs w:val="24"/>
              </w:rPr>
              <w:t>меть:</w:t>
            </w:r>
            <w:r w:rsidRPr="00EA5F94">
              <w:rPr>
                <w:rFonts w:ascii="Times New Roman" w:hAnsi="Times New Roman" w:cs="Times New Roman"/>
                <w:color w:val="000000" w:themeColor="text1"/>
                <w:sz w:val="24"/>
                <w:szCs w:val="24"/>
              </w:rPr>
              <w:t xml:space="preserve">  создавать</w:t>
            </w:r>
            <w:proofErr w:type="gramEnd"/>
            <w:r w:rsidRPr="00EA5F94">
              <w:rPr>
                <w:rFonts w:ascii="Times New Roman" w:hAnsi="Times New Roman" w:cs="Times New Roman"/>
                <w:color w:val="000000" w:themeColor="text1"/>
                <w:sz w:val="24"/>
                <w:szCs w:val="24"/>
              </w:rPr>
              <w:t xml:space="preserve"> устные и письменные тексты с опорой на сферы общения с использованием</w:t>
            </w:r>
            <w:r>
              <w:rPr>
                <w:rFonts w:ascii="Times New Roman" w:hAnsi="Times New Roman" w:cs="Times New Roman"/>
                <w:color w:val="000000" w:themeColor="text1"/>
                <w:sz w:val="24"/>
                <w:szCs w:val="24"/>
              </w:rPr>
              <w:t xml:space="preserve"> </w:t>
            </w:r>
            <w:r w:rsidRPr="00EA5F94">
              <w:rPr>
                <w:rFonts w:ascii="Times New Roman" w:eastAsia="Calibri" w:hAnsi="Times New Roman" w:cs="Times New Roman"/>
                <w:color w:val="000000" w:themeColor="text1"/>
                <w:sz w:val="24"/>
                <w:szCs w:val="24"/>
              </w:rPr>
              <w:t xml:space="preserve">современных </w:t>
            </w:r>
            <w:r w:rsidRPr="00EA5F94">
              <w:rPr>
                <w:rFonts w:ascii="Times New Roman" w:hAnsi="Times New Roman" w:cs="Times New Roman"/>
                <w:bCs/>
                <w:color w:val="000000" w:themeColor="text1"/>
                <w:sz w:val="24"/>
                <w:szCs w:val="24"/>
              </w:rPr>
              <w:t>информационно-коммуникационных технологий.</w:t>
            </w:r>
            <w:r w:rsidRPr="00EA5F94">
              <w:rPr>
                <w:rFonts w:ascii="Times New Roman" w:eastAsia="Calibri" w:hAnsi="Times New Roman" w:cs="Times New Roman"/>
                <w:color w:val="000000" w:themeColor="text1"/>
                <w:sz w:val="24"/>
                <w:szCs w:val="24"/>
              </w:rPr>
              <w:t xml:space="preserve">   </w:t>
            </w:r>
          </w:p>
          <w:p w14:paraId="76BE2041" w14:textId="77777777" w:rsidR="00A04F28" w:rsidRPr="00EA5F94" w:rsidRDefault="00A04F28" w:rsidP="00A167A5">
            <w:pPr>
              <w:shd w:val="clear" w:color="auto" w:fill="FFFFFF"/>
              <w:jc w:val="both"/>
              <w:rPr>
                <w:rFonts w:ascii="Times New Roman" w:hAnsi="Times New Roman" w:cs="Times New Roman"/>
                <w:color w:val="000000" w:themeColor="text1"/>
                <w:sz w:val="24"/>
                <w:szCs w:val="24"/>
              </w:rPr>
            </w:pPr>
          </w:p>
          <w:p w14:paraId="2FD3950C" w14:textId="77777777" w:rsidR="00114227" w:rsidRPr="00FC444E" w:rsidRDefault="00114227" w:rsidP="00E159F8">
            <w:pPr>
              <w:pStyle w:val="af3"/>
              <w:spacing w:line="100" w:lineRule="atLeast"/>
              <w:jc w:val="both"/>
              <w:rPr>
                <w:rFonts w:ascii="Times New Roman" w:hAnsi="Times New Roman" w:cs="Times New Roman"/>
                <w:color w:val="000000" w:themeColor="text1"/>
                <w:sz w:val="24"/>
                <w:szCs w:val="24"/>
              </w:rPr>
            </w:pPr>
          </w:p>
          <w:p w14:paraId="19E81F67" w14:textId="77777777" w:rsidR="00A167A5" w:rsidRPr="00EA5F94" w:rsidRDefault="00A167A5" w:rsidP="00A167A5">
            <w:pPr>
              <w:shd w:val="clear" w:color="auto" w:fill="FFFFFF"/>
              <w:jc w:val="both"/>
              <w:rPr>
                <w:rFonts w:ascii="Times New Roman" w:hAnsi="Times New Roman" w:cs="Times New Roman"/>
                <w:i/>
                <w:iCs/>
                <w:color w:val="000000" w:themeColor="text1"/>
                <w:sz w:val="24"/>
                <w:szCs w:val="24"/>
              </w:rPr>
            </w:pPr>
            <w:r w:rsidRPr="00EA5F94">
              <w:rPr>
                <w:rFonts w:ascii="Times New Roman" w:hAnsi="Times New Roman" w:cs="Times New Roman"/>
                <w:i/>
                <w:iCs/>
                <w:color w:val="000000" w:themeColor="text1"/>
                <w:sz w:val="24"/>
                <w:szCs w:val="24"/>
              </w:rPr>
              <w:t xml:space="preserve">7. </w:t>
            </w:r>
            <w:r>
              <w:rPr>
                <w:rFonts w:ascii="Times New Roman" w:hAnsi="Times New Roman" w:cs="Times New Roman"/>
                <w:i/>
                <w:iCs/>
                <w:color w:val="000000" w:themeColor="text1"/>
                <w:sz w:val="24"/>
                <w:szCs w:val="24"/>
              </w:rPr>
              <w:t>з</w:t>
            </w:r>
            <w:r w:rsidRPr="00EA5F94">
              <w:rPr>
                <w:rFonts w:ascii="Times New Roman" w:hAnsi="Times New Roman" w:cs="Times New Roman"/>
                <w:i/>
                <w:iCs/>
                <w:color w:val="000000" w:themeColor="text1"/>
                <w:sz w:val="24"/>
                <w:szCs w:val="24"/>
              </w:rPr>
              <w:t xml:space="preserve">нать: </w:t>
            </w:r>
            <w:r w:rsidRPr="00EA5F94">
              <w:rPr>
                <w:rFonts w:ascii="Times New Roman" w:hAnsi="Times New Roman" w:cs="Times New Roman"/>
                <w:color w:val="000000" w:themeColor="text1"/>
                <w:sz w:val="24"/>
                <w:szCs w:val="24"/>
              </w:rPr>
              <w:t>приемы построения публичного выступления, делового и профессионального дискурса на иностранном языке;</w:t>
            </w:r>
          </w:p>
          <w:p w14:paraId="79097939" w14:textId="77777777" w:rsidR="00A167A5" w:rsidRPr="00EA5F94" w:rsidRDefault="00A167A5" w:rsidP="00A167A5">
            <w:pPr>
              <w:shd w:val="clear" w:color="auto" w:fill="FFFFFF"/>
              <w:jc w:val="both"/>
              <w:rPr>
                <w:rFonts w:ascii="Times New Roman" w:hAnsi="Times New Roman" w:cs="Times New Roman"/>
                <w:i/>
                <w:iCs/>
                <w:color w:val="000000" w:themeColor="text1"/>
                <w:sz w:val="24"/>
                <w:szCs w:val="24"/>
              </w:rPr>
            </w:pPr>
            <w:r w:rsidRPr="00EA5F94">
              <w:rPr>
                <w:rFonts w:ascii="Times New Roman" w:hAnsi="Times New Roman" w:cs="Times New Roman"/>
                <w:i/>
                <w:iCs/>
                <w:color w:val="000000" w:themeColor="text1"/>
                <w:sz w:val="24"/>
                <w:szCs w:val="24"/>
              </w:rPr>
              <w:t>уметь:</w:t>
            </w:r>
            <w:r>
              <w:rPr>
                <w:rFonts w:ascii="Times New Roman" w:hAnsi="Times New Roman" w:cs="Times New Roman"/>
                <w:i/>
                <w:iCs/>
                <w:color w:val="000000" w:themeColor="text1"/>
                <w:sz w:val="24"/>
                <w:szCs w:val="24"/>
              </w:rPr>
              <w:t xml:space="preserve"> </w:t>
            </w:r>
            <w:r w:rsidRPr="00EA5F94">
              <w:rPr>
                <w:rFonts w:ascii="Times New Roman" w:eastAsia="Times New Roman" w:hAnsi="Times New Roman" w:cs="Times New Roman"/>
                <w:color w:val="000000" w:themeColor="text1"/>
                <w:sz w:val="24"/>
                <w:szCs w:val="24"/>
                <w:lang w:eastAsia="ru-RU"/>
              </w:rPr>
              <w:t>представлять свою точку зрения при</w:t>
            </w:r>
          </w:p>
          <w:p w14:paraId="7B7C727E" w14:textId="77777777" w:rsidR="00A167A5" w:rsidRPr="00EA5F94" w:rsidRDefault="00A167A5" w:rsidP="00A167A5">
            <w:pPr>
              <w:shd w:val="clear" w:color="auto" w:fill="FFFFFF"/>
              <w:jc w:val="both"/>
              <w:rPr>
                <w:rFonts w:ascii="Times New Roman" w:eastAsia="Times New Roman" w:hAnsi="Times New Roman" w:cs="Times New Roman"/>
                <w:color w:val="000000" w:themeColor="text1"/>
                <w:sz w:val="24"/>
                <w:szCs w:val="24"/>
                <w:lang w:eastAsia="ru-RU"/>
              </w:rPr>
            </w:pPr>
            <w:r w:rsidRPr="00EA5F94">
              <w:rPr>
                <w:rFonts w:ascii="Times New Roman" w:eastAsia="Times New Roman" w:hAnsi="Times New Roman" w:cs="Times New Roman"/>
                <w:color w:val="000000" w:themeColor="text1"/>
                <w:sz w:val="24"/>
                <w:szCs w:val="24"/>
                <w:lang w:eastAsia="ru-RU"/>
              </w:rPr>
              <w:t>деловом общении и в публичных выступлениях;</w:t>
            </w:r>
          </w:p>
          <w:p w14:paraId="05E746D6" w14:textId="77777777" w:rsidR="00114227" w:rsidRPr="00FC444E" w:rsidRDefault="00114227" w:rsidP="00E159F8">
            <w:pPr>
              <w:pStyle w:val="af3"/>
              <w:spacing w:line="100" w:lineRule="atLeast"/>
              <w:jc w:val="both"/>
              <w:rPr>
                <w:rFonts w:ascii="Times New Roman" w:hAnsi="Times New Roman" w:cs="Times New Roman"/>
                <w:color w:val="000000" w:themeColor="text1"/>
                <w:sz w:val="24"/>
                <w:szCs w:val="24"/>
              </w:rPr>
            </w:pPr>
          </w:p>
          <w:p w14:paraId="3C47CC97" w14:textId="77777777" w:rsidR="00114227" w:rsidRPr="00FC444E" w:rsidRDefault="00114227" w:rsidP="00E159F8">
            <w:pPr>
              <w:pStyle w:val="af3"/>
              <w:spacing w:line="100" w:lineRule="atLeast"/>
              <w:jc w:val="both"/>
              <w:rPr>
                <w:rFonts w:ascii="Times New Roman" w:hAnsi="Times New Roman" w:cs="Times New Roman"/>
                <w:color w:val="000000" w:themeColor="text1"/>
                <w:sz w:val="24"/>
                <w:szCs w:val="24"/>
              </w:rPr>
            </w:pPr>
          </w:p>
          <w:p w14:paraId="471EC572" w14:textId="77777777" w:rsidR="00114227" w:rsidRPr="00FC444E" w:rsidRDefault="00114227" w:rsidP="00E159F8">
            <w:pPr>
              <w:pStyle w:val="af3"/>
              <w:spacing w:line="100" w:lineRule="atLeast"/>
              <w:jc w:val="both"/>
              <w:rPr>
                <w:rFonts w:ascii="Times New Roman" w:hAnsi="Times New Roman" w:cs="Times New Roman"/>
                <w:color w:val="000000" w:themeColor="text1"/>
                <w:sz w:val="24"/>
                <w:szCs w:val="24"/>
              </w:rPr>
            </w:pPr>
          </w:p>
          <w:p w14:paraId="09C80CBE" w14:textId="77777777" w:rsidR="00A167A5" w:rsidRPr="00EA5F94" w:rsidRDefault="00A167A5" w:rsidP="00A167A5">
            <w:pPr>
              <w:jc w:val="both"/>
              <w:rPr>
                <w:rFonts w:ascii="Times New Roman" w:eastAsia="Times New Roman" w:hAnsi="Times New Roman" w:cs="Times New Roman"/>
                <w:color w:val="000000" w:themeColor="text1"/>
                <w:sz w:val="24"/>
                <w:szCs w:val="24"/>
                <w:lang w:eastAsia="ru-RU"/>
              </w:rPr>
            </w:pPr>
            <w:r w:rsidRPr="00EA5F94">
              <w:rPr>
                <w:rFonts w:ascii="Times New Roman" w:eastAsia="Times New Roman" w:hAnsi="Times New Roman" w:cs="Times New Roman"/>
                <w:color w:val="000000" w:themeColor="text1"/>
                <w:sz w:val="24"/>
                <w:szCs w:val="24"/>
                <w:lang w:eastAsia="ru-RU"/>
              </w:rPr>
              <w:t>8</w:t>
            </w:r>
            <w:r w:rsidRPr="00EA5F94">
              <w:rPr>
                <w:rFonts w:ascii="Times New Roman" w:eastAsia="Times New Roman" w:hAnsi="Times New Roman" w:cs="Times New Roman"/>
                <w:i/>
                <w:iCs/>
                <w:color w:val="000000" w:themeColor="text1"/>
                <w:sz w:val="24"/>
                <w:szCs w:val="24"/>
                <w:lang w:eastAsia="ru-RU"/>
              </w:rPr>
              <w:t>. знать:</w:t>
            </w:r>
            <w:r w:rsidRPr="00EA5F94">
              <w:rPr>
                <w:rFonts w:ascii="Times New Roman" w:eastAsia="Times New Roman" w:hAnsi="Times New Roman" w:cs="Times New Roman"/>
                <w:color w:val="000000" w:themeColor="text1"/>
                <w:sz w:val="24"/>
                <w:szCs w:val="24"/>
                <w:lang w:eastAsia="ru-RU"/>
              </w:rPr>
              <w:t xml:space="preserve"> основы организации академической коммуникации;</w:t>
            </w:r>
          </w:p>
          <w:p w14:paraId="2DC80E58" w14:textId="77777777" w:rsidR="00A167A5" w:rsidRDefault="00A167A5" w:rsidP="00A167A5">
            <w:pPr>
              <w:jc w:val="both"/>
              <w:rPr>
                <w:rFonts w:ascii="Times New Roman" w:hAnsi="Times New Roman" w:cs="Times New Roman"/>
                <w:i/>
                <w:iCs/>
                <w:color w:val="000000" w:themeColor="text1"/>
                <w:sz w:val="24"/>
                <w:szCs w:val="24"/>
              </w:rPr>
            </w:pPr>
            <w:r w:rsidRPr="00EA5F94">
              <w:rPr>
                <w:rFonts w:ascii="Times New Roman" w:hAnsi="Times New Roman" w:cs="Times New Roman"/>
                <w:i/>
                <w:iCs/>
                <w:color w:val="000000" w:themeColor="text1"/>
                <w:sz w:val="24"/>
                <w:szCs w:val="24"/>
              </w:rPr>
              <w:t xml:space="preserve"> </w:t>
            </w:r>
          </w:p>
          <w:p w14:paraId="64AB5909" w14:textId="77777777" w:rsidR="00A167A5" w:rsidRDefault="00A167A5" w:rsidP="00A167A5">
            <w:pPr>
              <w:jc w:val="both"/>
              <w:rPr>
                <w:rFonts w:ascii="Times New Roman" w:hAnsi="Times New Roman" w:cs="Times New Roman"/>
                <w:i/>
                <w:iCs/>
                <w:color w:val="000000" w:themeColor="text1"/>
                <w:sz w:val="24"/>
                <w:szCs w:val="24"/>
              </w:rPr>
            </w:pPr>
          </w:p>
          <w:p w14:paraId="0216F1A7" w14:textId="77777777" w:rsidR="00A167A5" w:rsidRDefault="00A167A5" w:rsidP="00A167A5">
            <w:pPr>
              <w:jc w:val="both"/>
              <w:rPr>
                <w:rFonts w:ascii="Times New Roman" w:hAnsi="Times New Roman" w:cs="Times New Roman"/>
                <w:i/>
                <w:iCs/>
                <w:color w:val="000000" w:themeColor="text1"/>
                <w:sz w:val="24"/>
                <w:szCs w:val="24"/>
              </w:rPr>
            </w:pPr>
          </w:p>
          <w:p w14:paraId="724DBF64" w14:textId="77777777" w:rsidR="00A167A5" w:rsidRDefault="00A167A5" w:rsidP="00A167A5">
            <w:pPr>
              <w:jc w:val="both"/>
              <w:rPr>
                <w:rFonts w:ascii="Times New Roman" w:hAnsi="Times New Roman" w:cs="Times New Roman"/>
                <w:i/>
                <w:iCs/>
                <w:color w:val="000000" w:themeColor="text1"/>
                <w:sz w:val="24"/>
                <w:szCs w:val="24"/>
              </w:rPr>
            </w:pPr>
          </w:p>
          <w:p w14:paraId="5A9D86B3" w14:textId="454139A8" w:rsidR="00A167A5" w:rsidRPr="00EA5F94" w:rsidRDefault="00A167A5" w:rsidP="00A167A5">
            <w:pPr>
              <w:jc w:val="both"/>
              <w:rPr>
                <w:rFonts w:ascii="Times New Roman" w:hAnsi="Times New Roman" w:cs="Times New Roman"/>
                <w:color w:val="000000" w:themeColor="text1"/>
                <w:sz w:val="24"/>
                <w:szCs w:val="24"/>
              </w:rPr>
            </w:pPr>
            <w:r w:rsidRPr="00EA5F94">
              <w:rPr>
                <w:rFonts w:ascii="Times New Roman" w:hAnsi="Times New Roman" w:cs="Times New Roman"/>
                <w:i/>
                <w:iCs/>
                <w:color w:val="000000" w:themeColor="text1"/>
                <w:sz w:val="24"/>
                <w:szCs w:val="24"/>
              </w:rPr>
              <w:t xml:space="preserve">уметь: </w:t>
            </w:r>
            <w:r w:rsidRPr="00EA5F94">
              <w:rPr>
                <w:rFonts w:ascii="Times New Roman" w:hAnsi="Times New Roman" w:cs="Times New Roman"/>
                <w:color w:val="000000" w:themeColor="text1"/>
                <w:sz w:val="24"/>
                <w:szCs w:val="24"/>
              </w:rPr>
              <w:t xml:space="preserve">создавать хорошо структурированные, логически продуманные устные и письменные </w:t>
            </w:r>
            <w:r w:rsidRPr="00EA5F94">
              <w:rPr>
                <w:rFonts w:ascii="Times New Roman" w:hAnsi="Times New Roman" w:cs="Times New Roman"/>
                <w:color w:val="000000" w:themeColor="text1"/>
                <w:sz w:val="24"/>
                <w:szCs w:val="24"/>
              </w:rPr>
              <w:lastRenderedPageBreak/>
              <w:t>тексты по сложным темам;</w:t>
            </w:r>
          </w:p>
          <w:p w14:paraId="65C2894F" w14:textId="77777777" w:rsidR="00114227" w:rsidRPr="00FC444E" w:rsidRDefault="00114227" w:rsidP="00E159F8">
            <w:pPr>
              <w:pStyle w:val="af3"/>
              <w:spacing w:line="100" w:lineRule="atLeast"/>
              <w:jc w:val="both"/>
              <w:rPr>
                <w:rFonts w:ascii="Times New Roman" w:hAnsi="Times New Roman" w:cs="Times New Roman"/>
                <w:color w:val="000000" w:themeColor="text1"/>
                <w:sz w:val="24"/>
                <w:szCs w:val="24"/>
              </w:rPr>
            </w:pPr>
          </w:p>
          <w:p w14:paraId="5D8B6DB8" w14:textId="77777777" w:rsidR="00114227" w:rsidRPr="00FC444E" w:rsidRDefault="00114227" w:rsidP="00E159F8">
            <w:pPr>
              <w:pStyle w:val="af3"/>
              <w:spacing w:line="100" w:lineRule="atLeast"/>
              <w:jc w:val="both"/>
              <w:rPr>
                <w:rFonts w:ascii="Times New Roman" w:hAnsi="Times New Roman" w:cs="Times New Roman"/>
                <w:color w:val="000000" w:themeColor="text1"/>
                <w:sz w:val="24"/>
                <w:szCs w:val="24"/>
              </w:rPr>
            </w:pPr>
          </w:p>
          <w:p w14:paraId="5C9E0F4E" w14:textId="77777777" w:rsidR="00114227" w:rsidRPr="00FC444E" w:rsidRDefault="00114227" w:rsidP="00E159F8">
            <w:pPr>
              <w:pStyle w:val="af3"/>
              <w:spacing w:line="100" w:lineRule="atLeast"/>
              <w:jc w:val="both"/>
              <w:rPr>
                <w:rFonts w:ascii="Times New Roman" w:hAnsi="Times New Roman" w:cs="Times New Roman"/>
                <w:color w:val="000000" w:themeColor="text1"/>
                <w:sz w:val="24"/>
                <w:szCs w:val="24"/>
              </w:rPr>
            </w:pPr>
          </w:p>
          <w:p w14:paraId="0290FDD6" w14:textId="77777777" w:rsidR="00A167A5" w:rsidRDefault="00A167A5" w:rsidP="00A167A5">
            <w:pPr>
              <w:pStyle w:val="TableParagraph"/>
              <w:tabs>
                <w:tab w:val="left" w:pos="600"/>
              </w:tabs>
              <w:ind w:right="96"/>
              <w:jc w:val="both"/>
              <w:rPr>
                <w:i/>
                <w:sz w:val="24"/>
              </w:rPr>
            </w:pPr>
          </w:p>
          <w:p w14:paraId="41920FA2" w14:textId="54C0C6A1" w:rsidR="00A167A5" w:rsidRPr="00FB2E01" w:rsidRDefault="00A167A5" w:rsidP="00A167A5">
            <w:pPr>
              <w:pStyle w:val="TableParagraph"/>
              <w:tabs>
                <w:tab w:val="left" w:pos="600"/>
              </w:tabs>
              <w:ind w:right="96"/>
              <w:jc w:val="both"/>
              <w:rPr>
                <w:sz w:val="24"/>
              </w:rPr>
            </w:pPr>
            <w:r w:rsidRPr="00FB2E01">
              <w:rPr>
                <w:i/>
                <w:sz w:val="24"/>
              </w:rPr>
              <w:t>9.знать</w:t>
            </w:r>
            <w:r w:rsidRPr="00FB2E01">
              <w:rPr>
                <w:sz w:val="24"/>
              </w:rPr>
              <w:t>:</w:t>
            </w:r>
            <w:r>
              <w:rPr>
                <w:sz w:val="24"/>
              </w:rPr>
              <w:t xml:space="preserve"> </w:t>
            </w:r>
            <w:r w:rsidRPr="00FB2E01">
              <w:rPr>
                <w:sz w:val="24"/>
              </w:rPr>
              <w:t>основные</w:t>
            </w:r>
            <w:r w:rsidRPr="00FB2E01">
              <w:rPr>
                <w:spacing w:val="1"/>
                <w:sz w:val="24"/>
              </w:rPr>
              <w:t xml:space="preserve"> </w:t>
            </w:r>
            <w:r w:rsidRPr="00FB2E01">
              <w:rPr>
                <w:sz w:val="24"/>
              </w:rPr>
              <w:t>правила</w:t>
            </w:r>
            <w:r w:rsidRPr="00FB2E01">
              <w:rPr>
                <w:spacing w:val="-57"/>
                <w:sz w:val="24"/>
              </w:rPr>
              <w:t xml:space="preserve"> </w:t>
            </w:r>
            <w:r w:rsidRPr="00FB2E01">
              <w:rPr>
                <w:sz w:val="24"/>
              </w:rPr>
              <w:t>синтеза</w:t>
            </w:r>
            <w:r w:rsidRPr="00FB2E01">
              <w:rPr>
                <w:spacing w:val="1"/>
                <w:sz w:val="24"/>
              </w:rPr>
              <w:t xml:space="preserve"> </w:t>
            </w:r>
            <w:r w:rsidRPr="00FB2E01">
              <w:rPr>
                <w:sz w:val="24"/>
              </w:rPr>
              <w:t>и</w:t>
            </w:r>
            <w:r w:rsidRPr="00FB2E01">
              <w:rPr>
                <w:spacing w:val="1"/>
                <w:sz w:val="24"/>
              </w:rPr>
              <w:t xml:space="preserve"> </w:t>
            </w:r>
            <w:r w:rsidRPr="00FB2E01">
              <w:rPr>
                <w:sz w:val="24"/>
              </w:rPr>
              <w:t>анализа</w:t>
            </w:r>
            <w:r w:rsidRPr="00FB2E01">
              <w:rPr>
                <w:spacing w:val="1"/>
                <w:sz w:val="24"/>
              </w:rPr>
              <w:t xml:space="preserve"> </w:t>
            </w:r>
            <w:r w:rsidRPr="00FB2E01">
              <w:rPr>
                <w:sz w:val="24"/>
              </w:rPr>
              <w:t>информации,</w:t>
            </w:r>
            <w:r w:rsidRPr="00FB2E01">
              <w:rPr>
                <w:spacing w:val="-57"/>
                <w:sz w:val="24"/>
              </w:rPr>
              <w:t xml:space="preserve"> </w:t>
            </w:r>
            <w:r w:rsidRPr="00FB2E01">
              <w:rPr>
                <w:sz w:val="24"/>
              </w:rPr>
              <w:t>правила использования различных</w:t>
            </w:r>
            <w:r w:rsidRPr="00FB2E01">
              <w:rPr>
                <w:spacing w:val="-57"/>
                <w:sz w:val="24"/>
              </w:rPr>
              <w:t xml:space="preserve"> </w:t>
            </w:r>
            <w:r w:rsidRPr="00FB2E01">
              <w:rPr>
                <w:sz w:val="24"/>
              </w:rPr>
              <w:t>технических</w:t>
            </w:r>
            <w:r w:rsidRPr="00FB2E01">
              <w:rPr>
                <w:spacing w:val="1"/>
                <w:sz w:val="24"/>
              </w:rPr>
              <w:t xml:space="preserve"> </w:t>
            </w:r>
            <w:r w:rsidRPr="00FB2E01">
              <w:rPr>
                <w:sz w:val="24"/>
              </w:rPr>
              <w:t>средств</w:t>
            </w:r>
            <w:r w:rsidRPr="00FB2E01">
              <w:rPr>
                <w:spacing w:val="1"/>
                <w:sz w:val="24"/>
              </w:rPr>
              <w:t xml:space="preserve"> </w:t>
            </w:r>
            <w:r w:rsidRPr="00FB2E01">
              <w:rPr>
                <w:sz w:val="24"/>
              </w:rPr>
              <w:t>с</w:t>
            </w:r>
            <w:r w:rsidRPr="00FB2E01">
              <w:rPr>
                <w:spacing w:val="1"/>
                <w:sz w:val="24"/>
              </w:rPr>
              <w:t xml:space="preserve"> </w:t>
            </w:r>
            <w:r w:rsidRPr="00FB2E01">
              <w:rPr>
                <w:sz w:val="24"/>
              </w:rPr>
              <w:t>целью</w:t>
            </w:r>
            <w:r w:rsidRPr="00FB2E01">
              <w:rPr>
                <w:spacing w:val="1"/>
                <w:sz w:val="24"/>
              </w:rPr>
              <w:t xml:space="preserve"> </w:t>
            </w:r>
            <w:r w:rsidRPr="00FB2E01">
              <w:rPr>
                <w:sz w:val="24"/>
              </w:rPr>
              <w:t>извлечения</w:t>
            </w:r>
            <w:r w:rsidRPr="00FB2E01">
              <w:rPr>
                <w:spacing w:val="-1"/>
                <w:sz w:val="24"/>
              </w:rPr>
              <w:t xml:space="preserve"> </w:t>
            </w:r>
            <w:r w:rsidRPr="00FB2E01">
              <w:rPr>
                <w:sz w:val="24"/>
              </w:rPr>
              <w:t>информации.</w:t>
            </w:r>
          </w:p>
          <w:p w14:paraId="1B6E99C3" w14:textId="77777777" w:rsidR="00A167A5" w:rsidRDefault="00A167A5" w:rsidP="00A167A5">
            <w:pPr>
              <w:shd w:val="clear" w:color="auto" w:fill="FFFFFF"/>
              <w:jc w:val="both"/>
              <w:rPr>
                <w:rFonts w:ascii="Times New Roman" w:eastAsia="Times New Roman" w:hAnsi="Times New Roman" w:cs="Times New Roman"/>
                <w:color w:val="000000" w:themeColor="text1"/>
                <w:sz w:val="24"/>
                <w:szCs w:val="24"/>
                <w:lang w:eastAsia="ru-RU"/>
              </w:rPr>
            </w:pPr>
            <w:r w:rsidRPr="00FB2E01">
              <w:rPr>
                <w:rFonts w:ascii="Times New Roman" w:hAnsi="Times New Roman" w:cs="Times New Roman"/>
                <w:i/>
                <w:iCs/>
                <w:sz w:val="24"/>
              </w:rPr>
              <w:t>уметь:</w:t>
            </w:r>
            <w:r w:rsidRPr="00FB2E01">
              <w:rPr>
                <w:rFonts w:ascii="Times New Roman" w:hAnsi="Times New Roman" w:cs="Times New Roman"/>
                <w:sz w:val="24"/>
              </w:rPr>
              <w:t xml:space="preserve"> извлекать информацию из</w:t>
            </w:r>
            <w:r w:rsidRPr="00FB2E01">
              <w:rPr>
                <w:rFonts w:ascii="Times New Roman" w:hAnsi="Times New Roman" w:cs="Times New Roman"/>
                <w:spacing w:val="1"/>
                <w:sz w:val="24"/>
              </w:rPr>
              <w:t xml:space="preserve"> </w:t>
            </w:r>
            <w:r w:rsidRPr="00FB2E01">
              <w:rPr>
                <w:rFonts w:ascii="Times New Roman" w:hAnsi="Times New Roman" w:cs="Times New Roman"/>
                <w:sz w:val="24"/>
              </w:rPr>
              <w:t>различных</w:t>
            </w:r>
            <w:r w:rsidRPr="00FB2E01">
              <w:rPr>
                <w:rFonts w:ascii="Times New Roman" w:hAnsi="Times New Roman" w:cs="Times New Roman"/>
                <w:spacing w:val="-1"/>
                <w:sz w:val="24"/>
              </w:rPr>
              <w:t xml:space="preserve"> </w:t>
            </w:r>
            <w:r w:rsidRPr="00FB2E01">
              <w:rPr>
                <w:rFonts w:ascii="Times New Roman" w:hAnsi="Times New Roman" w:cs="Times New Roman"/>
                <w:sz w:val="24"/>
              </w:rPr>
              <w:t>источников</w:t>
            </w:r>
            <w:r w:rsidRPr="00FB2E01">
              <w:rPr>
                <w:rFonts w:ascii="Times New Roman" w:eastAsia="Times New Roman" w:hAnsi="Times New Roman" w:cs="Times New Roman"/>
                <w:color w:val="000000" w:themeColor="text1"/>
                <w:sz w:val="24"/>
                <w:szCs w:val="24"/>
                <w:lang w:eastAsia="ru-RU"/>
              </w:rPr>
              <w:t xml:space="preserve"> </w:t>
            </w:r>
          </w:p>
          <w:p w14:paraId="35696DB2" w14:textId="77777777" w:rsidR="00114227" w:rsidRPr="00FC444E" w:rsidRDefault="00114227" w:rsidP="00E159F8">
            <w:pPr>
              <w:pStyle w:val="af3"/>
              <w:spacing w:line="100" w:lineRule="atLeast"/>
              <w:jc w:val="both"/>
              <w:rPr>
                <w:rFonts w:ascii="Times New Roman" w:hAnsi="Times New Roman" w:cs="Times New Roman"/>
                <w:color w:val="000000" w:themeColor="text1"/>
                <w:sz w:val="24"/>
                <w:szCs w:val="24"/>
              </w:rPr>
            </w:pPr>
          </w:p>
          <w:p w14:paraId="6EA24967" w14:textId="77777777" w:rsidR="00114227" w:rsidRPr="00FC444E" w:rsidRDefault="00114227" w:rsidP="00E159F8">
            <w:pPr>
              <w:pStyle w:val="af3"/>
              <w:spacing w:line="100" w:lineRule="atLeast"/>
              <w:jc w:val="both"/>
              <w:rPr>
                <w:rFonts w:ascii="Times New Roman" w:hAnsi="Times New Roman" w:cs="Times New Roman"/>
                <w:color w:val="000000" w:themeColor="text1"/>
                <w:sz w:val="24"/>
                <w:szCs w:val="24"/>
              </w:rPr>
            </w:pPr>
          </w:p>
          <w:p w14:paraId="5093F179" w14:textId="77777777" w:rsidR="00114227" w:rsidRPr="00FC444E" w:rsidRDefault="00114227" w:rsidP="00E159F8">
            <w:pPr>
              <w:pStyle w:val="af3"/>
              <w:spacing w:line="100" w:lineRule="atLeast"/>
              <w:jc w:val="both"/>
              <w:rPr>
                <w:rFonts w:ascii="Times New Roman" w:hAnsi="Times New Roman" w:cs="Times New Roman"/>
                <w:color w:val="000000" w:themeColor="text1"/>
                <w:sz w:val="24"/>
                <w:szCs w:val="24"/>
              </w:rPr>
            </w:pPr>
          </w:p>
          <w:p w14:paraId="5A36F21E" w14:textId="77777777" w:rsidR="00114227" w:rsidRPr="00FC444E" w:rsidRDefault="00114227" w:rsidP="00E159F8">
            <w:pPr>
              <w:pStyle w:val="af3"/>
              <w:spacing w:line="100" w:lineRule="atLeast"/>
              <w:jc w:val="both"/>
              <w:rPr>
                <w:rFonts w:ascii="Times New Roman" w:hAnsi="Times New Roman" w:cs="Times New Roman"/>
                <w:color w:val="000000" w:themeColor="text1"/>
                <w:sz w:val="24"/>
                <w:szCs w:val="24"/>
              </w:rPr>
            </w:pPr>
          </w:p>
          <w:p w14:paraId="76B8FBFA" w14:textId="1E996D89" w:rsidR="00114227" w:rsidRPr="00FC444E" w:rsidRDefault="00114227" w:rsidP="00E159F8">
            <w:pPr>
              <w:pStyle w:val="af3"/>
              <w:spacing w:line="100" w:lineRule="atLeast"/>
              <w:jc w:val="both"/>
              <w:rPr>
                <w:rFonts w:ascii="Times New Roman" w:hAnsi="Times New Roman" w:cs="Times New Roman"/>
                <w:color w:val="000000" w:themeColor="text1"/>
                <w:sz w:val="24"/>
                <w:szCs w:val="24"/>
              </w:rPr>
            </w:pPr>
          </w:p>
          <w:p w14:paraId="506EEAE7" w14:textId="77777777" w:rsidR="00A167A5" w:rsidRPr="0047464A" w:rsidRDefault="00A167A5" w:rsidP="00A167A5">
            <w:pPr>
              <w:shd w:val="clear" w:color="auto" w:fill="FFFFFF"/>
              <w:jc w:val="both"/>
              <w:rPr>
                <w:rFonts w:ascii="Times New Roman" w:eastAsia="Times New Roman" w:hAnsi="Times New Roman" w:cs="Times New Roman"/>
                <w:color w:val="000000" w:themeColor="text1"/>
                <w:sz w:val="24"/>
                <w:szCs w:val="24"/>
                <w:lang w:eastAsia="ru-RU"/>
              </w:rPr>
            </w:pPr>
            <w:r w:rsidRPr="00EA5F94">
              <w:rPr>
                <w:rFonts w:ascii="Times New Roman" w:eastAsia="Times New Roman" w:hAnsi="Times New Roman" w:cs="Times New Roman"/>
                <w:color w:val="000000" w:themeColor="text1"/>
                <w:sz w:val="24"/>
                <w:szCs w:val="24"/>
                <w:lang w:eastAsia="ru-RU"/>
              </w:rPr>
              <w:t>10</w:t>
            </w:r>
            <w:r w:rsidRPr="00311856">
              <w:rPr>
                <w:rFonts w:ascii="Times New Roman" w:eastAsia="Times New Roman" w:hAnsi="Times New Roman" w:cs="Times New Roman"/>
                <w:i/>
                <w:iCs/>
                <w:color w:val="000000" w:themeColor="text1"/>
                <w:sz w:val="24"/>
                <w:szCs w:val="24"/>
                <w:lang w:eastAsia="ru-RU"/>
              </w:rPr>
              <w:t>.знать:</w:t>
            </w:r>
            <w:r w:rsidRPr="00EA5F94">
              <w:rPr>
                <w:rFonts w:ascii="Times New Roman" w:eastAsia="Times New Roman" w:hAnsi="Times New Roman" w:cs="Times New Roman"/>
                <w:color w:val="000000" w:themeColor="text1"/>
                <w:sz w:val="24"/>
                <w:szCs w:val="24"/>
                <w:lang w:eastAsia="ru-RU"/>
              </w:rPr>
              <w:t xml:space="preserve"> нормы</w:t>
            </w:r>
            <w:r>
              <w:rPr>
                <w:rFonts w:ascii="Times New Roman" w:eastAsia="Times New Roman" w:hAnsi="Times New Roman" w:cs="Times New Roman"/>
                <w:color w:val="000000" w:themeColor="text1"/>
                <w:sz w:val="24"/>
                <w:szCs w:val="24"/>
                <w:lang w:eastAsia="ru-RU"/>
              </w:rPr>
              <w:t xml:space="preserve"> </w:t>
            </w:r>
            <w:r w:rsidRPr="0047464A">
              <w:rPr>
                <w:rFonts w:ascii="Times New Roman" w:eastAsia="Times New Roman" w:hAnsi="Times New Roman" w:cs="Times New Roman"/>
                <w:color w:val="000000" w:themeColor="text1"/>
                <w:sz w:val="24"/>
                <w:szCs w:val="24"/>
                <w:lang w:eastAsia="ru-RU"/>
              </w:rPr>
              <w:t>и</w:t>
            </w:r>
            <w:r>
              <w:rPr>
                <w:rFonts w:ascii="Times New Roman" w:eastAsia="Times New Roman" w:hAnsi="Times New Roman" w:cs="Times New Roman"/>
                <w:color w:val="000000" w:themeColor="text1"/>
                <w:sz w:val="24"/>
                <w:szCs w:val="24"/>
                <w:lang w:eastAsia="ru-RU"/>
              </w:rPr>
              <w:t xml:space="preserve"> </w:t>
            </w:r>
            <w:r w:rsidRPr="0047464A">
              <w:rPr>
                <w:rFonts w:ascii="Times New Roman" w:eastAsia="Times New Roman" w:hAnsi="Times New Roman" w:cs="Times New Roman"/>
                <w:color w:val="000000" w:themeColor="text1"/>
                <w:sz w:val="24"/>
                <w:szCs w:val="24"/>
                <w:lang w:eastAsia="ru-RU"/>
              </w:rPr>
              <w:t>стиль</w:t>
            </w:r>
          </w:p>
          <w:p w14:paraId="4A3675EF" w14:textId="12BF28F9" w:rsidR="00A167A5" w:rsidRDefault="00A167A5" w:rsidP="00A167A5">
            <w:pPr>
              <w:shd w:val="clear" w:color="auto" w:fill="FFFFFF"/>
              <w:jc w:val="both"/>
              <w:rPr>
                <w:rFonts w:ascii="Times New Roman" w:eastAsia="Times New Roman" w:hAnsi="Times New Roman" w:cs="Times New Roman"/>
                <w:color w:val="000000" w:themeColor="text1"/>
                <w:sz w:val="24"/>
                <w:szCs w:val="24"/>
                <w:lang w:eastAsia="ru-RU"/>
              </w:rPr>
            </w:pPr>
            <w:r w:rsidRPr="0047464A">
              <w:rPr>
                <w:rFonts w:ascii="Times New Roman" w:eastAsia="Times New Roman" w:hAnsi="Times New Roman" w:cs="Times New Roman"/>
                <w:color w:val="000000" w:themeColor="text1"/>
                <w:sz w:val="24"/>
                <w:szCs w:val="24"/>
                <w:lang w:eastAsia="ru-RU"/>
              </w:rPr>
              <w:t>общения</w:t>
            </w:r>
            <w:r w:rsidRPr="00EA5F94">
              <w:rPr>
                <w:rFonts w:ascii="Times New Roman" w:eastAsia="Times New Roman" w:hAnsi="Times New Roman" w:cs="Times New Roman"/>
                <w:color w:val="000000" w:themeColor="text1"/>
                <w:sz w:val="24"/>
                <w:szCs w:val="24"/>
                <w:lang w:eastAsia="ru-RU"/>
              </w:rPr>
              <w:t xml:space="preserve"> на иностранном языке;</w:t>
            </w:r>
          </w:p>
          <w:p w14:paraId="4A938E7B" w14:textId="77777777" w:rsidR="00173970" w:rsidRPr="00EA5F94" w:rsidRDefault="00173970" w:rsidP="00A167A5">
            <w:pPr>
              <w:shd w:val="clear" w:color="auto" w:fill="FFFFFF"/>
              <w:jc w:val="both"/>
              <w:rPr>
                <w:rFonts w:ascii="Times New Roman" w:eastAsia="Times New Roman" w:hAnsi="Times New Roman" w:cs="Times New Roman"/>
                <w:color w:val="000000" w:themeColor="text1"/>
                <w:sz w:val="24"/>
                <w:szCs w:val="24"/>
                <w:lang w:eastAsia="ru-RU"/>
              </w:rPr>
            </w:pPr>
          </w:p>
          <w:p w14:paraId="26573FBF" w14:textId="77777777" w:rsidR="00A167A5" w:rsidRPr="00EA5F94" w:rsidRDefault="00A167A5" w:rsidP="00A167A5">
            <w:pPr>
              <w:shd w:val="clear" w:color="auto" w:fill="FFFFFF"/>
              <w:jc w:val="both"/>
              <w:rPr>
                <w:rFonts w:ascii="Times New Roman" w:eastAsia="Times New Roman" w:hAnsi="Times New Roman" w:cs="Times New Roman"/>
                <w:color w:val="000000" w:themeColor="text1"/>
                <w:sz w:val="24"/>
                <w:szCs w:val="24"/>
                <w:lang w:eastAsia="ru-RU"/>
              </w:rPr>
            </w:pPr>
            <w:r w:rsidRPr="00311856">
              <w:rPr>
                <w:rFonts w:ascii="Times New Roman" w:eastAsia="Times New Roman" w:hAnsi="Times New Roman" w:cs="Times New Roman"/>
                <w:i/>
                <w:iCs/>
                <w:color w:val="000000" w:themeColor="text1"/>
                <w:sz w:val="24"/>
                <w:szCs w:val="24"/>
                <w:lang w:eastAsia="ru-RU"/>
              </w:rPr>
              <w:t>уметь:</w:t>
            </w:r>
            <w:r w:rsidRPr="00EA5F94">
              <w:rPr>
                <w:rFonts w:ascii="Times New Roman" w:eastAsia="Times New Roman" w:hAnsi="Times New Roman" w:cs="Times New Roman"/>
                <w:color w:val="000000" w:themeColor="text1"/>
                <w:sz w:val="24"/>
                <w:szCs w:val="24"/>
                <w:lang w:eastAsia="ru-RU"/>
              </w:rPr>
              <w:t xml:space="preserve"> вести деловую переписку на иностранном языке с</w:t>
            </w:r>
          </w:p>
          <w:p w14:paraId="7C3547C4" w14:textId="77777777" w:rsidR="00A167A5" w:rsidRPr="00EA5F94" w:rsidRDefault="00A167A5" w:rsidP="00A167A5">
            <w:pPr>
              <w:shd w:val="clear" w:color="auto" w:fill="FFFFFF"/>
              <w:jc w:val="both"/>
              <w:rPr>
                <w:rFonts w:ascii="Times New Roman" w:eastAsia="Times New Roman" w:hAnsi="Times New Roman" w:cs="Times New Roman"/>
                <w:color w:val="000000" w:themeColor="text1"/>
                <w:sz w:val="24"/>
                <w:szCs w:val="24"/>
                <w:lang w:eastAsia="ru-RU"/>
              </w:rPr>
            </w:pPr>
            <w:r w:rsidRPr="00EA5F94">
              <w:rPr>
                <w:rFonts w:ascii="Times New Roman" w:eastAsia="Times New Roman" w:hAnsi="Times New Roman" w:cs="Times New Roman"/>
                <w:color w:val="000000" w:themeColor="text1"/>
                <w:sz w:val="24"/>
                <w:szCs w:val="24"/>
                <w:lang w:eastAsia="ru-RU"/>
              </w:rPr>
              <w:t>учетом особенностей стилистики официальных и</w:t>
            </w:r>
          </w:p>
          <w:p w14:paraId="0FD8A37E" w14:textId="230F320D" w:rsidR="00114227" w:rsidRPr="00FC444E" w:rsidRDefault="00A167A5" w:rsidP="00A167A5">
            <w:pPr>
              <w:pStyle w:val="af3"/>
              <w:spacing w:line="100" w:lineRule="atLeast"/>
              <w:jc w:val="both"/>
              <w:rPr>
                <w:rFonts w:ascii="Times New Roman" w:hAnsi="Times New Roman" w:cs="Times New Roman"/>
                <w:color w:val="000000" w:themeColor="text1"/>
                <w:sz w:val="24"/>
                <w:szCs w:val="24"/>
              </w:rPr>
            </w:pPr>
            <w:r w:rsidRPr="00EA5F94">
              <w:rPr>
                <w:rFonts w:ascii="Times New Roman" w:eastAsia="Times New Roman" w:hAnsi="Times New Roman" w:cs="Times New Roman"/>
                <w:color w:val="000000" w:themeColor="text1"/>
                <w:sz w:val="24"/>
                <w:szCs w:val="24"/>
                <w:lang w:eastAsia="ru-RU"/>
              </w:rPr>
              <w:t>неофициальных писем и социокультурных различий</w:t>
            </w:r>
          </w:p>
          <w:p w14:paraId="3FF42871" w14:textId="4E547918" w:rsidR="00F95619" w:rsidRPr="00FC444E" w:rsidRDefault="00F95619" w:rsidP="00E159F8">
            <w:pPr>
              <w:tabs>
                <w:tab w:val="left" w:pos="540"/>
              </w:tabs>
              <w:contextualSpacing/>
              <w:jc w:val="both"/>
              <w:rPr>
                <w:rFonts w:ascii="Times New Roman" w:hAnsi="Times New Roman" w:cs="Times New Roman"/>
                <w:color w:val="000000" w:themeColor="text1"/>
                <w:sz w:val="24"/>
                <w:szCs w:val="24"/>
              </w:rPr>
            </w:pPr>
          </w:p>
        </w:tc>
        <w:tc>
          <w:tcPr>
            <w:tcW w:w="1641" w:type="pct"/>
          </w:tcPr>
          <w:p w14:paraId="5DDCF595" w14:textId="4A00D253" w:rsidR="00625182" w:rsidRPr="00FC444E" w:rsidRDefault="00DE057F" w:rsidP="00B03903">
            <w:pPr>
              <w:rPr>
                <w:rFonts w:ascii="Times New Roman" w:hAnsi="Times New Roman" w:cs="Times New Roman"/>
                <w:color w:val="000000" w:themeColor="text1"/>
                <w:sz w:val="24"/>
                <w:szCs w:val="24"/>
              </w:rPr>
            </w:pPr>
            <w:r w:rsidRPr="00FC444E">
              <w:rPr>
                <w:rFonts w:ascii="Times New Roman" w:hAnsi="Times New Roman" w:cs="Times New Roman"/>
                <w:b/>
                <w:bCs/>
                <w:color w:val="000000" w:themeColor="text1"/>
                <w:sz w:val="24"/>
                <w:szCs w:val="24"/>
              </w:rPr>
              <w:lastRenderedPageBreak/>
              <w:t>Задание 1.</w:t>
            </w:r>
            <w:r w:rsidRPr="00FC444E">
              <w:rPr>
                <w:rFonts w:ascii="Times New Roman" w:hAnsi="Times New Roman" w:cs="Times New Roman"/>
                <w:color w:val="000000" w:themeColor="text1"/>
                <w:sz w:val="24"/>
                <w:szCs w:val="24"/>
              </w:rPr>
              <w:t xml:space="preserve"> </w:t>
            </w:r>
            <w:r w:rsidR="00625182" w:rsidRPr="00FC444E">
              <w:rPr>
                <w:rFonts w:ascii="Times New Roman" w:hAnsi="Times New Roman" w:cs="Times New Roman"/>
                <w:color w:val="000000" w:themeColor="text1"/>
                <w:sz w:val="24"/>
                <w:szCs w:val="24"/>
              </w:rPr>
              <w:t>Сопоставьте верно автора и произведение:</w:t>
            </w:r>
          </w:p>
          <w:p w14:paraId="7CAD99CD" w14:textId="66990B02" w:rsidR="00DE057F" w:rsidRPr="00FC444E" w:rsidRDefault="00DE057F" w:rsidP="00B03903">
            <w:pPr>
              <w:rPr>
                <w:rFonts w:ascii="Times New Roman" w:hAnsi="Times New Roman" w:cs="Times New Roman"/>
                <w:color w:val="000000" w:themeColor="text1"/>
                <w:sz w:val="24"/>
                <w:szCs w:val="24"/>
              </w:rPr>
            </w:pPr>
          </w:p>
          <w:tbl>
            <w:tblPr>
              <w:tblStyle w:val="a3"/>
              <w:tblW w:w="0" w:type="auto"/>
              <w:tblLayout w:type="fixed"/>
              <w:tblLook w:val="04A0" w:firstRow="1" w:lastRow="0" w:firstColumn="1" w:lastColumn="0" w:noHBand="0" w:noVBand="1"/>
            </w:tblPr>
            <w:tblGrid>
              <w:gridCol w:w="1514"/>
              <w:gridCol w:w="1515"/>
            </w:tblGrid>
            <w:tr w:rsidR="00FC444E" w:rsidRPr="00FC444E" w14:paraId="4EC171FC" w14:textId="77777777" w:rsidTr="00625182">
              <w:tc>
                <w:tcPr>
                  <w:tcW w:w="1514" w:type="dxa"/>
                </w:tcPr>
                <w:p w14:paraId="2764B2FC" w14:textId="77777777" w:rsidR="00625182" w:rsidRPr="00FC444E" w:rsidRDefault="00625182" w:rsidP="00B03903">
                  <w:pPr>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 xml:space="preserve">1) «Листья травы» </w:t>
                  </w:r>
                </w:p>
                <w:p w14:paraId="01B0C977" w14:textId="77777777" w:rsidR="00625182" w:rsidRPr="00FC444E" w:rsidRDefault="00625182" w:rsidP="00B03903">
                  <w:pPr>
                    <w:rPr>
                      <w:rFonts w:ascii="Times New Roman" w:hAnsi="Times New Roman" w:cs="Times New Roman"/>
                      <w:color w:val="000000" w:themeColor="text1"/>
                      <w:sz w:val="24"/>
                      <w:szCs w:val="24"/>
                    </w:rPr>
                  </w:pPr>
                </w:p>
              </w:tc>
              <w:tc>
                <w:tcPr>
                  <w:tcW w:w="1515" w:type="dxa"/>
                </w:tcPr>
                <w:p w14:paraId="14936021" w14:textId="77777777" w:rsidR="00625182" w:rsidRPr="00FC444E" w:rsidRDefault="00625182" w:rsidP="00B03903">
                  <w:pPr>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 xml:space="preserve">а) Дж. </w:t>
                  </w:r>
                  <w:proofErr w:type="spellStart"/>
                  <w:r w:rsidRPr="00FC444E">
                    <w:rPr>
                      <w:rFonts w:ascii="Times New Roman" w:hAnsi="Times New Roman" w:cs="Times New Roman"/>
                      <w:color w:val="000000" w:themeColor="text1"/>
                      <w:sz w:val="24"/>
                      <w:szCs w:val="24"/>
                    </w:rPr>
                    <w:t>Апдайк</w:t>
                  </w:r>
                  <w:proofErr w:type="spellEnd"/>
                </w:p>
                <w:p w14:paraId="762D9BDD" w14:textId="77777777" w:rsidR="00625182" w:rsidRPr="00FC444E" w:rsidRDefault="00625182" w:rsidP="00B03903">
                  <w:pPr>
                    <w:rPr>
                      <w:rFonts w:ascii="Times New Roman" w:hAnsi="Times New Roman" w:cs="Times New Roman"/>
                      <w:color w:val="000000" w:themeColor="text1"/>
                      <w:sz w:val="24"/>
                      <w:szCs w:val="24"/>
                    </w:rPr>
                  </w:pPr>
                </w:p>
              </w:tc>
            </w:tr>
            <w:tr w:rsidR="00FC444E" w:rsidRPr="00FC444E" w14:paraId="1BD8CFA5" w14:textId="77777777" w:rsidTr="00625182">
              <w:tc>
                <w:tcPr>
                  <w:tcW w:w="1514" w:type="dxa"/>
                </w:tcPr>
                <w:p w14:paraId="6E3EB553" w14:textId="7C46A59C" w:rsidR="00625182" w:rsidRPr="00FC444E" w:rsidRDefault="00625182" w:rsidP="00B03903">
                  <w:pPr>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 xml:space="preserve">2) «Гибель дома </w:t>
                  </w:r>
                  <w:proofErr w:type="spellStart"/>
                  <w:r w:rsidRPr="00FC444E">
                    <w:rPr>
                      <w:rFonts w:ascii="Times New Roman" w:hAnsi="Times New Roman" w:cs="Times New Roman"/>
                      <w:color w:val="000000" w:themeColor="text1"/>
                      <w:sz w:val="24"/>
                      <w:szCs w:val="24"/>
                    </w:rPr>
                    <w:t>Ашеров</w:t>
                  </w:r>
                  <w:proofErr w:type="spellEnd"/>
                  <w:r w:rsidRPr="00FC444E">
                    <w:rPr>
                      <w:rFonts w:ascii="Times New Roman" w:hAnsi="Times New Roman" w:cs="Times New Roman"/>
                      <w:color w:val="000000" w:themeColor="text1"/>
                      <w:sz w:val="24"/>
                      <w:szCs w:val="24"/>
                    </w:rPr>
                    <w:t>»</w:t>
                  </w:r>
                </w:p>
              </w:tc>
              <w:tc>
                <w:tcPr>
                  <w:tcW w:w="1515" w:type="dxa"/>
                </w:tcPr>
                <w:p w14:paraId="0F85E15E" w14:textId="77777777" w:rsidR="00625182" w:rsidRPr="00FC444E" w:rsidRDefault="00625182" w:rsidP="00B03903">
                  <w:pPr>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б) А. Миллер</w:t>
                  </w:r>
                </w:p>
                <w:p w14:paraId="76BF16C1" w14:textId="77777777" w:rsidR="00625182" w:rsidRPr="00FC444E" w:rsidRDefault="00625182" w:rsidP="00B03903">
                  <w:pPr>
                    <w:rPr>
                      <w:rFonts w:ascii="Times New Roman" w:hAnsi="Times New Roman" w:cs="Times New Roman"/>
                      <w:color w:val="000000" w:themeColor="text1"/>
                      <w:sz w:val="24"/>
                      <w:szCs w:val="24"/>
                    </w:rPr>
                  </w:pPr>
                </w:p>
              </w:tc>
            </w:tr>
            <w:tr w:rsidR="00FC444E" w:rsidRPr="00FC444E" w14:paraId="1D62F8E4" w14:textId="77777777" w:rsidTr="00625182">
              <w:tc>
                <w:tcPr>
                  <w:tcW w:w="1514" w:type="dxa"/>
                </w:tcPr>
                <w:p w14:paraId="67A2A536" w14:textId="0F73AF6F" w:rsidR="00625182" w:rsidRPr="00FC444E" w:rsidRDefault="0078251E" w:rsidP="00B03903">
                  <w:pPr>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3) «Смерть коммивояжера»</w:t>
                  </w:r>
                </w:p>
              </w:tc>
              <w:tc>
                <w:tcPr>
                  <w:tcW w:w="1515" w:type="dxa"/>
                </w:tcPr>
                <w:p w14:paraId="2037F81B" w14:textId="77777777" w:rsidR="0078251E" w:rsidRPr="00FC444E" w:rsidRDefault="0078251E" w:rsidP="00B03903">
                  <w:pPr>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в) Э.А. По</w:t>
                  </w:r>
                </w:p>
                <w:p w14:paraId="65A8F244" w14:textId="77777777" w:rsidR="00625182" w:rsidRPr="00FC444E" w:rsidRDefault="00625182" w:rsidP="00B03903">
                  <w:pPr>
                    <w:rPr>
                      <w:rFonts w:ascii="Times New Roman" w:hAnsi="Times New Roman" w:cs="Times New Roman"/>
                      <w:color w:val="000000" w:themeColor="text1"/>
                      <w:sz w:val="24"/>
                      <w:szCs w:val="24"/>
                    </w:rPr>
                  </w:pPr>
                </w:p>
              </w:tc>
            </w:tr>
            <w:tr w:rsidR="00FC444E" w:rsidRPr="00FC444E" w14:paraId="0A03C627" w14:textId="77777777" w:rsidTr="00625182">
              <w:tc>
                <w:tcPr>
                  <w:tcW w:w="1514" w:type="dxa"/>
                </w:tcPr>
                <w:p w14:paraId="78F302AA" w14:textId="5279922F" w:rsidR="00625182" w:rsidRPr="00FC444E" w:rsidRDefault="0078251E" w:rsidP="00B03903">
                  <w:pPr>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4)«Кентав</w:t>
                  </w:r>
                  <w:r w:rsidR="00E871B7">
                    <w:rPr>
                      <w:rFonts w:ascii="Times New Roman" w:hAnsi="Times New Roman" w:cs="Times New Roman"/>
                      <w:color w:val="000000" w:themeColor="text1"/>
                      <w:sz w:val="24"/>
                      <w:szCs w:val="24"/>
                    </w:rPr>
                    <w:t>р</w:t>
                  </w:r>
                  <w:r w:rsidRPr="00FC444E">
                    <w:rPr>
                      <w:rFonts w:ascii="Times New Roman" w:hAnsi="Times New Roman" w:cs="Times New Roman"/>
                      <w:color w:val="000000" w:themeColor="text1"/>
                      <w:sz w:val="24"/>
                      <w:szCs w:val="24"/>
                    </w:rPr>
                    <w:t>»</w:t>
                  </w:r>
                </w:p>
              </w:tc>
              <w:tc>
                <w:tcPr>
                  <w:tcW w:w="1515" w:type="dxa"/>
                </w:tcPr>
                <w:p w14:paraId="1DBA2AAC" w14:textId="6BC4590C" w:rsidR="00625182" w:rsidRPr="00FC444E" w:rsidRDefault="0078251E" w:rsidP="00B03903">
                  <w:pPr>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г) У. Уитмен</w:t>
                  </w:r>
                </w:p>
              </w:tc>
            </w:tr>
          </w:tbl>
          <w:p w14:paraId="23827597" w14:textId="77777777" w:rsidR="00F95619" w:rsidRPr="00FC444E" w:rsidRDefault="00F95619" w:rsidP="00B03903">
            <w:pPr>
              <w:rPr>
                <w:rFonts w:ascii="Times New Roman" w:hAnsi="Times New Roman" w:cs="Times New Roman"/>
                <w:color w:val="000000" w:themeColor="text1"/>
                <w:sz w:val="24"/>
                <w:szCs w:val="24"/>
              </w:rPr>
            </w:pPr>
          </w:p>
          <w:p w14:paraId="787D51D3" w14:textId="6EBE3452" w:rsidR="0078251E" w:rsidRPr="00FC444E" w:rsidRDefault="0078251E" w:rsidP="00B03903">
            <w:pPr>
              <w:rPr>
                <w:rFonts w:ascii="Times New Roman" w:hAnsi="Times New Roman" w:cs="Times New Roman"/>
                <w:color w:val="000000" w:themeColor="text1"/>
                <w:sz w:val="24"/>
                <w:szCs w:val="24"/>
              </w:rPr>
            </w:pPr>
            <w:r w:rsidRPr="00FC444E">
              <w:rPr>
                <w:rFonts w:ascii="Times New Roman" w:hAnsi="Times New Roman" w:cs="Times New Roman"/>
                <w:b/>
                <w:bCs/>
                <w:color w:val="000000" w:themeColor="text1"/>
                <w:sz w:val="24"/>
                <w:szCs w:val="24"/>
              </w:rPr>
              <w:t>Задание 2.</w:t>
            </w:r>
            <w:r w:rsidR="002717DF" w:rsidRPr="00FC444E">
              <w:rPr>
                <w:rFonts w:ascii="Times New Roman" w:hAnsi="Times New Roman" w:cs="Times New Roman"/>
                <w:color w:val="000000" w:themeColor="text1"/>
                <w:sz w:val="24"/>
                <w:szCs w:val="24"/>
              </w:rPr>
              <w:t xml:space="preserve"> </w:t>
            </w:r>
            <w:r w:rsidRPr="00FC444E">
              <w:rPr>
                <w:rFonts w:ascii="Times New Roman" w:hAnsi="Times New Roman" w:cs="Times New Roman"/>
                <w:color w:val="000000" w:themeColor="text1"/>
                <w:sz w:val="24"/>
                <w:szCs w:val="24"/>
              </w:rPr>
              <w:t>Выполните тест на знание содержания произведения</w:t>
            </w:r>
          </w:p>
          <w:p w14:paraId="4344378E" w14:textId="77777777" w:rsidR="002C0EEA" w:rsidRPr="00FC444E" w:rsidRDefault="002C0EEA" w:rsidP="00B03903">
            <w:pPr>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Д.</w:t>
            </w:r>
            <w:r w:rsidR="0078251E" w:rsidRPr="00FC444E">
              <w:rPr>
                <w:rFonts w:ascii="Times New Roman" w:hAnsi="Times New Roman" w:cs="Times New Roman"/>
                <w:color w:val="000000" w:themeColor="text1"/>
                <w:sz w:val="24"/>
                <w:szCs w:val="24"/>
              </w:rPr>
              <w:t xml:space="preserve"> Г</w:t>
            </w:r>
            <w:r w:rsidRPr="00FC444E">
              <w:rPr>
                <w:rFonts w:ascii="Times New Roman" w:hAnsi="Times New Roman" w:cs="Times New Roman"/>
                <w:color w:val="000000" w:themeColor="text1"/>
                <w:sz w:val="24"/>
                <w:szCs w:val="24"/>
              </w:rPr>
              <w:t>.</w:t>
            </w:r>
            <w:r w:rsidR="0078251E" w:rsidRPr="00FC444E">
              <w:rPr>
                <w:rFonts w:ascii="Times New Roman" w:hAnsi="Times New Roman" w:cs="Times New Roman"/>
                <w:color w:val="000000" w:themeColor="text1"/>
                <w:sz w:val="24"/>
                <w:szCs w:val="24"/>
              </w:rPr>
              <w:t xml:space="preserve"> Байрон</w:t>
            </w:r>
            <w:r w:rsidRPr="00FC444E">
              <w:rPr>
                <w:rFonts w:ascii="Times New Roman" w:hAnsi="Times New Roman" w:cs="Times New Roman"/>
                <w:color w:val="000000" w:themeColor="text1"/>
                <w:sz w:val="24"/>
                <w:szCs w:val="24"/>
              </w:rPr>
              <w:t>а</w:t>
            </w:r>
            <w:r w:rsidR="0078251E" w:rsidRPr="00FC444E">
              <w:rPr>
                <w:rFonts w:ascii="Times New Roman" w:hAnsi="Times New Roman" w:cs="Times New Roman"/>
                <w:color w:val="000000" w:themeColor="text1"/>
                <w:sz w:val="24"/>
                <w:szCs w:val="24"/>
              </w:rPr>
              <w:t xml:space="preserve"> «Паломничество </w:t>
            </w:r>
            <w:proofErr w:type="spellStart"/>
            <w:r w:rsidR="0078251E" w:rsidRPr="00FC444E">
              <w:rPr>
                <w:rFonts w:ascii="Times New Roman" w:hAnsi="Times New Roman" w:cs="Times New Roman"/>
                <w:color w:val="000000" w:themeColor="text1"/>
                <w:sz w:val="24"/>
                <w:szCs w:val="24"/>
              </w:rPr>
              <w:t>Чайльда</w:t>
            </w:r>
            <w:proofErr w:type="spellEnd"/>
            <w:r w:rsidR="0078251E" w:rsidRPr="00FC444E">
              <w:rPr>
                <w:rFonts w:ascii="Times New Roman" w:hAnsi="Times New Roman" w:cs="Times New Roman"/>
                <w:color w:val="000000" w:themeColor="text1"/>
                <w:sz w:val="24"/>
                <w:szCs w:val="24"/>
              </w:rPr>
              <w:t xml:space="preserve"> Гарольда»</w:t>
            </w:r>
          </w:p>
          <w:p w14:paraId="3D453AC0" w14:textId="77777777" w:rsidR="00EB0FCB" w:rsidRPr="00FC444E" w:rsidRDefault="00EB0FCB" w:rsidP="00B03903">
            <w:pPr>
              <w:rPr>
                <w:rFonts w:ascii="Times New Roman" w:hAnsi="Times New Roman" w:cs="Times New Roman"/>
                <w:color w:val="000000" w:themeColor="text1"/>
                <w:sz w:val="24"/>
                <w:szCs w:val="24"/>
              </w:rPr>
            </w:pPr>
          </w:p>
          <w:p w14:paraId="1E54CFD4" w14:textId="7A371F9B" w:rsidR="002C0EEA" w:rsidRPr="00FC444E" w:rsidRDefault="00B26E48" w:rsidP="00B03903">
            <w:pPr>
              <w:rPr>
                <w:rFonts w:ascii="Times New Roman" w:hAnsi="Times New Roman" w:cs="Times New Roman"/>
                <w:color w:val="000000" w:themeColor="text1"/>
                <w:sz w:val="24"/>
                <w:szCs w:val="24"/>
              </w:rPr>
            </w:pPr>
            <w:r w:rsidRPr="00FC444E">
              <w:rPr>
                <w:rFonts w:ascii="Times New Roman" w:hAnsi="Times New Roman" w:cs="Times New Roman"/>
                <w:b/>
                <w:bCs/>
                <w:color w:val="000000" w:themeColor="text1"/>
                <w:sz w:val="24"/>
                <w:szCs w:val="24"/>
              </w:rPr>
              <w:lastRenderedPageBreak/>
              <w:t xml:space="preserve">Задание </w:t>
            </w:r>
            <w:proofErr w:type="gramStart"/>
            <w:r w:rsidR="00114227" w:rsidRPr="00FC444E">
              <w:rPr>
                <w:rFonts w:ascii="Times New Roman" w:hAnsi="Times New Roman" w:cs="Times New Roman"/>
                <w:b/>
                <w:bCs/>
                <w:color w:val="000000" w:themeColor="text1"/>
                <w:sz w:val="24"/>
                <w:szCs w:val="24"/>
              </w:rPr>
              <w:t>1</w:t>
            </w:r>
            <w:r w:rsidR="002C0EEA" w:rsidRPr="00FC444E">
              <w:rPr>
                <w:rFonts w:ascii="Times New Roman" w:hAnsi="Times New Roman" w:cs="Times New Roman"/>
                <w:color w:val="000000" w:themeColor="text1"/>
                <w:sz w:val="24"/>
                <w:szCs w:val="24"/>
              </w:rPr>
              <w:t>.</w:t>
            </w:r>
            <w:r w:rsidR="0078251E" w:rsidRPr="00FC444E">
              <w:rPr>
                <w:rFonts w:ascii="Times New Roman" w:hAnsi="Times New Roman" w:cs="Times New Roman"/>
                <w:color w:val="000000" w:themeColor="text1"/>
                <w:sz w:val="24"/>
                <w:szCs w:val="24"/>
              </w:rPr>
              <w:t>Кто</w:t>
            </w:r>
            <w:proofErr w:type="gramEnd"/>
            <w:r w:rsidR="0078251E" w:rsidRPr="00FC444E">
              <w:rPr>
                <w:rFonts w:ascii="Times New Roman" w:hAnsi="Times New Roman" w:cs="Times New Roman"/>
                <w:color w:val="000000" w:themeColor="text1"/>
                <w:sz w:val="24"/>
                <w:szCs w:val="24"/>
              </w:rPr>
              <w:t xml:space="preserve"> по происхождению </w:t>
            </w:r>
            <w:proofErr w:type="spellStart"/>
            <w:r w:rsidR="0078251E" w:rsidRPr="00FC444E">
              <w:rPr>
                <w:rFonts w:ascii="Times New Roman" w:hAnsi="Times New Roman" w:cs="Times New Roman"/>
                <w:color w:val="000000" w:themeColor="text1"/>
                <w:sz w:val="24"/>
                <w:szCs w:val="24"/>
              </w:rPr>
              <w:t>Чайльд</w:t>
            </w:r>
            <w:proofErr w:type="spellEnd"/>
            <w:r w:rsidR="0078251E" w:rsidRPr="00FC444E">
              <w:rPr>
                <w:rFonts w:ascii="Times New Roman" w:hAnsi="Times New Roman" w:cs="Times New Roman"/>
                <w:color w:val="000000" w:themeColor="text1"/>
                <w:sz w:val="24"/>
                <w:szCs w:val="24"/>
              </w:rPr>
              <w:t xml:space="preserve"> Гарольд? </w:t>
            </w:r>
          </w:p>
          <w:p w14:paraId="56678C81" w14:textId="11EA1318" w:rsidR="002C0EEA" w:rsidRPr="00FC444E" w:rsidRDefault="0078251E" w:rsidP="00B03903">
            <w:pPr>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а) итальянский крестьянин; б)</w:t>
            </w:r>
            <w:r w:rsidR="002717DF" w:rsidRPr="00FC444E">
              <w:rPr>
                <w:rFonts w:ascii="Times New Roman" w:hAnsi="Times New Roman" w:cs="Times New Roman"/>
                <w:color w:val="000000" w:themeColor="text1"/>
                <w:sz w:val="24"/>
                <w:szCs w:val="24"/>
              </w:rPr>
              <w:t xml:space="preserve"> </w:t>
            </w:r>
            <w:r w:rsidRPr="00FC444E">
              <w:rPr>
                <w:rFonts w:ascii="Times New Roman" w:hAnsi="Times New Roman" w:cs="Times New Roman"/>
                <w:color w:val="000000" w:themeColor="text1"/>
                <w:sz w:val="24"/>
                <w:szCs w:val="24"/>
              </w:rPr>
              <w:t xml:space="preserve">сын священника; </w:t>
            </w:r>
          </w:p>
          <w:p w14:paraId="3251D3E8" w14:textId="23EBBD94" w:rsidR="0078251E" w:rsidRPr="00FC444E" w:rsidRDefault="0078251E" w:rsidP="00B03903">
            <w:pPr>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в) английский аристократ.</w:t>
            </w:r>
          </w:p>
          <w:p w14:paraId="25D4AAD6" w14:textId="77777777" w:rsidR="00EB0FCB" w:rsidRPr="00FC444E" w:rsidRDefault="00EB0FCB" w:rsidP="00B03903">
            <w:pPr>
              <w:rPr>
                <w:rFonts w:ascii="Times New Roman" w:hAnsi="Times New Roman" w:cs="Times New Roman"/>
                <w:color w:val="000000" w:themeColor="text1"/>
                <w:sz w:val="24"/>
                <w:szCs w:val="24"/>
              </w:rPr>
            </w:pPr>
          </w:p>
          <w:p w14:paraId="4CFE1F64" w14:textId="21E74721" w:rsidR="002C0EEA" w:rsidRPr="00FC444E" w:rsidRDefault="00B26E48" w:rsidP="00B03903">
            <w:pPr>
              <w:rPr>
                <w:rFonts w:ascii="Times New Roman" w:hAnsi="Times New Roman" w:cs="Times New Roman"/>
                <w:color w:val="000000" w:themeColor="text1"/>
                <w:sz w:val="24"/>
                <w:szCs w:val="24"/>
              </w:rPr>
            </w:pPr>
            <w:r w:rsidRPr="00FC444E">
              <w:rPr>
                <w:rFonts w:ascii="Times New Roman" w:hAnsi="Times New Roman" w:cs="Times New Roman"/>
                <w:b/>
                <w:bCs/>
                <w:color w:val="000000" w:themeColor="text1"/>
                <w:sz w:val="24"/>
                <w:szCs w:val="24"/>
              </w:rPr>
              <w:t xml:space="preserve">Задание </w:t>
            </w:r>
            <w:proofErr w:type="gramStart"/>
            <w:r w:rsidR="00114227" w:rsidRPr="00FC444E">
              <w:rPr>
                <w:rFonts w:ascii="Times New Roman" w:hAnsi="Times New Roman" w:cs="Times New Roman"/>
                <w:b/>
                <w:bCs/>
                <w:color w:val="000000" w:themeColor="text1"/>
                <w:sz w:val="24"/>
                <w:szCs w:val="24"/>
              </w:rPr>
              <w:t>2</w:t>
            </w:r>
            <w:r w:rsidR="002C0EEA" w:rsidRPr="00FC444E">
              <w:rPr>
                <w:rFonts w:ascii="Times New Roman" w:hAnsi="Times New Roman" w:cs="Times New Roman"/>
                <w:color w:val="000000" w:themeColor="text1"/>
                <w:sz w:val="24"/>
                <w:szCs w:val="24"/>
              </w:rPr>
              <w:t>.</w:t>
            </w:r>
            <w:r w:rsidR="0078251E" w:rsidRPr="00FC444E">
              <w:rPr>
                <w:rFonts w:ascii="Times New Roman" w:hAnsi="Times New Roman" w:cs="Times New Roman"/>
                <w:color w:val="000000" w:themeColor="text1"/>
                <w:sz w:val="24"/>
                <w:szCs w:val="24"/>
              </w:rPr>
              <w:t>Что</w:t>
            </w:r>
            <w:proofErr w:type="gramEnd"/>
            <w:r w:rsidR="0078251E" w:rsidRPr="00FC444E">
              <w:rPr>
                <w:rFonts w:ascii="Times New Roman" w:hAnsi="Times New Roman" w:cs="Times New Roman"/>
                <w:color w:val="000000" w:themeColor="text1"/>
                <w:sz w:val="24"/>
                <w:szCs w:val="24"/>
              </w:rPr>
              <w:t xml:space="preserve">, по мысли Байрона, является залогом подлинной свободы? </w:t>
            </w:r>
          </w:p>
          <w:p w14:paraId="46FB3875" w14:textId="0AE3F7FF" w:rsidR="002C0EEA" w:rsidRPr="00FC444E" w:rsidRDefault="0078251E" w:rsidP="00B03903">
            <w:pPr>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а)</w:t>
            </w:r>
            <w:r w:rsidR="002C0EEA" w:rsidRPr="00FC444E">
              <w:rPr>
                <w:rFonts w:ascii="Times New Roman" w:hAnsi="Times New Roman" w:cs="Times New Roman"/>
                <w:color w:val="000000" w:themeColor="text1"/>
                <w:sz w:val="24"/>
                <w:szCs w:val="24"/>
              </w:rPr>
              <w:t xml:space="preserve"> </w:t>
            </w:r>
            <w:r w:rsidRPr="00FC444E">
              <w:rPr>
                <w:rFonts w:ascii="Times New Roman" w:hAnsi="Times New Roman" w:cs="Times New Roman"/>
                <w:color w:val="000000" w:themeColor="text1"/>
                <w:sz w:val="24"/>
                <w:szCs w:val="24"/>
              </w:rPr>
              <w:t xml:space="preserve">революция; </w:t>
            </w:r>
          </w:p>
          <w:p w14:paraId="758859A5" w14:textId="77777777" w:rsidR="002C0EEA" w:rsidRPr="00FC444E" w:rsidRDefault="0078251E" w:rsidP="00B03903">
            <w:pPr>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 xml:space="preserve">б) одиночество; </w:t>
            </w:r>
          </w:p>
          <w:p w14:paraId="60739A80" w14:textId="2EB1C968" w:rsidR="0078251E" w:rsidRPr="00FC444E" w:rsidRDefault="0078251E" w:rsidP="00B03903">
            <w:pPr>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в) творчество.</w:t>
            </w:r>
          </w:p>
          <w:p w14:paraId="131AA704" w14:textId="77777777" w:rsidR="0078251E" w:rsidRPr="00FC444E" w:rsidRDefault="0078251E" w:rsidP="00B03903">
            <w:pPr>
              <w:rPr>
                <w:rFonts w:ascii="Times New Roman" w:hAnsi="Times New Roman" w:cs="Times New Roman"/>
                <w:color w:val="000000" w:themeColor="text1"/>
                <w:sz w:val="24"/>
                <w:szCs w:val="24"/>
              </w:rPr>
            </w:pPr>
          </w:p>
          <w:p w14:paraId="56D6A80C" w14:textId="66795CC5" w:rsidR="00EB0FCB" w:rsidRPr="00FC444E" w:rsidRDefault="00EB0FCB" w:rsidP="00B03903">
            <w:pPr>
              <w:rPr>
                <w:rFonts w:ascii="Times New Roman" w:hAnsi="Times New Roman" w:cs="Times New Roman"/>
                <w:color w:val="000000" w:themeColor="text1"/>
                <w:sz w:val="24"/>
                <w:szCs w:val="24"/>
              </w:rPr>
            </w:pPr>
            <w:r w:rsidRPr="00FC444E">
              <w:rPr>
                <w:rFonts w:ascii="Times New Roman" w:hAnsi="Times New Roman" w:cs="Times New Roman"/>
                <w:b/>
                <w:bCs/>
                <w:color w:val="000000" w:themeColor="text1"/>
                <w:sz w:val="24"/>
                <w:szCs w:val="24"/>
              </w:rPr>
              <w:t xml:space="preserve">Задание </w:t>
            </w:r>
            <w:r w:rsidR="00114227" w:rsidRPr="00FC444E">
              <w:rPr>
                <w:rFonts w:ascii="Times New Roman" w:hAnsi="Times New Roman" w:cs="Times New Roman"/>
                <w:b/>
                <w:bCs/>
                <w:color w:val="000000" w:themeColor="text1"/>
                <w:sz w:val="24"/>
                <w:szCs w:val="24"/>
              </w:rPr>
              <w:t>1</w:t>
            </w:r>
            <w:r w:rsidRPr="00FC444E">
              <w:rPr>
                <w:rFonts w:ascii="Times New Roman" w:hAnsi="Times New Roman" w:cs="Times New Roman"/>
                <w:color w:val="000000" w:themeColor="text1"/>
                <w:sz w:val="24"/>
                <w:szCs w:val="24"/>
              </w:rPr>
              <w:t xml:space="preserve">. Представителями литературы «потерянного поколения» являются: </w:t>
            </w:r>
          </w:p>
          <w:p w14:paraId="48639F1D" w14:textId="77777777" w:rsidR="00EB0FCB" w:rsidRPr="00FC444E" w:rsidRDefault="00EB0FCB" w:rsidP="00B03903">
            <w:pPr>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 xml:space="preserve">А) Ф.С. Фицджеральд; </w:t>
            </w:r>
          </w:p>
          <w:p w14:paraId="008F5EFE" w14:textId="77777777" w:rsidR="00EB0FCB" w:rsidRPr="00FC444E" w:rsidRDefault="00EB0FCB" w:rsidP="00B03903">
            <w:pPr>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 xml:space="preserve">Б) У. Фолкнер; </w:t>
            </w:r>
          </w:p>
          <w:p w14:paraId="6F8927AC" w14:textId="77777777" w:rsidR="00EB0FCB" w:rsidRPr="00FC444E" w:rsidRDefault="00EB0FCB" w:rsidP="00B03903">
            <w:pPr>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 xml:space="preserve">В) Э. Хемингуэй; </w:t>
            </w:r>
          </w:p>
          <w:p w14:paraId="1590E128" w14:textId="173BE33C" w:rsidR="00EB0FCB" w:rsidRPr="00FC444E" w:rsidRDefault="00EB0FCB" w:rsidP="00B03903">
            <w:pPr>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Г) У. Уитмен.</w:t>
            </w:r>
          </w:p>
          <w:p w14:paraId="7A030DD3" w14:textId="77777777" w:rsidR="00EB0FCB" w:rsidRPr="00FC444E" w:rsidRDefault="00EB0FCB" w:rsidP="00B03903">
            <w:pPr>
              <w:rPr>
                <w:rFonts w:ascii="Times New Roman" w:hAnsi="Times New Roman" w:cs="Times New Roman"/>
                <w:color w:val="000000" w:themeColor="text1"/>
                <w:sz w:val="24"/>
                <w:szCs w:val="24"/>
              </w:rPr>
            </w:pPr>
          </w:p>
          <w:p w14:paraId="47D5426B" w14:textId="6F58FD3C" w:rsidR="00113D78" w:rsidRPr="00FC444E" w:rsidRDefault="00113D78" w:rsidP="00B03903">
            <w:pPr>
              <w:rPr>
                <w:rFonts w:ascii="Times New Roman" w:hAnsi="Times New Roman" w:cs="Times New Roman"/>
                <w:color w:val="000000" w:themeColor="text1"/>
                <w:sz w:val="24"/>
                <w:szCs w:val="24"/>
              </w:rPr>
            </w:pPr>
            <w:r w:rsidRPr="00FC444E">
              <w:rPr>
                <w:rFonts w:ascii="Times New Roman" w:hAnsi="Times New Roman" w:cs="Times New Roman"/>
                <w:b/>
                <w:bCs/>
                <w:color w:val="000000" w:themeColor="text1"/>
                <w:sz w:val="24"/>
                <w:szCs w:val="24"/>
              </w:rPr>
              <w:t xml:space="preserve">Задание </w:t>
            </w:r>
            <w:r w:rsidR="00114227" w:rsidRPr="00FC444E">
              <w:rPr>
                <w:rFonts w:ascii="Times New Roman" w:hAnsi="Times New Roman" w:cs="Times New Roman"/>
                <w:b/>
                <w:bCs/>
                <w:color w:val="000000" w:themeColor="text1"/>
                <w:sz w:val="24"/>
                <w:szCs w:val="24"/>
              </w:rPr>
              <w:t>2</w:t>
            </w:r>
            <w:r w:rsidRPr="00FC444E">
              <w:rPr>
                <w:rFonts w:ascii="Times New Roman" w:hAnsi="Times New Roman" w:cs="Times New Roman"/>
                <w:b/>
                <w:bCs/>
                <w:color w:val="000000" w:themeColor="text1"/>
                <w:sz w:val="24"/>
                <w:szCs w:val="24"/>
              </w:rPr>
              <w:t>.</w:t>
            </w:r>
            <w:r w:rsidRPr="00FC444E">
              <w:rPr>
                <w:rFonts w:ascii="Times New Roman" w:hAnsi="Times New Roman" w:cs="Times New Roman"/>
                <w:color w:val="000000" w:themeColor="text1"/>
                <w:sz w:val="24"/>
                <w:szCs w:val="24"/>
              </w:rPr>
              <w:t xml:space="preserve">  Охарактеризуйте литературные направления английской литературы конца XIX – начала XX века</w:t>
            </w:r>
          </w:p>
          <w:p w14:paraId="551ABB41" w14:textId="77777777" w:rsidR="00C90141" w:rsidRPr="00FC444E" w:rsidRDefault="00C90141" w:rsidP="00B03903">
            <w:pPr>
              <w:rPr>
                <w:rFonts w:ascii="Times New Roman" w:hAnsi="Times New Roman" w:cs="Times New Roman"/>
                <w:color w:val="000000" w:themeColor="text1"/>
                <w:sz w:val="24"/>
                <w:szCs w:val="24"/>
              </w:rPr>
            </w:pPr>
          </w:p>
          <w:p w14:paraId="57E94CE4" w14:textId="77777777" w:rsidR="007C7C43" w:rsidRDefault="007C7C43" w:rsidP="00B03903">
            <w:pPr>
              <w:rPr>
                <w:rFonts w:ascii="Times New Roman" w:hAnsi="Times New Roman" w:cs="Times New Roman"/>
                <w:b/>
                <w:bCs/>
                <w:color w:val="000000" w:themeColor="text1"/>
                <w:sz w:val="24"/>
                <w:szCs w:val="24"/>
              </w:rPr>
            </w:pPr>
          </w:p>
          <w:p w14:paraId="3CBB3834" w14:textId="6EEEBD83" w:rsidR="00C90141" w:rsidRPr="00FC444E" w:rsidRDefault="00C90141" w:rsidP="00B03903">
            <w:pPr>
              <w:rPr>
                <w:rFonts w:ascii="Times New Roman" w:hAnsi="Times New Roman" w:cs="Times New Roman"/>
                <w:color w:val="000000" w:themeColor="text1"/>
                <w:sz w:val="24"/>
                <w:szCs w:val="24"/>
              </w:rPr>
            </w:pPr>
            <w:r w:rsidRPr="00FC444E">
              <w:rPr>
                <w:rFonts w:ascii="Times New Roman" w:hAnsi="Times New Roman" w:cs="Times New Roman"/>
                <w:b/>
                <w:bCs/>
                <w:color w:val="000000" w:themeColor="text1"/>
                <w:sz w:val="24"/>
                <w:szCs w:val="24"/>
              </w:rPr>
              <w:t xml:space="preserve">Задание </w:t>
            </w:r>
            <w:r w:rsidR="00114227" w:rsidRPr="00FC444E">
              <w:rPr>
                <w:rFonts w:ascii="Times New Roman" w:hAnsi="Times New Roman" w:cs="Times New Roman"/>
                <w:b/>
                <w:bCs/>
                <w:color w:val="000000" w:themeColor="text1"/>
                <w:sz w:val="24"/>
                <w:szCs w:val="24"/>
              </w:rPr>
              <w:t>1</w:t>
            </w:r>
            <w:r w:rsidRPr="00FC444E">
              <w:rPr>
                <w:rFonts w:ascii="Times New Roman" w:hAnsi="Times New Roman" w:cs="Times New Roman"/>
                <w:b/>
                <w:bCs/>
                <w:color w:val="000000" w:themeColor="text1"/>
                <w:sz w:val="24"/>
                <w:szCs w:val="24"/>
              </w:rPr>
              <w:t>.</w:t>
            </w:r>
            <w:r w:rsidRPr="00FC444E">
              <w:rPr>
                <w:rFonts w:ascii="Times New Roman" w:hAnsi="Times New Roman" w:cs="Times New Roman"/>
                <w:color w:val="000000" w:themeColor="text1"/>
                <w:sz w:val="24"/>
                <w:szCs w:val="24"/>
              </w:rPr>
              <w:t xml:space="preserve"> Раскройте сущность литературы неоромантизма, декаданса. Расскажите о творчестве Э. Л. </w:t>
            </w:r>
            <w:proofErr w:type="spellStart"/>
            <w:r w:rsidRPr="00FC444E">
              <w:rPr>
                <w:rFonts w:ascii="Times New Roman" w:hAnsi="Times New Roman" w:cs="Times New Roman"/>
                <w:color w:val="000000" w:themeColor="text1"/>
                <w:sz w:val="24"/>
                <w:szCs w:val="24"/>
              </w:rPr>
              <w:t>Войнич</w:t>
            </w:r>
            <w:proofErr w:type="spellEnd"/>
            <w:r w:rsidRPr="00FC444E">
              <w:rPr>
                <w:rFonts w:ascii="Times New Roman" w:hAnsi="Times New Roman" w:cs="Times New Roman"/>
                <w:color w:val="000000" w:themeColor="text1"/>
                <w:sz w:val="24"/>
                <w:szCs w:val="24"/>
              </w:rPr>
              <w:t>, Р.Л. Стивенсона, Дж. Конрада, Р. Киплинга; О. Уайльда</w:t>
            </w:r>
            <w:r w:rsidR="00B03903" w:rsidRPr="00FC444E">
              <w:rPr>
                <w:rFonts w:ascii="Times New Roman" w:hAnsi="Times New Roman" w:cs="Times New Roman"/>
                <w:color w:val="000000" w:themeColor="text1"/>
                <w:sz w:val="24"/>
                <w:szCs w:val="24"/>
              </w:rPr>
              <w:t>.</w:t>
            </w:r>
          </w:p>
          <w:p w14:paraId="4AA9AE1F" w14:textId="4C3A2D75" w:rsidR="00B03903" w:rsidRPr="00FC444E" w:rsidRDefault="00B03903" w:rsidP="00B03903">
            <w:pPr>
              <w:rPr>
                <w:rFonts w:ascii="Times New Roman" w:hAnsi="Times New Roman" w:cs="Times New Roman"/>
                <w:color w:val="000000" w:themeColor="text1"/>
                <w:sz w:val="24"/>
                <w:szCs w:val="24"/>
              </w:rPr>
            </w:pPr>
            <w:r w:rsidRPr="00FC444E">
              <w:rPr>
                <w:rFonts w:ascii="Times New Roman" w:hAnsi="Times New Roman" w:cs="Times New Roman"/>
                <w:b/>
                <w:bCs/>
                <w:color w:val="000000" w:themeColor="text1"/>
                <w:sz w:val="24"/>
                <w:szCs w:val="24"/>
              </w:rPr>
              <w:t xml:space="preserve">Задание </w:t>
            </w:r>
            <w:r w:rsidR="00114227" w:rsidRPr="00FC444E">
              <w:rPr>
                <w:rFonts w:ascii="Times New Roman" w:hAnsi="Times New Roman" w:cs="Times New Roman"/>
                <w:b/>
                <w:bCs/>
                <w:color w:val="000000" w:themeColor="text1"/>
                <w:sz w:val="24"/>
                <w:szCs w:val="24"/>
              </w:rPr>
              <w:t>2</w:t>
            </w:r>
            <w:r w:rsidRPr="00FC444E">
              <w:rPr>
                <w:rFonts w:ascii="Times New Roman" w:hAnsi="Times New Roman" w:cs="Times New Roman"/>
                <w:b/>
                <w:bCs/>
                <w:color w:val="000000" w:themeColor="text1"/>
                <w:sz w:val="24"/>
                <w:szCs w:val="24"/>
              </w:rPr>
              <w:t>.</w:t>
            </w:r>
            <w:r w:rsidRPr="00FC444E">
              <w:rPr>
                <w:rFonts w:ascii="Times New Roman" w:hAnsi="Times New Roman" w:cs="Times New Roman"/>
                <w:color w:val="000000" w:themeColor="text1"/>
                <w:sz w:val="24"/>
                <w:szCs w:val="24"/>
              </w:rPr>
              <w:t xml:space="preserve"> Раскройте сущность основных принципов модернистской и постмодернистской литературы.</w:t>
            </w:r>
          </w:p>
          <w:p w14:paraId="3FCE52F6" w14:textId="77777777" w:rsidR="00114227" w:rsidRPr="00FC444E" w:rsidRDefault="00114227" w:rsidP="00B03903">
            <w:pPr>
              <w:rPr>
                <w:rFonts w:ascii="Times New Roman" w:hAnsi="Times New Roman" w:cs="Times New Roman"/>
                <w:b/>
                <w:bCs/>
                <w:color w:val="000000" w:themeColor="text1"/>
                <w:sz w:val="24"/>
                <w:szCs w:val="24"/>
              </w:rPr>
            </w:pPr>
          </w:p>
          <w:p w14:paraId="10F284DF" w14:textId="77777777" w:rsidR="004D626D" w:rsidRDefault="004D626D" w:rsidP="00B03903">
            <w:pPr>
              <w:rPr>
                <w:rFonts w:ascii="Times New Roman" w:hAnsi="Times New Roman" w:cs="Times New Roman"/>
                <w:b/>
                <w:bCs/>
                <w:color w:val="000000" w:themeColor="text1"/>
                <w:sz w:val="24"/>
                <w:szCs w:val="24"/>
              </w:rPr>
            </w:pPr>
          </w:p>
          <w:p w14:paraId="2D11CA77" w14:textId="77777777" w:rsidR="004D626D" w:rsidRDefault="004D626D" w:rsidP="00B03903">
            <w:pPr>
              <w:rPr>
                <w:rFonts w:ascii="Times New Roman" w:hAnsi="Times New Roman" w:cs="Times New Roman"/>
                <w:b/>
                <w:bCs/>
                <w:color w:val="000000" w:themeColor="text1"/>
                <w:sz w:val="24"/>
                <w:szCs w:val="24"/>
              </w:rPr>
            </w:pPr>
          </w:p>
          <w:p w14:paraId="4F7912CA" w14:textId="42E02C56" w:rsidR="00B03903" w:rsidRPr="00FC444E" w:rsidRDefault="00B03903" w:rsidP="00B03903">
            <w:pPr>
              <w:rPr>
                <w:rFonts w:ascii="Times New Roman" w:hAnsi="Times New Roman" w:cs="Times New Roman"/>
                <w:color w:val="000000" w:themeColor="text1"/>
                <w:sz w:val="24"/>
                <w:szCs w:val="24"/>
              </w:rPr>
            </w:pPr>
            <w:r w:rsidRPr="00FC444E">
              <w:rPr>
                <w:rFonts w:ascii="Times New Roman" w:hAnsi="Times New Roman" w:cs="Times New Roman"/>
                <w:b/>
                <w:bCs/>
                <w:color w:val="000000" w:themeColor="text1"/>
                <w:sz w:val="24"/>
                <w:szCs w:val="24"/>
              </w:rPr>
              <w:t xml:space="preserve">Задание </w:t>
            </w:r>
            <w:r w:rsidR="00114227" w:rsidRPr="00FC444E">
              <w:rPr>
                <w:rFonts w:ascii="Times New Roman" w:hAnsi="Times New Roman" w:cs="Times New Roman"/>
                <w:b/>
                <w:bCs/>
                <w:color w:val="000000" w:themeColor="text1"/>
                <w:sz w:val="24"/>
                <w:szCs w:val="24"/>
              </w:rPr>
              <w:t>1</w:t>
            </w:r>
            <w:r w:rsidRPr="00FC444E">
              <w:rPr>
                <w:rFonts w:ascii="Times New Roman" w:hAnsi="Times New Roman" w:cs="Times New Roman"/>
                <w:b/>
                <w:bCs/>
                <w:color w:val="000000" w:themeColor="text1"/>
                <w:sz w:val="24"/>
                <w:szCs w:val="24"/>
              </w:rPr>
              <w:t>.</w:t>
            </w:r>
            <w:r w:rsidRPr="00FC444E">
              <w:rPr>
                <w:rFonts w:ascii="Times New Roman" w:hAnsi="Times New Roman" w:cs="Times New Roman"/>
                <w:color w:val="000000" w:themeColor="text1"/>
                <w:sz w:val="24"/>
                <w:szCs w:val="24"/>
              </w:rPr>
              <w:t xml:space="preserve"> Расскажите о творчестве Дж. </w:t>
            </w:r>
            <w:proofErr w:type="spellStart"/>
            <w:r w:rsidRPr="00FC444E">
              <w:rPr>
                <w:rFonts w:ascii="Times New Roman" w:hAnsi="Times New Roman" w:cs="Times New Roman"/>
                <w:color w:val="000000" w:themeColor="text1"/>
                <w:sz w:val="24"/>
                <w:szCs w:val="24"/>
              </w:rPr>
              <w:t>Олдриджа</w:t>
            </w:r>
            <w:proofErr w:type="spellEnd"/>
            <w:r w:rsidRPr="00FC444E">
              <w:rPr>
                <w:rFonts w:ascii="Times New Roman" w:hAnsi="Times New Roman" w:cs="Times New Roman"/>
                <w:color w:val="000000" w:themeColor="text1"/>
                <w:sz w:val="24"/>
                <w:szCs w:val="24"/>
              </w:rPr>
              <w:t>, Д. Стюарта, Н. Льюиса и эволюции их взглядов.</w:t>
            </w:r>
          </w:p>
          <w:p w14:paraId="15A76D69" w14:textId="77777777" w:rsidR="00B03903" w:rsidRPr="00FC444E" w:rsidRDefault="00B03903" w:rsidP="00B03903">
            <w:pPr>
              <w:rPr>
                <w:rFonts w:ascii="Times New Roman" w:hAnsi="Times New Roman" w:cs="Times New Roman"/>
                <w:color w:val="000000" w:themeColor="text1"/>
                <w:sz w:val="24"/>
                <w:szCs w:val="24"/>
              </w:rPr>
            </w:pPr>
          </w:p>
          <w:p w14:paraId="31D723BB" w14:textId="77777777" w:rsidR="00A167A5" w:rsidRDefault="00A167A5" w:rsidP="00B03903">
            <w:pPr>
              <w:jc w:val="both"/>
              <w:rPr>
                <w:rFonts w:ascii="Times New Roman" w:hAnsi="Times New Roman" w:cs="Times New Roman"/>
                <w:b/>
                <w:bCs/>
                <w:color w:val="000000" w:themeColor="text1"/>
                <w:sz w:val="24"/>
                <w:szCs w:val="24"/>
              </w:rPr>
            </w:pPr>
          </w:p>
          <w:p w14:paraId="199AACBF" w14:textId="77777777" w:rsidR="00A167A5" w:rsidRDefault="00A167A5" w:rsidP="00B03903">
            <w:pPr>
              <w:jc w:val="both"/>
              <w:rPr>
                <w:rFonts w:ascii="Times New Roman" w:hAnsi="Times New Roman" w:cs="Times New Roman"/>
                <w:b/>
                <w:bCs/>
                <w:color w:val="000000" w:themeColor="text1"/>
                <w:sz w:val="24"/>
                <w:szCs w:val="24"/>
              </w:rPr>
            </w:pPr>
          </w:p>
          <w:p w14:paraId="1609C2FB" w14:textId="25827A4D" w:rsidR="00B03903" w:rsidRPr="00FC444E" w:rsidRDefault="00B03903" w:rsidP="00B03903">
            <w:pPr>
              <w:jc w:val="both"/>
              <w:rPr>
                <w:rFonts w:ascii="Times New Roman" w:hAnsi="Times New Roman" w:cs="Times New Roman"/>
                <w:color w:val="000000" w:themeColor="text1"/>
                <w:sz w:val="24"/>
                <w:szCs w:val="24"/>
              </w:rPr>
            </w:pPr>
            <w:r w:rsidRPr="00FC444E">
              <w:rPr>
                <w:rFonts w:ascii="Times New Roman" w:hAnsi="Times New Roman" w:cs="Times New Roman"/>
                <w:b/>
                <w:bCs/>
                <w:color w:val="000000" w:themeColor="text1"/>
                <w:sz w:val="24"/>
                <w:szCs w:val="24"/>
              </w:rPr>
              <w:t xml:space="preserve">Задание </w:t>
            </w:r>
            <w:r w:rsidR="00114227" w:rsidRPr="00FC444E">
              <w:rPr>
                <w:rFonts w:ascii="Times New Roman" w:hAnsi="Times New Roman" w:cs="Times New Roman"/>
                <w:b/>
                <w:bCs/>
                <w:color w:val="000000" w:themeColor="text1"/>
                <w:sz w:val="24"/>
                <w:szCs w:val="24"/>
              </w:rPr>
              <w:t>2</w:t>
            </w:r>
            <w:r w:rsidRPr="00FC444E">
              <w:rPr>
                <w:rFonts w:ascii="Times New Roman" w:hAnsi="Times New Roman" w:cs="Times New Roman"/>
                <w:b/>
                <w:bCs/>
                <w:color w:val="000000" w:themeColor="text1"/>
                <w:sz w:val="24"/>
                <w:szCs w:val="24"/>
              </w:rPr>
              <w:t>.</w:t>
            </w:r>
            <w:r w:rsidRPr="00FC444E">
              <w:rPr>
                <w:rFonts w:ascii="Times New Roman" w:hAnsi="Times New Roman" w:cs="Times New Roman"/>
                <w:color w:val="000000" w:themeColor="text1"/>
                <w:sz w:val="24"/>
                <w:szCs w:val="24"/>
              </w:rPr>
              <w:t xml:space="preserve"> Подготовьте критическую статью о </w:t>
            </w:r>
            <w:r w:rsidRPr="00FC444E">
              <w:rPr>
                <w:rFonts w:ascii="Times New Roman" w:hAnsi="Times New Roman" w:cs="Times New Roman"/>
                <w:color w:val="000000" w:themeColor="text1"/>
                <w:sz w:val="24"/>
                <w:szCs w:val="24"/>
              </w:rPr>
              <w:lastRenderedPageBreak/>
              <w:t xml:space="preserve">творчестве одного из писателей </w:t>
            </w:r>
            <w:proofErr w:type="gramStart"/>
            <w:r w:rsidRPr="00FC444E">
              <w:rPr>
                <w:rFonts w:ascii="Times New Roman" w:hAnsi="Times New Roman" w:cs="Times New Roman"/>
                <w:color w:val="000000" w:themeColor="text1"/>
                <w:sz w:val="24"/>
                <w:szCs w:val="24"/>
              </w:rPr>
              <w:t>( по</w:t>
            </w:r>
            <w:proofErr w:type="gramEnd"/>
            <w:r w:rsidRPr="00FC444E">
              <w:rPr>
                <w:rFonts w:ascii="Times New Roman" w:hAnsi="Times New Roman" w:cs="Times New Roman"/>
                <w:color w:val="000000" w:themeColor="text1"/>
                <w:sz w:val="24"/>
                <w:szCs w:val="24"/>
              </w:rPr>
              <w:t xml:space="preserve"> выбору студента)</w:t>
            </w:r>
          </w:p>
          <w:p w14:paraId="3849B7DD" w14:textId="77777777" w:rsidR="00B03903" w:rsidRPr="00FC444E" w:rsidRDefault="00B03903" w:rsidP="00B03903">
            <w:pPr>
              <w:jc w:val="both"/>
              <w:rPr>
                <w:rFonts w:ascii="Times New Roman" w:hAnsi="Times New Roman" w:cs="Times New Roman"/>
                <w:color w:val="000000" w:themeColor="text1"/>
                <w:sz w:val="24"/>
                <w:szCs w:val="24"/>
              </w:rPr>
            </w:pPr>
          </w:p>
          <w:p w14:paraId="141147DA" w14:textId="77777777" w:rsidR="00A167A5" w:rsidRDefault="00A167A5" w:rsidP="00B03903">
            <w:pPr>
              <w:jc w:val="both"/>
              <w:rPr>
                <w:rFonts w:ascii="Times New Roman" w:hAnsi="Times New Roman" w:cs="Times New Roman"/>
                <w:b/>
                <w:bCs/>
                <w:color w:val="000000" w:themeColor="text1"/>
                <w:sz w:val="24"/>
                <w:szCs w:val="24"/>
              </w:rPr>
            </w:pPr>
          </w:p>
          <w:p w14:paraId="341E2B4F" w14:textId="77777777" w:rsidR="00A167A5" w:rsidRDefault="00A167A5" w:rsidP="00B03903">
            <w:pPr>
              <w:jc w:val="both"/>
              <w:rPr>
                <w:rFonts w:ascii="Times New Roman" w:hAnsi="Times New Roman" w:cs="Times New Roman"/>
                <w:b/>
                <w:bCs/>
                <w:color w:val="000000" w:themeColor="text1"/>
                <w:sz w:val="24"/>
                <w:szCs w:val="24"/>
              </w:rPr>
            </w:pPr>
          </w:p>
          <w:p w14:paraId="743EF3FD" w14:textId="75FE3402" w:rsidR="00B03903" w:rsidRPr="00FC444E" w:rsidRDefault="00B03903" w:rsidP="00B03903">
            <w:pPr>
              <w:jc w:val="both"/>
              <w:rPr>
                <w:rFonts w:ascii="Times New Roman" w:hAnsi="Times New Roman" w:cs="Times New Roman"/>
                <w:color w:val="000000" w:themeColor="text1"/>
              </w:rPr>
            </w:pPr>
            <w:r w:rsidRPr="00FC444E">
              <w:rPr>
                <w:rFonts w:ascii="Times New Roman" w:hAnsi="Times New Roman" w:cs="Times New Roman"/>
                <w:b/>
                <w:bCs/>
                <w:color w:val="000000" w:themeColor="text1"/>
                <w:sz w:val="24"/>
                <w:szCs w:val="24"/>
              </w:rPr>
              <w:t>Задание</w:t>
            </w:r>
            <w:r w:rsidR="00114227" w:rsidRPr="00FC444E">
              <w:rPr>
                <w:rFonts w:ascii="Times New Roman" w:hAnsi="Times New Roman" w:cs="Times New Roman"/>
                <w:b/>
                <w:bCs/>
                <w:color w:val="000000" w:themeColor="text1"/>
                <w:sz w:val="24"/>
                <w:szCs w:val="24"/>
              </w:rPr>
              <w:t xml:space="preserve"> 1</w:t>
            </w:r>
            <w:r w:rsidRPr="00FC444E">
              <w:rPr>
                <w:rFonts w:ascii="Times New Roman" w:hAnsi="Times New Roman" w:cs="Times New Roman"/>
                <w:b/>
                <w:bCs/>
                <w:color w:val="000000" w:themeColor="text1"/>
                <w:sz w:val="24"/>
                <w:szCs w:val="24"/>
              </w:rPr>
              <w:t>.</w:t>
            </w:r>
            <w:r w:rsidR="00115899" w:rsidRPr="00FC444E">
              <w:rPr>
                <w:rFonts w:ascii="Times New Roman" w:hAnsi="Times New Roman" w:cs="Times New Roman"/>
                <w:color w:val="000000" w:themeColor="text1"/>
                <w:sz w:val="24"/>
                <w:szCs w:val="24"/>
              </w:rPr>
              <w:t xml:space="preserve"> Подготовьте доклад с презентацией о творчестве У. </w:t>
            </w:r>
            <w:proofErr w:type="spellStart"/>
            <w:r w:rsidR="00115899" w:rsidRPr="00FC444E">
              <w:rPr>
                <w:rFonts w:ascii="Times New Roman" w:hAnsi="Times New Roman" w:cs="Times New Roman"/>
                <w:color w:val="000000" w:themeColor="text1"/>
                <w:sz w:val="24"/>
                <w:szCs w:val="24"/>
              </w:rPr>
              <w:t>Голдинга</w:t>
            </w:r>
            <w:proofErr w:type="spellEnd"/>
            <w:r w:rsidR="00115899" w:rsidRPr="00FC444E">
              <w:rPr>
                <w:rFonts w:ascii="Times New Roman" w:hAnsi="Times New Roman" w:cs="Times New Roman"/>
                <w:color w:val="000000" w:themeColor="text1"/>
                <w:sz w:val="24"/>
                <w:szCs w:val="24"/>
              </w:rPr>
              <w:t xml:space="preserve">, А. </w:t>
            </w:r>
            <w:proofErr w:type="spellStart"/>
            <w:r w:rsidR="00115899" w:rsidRPr="00FC444E">
              <w:rPr>
                <w:rFonts w:ascii="Times New Roman" w:hAnsi="Times New Roman" w:cs="Times New Roman"/>
                <w:color w:val="000000" w:themeColor="text1"/>
                <w:sz w:val="24"/>
                <w:szCs w:val="24"/>
              </w:rPr>
              <w:t>Мердока</w:t>
            </w:r>
            <w:proofErr w:type="spellEnd"/>
            <w:r w:rsidR="00115899" w:rsidRPr="00FC444E">
              <w:rPr>
                <w:rFonts w:ascii="Times New Roman" w:hAnsi="Times New Roman" w:cs="Times New Roman"/>
                <w:color w:val="000000" w:themeColor="text1"/>
                <w:sz w:val="24"/>
                <w:szCs w:val="24"/>
              </w:rPr>
              <w:t>, И. Во и составьте аннотацию на одно из художественных произведений</w:t>
            </w:r>
            <w:r w:rsidR="00115899" w:rsidRPr="00FC444E">
              <w:rPr>
                <w:rFonts w:ascii="Times New Roman" w:hAnsi="Times New Roman" w:cs="Times New Roman"/>
                <w:color w:val="000000" w:themeColor="text1"/>
              </w:rPr>
              <w:t>.</w:t>
            </w:r>
          </w:p>
          <w:p w14:paraId="171D177D" w14:textId="77777777" w:rsidR="00B26E48" w:rsidRPr="00FC444E" w:rsidRDefault="00B26E48" w:rsidP="00B03903">
            <w:pPr>
              <w:jc w:val="both"/>
              <w:rPr>
                <w:rFonts w:ascii="Times New Roman" w:hAnsi="Times New Roman" w:cs="Times New Roman"/>
                <w:color w:val="000000" w:themeColor="text1"/>
              </w:rPr>
            </w:pPr>
          </w:p>
          <w:p w14:paraId="6499A7F0" w14:textId="77777777" w:rsidR="00A167A5" w:rsidRDefault="00A167A5" w:rsidP="00B03903">
            <w:pPr>
              <w:jc w:val="both"/>
              <w:rPr>
                <w:rFonts w:ascii="Times New Roman" w:hAnsi="Times New Roman" w:cs="Times New Roman"/>
                <w:b/>
                <w:bCs/>
                <w:color w:val="000000" w:themeColor="text1"/>
              </w:rPr>
            </w:pPr>
          </w:p>
          <w:p w14:paraId="189121EB" w14:textId="047055D6" w:rsidR="00B26E48" w:rsidRPr="00FC444E" w:rsidRDefault="00B26E48" w:rsidP="00B03903">
            <w:pPr>
              <w:jc w:val="both"/>
              <w:rPr>
                <w:rFonts w:ascii="Times New Roman" w:hAnsi="Times New Roman" w:cs="Times New Roman"/>
                <w:color w:val="000000" w:themeColor="text1"/>
                <w:sz w:val="24"/>
                <w:szCs w:val="24"/>
              </w:rPr>
            </w:pPr>
            <w:r w:rsidRPr="00A04F28">
              <w:rPr>
                <w:rFonts w:ascii="Times New Roman" w:hAnsi="Times New Roman" w:cs="Times New Roman"/>
                <w:b/>
                <w:bCs/>
                <w:color w:val="000000" w:themeColor="text1"/>
                <w:sz w:val="24"/>
                <w:szCs w:val="24"/>
              </w:rPr>
              <w:t xml:space="preserve">Задание </w:t>
            </w:r>
            <w:r w:rsidR="00D76F8B" w:rsidRPr="00A04F28">
              <w:rPr>
                <w:rFonts w:ascii="Times New Roman" w:hAnsi="Times New Roman" w:cs="Times New Roman"/>
                <w:b/>
                <w:bCs/>
                <w:color w:val="000000" w:themeColor="text1"/>
                <w:sz w:val="24"/>
                <w:szCs w:val="24"/>
              </w:rPr>
              <w:t>2</w:t>
            </w:r>
            <w:r w:rsidRPr="00A04F28">
              <w:rPr>
                <w:rFonts w:ascii="Times New Roman" w:hAnsi="Times New Roman" w:cs="Times New Roman"/>
                <w:b/>
                <w:bCs/>
                <w:color w:val="000000" w:themeColor="text1"/>
                <w:sz w:val="24"/>
                <w:szCs w:val="24"/>
              </w:rPr>
              <w:t>.</w:t>
            </w:r>
            <w:r w:rsidRPr="00FC444E">
              <w:rPr>
                <w:rFonts w:ascii="Times New Roman" w:hAnsi="Times New Roman" w:cs="Times New Roman"/>
                <w:color w:val="000000" w:themeColor="text1"/>
              </w:rPr>
              <w:t xml:space="preserve"> </w:t>
            </w:r>
            <w:r w:rsidRPr="00FC444E">
              <w:rPr>
                <w:rFonts w:ascii="Times New Roman" w:hAnsi="Times New Roman" w:cs="Times New Roman"/>
                <w:color w:val="000000" w:themeColor="text1"/>
                <w:sz w:val="24"/>
                <w:szCs w:val="24"/>
              </w:rPr>
              <w:t>Раскройте характерные черты взаимосвязи российских и зарубежных писателей. Подготовьте доклад с презентацией о влиянии русских писателей на творчество зарубежных коллег.</w:t>
            </w:r>
          </w:p>
          <w:p w14:paraId="2AFC8F54" w14:textId="77777777" w:rsidR="00B26E48" w:rsidRPr="00FC444E" w:rsidRDefault="00B26E48" w:rsidP="00B03903">
            <w:pPr>
              <w:jc w:val="both"/>
              <w:rPr>
                <w:rFonts w:ascii="Times New Roman" w:hAnsi="Times New Roman" w:cs="Times New Roman"/>
                <w:color w:val="000000" w:themeColor="text1"/>
                <w:sz w:val="24"/>
                <w:szCs w:val="24"/>
              </w:rPr>
            </w:pPr>
          </w:p>
          <w:p w14:paraId="4E42CFA5" w14:textId="10E48BD6" w:rsidR="00B26E48" w:rsidRPr="00FC444E" w:rsidRDefault="00B26E48" w:rsidP="00B03903">
            <w:pPr>
              <w:jc w:val="both"/>
              <w:rPr>
                <w:rFonts w:ascii="Times New Roman" w:hAnsi="Times New Roman" w:cs="Times New Roman"/>
                <w:color w:val="000000" w:themeColor="text1"/>
                <w:sz w:val="24"/>
                <w:szCs w:val="24"/>
                <w:shd w:val="clear" w:color="auto" w:fill="FFFFFF"/>
              </w:rPr>
            </w:pPr>
            <w:r w:rsidRPr="00FC444E">
              <w:rPr>
                <w:rFonts w:ascii="Times New Roman" w:hAnsi="Times New Roman" w:cs="Times New Roman"/>
                <w:b/>
                <w:bCs/>
                <w:color w:val="000000" w:themeColor="text1"/>
                <w:sz w:val="24"/>
                <w:szCs w:val="24"/>
              </w:rPr>
              <w:t>Задание 1.</w:t>
            </w:r>
            <w:r w:rsidRPr="00FC444E">
              <w:rPr>
                <w:rFonts w:ascii="Times New Roman" w:hAnsi="Times New Roman" w:cs="Times New Roman"/>
                <w:color w:val="000000" w:themeColor="text1"/>
                <w:sz w:val="24"/>
                <w:szCs w:val="24"/>
              </w:rPr>
              <w:t xml:space="preserve"> </w:t>
            </w:r>
            <w:r w:rsidRPr="00FC444E">
              <w:rPr>
                <w:rFonts w:ascii="Times New Roman" w:hAnsi="Times New Roman" w:cs="Times New Roman"/>
                <w:color w:val="000000" w:themeColor="text1"/>
                <w:sz w:val="24"/>
                <w:szCs w:val="24"/>
                <w:shd w:val="clear" w:color="auto" w:fill="FFFFFF"/>
              </w:rPr>
              <w:t>Изучите литературоведческие труды по истории английской литературы</w:t>
            </w:r>
            <w:r w:rsidR="00D76F8B" w:rsidRPr="00FC444E">
              <w:rPr>
                <w:rFonts w:ascii="Times New Roman" w:hAnsi="Times New Roman" w:cs="Times New Roman"/>
                <w:color w:val="000000" w:themeColor="text1"/>
                <w:sz w:val="24"/>
                <w:szCs w:val="24"/>
                <w:shd w:val="clear" w:color="auto" w:fill="FFFFFF"/>
              </w:rPr>
              <w:t>.</w:t>
            </w:r>
          </w:p>
          <w:p w14:paraId="457CCF34" w14:textId="77777777" w:rsidR="00D76F8B" w:rsidRPr="00FC444E" w:rsidRDefault="00D76F8B" w:rsidP="00B03903">
            <w:pPr>
              <w:jc w:val="both"/>
              <w:rPr>
                <w:rFonts w:ascii="Times New Roman" w:hAnsi="Times New Roman" w:cs="Times New Roman"/>
                <w:color w:val="000000" w:themeColor="text1"/>
                <w:sz w:val="24"/>
                <w:szCs w:val="24"/>
                <w:shd w:val="clear" w:color="auto" w:fill="FFFFFF"/>
              </w:rPr>
            </w:pPr>
          </w:p>
          <w:p w14:paraId="4B6AAEA1" w14:textId="782009C7" w:rsidR="00D76F8B" w:rsidRPr="00FC444E" w:rsidRDefault="00D76F8B" w:rsidP="00B03903">
            <w:pPr>
              <w:jc w:val="both"/>
              <w:rPr>
                <w:rFonts w:ascii="Times New Roman" w:hAnsi="Times New Roman" w:cs="Times New Roman"/>
                <w:color w:val="000000" w:themeColor="text1"/>
              </w:rPr>
            </w:pPr>
            <w:r w:rsidRPr="00FC444E">
              <w:rPr>
                <w:rFonts w:ascii="Times New Roman" w:hAnsi="Times New Roman" w:cs="Times New Roman"/>
                <w:b/>
                <w:bCs/>
                <w:color w:val="000000" w:themeColor="text1"/>
                <w:sz w:val="24"/>
                <w:szCs w:val="24"/>
                <w:shd w:val="clear" w:color="auto" w:fill="FFFFFF"/>
              </w:rPr>
              <w:t xml:space="preserve">Задание </w:t>
            </w:r>
            <w:r w:rsidR="00114227" w:rsidRPr="00FC444E">
              <w:rPr>
                <w:rFonts w:ascii="Times New Roman" w:hAnsi="Times New Roman" w:cs="Times New Roman"/>
                <w:b/>
                <w:bCs/>
                <w:color w:val="000000" w:themeColor="text1"/>
                <w:sz w:val="24"/>
                <w:szCs w:val="24"/>
                <w:shd w:val="clear" w:color="auto" w:fill="FFFFFF"/>
              </w:rPr>
              <w:t>2</w:t>
            </w:r>
            <w:r w:rsidRPr="00FC444E">
              <w:rPr>
                <w:rFonts w:ascii="Times New Roman" w:hAnsi="Times New Roman" w:cs="Times New Roman"/>
                <w:b/>
                <w:bCs/>
                <w:color w:val="000000" w:themeColor="text1"/>
                <w:sz w:val="24"/>
                <w:szCs w:val="24"/>
                <w:shd w:val="clear" w:color="auto" w:fill="FFFFFF"/>
              </w:rPr>
              <w:t>.</w:t>
            </w:r>
            <w:r w:rsidRPr="00FC444E">
              <w:rPr>
                <w:rFonts w:ascii="Times New Roman" w:hAnsi="Times New Roman" w:cs="Times New Roman"/>
                <w:color w:val="000000" w:themeColor="text1"/>
                <w:sz w:val="24"/>
                <w:szCs w:val="24"/>
                <w:shd w:val="clear" w:color="auto" w:fill="FFFFFF"/>
              </w:rPr>
              <w:t xml:space="preserve"> Выполните тест. </w:t>
            </w:r>
            <w:r w:rsidRPr="00FC444E">
              <w:rPr>
                <w:rFonts w:ascii="Times New Roman" w:hAnsi="Times New Roman" w:cs="Times New Roman"/>
                <w:color w:val="000000" w:themeColor="text1"/>
              </w:rPr>
              <w:t xml:space="preserve">Действие комедии У. Шекспира Укрощение строптивой происходит в </w:t>
            </w:r>
            <w:r w:rsidR="00B625F2" w:rsidRPr="00FC444E">
              <w:rPr>
                <w:rFonts w:ascii="Times New Roman" w:hAnsi="Times New Roman" w:cs="Times New Roman"/>
                <w:color w:val="000000" w:themeColor="text1"/>
              </w:rPr>
              <w:t>…</w:t>
            </w:r>
          </w:p>
          <w:p w14:paraId="41EAE085" w14:textId="65059845" w:rsidR="00D76F8B" w:rsidRPr="00FC444E" w:rsidRDefault="00D76F8B" w:rsidP="00B03903">
            <w:pPr>
              <w:jc w:val="both"/>
              <w:rPr>
                <w:rFonts w:ascii="Times New Roman" w:hAnsi="Times New Roman" w:cs="Times New Roman"/>
                <w:color w:val="000000" w:themeColor="text1"/>
              </w:rPr>
            </w:pPr>
            <w:r w:rsidRPr="00FC444E">
              <w:rPr>
                <w:rFonts w:ascii="Times New Roman" w:hAnsi="Times New Roman" w:cs="Times New Roman"/>
                <w:color w:val="000000" w:themeColor="text1"/>
              </w:rPr>
              <w:t>1</w:t>
            </w:r>
            <w:r w:rsidR="00B625F2" w:rsidRPr="00FC444E">
              <w:rPr>
                <w:rFonts w:ascii="Times New Roman" w:hAnsi="Times New Roman" w:cs="Times New Roman"/>
                <w:color w:val="000000" w:themeColor="text1"/>
              </w:rPr>
              <w:t>.</w:t>
            </w:r>
            <w:r w:rsidRPr="00FC444E">
              <w:rPr>
                <w:rFonts w:ascii="Times New Roman" w:hAnsi="Times New Roman" w:cs="Times New Roman"/>
                <w:color w:val="000000" w:themeColor="text1"/>
              </w:rPr>
              <w:t xml:space="preserve"> России </w:t>
            </w:r>
          </w:p>
          <w:p w14:paraId="1E5B2259" w14:textId="22AF7100" w:rsidR="00D76F8B" w:rsidRPr="00FC444E" w:rsidRDefault="00D76F8B" w:rsidP="00B03903">
            <w:pPr>
              <w:jc w:val="both"/>
              <w:rPr>
                <w:rFonts w:ascii="Times New Roman" w:hAnsi="Times New Roman" w:cs="Times New Roman"/>
                <w:color w:val="000000" w:themeColor="text1"/>
              </w:rPr>
            </w:pPr>
            <w:r w:rsidRPr="00FC444E">
              <w:rPr>
                <w:rFonts w:ascii="Times New Roman" w:hAnsi="Times New Roman" w:cs="Times New Roman"/>
                <w:color w:val="000000" w:themeColor="text1"/>
              </w:rPr>
              <w:t>2</w:t>
            </w:r>
            <w:r w:rsidR="00B625F2" w:rsidRPr="00FC444E">
              <w:rPr>
                <w:rFonts w:ascii="Times New Roman" w:hAnsi="Times New Roman" w:cs="Times New Roman"/>
                <w:color w:val="000000" w:themeColor="text1"/>
              </w:rPr>
              <w:t>.</w:t>
            </w:r>
            <w:r w:rsidRPr="00FC444E">
              <w:rPr>
                <w:rFonts w:ascii="Times New Roman" w:hAnsi="Times New Roman" w:cs="Times New Roman"/>
                <w:color w:val="000000" w:themeColor="text1"/>
              </w:rPr>
              <w:t xml:space="preserve"> Испании </w:t>
            </w:r>
          </w:p>
          <w:p w14:paraId="516A36A6" w14:textId="0B9EADAF" w:rsidR="00D76F8B" w:rsidRPr="00FC444E" w:rsidRDefault="00D76F8B" w:rsidP="00B03903">
            <w:pPr>
              <w:jc w:val="both"/>
              <w:rPr>
                <w:rFonts w:ascii="Times New Roman" w:hAnsi="Times New Roman" w:cs="Times New Roman"/>
                <w:color w:val="000000" w:themeColor="text1"/>
              </w:rPr>
            </w:pPr>
            <w:r w:rsidRPr="00FC444E">
              <w:rPr>
                <w:rFonts w:ascii="Times New Roman" w:hAnsi="Times New Roman" w:cs="Times New Roman"/>
                <w:color w:val="000000" w:themeColor="text1"/>
              </w:rPr>
              <w:t>3</w:t>
            </w:r>
            <w:r w:rsidR="00B625F2" w:rsidRPr="00FC444E">
              <w:rPr>
                <w:rFonts w:ascii="Times New Roman" w:hAnsi="Times New Roman" w:cs="Times New Roman"/>
                <w:color w:val="000000" w:themeColor="text1"/>
              </w:rPr>
              <w:t xml:space="preserve">. </w:t>
            </w:r>
            <w:r w:rsidRPr="00FC444E">
              <w:rPr>
                <w:rFonts w:ascii="Times New Roman" w:hAnsi="Times New Roman" w:cs="Times New Roman"/>
                <w:color w:val="000000" w:themeColor="text1"/>
              </w:rPr>
              <w:t xml:space="preserve">Исландии </w:t>
            </w:r>
          </w:p>
          <w:p w14:paraId="3C77D890" w14:textId="429316A8" w:rsidR="00D76F8B" w:rsidRPr="00FC444E" w:rsidRDefault="00D76F8B" w:rsidP="00B03903">
            <w:pPr>
              <w:jc w:val="both"/>
              <w:rPr>
                <w:rFonts w:ascii="Times New Roman" w:hAnsi="Times New Roman" w:cs="Times New Roman"/>
                <w:color w:val="000000" w:themeColor="text1"/>
              </w:rPr>
            </w:pPr>
            <w:r w:rsidRPr="00FC444E">
              <w:rPr>
                <w:rFonts w:ascii="Times New Roman" w:hAnsi="Times New Roman" w:cs="Times New Roman"/>
                <w:color w:val="000000" w:themeColor="text1"/>
              </w:rPr>
              <w:t>4</w:t>
            </w:r>
            <w:r w:rsidR="00B625F2" w:rsidRPr="00FC444E">
              <w:rPr>
                <w:rFonts w:ascii="Times New Roman" w:hAnsi="Times New Roman" w:cs="Times New Roman"/>
                <w:color w:val="000000" w:themeColor="text1"/>
              </w:rPr>
              <w:t xml:space="preserve">. </w:t>
            </w:r>
            <w:r w:rsidRPr="00FC444E">
              <w:rPr>
                <w:rFonts w:ascii="Times New Roman" w:hAnsi="Times New Roman" w:cs="Times New Roman"/>
                <w:color w:val="000000" w:themeColor="text1"/>
              </w:rPr>
              <w:t xml:space="preserve">Италии </w:t>
            </w:r>
          </w:p>
          <w:p w14:paraId="4A314BFF" w14:textId="0902FF51" w:rsidR="00A167A5" w:rsidRDefault="00A167A5" w:rsidP="00B03903">
            <w:pPr>
              <w:jc w:val="both"/>
              <w:rPr>
                <w:rFonts w:ascii="Times New Roman" w:hAnsi="Times New Roman" w:cs="Times New Roman"/>
                <w:b/>
                <w:bCs/>
                <w:color w:val="000000" w:themeColor="text1"/>
                <w:sz w:val="24"/>
                <w:szCs w:val="24"/>
              </w:rPr>
            </w:pPr>
          </w:p>
          <w:p w14:paraId="3F198647" w14:textId="68456B46" w:rsidR="00D76F8B" w:rsidRPr="00FC444E" w:rsidRDefault="00D76F8B" w:rsidP="00B03903">
            <w:pPr>
              <w:jc w:val="both"/>
              <w:rPr>
                <w:rFonts w:ascii="Times New Roman" w:hAnsi="Times New Roman" w:cs="Times New Roman"/>
                <w:color w:val="000000" w:themeColor="text1"/>
                <w:sz w:val="24"/>
                <w:szCs w:val="24"/>
              </w:rPr>
            </w:pPr>
            <w:r w:rsidRPr="00FC444E">
              <w:rPr>
                <w:rFonts w:ascii="Times New Roman" w:hAnsi="Times New Roman" w:cs="Times New Roman"/>
                <w:b/>
                <w:bCs/>
                <w:color w:val="000000" w:themeColor="text1"/>
                <w:sz w:val="24"/>
                <w:szCs w:val="24"/>
              </w:rPr>
              <w:t>Задание 1.</w:t>
            </w:r>
            <w:r w:rsidRPr="00FC444E">
              <w:rPr>
                <w:rFonts w:ascii="Times New Roman" w:hAnsi="Times New Roman" w:cs="Times New Roman"/>
                <w:color w:val="000000" w:themeColor="text1"/>
                <w:sz w:val="24"/>
                <w:szCs w:val="24"/>
              </w:rPr>
              <w:t xml:space="preserve"> Назовите главную героиню комедии У. Шекспира Укрощение строптивой. </w:t>
            </w:r>
          </w:p>
          <w:p w14:paraId="49FA9121" w14:textId="4C63A845" w:rsidR="00D76F8B" w:rsidRPr="00FC444E" w:rsidRDefault="00D76F8B" w:rsidP="00B03903">
            <w:pPr>
              <w:jc w:val="both"/>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1</w:t>
            </w:r>
            <w:r w:rsidR="00B625F2" w:rsidRPr="00FC444E">
              <w:rPr>
                <w:rFonts w:ascii="Times New Roman" w:hAnsi="Times New Roman" w:cs="Times New Roman"/>
                <w:color w:val="000000" w:themeColor="text1"/>
                <w:sz w:val="24"/>
                <w:szCs w:val="24"/>
              </w:rPr>
              <w:t>.</w:t>
            </w:r>
            <w:r w:rsidRPr="00FC444E">
              <w:rPr>
                <w:rFonts w:ascii="Times New Roman" w:hAnsi="Times New Roman" w:cs="Times New Roman"/>
                <w:color w:val="000000" w:themeColor="text1"/>
                <w:sz w:val="24"/>
                <w:szCs w:val="24"/>
              </w:rPr>
              <w:t xml:space="preserve"> </w:t>
            </w:r>
            <w:proofErr w:type="spellStart"/>
            <w:r w:rsidRPr="00FC444E">
              <w:rPr>
                <w:rFonts w:ascii="Times New Roman" w:hAnsi="Times New Roman" w:cs="Times New Roman"/>
                <w:color w:val="000000" w:themeColor="text1"/>
                <w:sz w:val="24"/>
                <w:szCs w:val="24"/>
              </w:rPr>
              <w:t>Цимбелина</w:t>
            </w:r>
            <w:proofErr w:type="spellEnd"/>
            <w:r w:rsidRPr="00FC444E">
              <w:rPr>
                <w:rFonts w:ascii="Times New Roman" w:hAnsi="Times New Roman" w:cs="Times New Roman"/>
                <w:color w:val="000000" w:themeColor="text1"/>
                <w:sz w:val="24"/>
                <w:szCs w:val="24"/>
              </w:rPr>
              <w:t xml:space="preserve"> </w:t>
            </w:r>
          </w:p>
          <w:p w14:paraId="58099D9E" w14:textId="263B389C" w:rsidR="00D76F8B" w:rsidRPr="00FC444E" w:rsidRDefault="00D76F8B" w:rsidP="00B03903">
            <w:pPr>
              <w:jc w:val="both"/>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2</w:t>
            </w:r>
            <w:r w:rsidR="00B625F2" w:rsidRPr="00FC444E">
              <w:rPr>
                <w:rFonts w:ascii="Times New Roman" w:hAnsi="Times New Roman" w:cs="Times New Roman"/>
                <w:color w:val="000000" w:themeColor="text1"/>
                <w:sz w:val="24"/>
                <w:szCs w:val="24"/>
              </w:rPr>
              <w:t>.</w:t>
            </w:r>
            <w:r w:rsidRPr="00FC444E">
              <w:rPr>
                <w:rFonts w:ascii="Times New Roman" w:hAnsi="Times New Roman" w:cs="Times New Roman"/>
                <w:color w:val="000000" w:themeColor="text1"/>
                <w:sz w:val="24"/>
                <w:szCs w:val="24"/>
              </w:rPr>
              <w:t xml:space="preserve"> Эмилия </w:t>
            </w:r>
          </w:p>
          <w:p w14:paraId="3DC09282" w14:textId="46E4761E" w:rsidR="00D76F8B" w:rsidRPr="00FC444E" w:rsidRDefault="00D76F8B" w:rsidP="00B03903">
            <w:pPr>
              <w:jc w:val="both"/>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3</w:t>
            </w:r>
            <w:r w:rsidR="00B625F2" w:rsidRPr="00FC444E">
              <w:rPr>
                <w:rFonts w:ascii="Times New Roman" w:hAnsi="Times New Roman" w:cs="Times New Roman"/>
                <w:color w:val="000000" w:themeColor="text1"/>
                <w:sz w:val="24"/>
                <w:szCs w:val="24"/>
              </w:rPr>
              <w:t>.</w:t>
            </w:r>
            <w:r w:rsidRPr="00FC444E">
              <w:rPr>
                <w:rFonts w:ascii="Times New Roman" w:hAnsi="Times New Roman" w:cs="Times New Roman"/>
                <w:color w:val="000000" w:themeColor="text1"/>
                <w:sz w:val="24"/>
                <w:szCs w:val="24"/>
              </w:rPr>
              <w:t xml:space="preserve"> </w:t>
            </w:r>
            <w:proofErr w:type="spellStart"/>
            <w:r w:rsidRPr="00FC444E">
              <w:rPr>
                <w:rFonts w:ascii="Times New Roman" w:hAnsi="Times New Roman" w:cs="Times New Roman"/>
                <w:color w:val="000000" w:themeColor="text1"/>
                <w:sz w:val="24"/>
                <w:szCs w:val="24"/>
              </w:rPr>
              <w:t>Джорджиана</w:t>
            </w:r>
            <w:proofErr w:type="spellEnd"/>
            <w:r w:rsidRPr="00FC444E">
              <w:rPr>
                <w:rFonts w:ascii="Times New Roman" w:hAnsi="Times New Roman" w:cs="Times New Roman"/>
                <w:color w:val="000000" w:themeColor="text1"/>
                <w:sz w:val="24"/>
                <w:szCs w:val="24"/>
              </w:rPr>
              <w:t xml:space="preserve"> </w:t>
            </w:r>
          </w:p>
          <w:p w14:paraId="55A000EB" w14:textId="7081B723" w:rsidR="00D76F8B" w:rsidRPr="00FC444E" w:rsidRDefault="00D76F8B" w:rsidP="00B03903">
            <w:pPr>
              <w:jc w:val="both"/>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4</w:t>
            </w:r>
            <w:r w:rsidR="00B625F2" w:rsidRPr="00FC444E">
              <w:rPr>
                <w:rFonts w:ascii="Times New Roman" w:hAnsi="Times New Roman" w:cs="Times New Roman"/>
                <w:color w:val="000000" w:themeColor="text1"/>
                <w:sz w:val="24"/>
                <w:szCs w:val="24"/>
              </w:rPr>
              <w:t xml:space="preserve">. </w:t>
            </w:r>
            <w:r w:rsidRPr="00FC444E">
              <w:rPr>
                <w:rFonts w:ascii="Times New Roman" w:hAnsi="Times New Roman" w:cs="Times New Roman"/>
                <w:color w:val="000000" w:themeColor="text1"/>
                <w:sz w:val="24"/>
                <w:szCs w:val="24"/>
              </w:rPr>
              <w:t xml:space="preserve">Катарина </w:t>
            </w:r>
          </w:p>
          <w:p w14:paraId="36F924B6" w14:textId="55A69EFE" w:rsidR="00D76F8B" w:rsidRPr="00FC444E" w:rsidRDefault="00D76F8B" w:rsidP="00B625F2">
            <w:pPr>
              <w:rPr>
                <w:rFonts w:ascii="Times New Roman" w:hAnsi="Times New Roman" w:cs="Times New Roman"/>
                <w:color w:val="000000" w:themeColor="text1"/>
                <w:sz w:val="24"/>
                <w:szCs w:val="24"/>
              </w:rPr>
            </w:pPr>
            <w:r w:rsidRPr="00FC444E">
              <w:rPr>
                <w:rFonts w:ascii="Times New Roman" w:hAnsi="Times New Roman" w:cs="Times New Roman"/>
                <w:b/>
                <w:bCs/>
                <w:color w:val="000000" w:themeColor="text1"/>
                <w:sz w:val="24"/>
                <w:szCs w:val="24"/>
              </w:rPr>
              <w:t xml:space="preserve">Задание </w:t>
            </w:r>
            <w:r w:rsidR="00114227" w:rsidRPr="00FC444E">
              <w:rPr>
                <w:rFonts w:ascii="Times New Roman" w:hAnsi="Times New Roman" w:cs="Times New Roman"/>
                <w:b/>
                <w:bCs/>
                <w:color w:val="000000" w:themeColor="text1"/>
                <w:sz w:val="24"/>
                <w:szCs w:val="24"/>
              </w:rPr>
              <w:t>2</w:t>
            </w:r>
            <w:r w:rsidRPr="00FC444E">
              <w:rPr>
                <w:rFonts w:ascii="Times New Roman" w:hAnsi="Times New Roman" w:cs="Times New Roman"/>
                <w:b/>
                <w:bCs/>
                <w:color w:val="000000" w:themeColor="text1"/>
                <w:sz w:val="24"/>
                <w:szCs w:val="24"/>
              </w:rPr>
              <w:t>.</w:t>
            </w:r>
            <w:r w:rsidRPr="00FC444E">
              <w:rPr>
                <w:rFonts w:ascii="Times New Roman" w:hAnsi="Times New Roman" w:cs="Times New Roman"/>
                <w:color w:val="000000" w:themeColor="text1"/>
                <w:sz w:val="24"/>
                <w:szCs w:val="24"/>
              </w:rPr>
              <w:t xml:space="preserve"> В числе прочих литературных источников в основе Гамлета У. Шекспира лежит </w:t>
            </w:r>
            <w:r w:rsidR="007A7CF7" w:rsidRPr="00FC444E">
              <w:rPr>
                <w:rFonts w:ascii="Times New Roman" w:hAnsi="Times New Roman" w:cs="Times New Roman"/>
                <w:color w:val="000000" w:themeColor="text1"/>
                <w:sz w:val="24"/>
                <w:szCs w:val="24"/>
              </w:rPr>
              <w:t>…</w:t>
            </w:r>
          </w:p>
          <w:p w14:paraId="62A9EE83" w14:textId="4C371C50" w:rsidR="00D76F8B" w:rsidRPr="00FC444E" w:rsidRDefault="00D76F8B" w:rsidP="00B625F2">
            <w:pPr>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1</w:t>
            </w:r>
            <w:r w:rsidR="007A7CF7" w:rsidRPr="00FC444E">
              <w:rPr>
                <w:rFonts w:ascii="Times New Roman" w:hAnsi="Times New Roman" w:cs="Times New Roman"/>
                <w:color w:val="000000" w:themeColor="text1"/>
                <w:sz w:val="24"/>
                <w:szCs w:val="24"/>
              </w:rPr>
              <w:t>.</w:t>
            </w:r>
            <w:r w:rsidRPr="00FC444E">
              <w:rPr>
                <w:rFonts w:ascii="Times New Roman" w:hAnsi="Times New Roman" w:cs="Times New Roman"/>
                <w:color w:val="000000" w:themeColor="text1"/>
                <w:sz w:val="24"/>
                <w:szCs w:val="24"/>
              </w:rPr>
              <w:t xml:space="preserve"> История датчан </w:t>
            </w:r>
            <w:proofErr w:type="spellStart"/>
            <w:r w:rsidRPr="00FC444E">
              <w:rPr>
                <w:rFonts w:ascii="Times New Roman" w:hAnsi="Times New Roman" w:cs="Times New Roman"/>
                <w:color w:val="000000" w:themeColor="text1"/>
                <w:sz w:val="24"/>
                <w:szCs w:val="24"/>
              </w:rPr>
              <w:t>Саксона</w:t>
            </w:r>
            <w:proofErr w:type="spellEnd"/>
            <w:r w:rsidRPr="00FC444E">
              <w:rPr>
                <w:rFonts w:ascii="Times New Roman" w:hAnsi="Times New Roman" w:cs="Times New Roman"/>
                <w:color w:val="000000" w:themeColor="text1"/>
                <w:sz w:val="24"/>
                <w:szCs w:val="24"/>
              </w:rPr>
              <w:t xml:space="preserve"> Грамматика </w:t>
            </w:r>
          </w:p>
          <w:p w14:paraId="466D7936" w14:textId="7945FE2E" w:rsidR="00D76F8B" w:rsidRPr="00FC444E" w:rsidRDefault="00D76F8B" w:rsidP="00B625F2">
            <w:pPr>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lastRenderedPageBreak/>
              <w:t>2</w:t>
            </w:r>
            <w:r w:rsidR="007A7CF7" w:rsidRPr="00FC444E">
              <w:rPr>
                <w:rFonts w:ascii="Times New Roman" w:hAnsi="Times New Roman" w:cs="Times New Roman"/>
                <w:color w:val="000000" w:themeColor="text1"/>
                <w:sz w:val="24"/>
                <w:szCs w:val="24"/>
              </w:rPr>
              <w:t>.</w:t>
            </w:r>
            <w:r w:rsidRPr="00FC444E">
              <w:rPr>
                <w:rFonts w:ascii="Times New Roman" w:hAnsi="Times New Roman" w:cs="Times New Roman"/>
                <w:color w:val="000000" w:themeColor="text1"/>
                <w:sz w:val="24"/>
                <w:szCs w:val="24"/>
              </w:rPr>
              <w:t xml:space="preserve"> Декамерон "Боккаччо </w:t>
            </w:r>
          </w:p>
          <w:p w14:paraId="71AC54FA" w14:textId="0D3528BE" w:rsidR="00D76F8B" w:rsidRPr="00FC444E" w:rsidRDefault="00D76F8B" w:rsidP="00B625F2">
            <w:pPr>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3</w:t>
            </w:r>
            <w:r w:rsidR="007A7CF7" w:rsidRPr="00FC444E">
              <w:rPr>
                <w:rFonts w:ascii="Times New Roman" w:hAnsi="Times New Roman" w:cs="Times New Roman"/>
                <w:color w:val="000000" w:themeColor="text1"/>
                <w:sz w:val="24"/>
                <w:szCs w:val="24"/>
              </w:rPr>
              <w:t>.</w:t>
            </w:r>
            <w:r w:rsidRPr="00FC444E">
              <w:rPr>
                <w:rFonts w:ascii="Times New Roman" w:hAnsi="Times New Roman" w:cs="Times New Roman"/>
                <w:color w:val="000000" w:themeColor="text1"/>
                <w:sz w:val="24"/>
                <w:szCs w:val="24"/>
              </w:rPr>
              <w:t xml:space="preserve"> Утопия Томаса Мора </w:t>
            </w:r>
          </w:p>
          <w:p w14:paraId="1E36FFC2" w14:textId="0DE3C184" w:rsidR="00D76F8B" w:rsidRPr="00FC444E" w:rsidRDefault="00D76F8B" w:rsidP="00B625F2">
            <w:pPr>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4</w:t>
            </w:r>
            <w:r w:rsidR="007A7CF7" w:rsidRPr="00FC444E">
              <w:rPr>
                <w:rFonts w:ascii="Times New Roman" w:hAnsi="Times New Roman" w:cs="Times New Roman"/>
                <w:color w:val="000000" w:themeColor="text1"/>
                <w:sz w:val="24"/>
                <w:szCs w:val="24"/>
              </w:rPr>
              <w:t>.</w:t>
            </w:r>
            <w:r w:rsidRPr="00FC444E">
              <w:rPr>
                <w:rFonts w:ascii="Times New Roman" w:hAnsi="Times New Roman" w:cs="Times New Roman"/>
                <w:color w:val="000000" w:themeColor="text1"/>
                <w:sz w:val="24"/>
                <w:szCs w:val="24"/>
              </w:rPr>
              <w:t xml:space="preserve"> </w:t>
            </w:r>
            <w:proofErr w:type="spellStart"/>
            <w:r w:rsidRPr="00FC444E">
              <w:rPr>
                <w:rFonts w:ascii="Times New Roman" w:hAnsi="Times New Roman" w:cs="Times New Roman"/>
                <w:color w:val="000000" w:themeColor="text1"/>
                <w:sz w:val="24"/>
                <w:szCs w:val="24"/>
              </w:rPr>
              <w:t>Беовульф</w:t>
            </w:r>
            <w:proofErr w:type="spellEnd"/>
            <w:r w:rsidRPr="00FC444E">
              <w:rPr>
                <w:rFonts w:ascii="Times New Roman" w:hAnsi="Times New Roman" w:cs="Times New Roman"/>
                <w:color w:val="000000" w:themeColor="text1"/>
                <w:sz w:val="24"/>
                <w:szCs w:val="24"/>
              </w:rPr>
              <w:t xml:space="preserve"> </w:t>
            </w:r>
          </w:p>
          <w:p w14:paraId="70BDB172" w14:textId="77777777" w:rsidR="00A167A5" w:rsidRDefault="00A167A5" w:rsidP="00B625F2">
            <w:pPr>
              <w:rPr>
                <w:rFonts w:ascii="Times New Roman" w:hAnsi="Times New Roman" w:cs="Times New Roman"/>
                <w:b/>
                <w:bCs/>
                <w:color w:val="000000" w:themeColor="text1"/>
                <w:sz w:val="24"/>
                <w:szCs w:val="24"/>
              </w:rPr>
            </w:pPr>
          </w:p>
          <w:p w14:paraId="11D0A218" w14:textId="0F66AB13" w:rsidR="007A7CF7" w:rsidRPr="00FC444E" w:rsidRDefault="00D76F8B" w:rsidP="00B625F2">
            <w:pPr>
              <w:rPr>
                <w:rFonts w:ascii="Times New Roman" w:hAnsi="Times New Roman" w:cs="Times New Roman"/>
                <w:color w:val="000000" w:themeColor="text1"/>
                <w:sz w:val="24"/>
                <w:szCs w:val="24"/>
              </w:rPr>
            </w:pPr>
            <w:r w:rsidRPr="00FC444E">
              <w:rPr>
                <w:rFonts w:ascii="Times New Roman" w:hAnsi="Times New Roman" w:cs="Times New Roman"/>
                <w:b/>
                <w:bCs/>
                <w:color w:val="000000" w:themeColor="text1"/>
                <w:sz w:val="24"/>
                <w:szCs w:val="24"/>
              </w:rPr>
              <w:t>Задание 1.</w:t>
            </w:r>
            <w:r w:rsidRPr="00FC444E">
              <w:rPr>
                <w:rFonts w:ascii="Times New Roman" w:hAnsi="Times New Roman" w:cs="Times New Roman"/>
                <w:color w:val="000000" w:themeColor="text1"/>
                <w:sz w:val="24"/>
                <w:szCs w:val="24"/>
              </w:rPr>
              <w:t xml:space="preserve"> Действие трагедии Гамлет У. Шекспира происходит </w:t>
            </w:r>
          </w:p>
          <w:p w14:paraId="6E4D0C45" w14:textId="0BE71A6F" w:rsidR="00D76F8B" w:rsidRPr="00FC444E" w:rsidRDefault="00D76F8B" w:rsidP="00B625F2">
            <w:pPr>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1</w:t>
            </w:r>
            <w:r w:rsidR="007A7CF7" w:rsidRPr="00FC444E">
              <w:rPr>
                <w:rFonts w:ascii="Times New Roman" w:hAnsi="Times New Roman" w:cs="Times New Roman"/>
                <w:color w:val="000000" w:themeColor="text1"/>
                <w:sz w:val="24"/>
                <w:szCs w:val="24"/>
              </w:rPr>
              <w:t>.</w:t>
            </w:r>
            <w:r w:rsidRPr="00FC444E">
              <w:rPr>
                <w:rFonts w:ascii="Times New Roman" w:hAnsi="Times New Roman" w:cs="Times New Roman"/>
                <w:color w:val="000000" w:themeColor="text1"/>
                <w:sz w:val="24"/>
                <w:szCs w:val="24"/>
              </w:rPr>
              <w:t xml:space="preserve">в Голландии </w:t>
            </w:r>
          </w:p>
          <w:p w14:paraId="57694BBF" w14:textId="3BEDD224" w:rsidR="00D76F8B" w:rsidRPr="00FC444E" w:rsidRDefault="00D76F8B" w:rsidP="00B625F2">
            <w:pPr>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2</w:t>
            </w:r>
            <w:r w:rsidR="007A7CF7" w:rsidRPr="00FC444E">
              <w:rPr>
                <w:rFonts w:ascii="Times New Roman" w:hAnsi="Times New Roman" w:cs="Times New Roman"/>
                <w:color w:val="000000" w:themeColor="text1"/>
                <w:sz w:val="24"/>
                <w:szCs w:val="24"/>
              </w:rPr>
              <w:t>.</w:t>
            </w:r>
            <w:r w:rsidRPr="00FC444E">
              <w:rPr>
                <w:rFonts w:ascii="Times New Roman" w:hAnsi="Times New Roman" w:cs="Times New Roman"/>
                <w:color w:val="000000" w:themeColor="text1"/>
                <w:sz w:val="24"/>
                <w:szCs w:val="24"/>
              </w:rPr>
              <w:t xml:space="preserve"> в Венеции </w:t>
            </w:r>
          </w:p>
          <w:p w14:paraId="764C620A" w14:textId="2DA3834D" w:rsidR="00D76F8B" w:rsidRPr="00FC444E" w:rsidRDefault="00D76F8B" w:rsidP="00B625F2">
            <w:pPr>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3</w:t>
            </w:r>
            <w:r w:rsidR="007A7CF7" w:rsidRPr="00FC444E">
              <w:rPr>
                <w:rFonts w:ascii="Times New Roman" w:hAnsi="Times New Roman" w:cs="Times New Roman"/>
                <w:color w:val="000000" w:themeColor="text1"/>
                <w:sz w:val="24"/>
                <w:szCs w:val="24"/>
              </w:rPr>
              <w:t>.</w:t>
            </w:r>
            <w:r w:rsidRPr="00FC444E">
              <w:rPr>
                <w:rFonts w:ascii="Times New Roman" w:hAnsi="Times New Roman" w:cs="Times New Roman"/>
                <w:color w:val="000000" w:themeColor="text1"/>
                <w:sz w:val="24"/>
                <w:szCs w:val="24"/>
              </w:rPr>
              <w:t xml:space="preserve"> в Лондоне </w:t>
            </w:r>
          </w:p>
          <w:p w14:paraId="2EFAF4BF" w14:textId="74F0DABD" w:rsidR="00D76F8B" w:rsidRPr="00FC444E" w:rsidRDefault="00D76F8B" w:rsidP="00B625F2">
            <w:pPr>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4</w:t>
            </w:r>
            <w:r w:rsidR="007A7CF7" w:rsidRPr="00FC444E">
              <w:rPr>
                <w:rFonts w:ascii="Times New Roman" w:hAnsi="Times New Roman" w:cs="Times New Roman"/>
                <w:color w:val="000000" w:themeColor="text1"/>
                <w:sz w:val="24"/>
                <w:szCs w:val="24"/>
              </w:rPr>
              <w:t>.</w:t>
            </w:r>
            <w:r w:rsidRPr="00FC444E">
              <w:rPr>
                <w:rFonts w:ascii="Times New Roman" w:hAnsi="Times New Roman" w:cs="Times New Roman"/>
                <w:color w:val="000000" w:themeColor="text1"/>
                <w:sz w:val="24"/>
                <w:szCs w:val="24"/>
              </w:rPr>
              <w:t xml:space="preserve"> в Дании</w:t>
            </w:r>
          </w:p>
          <w:p w14:paraId="533C2EEB" w14:textId="77777777" w:rsidR="00D76F8B" w:rsidRPr="00FC444E" w:rsidRDefault="00D76F8B" w:rsidP="00B625F2">
            <w:pPr>
              <w:rPr>
                <w:rFonts w:ascii="Times New Roman" w:hAnsi="Times New Roman" w:cs="Times New Roman"/>
                <w:color w:val="000000" w:themeColor="text1"/>
                <w:sz w:val="24"/>
                <w:szCs w:val="24"/>
              </w:rPr>
            </w:pPr>
          </w:p>
          <w:p w14:paraId="19B25B32" w14:textId="18C96063" w:rsidR="007A7CF7" w:rsidRPr="00FC444E" w:rsidRDefault="00B625F2" w:rsidP="00B625F2">
            <w:pPr>
              <w:rPr>
                <w:rFonts w:ascii="Times New Roman" w:hAnsi="Times New Roman" w:cs="Times New Roman"/>
                <w:color w:val="000000" w:themeColor="text1"/>
                <w:sz w:val="24"/>
                <w:szCs w:val="24"/>
              </w:rPr>
            </w:pPr>
            <w:r w:rsidRPr="00FC444E">
              <w:rPr>
                <w:rFonts w:ascii="Times New Roman" w:hAnsi="Times New Roman" w:cs="Times New Roman"/>
                <w:b/>
                <w:bCs/>
                <w:color w:val="000000" w:themeColor="text1"/>
                <w:sz w:val="24"/>
                <w:szCs w:val="24"/>
              </w:rPr>
              <w:t xml:space="preserve">Задание </w:t>
            </w:r>
            <w:r w:rsidR="00114227" w:rsidRPr="00FC444E">
              <w:rPr>
                <w:rFonts w:ascii="Times New Roman" w:hAnsi="Times New Roman" w:cs="Times New Roman"/>
                <w:b/>
                <w:bCs/>
                <w:color w:val="000000" w:themeColor="text1"/>
                <w:sz w:val="24"/>
                <w:szCs w:val="24"/>
              </w:rPr>
              <w:t>2</w:t>
            </w:r>
            <w:r w:rsidRPr="00FC444E">
              <w:rPr>
                <w:rFonts w:ascii="Times New Roman" w:hAnsi="Times New Roman" w:cs="Times New Roman"/>
                <w:b/>
                <w:bCs/>
                <w:color w:val="000000" w:themeColor="text1"/>
                <w:sz w:val="24"/>
                <w:szCs w:val="24"/>
              </w:rPr>
              <w:t>.</w:t>
            </w:r>
            <w:r w:rsidR="00D76F8B" w:rsidRPr="00FC444E">
              <w:rPr>
                <w:rFonts w:ascii="Times New Roman" w:hAnsi="Times New Roman" w:cs="Times New Roman"/>
                <w:color w:val="000000" w:themeColor="text1"/>
                <w:sz w:val="24"/>
                <w:szCs w:val="24"/>
              </w:rPr>
              <w:t xml:space="preserve"> Для разоблачения Клавдия Гамлет прибегает к услугам </w:t>
            </w:r>
            <w:r w:rsidR="007A7CF7" w:rsidRPr="00FC444E">
              <w:rPr>
                <w:rFonts w:ascii="Times New Roman" w:hAnsi="Times New Roman" w:cs="Times New Roman"/>
                <w:color w:val="000000" w:themeColor="text1"/>
                <w:sz w:val="24"/>
                <w:szCs w:val="24"/>
              </w:rPr>
              <w:t>…</w:t>
            </w:r>
          </w:p>
          <w:p w14:paraId="3C421FAF" w14:textId="6A615013" w:rsidR="00B625F2" w:rsidRPr="00FC444E" w:rsidRDefault="00D76F8B" w:rsidP="00B625F2">
            <w:pPr>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1</w:t>
            </w:r>
            <w:r w:rsidR="007A7CF7" w:rsidRPr="00FC444E">
              <w:rPr>
                <w:rFonts w:ascii="Times New Roman" w:hAnsi="Times New Roman" w:cs="Times New Roman"/>
                <w:color w:val="000000" w:themeColor="text1"/>
                <w:sz w:val="24"/>
                <w:szCs w:val="24"/>
              </w:rPr>
              <w:t>.</w:t>
            </w:r>
            <w:r w:rsidRPr="00FC444E">
              <w:rPr>
                <w:rFonts w:ascii="Times New Roman" w:hAnsi="Times New Roman" w:cs="Times New Roman"/>
                <w:color w:val="000000" w:themeColor="text1"/>
                <w:sz w:val="24"/>
                <w:szCs w:val="24"/>
              </w:rPr>
              <w:t xml:space="preserve"> слуг </w:t>
            </w:r>
          </w:p>
          <w:p w14:paraId="07AE8985" w14:textId="3249CA9C" w:rsidR="00B625F2" w:rsidRPr="00FC444E" w:rsidRDefault="00D76F8B" w:rsidP="00B625F2">
            <w:pPr>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2</w:t>
            </w:r>
            <w:r w:rsidR="007A7CF7" w:rsidRPr="00FC444E">
              <w:rPr>
                <w:rFonts w:ascii="Times New Roman" w:hAnsi="Times New Roman" w:cs="Times New Roman"/>
                <w:color w:val="000000" w:themeColor="text1"/>
                <w:sz w:val="24"/>
                <w:szCs w:val="24"/>
              </w:rPr>
              <w:t>.</w:t>
            </w:r>
            <w:r w:rsidRPr="00FC444E">
              <w:rPr>
                <w:rFonts w:ascii="Times New Roman" w:hAnsi="Times New Roman" w:cs="Times New Roman"/>
                <w:color w:val="000000" w:themeColor="text1"/>
                <w:sz w:val="24"/>
                <w:szCs w:val="24"/>
              </w:rPr>
              <w:t xml:space="preserve"> охранников </w:t>
            </w:r>
          </w:p>
          <w:p w14:paraId="66E6B941" w14:textId="53EE971D" w:rsidR="00B625F2" w:rsidRPr="00FC444E" w:rsidRDefault="00D76F8B" w:rsidP="00B625F2">
            <w:pPr>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3</w:t>
            </w:r>
            <w:r w:rsidR="007A7CF7" w:rsidRPr="00FC444E">
              <w:rPr>
                <w:rFonts w:ascii="Times New Roman" w:hAnsi="Times New Roman" w:cs="Times New Roman"/>
                <w:color w:val="000000" w:themeColor="text1"/>
                <w:sz w:val="24"/>
                <w:szCs w:val="24"/>
              </w:rPr>
              <w:t>.</w:t>
            </w:r>
            <w:r w:rsidRPr="00FC444E">
              <w:rPr>
                <w:rFonts w:ascii="Times New Roman" w:hAnsi="Times New Roman" w:cs="Times New Roman"/>
                <w:color w:val="000000" w:themeColor="text1"/>
                <w:sz w:val="24"/>
                <w:szCs w:val="24"/>
              </w:rPr>
              <w:t xml:space="preserve"> Офелии </w:t>
            </w:r>
          </w:p>
          <w:p w14:paraId="53FF8014" w14:textId="03282894" w:rsidR="00D76F8B" w:rsidRPr="00FC444E" w:rsidRDefault="00D76F8B" w:rsidP="00B625F2">
            <w:pPr>
              <w:rPr>
                <w:rFonts w:ascii="Times New Roman" w:hAnsi="Times New Roman" w:cs="Times New Roman"/>
                <w:color w:val="000000" w:themeColor="text1"/>
                <w:sz w:val="24"/>
                <w:szCs w:val="24"/>
              </w:rPr>
            </w:pPr>
            <w:r w:rsidRPr="00FC444E">
              <w:rPr>
                <w:rFonts w:ascii="Times New Roman" w:hAnsi="Times New Roman" w:cs="Times New Roman"/>
                <w:color w:val="000000" w:themeColor="text1"/>
                <w:sz w:val="24"/>
                <w:szCs w:val="24"/>
              </w:rPr>
              <w:t>4</w:t>
            </w:r>
            <w:r w:rsidR="007A7CF7" w:rsidRPr="00FC444E">
              <w:rPr>
                <w:rFonts w:ascii="Times New Roman" w:hAnsi="Times New Roman" w:cs="Times New Roman"/>
                <w:color w:val="000000" w:themeColor="text1"/>
                <w:sz w:val="24"/>
                <w:szCs w:val="24"/>
              </w:rPr>
              <w:t>.</w:t>
            </w:r>
            <w:r w:rsidRPr="00FC444E">
              <w:rPr>
                <w:rFonts w:ascii="Times New Roman" w:hAnsi="Times New Roman" w:cs="Times New Roman"/>
                <w:color w:val="000000" w:themeColor="text1"/>
                <w:sz w:val="24"/>
                <w:szCs w:val="24"/>
              </w:rPr>
              <w:t xml:space="preserve"> бродячих актеров</w:t>
            </w:r>
          </w:p>
          <w:p w14:paraId="2AB4B140" w14:textId="4F38E7A9" w:rsidR="00A167A5" w:rsidRDefault="00A167A5" w:rsidP="00E923F4">
            <w:pPr>
              <w:rPr>
                <w:rFonts w:ascii="Times New Roman" w:hAnsi="Times New Roman" w:cs="Times New Roman"/>
                <w:b/>
                <w:bCs/>
                <w:color w:val="000000" w:themeColor="text1"/>
                <w:sz w:val="24"/>
                <w:szCs w:val="24"/>
              </w:rPr>
            </w:pPr>
          </w:p>
          <w:p w14:paraId="044285C6" w14:textId="18FFDC57" w:rsidR="00B625F2" w:rsidRPr="00FC444E" w:rsidRDefault="00B625F2" w:rsidP="00E923F4">
            <w:pPr>
              <w:rPr>
                <w:rFonts w:ascii="Times New Roman" w:hAnsi="Times New Roman" w:cs="Times New Roman"/>
                <w:color w:val="000000" w:themeColor="text1"/>
                <w:sz w:val="24"/>
                <w:szCs w:val="24"/>
              </w:rPr>
            </w:pPr>
            <w:r w:rsidRPr="00FC444E">
              <w:rPr>
                <w:rFonts w:ascii="Times New Roman" w:hAnsi="Times New Roman" w:cs="Times New Roman"/>
                <w:b/>
                <w:bCs/>
                <w:color w:val="000000" w:themeColor="text1"/>
                <w:sz w:val="24"/>
                <w:szCs w:val="24"/>
              </w:rPr>
              <w:t>Задание 1.</w:t>
            </w:r>
            <w:r w:rsidRPr="00FC444E">
              <w:rPr>
                <w:rFonts w:ascii="Times New Roman" w:hAnsi="Times New Roman" w:cs="Times New Roman"/>
                <w:color w:val="000000" w:themeColor="text1"/>
                <w:sz w:val="24"/>
                <w:szCs w:val="24"/>
              </w:rPr>
              <w:t xml:space="preserve"> </w:t>
            </w:r>
            <w:r w:rsidR="00E923F4" w:rsidRPr="00FC444E">
              <w:rPr>
                <w:rFonts w:ascii="Times New Roman" w:hAnsi="Times New Roman" w:cs="Times New Roman"/>
                <w:color w:val="000000" w:themeColor="text1"/>
                <w:sz w:val="24"/>
                <w:szCs w:val="24"/>
              </w:rPr>
              <w:t xml:space="preserve">Представьте </w:t>
            </w:r>
            <w:r w:rsidR="008A1786" w:rsidRPr="00FC444E">
              <w:rPr>
                <w:rFonts w:ascii="Times New Roman" w:hAnsi="Times New Roman" w:cs="Times New Roman"/>
                <w:color w:val="000000" w:themeColor="text1"/>
                <w:sz w:val="24"/>
                <w:szCs w:val="24"/>
              </w:rPr>
              <w:t>развернутое</w:t>
            </w:r>
            <w:r w:rsidR="00E923F4" w:rsidRPr="00FC444E">
              <w:rPr>
                <w:rFonts w:ascii="Times New Roman" w:hAnsi="Times New Roman" w:cs="Times New Roman"/>
                <w:color w:val="000000" w:themeColor="text1"/>
                <w:sz w:val="24"/>
                <w:szCs w:val="24"/>
              </w:rPr>
              <w:t xml:space="preserve"> высказывание на тему</w:t>
            </w:r>
            <w:r w:rsidR="008A1786" w:rsidRPr="00FC444E">
              <w:rPr>
                <w:rFonts w:ascii="Times New Roman" w:hAnsi="Times New Roman" w:cs="Times New Roman"/>
                <w:color w:val="000000" w:themeColor="text1"/>
                <w:sz w:val="24"/>
                <w:szCs w:val="24"/>
              </w:rPr>
              <w:t xml:space="preserve"> «</w:t>
            </w:r>
            <w:r w:rsidR="008A1786" w:rsidRPr="00FC444E">
              <w:rPr>
                <w:rFonts w:ascii="Times New Roman" w:hAnsi="Times New Roman" w:cs="Times New Roman"/>
                <w:color w:val="000000" w:themeColor="text1"/>
                <w:sz w:val="23"/>
                <w:szCs w:val="23"/>
                <w:shd w:val="clear" w:color="auto" w:fill="FFFFFF"/>
              </w:rPr>
              <w:t>Английский декаданс и его представители»</w:t>
            </w:r>
          </w:p>
          <w:p w14:paraId="716E29D1" w14:textId="77777777" w:rsidR="00B625F2" w:rsidRPr="00FC444E" w:rsidRDefault="00B625F2" w:rsidP="00B625F2">
            <w:pPr>
              <w:rPr>
                <w:rFonts w:ascii="Times New Roman" w:hAnsi="Times New Roman" w:cs="Times New Roman"/>
                <w:color w:val="000000" w:themeColor="text1"/>
                <w:sz w:val="24"/>
                <w:szCs w:val="24"/>
              </w:rPr>
            </w:pPr>
          </w:p>
          <w:p w14:paraId="0CCEBAEB" w14:textId="5F3AABA4" w:rsidR="00B625F2" w:rsidRPr="00FC444E" w:rsidRDefault="00B625F2" w:rsidP="008A1786">
            <w:pPr>
              <w:rPr>
                <w:rFonts w:ascii="Times New Roman" w:hAnsi="Times New Roman" w:cs="Times New Roman"/>
                <w:color w:val="000000" w:themeColor="text1"/>
              </w:rPr>
            </w:pPr>
            <w:r w:rsidRPr="00FC444E">
              <w:rPr>
                <w:rFonts w:ascii="Times New Roman" w:hAnsi="Times New Roman" w:cs="Times New Roman"/>
                <w:b/>
                <w:bCs/>
                <w:color w:val="000000" w:themeColor="text1"/>
                <w:sz w:val="24"/>
                <w:szCs w:val="24"/>
              </w:rPr>
              <w:t>Задание 2.</w:t>
            </w:r>
            <w:r w:rsidRPr="00FC444E">
              <w:rPr>
                <w:rFonts w:ascii="Times New Roman" w:hAnsi="Times New Roman" w:cs="Times New Roman"/>
                <w:color w:val="000000" w:themeColor="text1"/>
                <w:sz w:val="24"/>
                <w:szCs w:val="24"/>
              </w:rPr>
              <w:t xml:space="preserve"> </w:t>
            </w:r>
            <w:r w:rsidR="008A1786" w:rsidRPr="00FC444E">
              <w:rPr>
                <w:rFonts w:ascii="Times New Roman" w:hAnsi="Times New Roman" w:cs="Times New Roman"/>
                <w:color w:val="000000" w:themeColor="text1"/>
                <w:sz w:val="24"/>
                <w:szCs w:val="24"/>
              </w:rPr>
              <w:t>Сопоставьте образы персонажей в романе Т. Драйзера «Американская трагедия» и проанализируйте их поведение.</w:t>
            </w:r>
          </w:p>
        </w:tc>
      </w:tr>
      <w:tr w:rsidR="00FC444E" w:rsidRPr="00FC444E" w14:paraId="1B606B6C" w14:textId="77777777" w:rsidTr="00974DA2">
        <w:tc>
          <w:tcPr>
            <w:tcW w:w="858" w:type="pct"/>
          </w:tcPr>
          <w:p w14:paraId="0A4E1054" w14:textId="2C646AA6" w:rsidR="006079E0" w:rsidRPr="00FC444E" w:rsidRDefault="003009D9" w:rsidP="006079E0">
            <w:pPr>
              <w:jc w:val="both"/>
              <w:rPr>
                <w:rFonts w:ascii="Times New Roman" w:hAnsi="Times New Roman" w:cs="Times New Roman"/>
                <w:color w:val="000000" w:themeColor="text1"/>
                <w:sz w:val="24"/>
                <w:szCs w:val="24"/>
              </w:rPr>
            </w:pPr>
            <w:r w:rsidRPr="003009D9">
              <w:rPr>
                <w:rFonts w:ascii="Times New Roman" w:hAnsi="Times New Roman" w:cs="Times New Roman"/>
                <w:color w:val="000000" w:themeColor="text1"/>
                <w:sz w:val="24"/>
                <w:szCs w:val="24"/>
              </w:rPr>
              <w:lastRenderedPageBreak/>
              <w:t xml:space="preserve">Способен </w:t>
            </w:r>
            <w:bookmarkStart w:id="5" w:name="_GoBack"/>
            <w:bookmarkEnd w:id="5"/>
            <w:r w:rsidR="006079E0" w:rsidRPr="00FC444E">
              <w:rPr>
                <w:rFonts w:ascii="Times New Roman" w:hAnsi="Times New Roman" w:cs="Times New Roman"/>
                <w:color w:val="000000" w:themeColor="text1"/>
                <w:sz w:val="24"/>
                <w:szCs w:val="24"/>
              </w:rPr>
              <w:t>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w:t>
            </w:r>
            <w:r w:rsidR="006079E0" w:rsidRPr="00FC444E">
              <w:rPr>
                <w:rFonts w:ascii="Times New Roman" w:hAnsi="Times New Roman" w:cs="Times New Roman"/>
                <w:color w:val="000000" w:themeColor="text1"/>
                <w:sz w:val="24"/>
                <w:szCs w:val="24"/>
              </w:rPr>
              <w:lastRenderedPageBreak/>
              <w:t>й сферах общения</w:t>
            </w:r>
          </w:p>
          <w:p w14:paraId="0CA59A7D" w14:textId="5CB4DE0F" w:rsidR="00F95619" w:rsidRPr="00FC444E" w:rsidRDefault="006079E0" w:rsidP="00E159F8">
            <w:pPr>
              <w:tabs>
                <w:tab w:val="left" w:pos="540"/>
              </w:tabs>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F95619" w:rsidRPr="00FC444E">
              <w:rPr>
                <w:rFonts w:ascii="Times New Roman" w:hAnsi="Times New Roman" w:cs="Times New Roman"/>
                <w:color w:val="000000" w:themeColor="text1"/>
                <w:sz w:val="24"/>
                <w:szCs w:val="24"/>
              </w:rPr>
              <w:t>ОПК-3</w:t>
            </w:r>
            <w:r>
              <w:rPr>
                <w:rFonts w:ascii="Times New Roman" w:hAnsi="Times New Roman" w:cs="Times New Roman"/>
                <w:color w:val="000000" w:themeColor="text1"/>
                <w:sz w:val="24"/>
                <w:szCs w:val="24"/>
              </w:rPr>
              <w:t>)</w:t>
            </w:r>
          </w:p>
        </w:tc>
        <w:tc>
          <w:tcPr>
            <w:tcW w:w="1072" w:type="pct"/>
          </w:tcPr>
          <w:p w14:paraId="154E0CC6" w14:textId="77777777" w:rsidR="006079E0" w:rsidRPr="00FC444E" w:rsidRDefault="006079E0" w:rsidP="006079E0">
            <w:pPr>
              <w:pStyle w:val="af3"/>
              <w:spacing w:line="100" w:lineRule="atLeast"/>
              <w:jc w:val="both"/>
              <w:rPr>
                <w:rFonts w:ascii="Times New Roman" w:hAnsi="Times New Roman" w:cs="Times New Roman"/>
                <w:color w:val="000000" w:themeColor="text1"/>
                <w:sz w:val="24"/>
                <w:szCs w:val="24"/>
              </w:rPr>
            </w:pPr>
            <w:r w:rsidRPr="00FC444E">
              <w:rPr>
                <w:rFonts w:ascii="Times New Roman" w:eastAsia="Times New Roman" w:hAnsi="Times New Roman" w:cs="Times New Roman"/>
                <w:color w:val="000000" w:themeColor="text1"/>
                <w:sz w:val="24"/>
                <w:szCs w:val="24"/>
                <w:lang w:eastAsia="ru-RU"/>
              </w:rPr>
              <w:lastRenderedPageBreak/>
              <w:t xml:space="preserve">1. 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w:t>
            </w:r>
            <w:r w:rsidRPr="00FC444E">
              <w:rPr>
                <w:rFonts w:ascii="Times New Roman" w:eastAsia="Times New Roman" w:hAnsi="Times New Roman" w:cs="Times New Roman"/>
                <w:color w:val="000000" w:themeColor="text1"/>
                <w:sz w:val="24"/>
                <w:szCs w:val="24"/>
                <w:lang w:eastAsia="ru-RU"/>
              </w:rPr>
              <w:lastRenderedPageBreak/>
              <w:t xml:space="preserve">регистрам общения. </w:t>
            </w:r>
          </w:p>
          <w:p w14:paraId="6E4CD0E8" w14:textId="77777777" w:rsidR="006079E0" w:rsidRPr="00FC444E" w:rsidRDefault="006079E0" w:rsidP="006079E0">
            <w:pPr>
              <w:pStyle w:val="af3"/>
              <w:spacing w:line="100" w:lineRule="atLeast"/>
              <w:jc w:val="both"/>
              <w:rPr>
                <w:rFonts w:ascii="Times New Roman" w:hAnsi="Times New Roman" w:cs="Times New Roman"/>
                <w:color w:val="000000" w:themeColor="text1"/>
                <w:sz w:val="24"/>
                <w:szCs w:val="24"/>
              </w:rPr>
            </w:pPr>
            <w:r w:rsidRPr="00FC444E">
              <w:rPr>
                <w:rFonts w:ascii="Times New Roman" w:eastAsia="Times New Roman" w:hAnsi="Times New Roman" w:cs="Times New Roman"/>
                <w:color w:val="000000" w:themeColor="text1"/>
                <w:sz w:val="24"/>
                <w:szCs w:val="24"/>
                <w:lang w:eastAsia="ru-RU"/>
              </w:rPr>
              <w:t xml:space="preserve">2. 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 </w:t>
            </w:r>
          </w:p>
          <w:p w14:paraId="78A0FFCD" w14:textId="77777777" w:rsidR="006079E0" w:rsidRDefault="006079E0" w:rsidP="006079E0">
            <w:pPr>
              <w:pStyle w:val="af3"/>
              <w:spacing w:line="100" w:lineRule="atLeast"/>
              <w:jc w:val="both"/>
              <w:rPr>
                <w:rFonts w:ascii="Times New Roman" w:eastAsia="Times New Roman" w:hAnsi="Times New Roman" w:cs="Times New Roman"/>
                <w:color w:val="000000" w:themeColor="text1"/>
                <w:sz w:val="24"/>
                <w:szCs w:val="24"/>
                <w:lang w:eastAsia="ru-RU"/>
              </w:rPr>
            </w:pPr>
          </w:p>
          <w:p w14:paraId="13F75157" w14:textId="1A8843E2" w:rsidR="006079E0" w:rsidRPr="00FC444E" w:rsidRDefault="006079E0" w:rsidP="006079E0">
            <w:pPr>
              <w:pStyle w:val="af3"/>
              <w:spacing w:line="100" w:lineRule="atLeast"/>
              <w:jc w:val="both"/>
              <w:rPr>
                <w:rFonts w:ascii="Times New Roman" w:hAnsi="Times New Roman" w:cs="Times New Roman"/>
                <w:color w:val="000000" w:themeColor="text1"/>
                <w:sz w:val="24"/>
                <w:szCs w:val="24"/>
              </w:rPr>
            </w:pPr>
            <w:r w:rsidRPr="00FC444E">
              <w:rPr>
                <w:rFonts w:ascii="Times New Roman" w:eastAsia="Times New Roman" w:hAnsi="Times New Roman" w:cs="Times New Roman"/>
                <w:color w:val="000000" w:themeColor="text1"/>
                <w:sz w:val="24"/>
                <w:szCs w:val="24"/>
                <w:lang w:eastAsia="ru-RU"/>
              </w:rPr>
              <w:t xml:space="preserve">3. Адекватно использует лексико-грамматические и фонетические средства организации целого текста с соблюдением семантической, коммуникативной и структурной преемственности между частями устного и /или письменного высказывания. </w:t>
            </w:r>
          </w:p>
          <w:p w14:paraId="11F8303A" w14:textId="77777777" w:rsidR="006079E0" w:rsidRPr="00FC444E" w:rsidRDefault="006079E0" w:rsidP="006079E0">
            <w:pPr>
              <w:tabs>
                <w:tab w:val="left" w:pos="540"/>
              </w:tabs>
              <w:contextualSpacing/>
              <w:jc w:val="both"/>
              <w:rPr>
                <w:rFonts w:ascii="Times New Roman" w:eastAsia="Times New Roman" w:hAnsi="Times New Roman" w:cs="Times New Roman"/>
                <w:color w:val="000000" w:themeColor="text1"/>
                <w:sz w:val="24"/>
                <w:szCs w:val="24"/>
                <w:lang w:eastAsia="ru-RU"/>
              </w:rPr>
            </w:pPr>
          </w:p>
          <w:p w14:paraId="795EEEB1" w14:textId="77777777" w:rsidR="006079E0" w:rsidRDefault="006079E0" w:rsidP="006079E0">
            <w:pPr>
              <w:tabs>
                <w:tab w:val="left" w:pos="540"/>
              </w:tabs>
              <w:contextualSpacing/>
              <w:jc w:val="both"/>
              <w:rPr>
                <w:rFonts w:ascii="Times New Roman" w:eastAsia="Times New Roman" w:hAnsi="Times New Roman" w:cs="Times New Roman"/>
                <w:color w:val="000000" w:themeColor="text1"/>
                <w:sz w:val="24"/>
                <w:szCs w:val="24"/>
                <w:lang w:eastAsia="ru-RU"/>
              </w:rPr>
            </w:pPr>
          </w:p>
          <w:p w14:paraId="2BA0BB04" w14:textId="77777777" w:rsidR="006079E0" w:rsidRDefault="006079E0" w:rsidP="006079E0">
            <w:pPr>
              <w:jc w:val="both"/>
              <w:rPr>
                <w:rFonts w:ascii="Times New Roman" w:eastAsia="Times New Roman" w:hAnsi="Times New Roman" w:cs="Times New Roman"/>
                <w:color w:val="000000" w:themeColor="text1"/>
                <w:sz w:val="24"/>
                <w:szCs w:val="24"/>
                <w:lang w:eastAsia="ru-RU"/>
              </w:rPr>
            </w:pPr>
          </w:p>
          <w:p w14:paraId="59554235" w14:textId="77777777" w:rsidR="006079E0" w:rsidRDefault="006079E0" w:rsidP="006079E0">
            <w:pPr>
              <w:jc w:val="both"/>
              <w:rPr>
                <w:rFonts w:ascii="Times New Roman" w:eastAsia="Times New Roman" w:hAnsi="Times New Roman" w:cs="Times New Roman"/>
                <w:color w:val="000000" w:themeColor="text1"/>
                <w:sz w:val="24"/>
                <w:szCs w:val="24"/>
                <w:lang w:eastAsia="ru-RU"/>
              </w:rPr>
            </w:pPr>
          </w:p>
          <w:p w14:paraId="0491CE1D" w14:textId="77777777" w:rsidR="006079E0" w:rsidRDefault="006079E0" w:rsidP="006079E0">
            <w:pPr>
              <w:jc w:val="both"/>
              <w:rPr>
                <w:rFonts w:ascii="Times New Roman" w:eastAsia="Times New Roman" w:hAnsi="Times New Roman" w:cs="Times New Roman"/>
                <w:color w:val="000000" w:themeColor="text1"/>
                <w:sz w:val="24"/>
                <w:szCs w:val="24"/>
                <w:lang w:eastAsia="ru-RU"/>
              </w:rPr>
            </w:pPr>
          </w:p>
          <w:p w14:paraId="3888A069" w14:textId="131E182A" w:rsidR="00F95619" w:rsidRPr="00FC444E" w:rsidRDefault="006079E0" w:rsidP="006079E0">
            <w:pPr>
              <w:jc w:val="both"/>
              <w:rPr>
                <w:rFonts w:ascii="Times New Roman" w:hAnsi="Times New Roman" w:cs="Times New Roman"/>
                <w:color w:val="000000" w:themeColor="text1"/>
                <w:sz w:val="24"/>
                <w:szCs w:val="24"/>
              </w:rPr>
            </w:pPr>
            <w:r w:rsidRPr="00FC444E">
              <w:rPr>
                <w:rFonts w:ascii="Times New Roman" w:eastAsia="Times New Roman" w:hAnsi="Times New Roman" w:cs="Times New Roman"/>
                <w:color w:val="000000" w:themeColor="text1"/>
                <w:sz w:val="24"/>
                <w:szCs w:val="24"/>
                <w:lang w:eastAsia="ru-RU"/>
              </w:rPr>
              <w:t xml:space="preserve">4. 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нормой, прагматическими </w:t>
            </w:r>
            <w:r w:rsidRPr="00FC444E">
              <w:rPr>
                <w:rFonts w:ascii="Times New Roman" w:eastAsia="Times New Roman" w:hAnsi="Times New Roman" w:cs="Times New Roman"/>
                <w:color w:val="000000" w:themeColor="text1"/>
                <w:sz w:val="24"/>
                <w:szCs w:val="24"/>
                <w:lang w:eastAsia="ru-RU"/>
              </w:rPr>
              <w:lastRenderedPageBreak/>
              <w:t>и социокультурными параметрами коммуникации.</w:t>
            </w:r>
          </w:p>
        </w:tc>
        <w:tc>
          <w:tcPr>
            <w:tcW w:w="1429" w:type="pct"/>
          </w:tcPr>
          <w:p w14:paraId="76A9529C" w14:textId="77777777" w:rsidR="006079E0" w:rsidRPr="0036397A" w:rsidRDefault="006079E0" w:rsidP="006079E0">
            <w:pPr>
              <w:shd w:val="clear" w:color="auto" w:fill="FFFFFF"/>
              <w:jc w:val="both"/>
              <w:rPr>
                <w:rFonts w:ascii="Times New Roman" w:eastAsia="Times New Roman" w:hAnsi="Times New Roman" w:cs="Times New Roman"/>
                <w:color w:val="000000" w:themeColor="text1"/>
                <w:sz w:val="24"/>
                <w:szCs w:val="24"/>
                <w:lang w:eastAsia="ru-RU"/>
              </w:rPr>
            </w:pPr>
            <w:r w:rsidRPr="00EA5F94">
              <w:rPr>
                <w:rFonts w:ascii="Times New Roman" w:hAnsi="Times New Roman" w:cs="Times New Roman"/>
                <w:color w:val="000000" w:themeColor="text1"/>
                <w:sz w:val="24"/>
                <w:szCs w:val="24"/>
              </w:rPr>
              <w:lastRenderedPageBreak/>
              <w:t xml:space="preserve">1. </w:t>
            </w:r>
            <w:r w:rsidRPr="00027AF8">
              <w:rPr>
                <w:rFonts w:ascii="Times New Roman" w:hAnsi="Times New Roman" w:cs="Times New Roman"/>
                <w:i/>
                <w:iCs/>
                <w:color w:val="000000" w:themeColor="text1"/>
                <w:sz w:val="24"/>
                <w:szCs w:val="24"/>
              </w:rPr>
              <w:t>знать:</w:t>
            </w:r>
            <w:r>
              <w:rPr>
                <w:rFonts w:ascii="Times New Roman" w:hAnsi="Times New Roman" w:cs="Times New Roman"/>
                <w:i/>
                <w:iCs/>
                <w:color w:val="000000" w:themeColor="text1"/>
                <w:sz w:val="24"/>
                <w:szCs w:val="24"/>
              </w:rPr>
              <w:t xml:space="preserve"> </w:t>
            </w:r>
            <w:r w:rsidRPr="0036397A">
              <w:rPr>
                <w:rFonts w:ascii="Times New Roman" w:eastAsia="Times New Roman" w:hAnsi="Times New Roman" w:cs="Times New Roman"/>
                <w:color w:val="000000" w:themeColor="text1"/>
                <w:sz w:val="24"/>
                <w:szCs w:val="24"/>
                <w:lang w:eastAsia="ru-RU"/>
              </w:rPr>
              <w:t>особенност</w:t>
            </w:r>
            <w:r w:rsidRPr="00EA5F94">
              <w:rPr>
                <w:rFonts w:ascii="Times New Roman" w:eastAsia="Times New Roman" w:hAnsi="Times New Roman" w:cs="Times New Roman"/>
                <w:color w:val="000000" w:themeColor="text1"/>
                <w:sz w:val="24"/>
                <w:szCs w:val="24"/>
                <w:lang w:eastAsia="ru-RU"/>
              </w:rPr>
              <w:t>и</w:t>
            </w:r>
            <w:r>
              <w:rPr>
                <w:rFonts w:ascii="Times New Roman" w:eastAsia="Times New Roman" w:hAnsi="Times New Roman" w:cs="Times New Roman"/>
                <w:color w:val="000000" w:themeColor="text1"/>
                <w:sz w:val="24"/>
                <w:szCs w:val="24"/>
                <w:lang w:eastAsia="ru-RU"/>
              </w:rPr>
              <w:t xml:space="preserve"> </w:t>
            </w:r>
            <w:r w:rsidRPr="0036397A">
              <w:rPr>
                <w:rFonts w:ascii="Times New Roman" w:eastAsia="Times New Roman" w:hAnsi="Times New Roman" w:cs="Times New Roman"/>
                <w:color w:val="000000" w:themeColor="text1"/>
                <w:sz w:val="24"/>
                <w:szCs w:val="24"/>
                <w:lang w:eastAsia="ru-RU"/>
              </w:rPr>
              <w:t>официального,</w:t>
            </w:r>
            <w:r>
              <w:rPr>
                <w:rFonts w:ascii="Times New Roman" w:eastAsia="Times New Roman" w:hAnsi="Times New Roman" w:cs="Times New Roman"/>
                <w:color w:val="000000" w:themeColor="text1"/>
                <w:sz w:val="24"/>
                <w:szCs w:val="24"/>
                <w:lang w:eastAsia="ru-RU"/>
              </w:rPr>
              <w:t xml:space="preserve"> </w:t>
            </w:r>
            <w:r w:rsidRPr="0036397A">
              <w:rPr>
                <w:rFonts w:ascii="Times New Roman" w:eastAsia="Times New Roman" w:hAnsi="Times New Roman" w:cs="Times New Roman"/>
                <w:color w:val="000000" w:themeColor="text1"/>
                <w:sz w:val="24"/>
                <w:szCs w:val="24"/>
                <w:lang w:eastAsia="ru-RU"/>
              </w:rPr>
              <w:t>нейтрального</w:t>
            </w:r>
          </w:p>
          <w:p w14:paraId="58D33224" w14:textId="77777777" w:rsidR="006079E0" w:rsidRPr="0036397A" w:rsidRDefault="006079E0" w:rsidP="006079E0">
            <w:pPr>
              <w:shd w:val="clear" w:color="auto" w:fill="FFFFFF"/>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и </w:t>
            </w:r>
            <w:r w:rsidRPr="0036397A">
              <w:rPr>
                <w:rFonts w:ascii="Times New Roman" w:eastAsia="Times New Roman" w:hAnsi="Times New Roman" w:cs="Times New Roman"/>
                <w:color w:val="000000" w:themeColor="text1"/>
                <w:sz w:val="24"/>
                <w:szCs w:val="24"/>
                <w:lang w:eastAsia="ru-RU"/>
              </w:rPr>
              <w:t>неофициального</w:t>
            </w:r>
            <w:r>
              <w:rPr>
                <w:rFonts w:ascii="Times New Roman" w:eastAsia="Times New Roman" w:hAnsi="Times New Roman" w:cs="Times New Roman"/>
                <w:color w:val="000000" w:themeColor="text1"/>
                <w:sz w:val="24"/>
                <w:szCs w:val="24"/>
                <w:lang w:eastAsia="ru-RU"/>
              </w:rPr>
              <w:t xml:space="preserve"> </w:t>
            </w:r>
            <w:r w:rsidRPr="0036397A">
              <w:rPr>
                <w:rFonts w:ascii="Times New Roman" w:eastAsia="Times New Roman" w:hAnsi="Times New Roman" w:cs="Times New Roman"/>
                <w:color w:val="000000" w:themeColor="text1"/>
                <w:sz w:val="24"/>
                <w:szCs w:val="24"/>
                <w:lang w:eastAsia="ru-RU"/>
              </w:rPr>
              <w:t>регистров</w:t>
            </w:r>
          </w:p>
          <w:p w14:paraId="39377881" w14:textId="77777777" w:rsidR="006079E0" w:rsidRPr="0036397A" w:rsidRDefault="006079E0" w:rsidP="006079E0">
            <w:pPr>
              <w:shd w:val="clear" w:color="auto" w:fill="FFFFFF"/>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w:t>
            </w:r>
            <w:r w:rsidRPr="0036397A">
              <w:rPr>
                <w:rFonts w:ascii="Times New Roman" w:eastAsia="Times New Roman" w:hAnsi="Times New Roman" w:cs="Times New Roman"/>
                <w:color w:val="000000" w:themeColor="text1"/>
                <w:sz w:val="24"/>
                <w:szCs w:val="24"/>
                <w:lang w:eastAsia="ru-RU"/>
              </w:rPr>
              <w:t>бщения</w:t>
            </w:r>
            <w:r>
              <w:rPr>
                <w:rFonts w:ascii="Times New Roman" w:eastAsia="Times New Roman" w:hAnsi="Times New Roman" w:cs="Times New Roman"/>
                <w:color w:val="000000" w:themeColor="text1"/>
                <w:sz w:val="24"/>
                <w:szCs w:val="24"/>
                <w:lang w:eastAsia="ru-RU"/>
              </w:rPr>
              <w:t>;</w:t>
            </w:r>
          </w:p>
          <w:p w14:paraId="2016B625" w14:textId="77777777" w:rsidR="006079E0" w:rsidRPr="0036397A" w:rsidRDefault="006079E0" w:rsidP="006079E0">
            <w:pPr>
              <w:shd w:val="clear" w:color="auto" w:fill="FFFFFF"/>
              <w:jc w:val="both"/>
              <w:rPr>
                <w:rFonts w:ascii="Times New Roman" w:eastAsia="Times New Roman" w:hAnsi="Times New Roman" w:cs="Times New Roman"/>
                <w:color w:val="000000" w:themeColor="text1"/>
                <w:sz w:val="24"/>
                <w:szCs w:val="24"/>
                <w:lang w:eastAsia="ru-RU"/>
              </w:rPr>
            </w:pPr>
            <w:r w:rsidRPr="0034739A">
              <w:rPr>
                <w:rFonts w:ascii="Times New Roman" w:eastAsia="Times New Roman" w:hAnsi="Times New Roman" w:cs="Times New Roman"/>
                <w:i/>
                <w:iCs/>
                <w:color w:val="000000" w:themeColor="text1"/>
                <w:sz w:val="24"/>
                <w:szCs w:val="24"/>
                <w:lang w:eastAsia="ru-RU"/>
              </w:rPr>
              <w:t>у</w:t>
            </w:r>
            <w:r w:rsidRPr="0036397A">
              <w:rPr>
                <w:rFonts w:ascii="Times New Roman" w:eastAsia="Times New Roman" w:hAnsi="Times New Roman" w:cs="Times New Roman"/>
                <w:i/>
                <w:iCs/>
                <w:color w:val="000000" w:themeColor="text1"/>
                <w:sz w:val="24"/>
                <w:szCs w:val="24"/>
                <w:lang w:eastAsia="ru-RU"/>
              </w:rPr>
              <w:t>ме</w:t>
            </w:r>
            <w:r w:rsidRPr="0034739A">
              <w:rPr>
                <w:rFonts w:ascii="Times New Roman" w:eastAsia="Times New Roman" w:hAnsi="Times New Roman" w:cs="Times New Roman"/>
                <w:i/>
                <w:iCs/>
                <w:color w:val="000000" w:themeColor="text1"/>
                <w:sz w:val="24"/>
                <w:szCs w:val="24"/>
                <w:lang w:eastAsia="ru-RU"/>
              </w:rPr>
              <w:t>ть:</w:t>
            </w:r>
            <w:r>
              <w:rPr>
                <w:rFonts w:ascii="Times New Roman" w:eastAsia="Times New Roman" w:hAnsi="Times New Roman" w:cs="Times New Roman"/>
                <w:i/>
                <w:iCs/>
                <w:color w:val="000000" w:themeColor="text1"/>
                <w:sz w:val="24"/>
                <w:szCs w:val="24"/>
                <w:lang w:eastAsia="ru-RU"/>
              </w:rPr>
              <w:t xml:space="preserve"> </w:t>
            </w:r>
            <w:r w:rsidRPr="0036397A">
              <w:rPr>
                <w:rFonts w:ascii="Times New Roman" w:eastAsia="Times New Roman" w:hAnsi="Times New Roman" w:cs="Times New Roman"/>
                <w:color w:val="000000" w:themeColor="text1"/>
                <w:sz w:val="24"/>
                <w:szCs w:val="24"/>
                <w:lang w:eastAsia="ru-RU"/>
              </w:rPr>
              <w:t>использовать официальные, нейтральные</w:t>
            </w:r>
          </w:p>
          <w:p w14:paraId="225675A5" w14:textId="77777777" w:rsidR="006079E0" w:rsidRPr="0036397A" w:rsidRDefault="006079E0" w:rsidP="006079E0">
            <w:pPr>
              <w:shd w:val="clear" w:color="auto" w:fill="FFFFFF"/>
              <w:jc w:val="both"/>
              <w:rPr>
                <w:rFonts w:ascii="Times New Roman" w:eastAsia="Times New Roman" w:hAnsi="Times New Roman" w:cs="Times New Roman"/>
                <w:color w:val="000000" w:themeColor="text1"/>
                <w:sz w:val="24"/>
                <w:szCs w:val="24"/>
                <w:lang w:eastAsia="ru-RU"/>
              </w:rPr>
            </w:pPr>
            <w:r w:rsidRPr="0036397A">
              <w:rPr>
                <w:rFonts w:ascii="Times New Roman" w:eastAsia="Times New Roman" w:hAnsi="Times New Roman" w:cs="Times New Roman"/>
                <w:color w:val="000000" w:themeColor="text1"/>
                <w:sz w:val="24"/>
                <w:szCs w:val="24"/>
                <w:lang w:eastAsia="ru-RU"/>
              </w:rPr>
              <w:t>и неофициальные регистры общения</w:t>
            </w:r>
          </w:p>
          <w:p w14:paraId="69EC0A5D" w14:textId="77777777" w:rsidR="006079E0" w:rsidRPr="00EA5F94" w:rsidRDefault="006079E0" w:rsidP="006079E0">
            <w:pPr>
              <w:jc w:val="both"/>
              <w:rPr>
                <w:rFonts w:ascii="Times New Roman" w:hAnsi="Times New Roman" w:cs="Times New Roman"/>
                <w:color w:val="000000" w:themeColor="text1"/>
                <w:sz w:val="24"/>
                <w:szCs w:val="24"/>
              </w:rPr>
            </w:pPr>
          </w:p>
          <w:p w14:paraId="1F56804F" w14:textId="77777777" w:rsidR="006079E0" w:rsidRDefault="006079E0" w:rsidP="006079E0">
            <w:pPr>
              <w:jc w:val="both"/>
              <w:rPr>
                <w:rFonts w:ascii="Times New Roman" w:hAnsi="Times New Roman" w:cs="Times New Roman"/>
                <w:color w:val="000000" w:themeColor="text1"/>
                <w:sz w:val="24"/>
                <w:szCs w:val="24"/>
              </w:rPr>
            </w:pPr>
            <w:r w:rsidRPr="00EA5F94">
              <w:rPr>
                <w:rFonts w:ascii="Times New Roman" w:hAnsi="Times New Roman" w:cs="Times New Roman"/>
                <w:color w:val="000000" w:themeColor="text1"/>
                <w:sz w:val="24"/>
                <w:szCs w:val="24"/>
              </w:rPr>
              <w:t xml:space="preserve"> </w:t>
            </w:r>
          </w:p>
          <w:p w14:paraId="5485071A" w14:textId="77777777" w:rsidR="006079E0" w:rsidRDefault="006079E0" w:rsidP="006079E0">
            <w:pPr>
              <w:jc w:val="both"/>
              <w:rPr>
                <w:rFonts w:ascii="Times New Roman" w:hAnsi="Times New Roman" w:cs="Times New Roman"/>
                <w:color w:val="000000" w:themeColor="text1"/>
                <w:sz w:val="24"/>
                <w:szCs w:val="24"/>
              </w:rPr>
            </w:pPr>
          </w:p>
          <w:p w14:paraId="0E6E5753" w14:textId="77777777" w:rsidR="006079E0" w:rsidRDefault="006079E0" w:rsidP="006079E0">
            <w:pPr>
              <w:jc w:val="both"/>
              <w:rPr>
                <w:rFonts w:ascii="Times New Roman" w:hAnsi="Times New Roman" w:cs="Times New Roman"/>
                <w:color w:val="000000" w:themeColor="text1"/>
                <w:sz w:val="24"/>
                <w:szCs w:val="24"/>
              </w:rPr>
            </w:pPr>
          </w:p>
          <w:p w14:paraId="3A18CDB0" w14:textId="77777777" w:rsidR="006079E0" w:rsidRPr="00EA5F94" w:rsidRDefault="006079E0" w:rsidP="006079E0">
            <w:pPr>
              <w:jc w:val="both"/>
              <w:rPr>
                <w:rFonts w:ascii="Times New Roman" w:hAnsi="Times New Roman" w:cs="Times New Roman"/>
                <w:color w:val="000000" w:themeColor="text1"/>
                <w:sz w:val="24"/>
                <w:szCs w:val="24"/>
              </w:rPr>
            </w:pPr>
          </w:p>
          <w:p w14:paraId="2CA25715" w14:textId="77777777" w:rsidR="006079E0" w:rsidRDefault="006079E0" w:rsidP="006079E0">
            <w:pPr>
              <w:jc w:val="both"/>
              <w:rPr>
                <w:rFonts w:ascii="Times New Roman" w:hAnsi="Times New Roman" w:cs="Times New Roman"/>
                <w:color w:val="000000" w:themeColor="text1"/>
                <w:sz w:val="24"/>
                <w:szCs w:val="24"/>
              </w:rPr>
            </w:pPr>
          </w:p>
          <w:p w14:paraId="6497BE2A" w14:textId="499D2507" w:rsidR="006079E0" w:rsidRPr="00EA5F94" w:rsidRDefault="006079E0" w:rsidP="006079E0">
            <w:pPr>
              <w:jc w:val="both"/>
              <w:rPr>
                <w:rFonts w:ascii="Times New Roman" w:hAnsi="Times New Roman" w:cs="Times New Roman"/>
                <w:color w:val="000000" w:themeColor="text1"/>
                <w:sz w:val="24"/>
                <w:szCs w:val="24"/>
              </w:rPr>
            </w:pPr>
            <w:r w:rsidRPr="00EA5F94">
              <w:rPr>
                <w:rFonts w:ascii="Times New Roman" w:hAnsi="Times New Roman" w:cs="Times New Roman"/>
                <w:color w:val="000000" w:themeColor="text1"/>
                <w:sz w:val="24"/>
                <w:szCs w:val="24"/>
              </w:rPr>
              <w:t>2</w:t>
            </w:r>
            <w:r w:rsidRPr="0034739A">
              <w:rPr>
                <w:rFonts w:ascii="Times New Roman" w:hAnsi="Times New Roman" w:cs="Times New Roman"/>
                <w:i/>
                <w:iCs/>
                <w:color w:val="000000" w:themeColor="text1"/>
                <w:sz w:val="24"/>
                <w:szCs w:val="24"/>
              </w:rPr>
              <w:t>.знать</w:t>
            </w:r>
            <w:r w:rsidRPr="00EA5F94">
              <w:rPr>
                <w:rFonts w:ascii="Times New Roman" w:hAnsi="Times New Roman" w:cs="Times New Roman"/>
                <w:color w:val="000000" w:themeColor="text1"/>
                <w:sz w:val="24"/>
                <w:szCs w:val="24"/>
              </w:rPr>
              <w:t>: реалии страны изучаемого языка;</w:t>
            </w:r>
          </w:p>
          <w:p w14:paraId="683AE05E" w14:textId="77777777" w:rsidR="006079E0" w:rsidRDefault="006079E0" w:rsidP="006079E0">
            <w:pPr>
              <w:jc w:val="both"/>
              <w:rPr>
                <w:rFonts w:ascii="Times New Roman" w:hAnsi="Times New Roman" w:cs="Times New Roman"/>
                <w:color w:val="000000" w:themeColor="text1"/>
                <w:sz w:val="24"/>
                <w:szCs w:val="24"/>
              </w:rPr>
            </w:pPr>
            <w:r w:rsidRPr="00EA5F94">
              <w:rPr>
                <w:rFonts w:ascii="Times New Roman" w:hAnsi="Times New Roman" w:cs="Times New Roman"/>
                <w:color w:val="000000" w:themeColor="text1"/>
                <w:sz w:val="24"/>
                <w:szCs w:val="24"/>
              </w:rPr>
              <w:t xml:space="preserve"> </w:t>
            </w:r>
          </w:p>
          <w:p w14:paraId="65569D4F" w14:textId="77777777" w:rsidR="006079E0" w:rsidRDefault="006079E0" w:rsidP="006079E0">
            <w:pPr>
              <w:jc w:val="both"/>
              <w:rPr>
                <w:rFonts w:ascii="Times New Roman" w:hAnsi="Times New Roman" w:cs="Times New Roman"/>
                <w:i/>
                <w:iCs/>
                <w:color w:val="000000" w:themeColor="text1"/>
                <w:sz w:val="24"/>
                <w:szCs w:val="24"/>
              </w:rPr>
            </w:pPr>
          </w:p>
          <w:p w14:paraId="2C673A4F" w14:textId="35BE6C89" w:rsidR="006079E0" w:rsidRPr="00EA5F94" w:rsidRDefault="006079E0" w:rsidP="006079E0">
            <w:pPr>
              <w:jc w:val="both"/>
              <w:rPr>
                <w:rFonts w:ascii="Times New Roman" w:hAnsi="Times New Roman" w:cs="Times New Roman"/>
                <w:color w:val="000000" w:themeColor="text1"/>
                <w:sz w:val="24"/>
                <w:szCs w:val="24"/>
              </w:rPr>
            </w:pPr>
            <w:r w:rsidRPr="00EA5F94">
              <w:rPr>
                <w:rFonts w:ascii="Times New Roman" w:hAnsi="Times New Roman" w:cs="Times New Roman"/>
                <w:i/>
                <w:iCs/>
                <w:color w:val="000000" w:themeColor="text1"/>
                <w:sz w:val="24"/>
                <w:szCs w:val="24"/>
              </w:rPr>
              <w:t>уметь</w:t>
            </w:r>
            <w:r w:rsidRPr="00EA5F94">
              <w:rPr>
                <w:rFonts w:ascii="Times New Roman" w:hAnsi="Times New Roman" w:cs="Times New Roman"/>
                <w:color w:val="000000" w:themeColor="text1"/>
                <w:sz w:val="24"/>
                <w:szCs w:val="24"/>
              </w:rPr>
              <w:t>: продуцировать высказывания по тематике программы, осуществлять комментирование прочитанных и прослушанных текстов;</w:t>
            </w:r>
          </w:p>
          <w:p w14:paraId="69361155" w14:textId="77777777" w:rsidR="006079E0" w:rsidRDefault="006079E0" w:rsidP="006079E0">
            <w:pPr>
              <w:jc w:val="both"/>
              <w:rPr>
                <w:rFonts w:ascii="Times New Roman" w:hAnsi="Times New Roman" w:cs="Times New Roman"/>
                <w:color w:val="000000" w:themeColor="text1"/>
                <w:sz w:val="24"/>
                <w:szCs w:val="24"/>
              </w:rPr>
            </w:pPr>
          </w:p>
          <w:p w14:paraId="7A6C79D1" w14:textId="77777777" w:rsidR="006079E0" w:rsidRDefault="006079E0" w:rsidP="006079E0">
            <w:pPr>
              <w:jc w:val="both"/>
              <w:rPr>
                <w:rFonts w:ascii="Times New Roman" w:hAnsi="Times New Roman" w:cs="Times New Roman"/>
                <w:color w:val="000000" w:themeColor="text1"/>
                <w:sz w:val="24"/>
                <w:szCs w:val="24"/>
              </w:rPr>
            </w:pPr>
          </w:p>
          <w:p w14:paraId="4B90A72F" w14:textId="77777777" w:rsidR="006079E0" w:rsidRDefault="006079E0" w:rsidP="006079E0">
            <w:pPr>
              <w:jc w:val="both"/>
              <w:rPr>
                <w:rFonts w:ascii="Times New Roman" w:hAnsi="Times New Roman" w:cs="Times New Roman"/>
                <w:color w:val="000000" w:themeColor="text1"/>
                <w:sz w:val="24"/>
                <w:szCs w:val="24"/>
              </w:rPr>
            </w:pPr>
          </w:p>
          <w:p w14:paraId="0F34B581" w14:textId="53825F58" w:rsidR="006079E0" w:rsidRPr="00EA5F94" w:rsidRDefault="006079E0" w:rsidP="006079E0">
            <w:pPr>
              <w:jc w:val="both"/>
              <w:rPr>
                <w:rFonts w:ascii="Times New Roman" w:hAnsi="Times New Roman" w:cs="Times New Roman"/>
                <w:color w:val="000000" w:themeColor="text1"/>
                <w:sz w:val="24"/>
                <w:szCs w:val="24"/>
              </w:rPr>
            </w:pPr>
            <w:r w:rsidRPr="00EA5F94">
              <w:rPr>
                <w:rFonts w:ascii="Times New Roman" w:hAnsi="Times New Roman" w:cs="Times New Roman"/>
                <w:color w:val="000000" w:themeColor="text1"/>
                <w:sz w:val="24"/>
                <w:szCs w:val="24"/>
              </w:rPr>
              <w:t xml:space="preserve">3. </w:t>
            </w:r>
            <w:r w:rsidRPr="00EA5F94">
              <w:rPr>
                <w:rFonts w:ascii="Times New Roman" w:hAnsi="Times New Roman" w:cs="Times New Roman"/>
                <w:i/>
                <w:iCs/>
                <w:color w:val="000000" w:themeColor="text1"/>
                <w:sz w:val="24"/>
                <w:szCs w:val="24"/>
              </w:rPr>
              <w:t>знать:</w:t>
            </w:r>
            <w:r w:rsidRPr="00EA5F94">
              <w:rPr>
                <w:rFonts w:ascii="Times New Roman" w:hAnsi="Times New Roman" w:cs="Times New Roman"/>
                <w:color w:val="000000" w:themeColor="text1"/>
                <w:sz w:val="24"/>
                <w:szCs w:val="24"/>
              </w:rPr>
              <w:t xml:space="preserve"> </w:t>
            </w:r>
            <w:proofErr w:type="spellStart"/>
            <w:r w:rsidRPr="00EA5F94">
              <w:rPr>
                <w:rFonts w:ascii="Times New Roman" w:hAnsi="Times New Roman" w:cs="Times New Roman"/>
                <w:color w:val="000000" w:themeColor="text1"/>
                <w:sz w:val="24"/>
                <w:szCs w:val="24"/>
              </w:rPr>
              <w:t>лексико</w:t>
            </w:r>
            <w:proofErr w:type="spellEnd"/>
            <w:r w:rsidRPr="00EA5F94">
              <w:rPr>
                <w:rFonts w:ascii="Times New Roman" w:hAnsi="Times New Roman" w:cs="Times New Roman"/>
                <w:color w:val="000000" w:themeColor="text1"/>
                <w:sz w:val="24"/>
                <w:szCs w:val="24"/>
              </w:rPr>
              <w:t xml:space="preserve"> – грамматические структуры письменной и устной речи, для аргументированного и логичного построения высказываний:</w:t>
            </w:r>
          </w:p>
          <w:p w14:paraId="7B58A77B" w14:textId="77777777" w:rsidR="006079E0" w:rsidRDefault="006079E0" w:rsidP="006079E0">
            <w:pPr>
              <w:jc w:val="both"/>
              <w:rPr>
                <w:rFonts w:ascii="Times New Roman" w:hAnsi="Times New Roman" w:cs="Times New Roman"/>
                <w:i/>
                <w:iCs/>
                <w:color w:val="000000" w:themeColor="text1"/>
                <w:sz w:val="24"/>
                <w:szCs w:val="24"/>
              </w:rPr>
            </w:pPr>
          </w:p>
          <w:p w14:paraId="7423D04E" w14:textId="262F3032" w:rsidR="006079E0" w:rsidRPr="00EA5F94" w:rsidRDefault="006079E0" w:rsidP="006079E0">
            <w:pPr>
              <w:jc w:val="both"/>
              <w:rPr>
                <w:rFonts w:ascii="Times New Roman" w:hAnsi="Times New Roman" w:cs="Times New Roman"/>
                <w:color w:val="000000" w:themeColor="text1"/>
                <w:sz w:val="24"/>
                <w:szCs w:val="24"/>
              </w:rPr>
            </w:pPr>
            <w:r w:rsidRPr="00EA5F94">
              <w:rPr>
                <w:rFonts w:ascii="Times New Roman" w:hAnsi="Times New Roman" w:cs="Times New Roman"/>
                <w:i/>
                <w:iCs/>
                <w:color w:val="000000" w:themeColor="text1"/>
                <w:sz w:val="24"/>
                <w:szCs w:val="24"/>
              </w:rPr>
              <w:t>уметь:</w:t>
            </w:r>
            <w:r w:rsidRPr="00EA5F94">
              <w:rPr>
                <w:rFonts w:ascii="Times New Roman" w:hAnsi="Times New Roman" w:cs="Times New Roman"/>
                <w:color w:val="000000" w:themeColor="text1"/>
                <w:sz w:val="24"/>
                <w:szCs w:val="24"/>
              </w:rPr>
              <w:t xml:space="preserve"> выражать коммуникативные намерения (запрос и сообщение информации, выражение мнения), в том числе принимать участие в беседе проблемного характера и дискуссии, участвовать в обсуждении проблем в связи с</w:t>
            </w:r>
            <w:r>
              <w:rPr>
                <w:rFonts w:ascii="Times New Roman" w:hAnsi="Times New Roman" w:cs="Times New Roman"/>
                <w:color w:val="000000" w:themeColor="text1"/>
                <w:sz w:val="24"/>
                <w:szCs w:val="24"/>
              </w:rPr>
              <w:t xml:space="preserve"> </w:t>
            </w:r>
            <w:r w:rsidRPr="00EA5F94">
              <w:rPr>
                <w:rFonts w:ascii="Times New Roman" w:hAnsi="Times New Roman" w:cs="Times New Roman"/>
                <w:color w:val="000000" w:themeColor="text1"/>
                <w:sz w:val="24"/>
                <w:szCs w:val="24"/>
              </w:rPr>
              <w:t>прочитанным/прослушанным текстом;</w:t>
            </w:r>
          </w:p>
          <w:p w14:paraId="5EBAF53D" w14:textId="77777777" w:rsidR="006079E0" w:rsidRDefault="006079E0" w:rsidP="006079E0">
            <w:pPr>
              <w:jc w:val="both"/>
              <w:rPr>
                <w:rFonts w:ascii="Times New Roman" w:hAnsi="Times New Roman" w:cs="Times New Roman"/>
                <w:i/>
                <w:iCs/>
                <w:color w:val="000000" w:themeColor="text1"/>
                <w:sz w:val="24"/>
                <w:szCs w:val="24"/>
              </w:rPr>
            </w:pPr>
          </w:p>
          <w:p w14:paraId="1CFB3441" w14:textId="36D9DB33" w:rsidR="006079E0" w:rsidRPr="00EA5F94" w:rsidRDefault="006079E0" w:rsidP="006079E0">
            <w:pPr>
              <w:jc w:val="both"/>
              <w:rPr>
                <w:rFonts w:ascii="Times New Roman" w:hAnsi="Times New Roman" w:cs="Times New Roman"/>
                <w:color w:val="000000" w:themeColor="text1"/>
                <w:sz w:val="24"/>
                <w:szCs w:val="24"/>
              </w:rPr>
            </w:pPr>
            <w:r w:rsidRPr="0034739A">
              <w:rPr>
                <w:rFonts w:ascii="Times New Roman" w:hAnsi="Times New Roman" w:cs="Times New Roman"/>
                <w:i/>
                <w:iCs/>
                <w:color w:val="000000" w:themeColor="text1"/>
                <w:sz w:val="24"/>
                <w:szCs w:val="24"/>
              </w:rPr>
              <w:t>4.знать</w:t>
            </w:r>
            <w:r w:rsidRPr="00EA5F94">
              <w:rPr>
                <w:rFonts w:ascii="Times New Roman" w:hAnsi="Times New Roman" w:cs="Times New Roman"/>
                <w:color w:val="000000" w:themeColor="text1"/>
                <w:sz w:val="24"/>
                <w:szCs w:val="24"/>
              </w:rPr>
              <w:t>: основы культуры речи;</w:t>
            </w:r>
          </w:p>
          <w:p w14:paraId="1AEA6E6F" w14:textId="77777777" w:rsidR="006079E0" w:rsidRDefault="006079E0" w:rsidP="006079E0">
            <w:pPr>
              <w:tabs>
                <w:tab w:val="left" w:pos="540"/>
              </w:tabs>
              <w:contextualSpacing/>
              <w:jc w:val="both"/>
              <w:rPr>
                <w:rFonts w:ascii="Times New Roman" w:hAnsi="Times New Roman" w:cs="Times New Roman"/>
                <w:color w:val="000000" w:themeColor="text1"/>
                <w:sz w:val="24"/>
                <w:szCs w:val="24"/>
              </w:rPr>
            </w:pPr>
            <w:r w:rsidRPr="00EA5F94">
              <w:rPr>
                <w:rFonts w:ascii="Times New Roman" w:hAnsi="Times New Roman" w:cs="Times New Roman"/>
                <w:color w:val="000000" w:themeColor="text1"/>
                <w:sz w:val="24"/>
                <w:szCs w:val="24"/>
              </w:rPr>
              <w:t xml:space="preserve"> </w:t>
            </w:r>
          </w:p>
          <w:p w14:paraId="1B38754A" w14:textId="77777777" w:rsidR="006079E0" w:rsidRDefault="006079E0" w:rsidP="006079E0">
            <w:pPr>
              <w:tabs>
                <w:tab w:val="left" w:pos="540"/>
              </w:tabs>
              <w:contextualSpacing/>
              <w:jc w:val="both"/>
              <w:rPr>
                <w:rFonts w:ascii="Times New Roman" w:hAnsi="Times New Roman" w:cs="Times New Roman"/>
                <w:i/>
                <w:iCs/>
                <w:color w:val="000000" w:themeColor="text1"/>
                <w:sz w:val="24"/>
                <w:szCs w:val="24"/>
              </w:rPr>
            </w:pPr>
          </w:p>
          <w:p w14:paraId="52EE7FEA" w14:textId="77777777" w:rsidR="006079E0" w:rsidRDefault="006079E0" w:rsidP="006079E0">
            <w:pPr>
              <w:tabs>
                <w:tab w:val="left" w:pos="540"/>
              </w:tabs>
              <w:contextualSpacing/>
              <w:jc w:val="both"/>
              <w:rPr>
                <w:rFonts w:ascii="Times New Roman" w:hAnsi="Times New Roman" w:cs="Times New Roman"/>
                <w:i/>
                <w:iCs/>
                <w:color w:val="000000" w:themeColor="text1"/>
                <w:sz w:val="24"/>
                <w:szCs w:val="24"/>
              </w:rPr>
            </w:pPr>
          </w:p>
          <w:p w14:paraId="09507B47" w14:textId="77777777" w:rsidR="006079E0" w:rsidRDefault="006079E0" w:rsidP="006079E0">
            <w:pPr>
              <w:tabs>
                <w:tab w:val="left" w:pos="540"/>
              </w:tabs>
              <w:contextualSpacing/>
              <w:jc w:val="both"/>
              <w:rPr>
                <w:rFonts w:ascii="Times New Roman" w:hAnsi="Times New Roman" w:cs="Times New Roman"/>
                <w:i/>
                <w:iCs/>
                <w:color w:val="000000" w:themeColor="text1"/>
                <w:sz w:val="24"/>
                <w:szCs w:val="24"/>
              </w:rPr>
            </w:pPr>
          </w:p>
          <w:p w14:paraId="681F8662" w14:textId="77777777" w:rsidR="006079E0" w:rsidRDefault="006079E0" w:rsidP="006079E0">
            <w:pPr>
              <w:tabs>
                <w:tab w:val="left" w:pos="540"/>
              </w:tabs>
              <w:contextualSpacing/>
              <w:jc w:val="both"/>
              <w:rPr>
                <w:rFonts w:ascii="Times New Roman" w:hAnsi="Times New Roman" w:cs="Times New Roman"/>
                <w:i/>
                <w:iCs/>
                <w:color w:val="000000" w:themeColor="text1"/>
                <w:sz w:val="24"/>
                <w:szCs w:val="24"/>
              </w:rPr>
            </w:pPr>
          </w:p>
          <w:p w14:paraId="10D13A49" w14:textId="77777777" w:rsidR="006079E0" w:rsidRDefault="006079E0" w:rsidP="006079E0">
            <w:pPr>
              <w:tabs>
                <w:tab w:val="left" w:pos="540"/>
              </w:tabs>
              <w:contextualSpacing/>
              <w:jc w:val="both"/>
              <w:rPr>
                <w:rFonts w:ascii="Times New Roman" w:hAnsi="Times New Roman" w:cs="Times New Roman"/>
                <w:i/>
                <w:iCs/>
                <w:color w:val="000000" w:themeColor="text1"/>
                <w:sz w:val="24"/>
                <w:szCs w:val="24"/>
              </w:rPr>
            </w:pPr>
          </w:p>
          <w:p w14:paraId="6AB71F68" w14:textId="77777777" w:rsidR="006079E0" w:rsidRDefault="006079E0" w:rsidP="006079E0">
            <w:pPr>
              <w:tabs>
                <w:tab w:val="left" w:pos="540"/>
              </w:tabs>
              <w:contextualSpacing/>
              <w:jc w:val="both"/>
              <w:rPr>
                <w:rFonts w:ascii="Times New Roman" w:hAnsi="Times New Roman" w:cs="Times New Roman"/>
                <w:i/>
                <w:iCs/>
                <w:color w:val="000000" w:themeColor="text1"/>
                <w:sz w:val="24"/>
                <w:szCs w:val="24"/>
              </w:rPr>
            </w:pPr>
          </w:p>
          <w:p w14:paraId="5E964370" w14:textId="45B5CE46" w:rsidR="00F95619" w:rsidRPr="00FC444E" w:rsidRDefault="006079E0" w:rsidP="006079E0">
            <w:pPr>
              <w:tabs>
                <w:tab w:val="left" w:pos="540"/>
              </w:tabs>
              <w:contextualSpacing/>
              <w:jc w:val="both"/>
              <w:rPr>
                <w:rFonts w:ascii="Times New Roman" w:hAnsi="Times New Roman" w:cs="Times New Roman"/>
                <w:color w:val="000000" w:themeColor="text1"/>
                <w:sz w:val="24"/>
                <w:szCs w:val="24"/>
              </w:rPr>
            </w:pPr>
            <w:r w:rsidRPr="00EA5F94">
              <w:rPr>
                <w:rFonts w:ascii="Times New Roman" w:hAnsi="Times New Roman" w:cs="Times New Roman"/>
                <w:i/>
                <w:iCs/>
                <w:color w:val="000000" w:themeColor="text1"/>
                <w:sz w:val="24"/>
                <w:szCs w:val="24"/>
              </w:rPr>
              <w:t>уметь:</w:t>
            </w:r>
            <w:r>
              <w:rPr>
                <w:rFonts w:ascii="Times New Roman" w:hAnsi="Times New Roman" w:cs="Times New Roman"/>
                <w:i/>
                <w:iCs/>
                <w:color w:val="000000" w:themeColor="text1"/>
                <w:sz w:val="24"/>
                <w:szCs w:val="24"/>
              </w:rPr>
              <w:t xml:space="preserve"> </w:t>
            </w:r>
            <w:r w:rsidRPr="00EA5F94">
              <w:rPr>
                <w:rFonts w:ascii="Times New Roman" w:hAnsi="Times New Roman" w:cs="Times New Roman"/>
                <w:color w:val="000000" w:themeColor="text1"/>
                <w:sz w:val="24"/>
                <w:szCs w:val="24"/>
              </w:rPr>
              <w:t xml:space="preserve">выражать свои мысли в письменной форме при написании сочинений, эссе, писем, планов, составлении тезисов, выписывании </w:t>
            </w:r>
            <w:r w:rsidRPr="00EA5F94">
              <w:rPr>
                <w:rFonts w:ascii="Times New Roman" w:hAnsi="Times New Roman" w:cs="Times New Roman"/>
                <w:color w:val="000000" w:themeColor="text1"/>
                <w:sz w:val="24"/>
                <w:szCs w:val="24"/>
              </w:rPr>
              <w:lastRenderedPageBreak/>
              <w:t>нужной информации из текста.</w:t>
            </w:r>
          </w:p>
        </w:tc>
        <w:tc>
          <w:tcPr>
            <w:tcW w:w="1641" w:type="pct"/>
          </w:tcPr>
          <w:p w14:paraId="635C751E" w14:textId="0D0B8A0D" w:rsidR="00F94AA3" w:rsidRPr="00FC444E" w:rsidRDefault="00F94AA3" w:rsidP="00F94AA3">
            <w:pPr>
              <w:shd w:val="clear" w:color="auto" w:fill="FFFFFF"/>
              <w:rPr>
                <w:rFonts w:ascii="Times New Roman" w:eastAsia="Times New Roman" w:hAnsi="Times New Roman" w:cs="Times New Roman"/>
                <w:color w:val="000000" w:themeColor="text1"/>
                <w:sz w:val="24"/>
                <w:szCs w:val="24"/>
                <w:lang w:eastAsia="ru-RU"/>
              </w:rPr>
            </w:pPr>
            <w:r w:rsidRPr="00FC444E">
              <w:rPr>
                <w:rFonts w:ascii="Times New Roman" w:eastAsia="Times New Roman" w:hAnsi="Times New Roman" w:cs="Times New Roman"/>
                <w:b/>
                <w:bCs/>
                <w:color w:val="000000" w:themeColor="text1"/>
                <w:sz w:val="24"/>
                <w:szCs w:val="24"/>
                <w:lang w:eastAsia="ru-RU"/>
              </w:rPr>
              <w:lastRenderedPageBreak/>
              <w:t>Задание 1.</w:t>
            </w:r>
            <w:r w:rsidRPr="00FC444E">
              <w:rPr>
                <w:rFonts w:ascii="Times New Roman" w:eastAsia="Times New Roman" w:hAnsi="Times New Roman" w:cs="Times New Roman"/>
                <w:color w:val="000000" w:themeColor="text1"/>
                <w:sz w:val="24"/>
                <w:szCs w:val="24"/>
                <w:lang w:eastAsia="ru-RU"/>
              </w:rPr>
              <w:t xml:space="preserve"> Проработайте</w:t>
            </w:r>
          </w:p>
          <w:p w14:paraId="700FD6FB" w14:textId="669FC0AC" w:rsidR="00F94AA3" w:rsidRPr="00FC444E" w:rsidRDefault="00F94AA3" w:rsidP="00F94AA3">
            <w:pPr>
              <w:shd w:val="clear" w:color="auto" w:fill="FFFFFF"/>
              <w:rPr>
                <w:rFonts w:ascii="Times New Roman" w:eastAsia="Times New Roman" w:hAnsi="Times New Roman" w:cs="Times New Roman"/>
                <w:color w:val="000000" w:themeColor="text1"/>
                <w:sz w:val="24"/>
                <w:szCs w:val="24"/>
                <w:lang w:eastAsia="ru-RU"/>
              </w:rPr>
            </w:pPr>
            <w:r w:rsidRPr="00FC444E">
              <w:rPr>
                <w:rFonts w:ascii="Times New Roman" w:eastAsia="Times New Roman" w:hAnsi="Times New Roman" w:cs="Times New Roman"/>
                <w:color w:val="000000" w:themeColor="text1"/>
                <w:sz w:val="24"/>
                <w:szCs w:val="24"/>
                <w:lang w:eastAsia="ru-RU"/>
              </w:rPr>
              <w:t>конспект лекции</w:t>
            </w:r>
            <w:r w:rsidR="00C44226" w:rsidRPr="00FC444E">
              <w:rPr>
                <w:rFonts w:ascii="Times New Roman" w:eastAsia="Times New Roman" w:hAnsi="Times New Roman" w:cs="Times New Roman"/>
                <w:color w:val="000000" w:themeColor="text1"/>
                <w:sz w:val="24"/>
                <w:szCs w:val="24"/>
                <w:lang w:eastAsia="ru-RU"/>
              </w:rPr>
              <w:t>,</w:t>
            </w:r>
            <w:r w:rsidRPr="00FC444E">
              <w:rPr>
                <w:rFonts w:ascii="Times New Roman" w:eastAsia="Times New Roman" w:hAnsi="Times New Roman" w:cs="Times New Roman"/>
                <w:color w:val="000000" w:themeColor="text1"/>
                <w:sz w:val="24"/>
                <w:szCs w:val="24"/>
                <w:lang w:eastAsia="ru-RU"/>
              </w:rPr>
              <w:t xml:space="preserve"> материал учебника</w:t>
            </w:r>
            <w:r w:rsidR="00016D3B" w:rsidRPr="00FC444E">
              <w:rPr>
                <w:rFonts w:ascii="Times New Roman" w:eastAsia="Times New Roman" w:hAnsi="Times New Roman" w:cs="Times New Roman"/>
                <w:color w:val="000000" w:themeColor="text1"/>
                <w:sz w:val="24"/>
                <w:szCs w:val="24"/>
                <w:lang w:eastAsia="ru-RU"/>
              </w:rPr>
              <w:t>.</w:t>
            </w:r>
          </w:p>
          <w:p w14:paraId="0C47EC59" w14:textId="77777777" w:rsidR="00B8370F" w:rsidRDefault="00B8370F" w:rsidP="00F94AA3">
            <w:pPr>
              <w:shd w:val="clear" w:color="auto" w:fill="FFFFFF"/>
              <w:rPr>
                <w:rFonts w:ascii="Times New Roman" w:eastAsia="Times New Roman" w:hAnsi="Times New Roman" w:cs="Times New Roman"/>
                <w:b/>
                <w:bCs/>
                <w:color w:val="000000" w:themeColor="text1"/>
                <w:sz w:val="24"/>
                <w:szCs w:val="24"/>
                <w:lang w:eastAsia="ru-RU"/>
              </w:rPr>
            </w:pPr>
          </w:p>
          <w:p w14:paraId="2097B6CB" w14:textId="77777777" w:rsidR="00B8370F" w:rsidRDefault="00B8370F" w:rsidP="00F94AA3">
            <w:pPr>
              <w:shd w:val="clear" w:color="auto" w:fill="FFFFFF"/>
              <w:rPr>
                <w:rFonts w:ascii="Times New Roman" w:eastAsia="Times New Roman" w:hAnsi="Times New Roman" w:cs="Times New Roman"/>
                <w:b/>
                <w:bCs/>
                <w:color w:val="000000" w:themeColor="text1"/>
                <w:sz w:val="24"/>
                <w:szCs w:val="24"/>
                <w:lang w:eastAsia="ru-RU"/>
              </w:rPr>
            </w:pPr>
          </w:p>
          <w:p w14:paraId="4422F661" w14:textId="77777777" w:rsidR="00B8370F" w:rsidRDefault="00B8370F" w:rsidP="00F94AA3">
            <w:pPr>
              <w:shd w:val="clear" w:color="auto" w:fill="FFFFFF"/>
              <w:rPr>
                <w:rFonts w:ascii="Times New Roman" w:eastAsia="Times New Roman" w:hAnsi="Times New Roman" w:cs="Times New Roman"/>
                <w:b/>
                <w:bCs/>
                <w:color w:val="000000" w:themeColor="text1"/>
                <w:sz w:val="24"/>
                <w:szCs w:val="24"/>
                <w:lang w:eastAsia="ru-RU"/>
              </w:rPr>
            </w:pPr>
          </w:p>
          <w:p w14:paraId="2AB7511F" w14:textId="774C45E9" w:rsidR="00F94AA3" w:rsidRPr="00FC444E" w:rsidRDefault="00016D3B" w:rsidP="00F94AA3">
            <w:pPr>
              <w:shd w:val="clear" w:color="auto" w:fill="FFFFFF"/>
              <w:rPr>
                <w:rFonts w:ascii="Times New Roman" w:eastAsia="Times New Roman" w:hAnsi="Times New Roman" w:cs="Times New Roman"/>
                <w:color w:val="000000" w:themeColor="text1"/>
                <w:sz w:val="24"/>
                <w:szCs w:val="24"/>
                <w:lang w:eastAsia="ru-RU"/>
              </w:rPr>
            </w:pPr>
            <w:r w:rsidRPr="00FC444E">
              <w:rPr>
                <w:rFonts w:ascii="Times New Roman" w:eastAsia="Times New Roman" w:hAnsi="Times New Roman" w:cs="Times New Roman"/>
                <w:b/>
                <w:bCs/>
                <w:color w:val="000000" w:themeColor="text1"/>
                <w:sz w:val="24"/>
                <w:szCs w:val="24"/>
                <w:lang w:eastAsia="ru-RU"/>
              </w:rPr>
              <w:t>Задание 2.</w:t>
            </w:r>
            <w:r w:rsidRPr="00FC444E">
              <w:rPr>
                <w:rFonts w:ascii="Times New Roman" w:eastAsia="Times New Roman" w:hAnsi="Times New Roman" w:cs="Times New Roman"/>
                <w:color w:val="000000" w:themeColor="text1"/>
                <w:sz w:val="24"/>
                <w:szCs w:val="24"/>
                <w:lang w:eastAsia="ru-RU"/>
              </w:rPr>
              <w:t xml:space="preserve"> </w:t>
            </w:r>
            <w:r w:rsidR="00F94AA3" w:rsidRPr="00FC444E">
              <w:rPr>
                <w:rFonts w:ascii="Times New Roman" w:eastAsia="Times New Roman" w:hAnsi="Times New Roman" w:cs="Times New Roman"/>
                <w:color w:val="000000" w:themeColor="text1"/>
                <w:sz w:val="24"/>
                <w:szCs w:val="24"/>
                <w:lang w:eastAsia="ru-RU"/>
              </w:rPr>
              <w:t>Представьте общую характеристику</w:t>
            </w:r>
          </w:p>
          <w:p w14:paraId="55AFE881" w14:textId="77777777" w:rsidR="00F94AA3" w:rsidRPr="00FC444E" w:rsidRDefault="00F94AA3" w:rsidP="00F94AA3">
            <w:pPr>
              <w:shd w:val="clear" w:color="auto" w:fill="FFFFFF"/>
              <w:rPr>
                <w:rFonts w:ascii="Times New Roman" w:eastAsia="Times New Roman" w:hAnsi="Times New Roman" w:cs="Times New Roman"/>
                <w:color w:val="000000" w:themeColor="text1"/>
                <w:sz w:val="24"/>
                <w:szCs w:val="24"/>
                <w:lang w:eastAsia="ru-RU"/>
              </w:rPr>
            </w:pPr>
            <w:r w:rsidRPr="00FC444E">
              <w:rPr>
                <w:rFonts w:ascii="Times New Roman" w:eastAsia="Times New Roman" w:hAnsi="Times New Roman" w:cs="Times New Roman"/>
                <w:color w:val="000000" w:themeColor="text1"/>
                <w:sz w:val="24"/>
                <w:szCs w:val="24"/>
                <w:lang w:eastAsia="ru-RU"/>
              </w:rPr>
              <w:t>становления</w:t>
            </w:r>
          </w:p>
          <w:p w14:paraId="58777953" w14:textId="2F3568AE" w:rsidR="00F94AA3" w:rsidRPr="00FC444E" w:rsidRDefault="00F94AA3" w:rsidP="00F94AA3">
            <w:pPr>
              <w:shd w:val="clear" w:color="auto" w:fill="FFFFFF"/>
              <w:rPr>
                <w:rFonts w:ascii="Times New Roman" w:eastAsia="Times New Roman" w:hAnsi="Times New Roman" w:cs="Times New Roman"/>
                <w:color w:val="000000" w:themeColor="text1"/>
                <w:sz w:val="24"/>
                <w:szCs w:val="24"/>
                <w:lang w:eastAsia="ru-RU"/>
              </w:rPr>
            </w:pPr>
            <w:r w:rsidRPr="00FC444E">
              <w:rPr>
                <w:rFonts w:ascii="Times New Roman" w:eastAsia="Times New Roman" w:hAnsi="Times New Roman" w:cs="Times New Roman"/>
                <w:color w:val="000000" w:themeColor="text1"/>
                <w:sz w:val="24"/>
                <w:szCs w:val="24"/>
                <w:lang w:eastAsia="ru-RU"/>
              </w:rPr>
              <w:t>англо-саксонской</w:t>
            </w:r>
          </w:p>
          <w:p w14:paraId="26301E61" w14:textId="77777777" w:rsidR="00F94AA3" w:rsidRPr="00FC444E" w:rsidRDefault="00F94AA3" w:rsidP="00F94AA3">
            <w:pPr>
              <w:shd w:val="clear" w:color="auto" w:fill="FFFFFF"/>
              <w:rPr>
                <w:rFonts w:ascii="Times New Roman" w:eastAsia="Times New Roman" w:hAnsi="Times New Roman" w:cs="Times New Roman"/>
                <w:color w:val="000000" w:themeColor="text1"/>
                <w:sz w:val="24"/>
                <w:szCs w:val="24"/>
                <w:lang w:eastAsia="ru-RU"/>
              </w:rPr>
            </w:pPr>
            <w:r w:rsidRPr="00FC444E">
              <w:rPr>
                <w:rFonts w:ascii="Times New Roman" w:eastAsia="Times New Roman" w:hAnsi="Times New Roman" w:cs="Times New Roman"/>
                <w:color w:val="000000" w:themeColor="text1"/>
                <w:sz w:val="24"/>
                <w:szCs w:val="24"/>
                <w:lang w:eastAsia="ru-RU"/>
              </w:rPr>
              <w:t>литературы.</w:t>
            </w:r>
          </w:p>
          <w:p w14:paraId="31C24491" w14:textId="77777777" w:rsidR="008A1786" w:rsidRPr="00FC444E" w:rsidRDefault="008A1786" w:rsidP="00F94AA3">
            <w:pPr>
              <w:shd w:val="clear" w:color="auto" w:fill="FFFFFF"/>
              <w:rPr>
                <w:rFonts w:ascii="Times New Roman" w:eastAsia="Times New Roman" w:hAnsi="Times New Roman" w:cs="Times New Roman"/>
                <w:b/>
                <w:bCs/>
                <w:color w:val="000000" w:themeColor="text1"/>
                <w:sz w:val="24"/>
                <w:szCs w:val="24"/>
                <w:lang w:eastAsia="ru-RU"/>
              </w:rPr>
            </w:pPr>
          </w:p>
          <w:p w14:paraId="52B71DE0" w14:textId="77777777" w:rsidR="008A1786" w:rsidRPr="00FC444E" w:rsidRDefault="008A1786" w:rsidP="00F94AA3">
            <w:pPr>
              <w:shd w:val="clear" w:color="auto" w:fill="FFFFFF"/>
              <w:rPr>
                <w:rFonts w:ascii="Times New Roman" w:eastAsia="Times New Roman" w:hAnsi="Times New Roman" w:cs="Times New Roman"/>
                <w:b/>
                <w:bCs/>
                <w:color w:val="000000" w:themeColor="text1"/>
                <w:sz w:val="24"/>
                <w:szCs w:val="24"/>
                <w:lang w:eastAsia="ru-RU"/>
              </w:rPr>
            </w:pPr>
          </w:p>
          <w:p w14:paraId="2347DC10" w14:textId="77777777" w:rsidR="008A1786" w:rsidRPr="00FC444E" w:rsidRDefault="008A1786" w:rsidP="00F94AA3">
            <w:pPr>
              <w:shd w:val="clear" w:color="auto" w:fill="FFFFFF"/>
              <w:rPr>
                <w:rFonts w:ascii="Times New Roman" w:eastAsia="Times New Roman" w:hAnsi="Times New Roman" w:cs="Times New Roman"/>
                <w:b/>
                <w:bCs/>
                <w:color w:val="000000" w:themeColor="text1"/>
                <w:sz w:val="24"/>
                <w:szCs w:val="24"/>
                <w:lang w:eastAsia="ru-RU"/>
              </w:rPr>
            </w:pPr>
          </w:p>
          <w:p w14:paraId="11F69B7F" w14:textId="77777777" w:rsidR="008A1786" w:rsidRPr="00FC444E" w:rsidRDefault="008A1786" w:rsidP="00F94AA3">
            <w:pPr>
              <w:shd w:val="clear" w:color="auto" w:fill="FFFFFF"/>
              <w:rPr>
                <w:rFonts w:ascii="Times New Roman" w:eastAsia="Times New Roman" w:hAnsi="Times New Roman" w:cs="Times New Roman"/>
                <w:b/>
                <w:bCs/>
                <w:color w:val="000000" w:themeColor="text1"/>
                <w:sz w:val="24"/>
                <w:szCs w:val="24"/>
                <w:lang w:eastAsia="ru-RU"/>
              </w:rPr>
            </w:pPr>
          </w:p>
          <w:p w14:paraId="7EEE7300" w14:textId="77777777" w:rsidR="008A1786" w:rsidRPr="00FC444E" w:rsidRDefault="008A1786" w:rsidP="00F94AA3">
            <w:pPr>
              <w:shd w:val="clear" w:color="auto" w:fill="FFFFFF"/>
              <w:rPr>
                <w:rFonts w:ascii="Times New Roman" w:eastAsia="Times New Roman" w:hAnsi="Times New Roman" w:cs="Times New Roman"/>
                <w:b/>
                <w:bCs/>
                <w:color w:val="000000" w:themeColor="text1"/>
                <w:sz w:val="24"/>
                <w:szCs w:val="24"/>
                <w:lang w:eastAsia="ru-RU"/>
              </w:rPr>
            </w:pPr>
          </w:p>
          <w:p w14:paraId="1FE8D484" w14:textId="582AB947" w:rsidR="006079E0" w:rsidRDefault="006079E0" w:rsidP="00F94AA3">
            <w:pPr>
              <w:shd w:val="clear" w:color="auto" w:fill="FFFFFF"/>
              <w:rPr>
                <w:rFonts w:ascii="Times New Roman" w:eastAsia="Times New Roman" w:hAnsi="Times New Roman" w:cs="Times New Roman"/>
                <w:b/>
                <w:bCs/>
                <w:color w:val="000000" w:themeColor="text1"/>
                <w:sz w:val="24"/>
                <w:szCs w:val="24"/>
                <w:lang w:eastAsia="ru-RU"/>
              </w:rPr>
            </w:pPr>
          </w:p>
          <w:p w14:paraId="7A12C0B7" w14:textId="77777777" w:rsidR="00173970" w:rsidRDefault="00173970" w:rsidP="00F94AA3">
            <w:pPr>
              <w:shd w:val="clear" w:color="auto" w:fill="FFFFFF"/>
              <w:rPr>
                <w:rFonts w:ascii="Times New Roman" w:eastAsia="Times New Roman" w:hAnsi="Times New Roman" w:cs="Times New Roman"/>
                <w:b/>
                <w:bCs/>
                <w:color w:val="000000" w:themeColor="text1"/>
                <w:sz w:val="24"/>
                <w:szCs w:val="24"/>
                <w:lang w:eastAsia="ru-RU"/>
              </w:rPr>
            </w:pPr>
          </w:p>
          <w:p w14:paraId="0E3501E2" w14:textId="599ABA45" w:rsidR="00F94AA3" w:rsidRPr="00FC444E" w:rsidRDefault="00016D3B" w:rsidP="00F94AA3">
            <w:pPr>
              <w:shd w:val="clear" w:color="auto" w:fill="FFFFFF"/>
              <w:rPr>
                <w:rFonts w:ascii="Times New Roman" w:eastAsia="Times New Roman" w:hAnsi="Times New Roman" w:cs="Times New Roman"/>
                <w:color w:val="000000" w:themeColor="text1"/>
                <w:sz w:val="24"/>
                <w:szCs w:val="24"/>
                <w:lang w:eastAsia="ru-RU"/>
              </w:rPr>
            </w:pPr>
            <w:r w:rsidRPr="00FC444E">
              <w:rPr>
                <w:rFonts w:ascii="Times New Roman" w:eastAsia="Times New Roman" w:hAnsi="Times New Roman" w:cs="Times New Roman"/>
                <w:b/>
                <w:bCs/>
                <w:color w:val="000000" w:themeColor="text1"/>
                <w:sz w:val="24"/>
                <w:szCs w:val="24"/>
                <w:lang w:eastAsia="ru-RU"/>
              </w:rPr>
              <w:t xml:space="preserve">Задание </w:t>
            </w:r>
            <w:r w:rsidR="008A1786" w:rsidRPr="00FC444E">
              <w:rPr>
                <w:rFonts w:ascii="Times New Roman" w:eastAsia="Times New Roman" w:hAnsi="Times New Roman" w:cs="Times New Roman"/>
                <w:b/>
                <w:bCs/>
                <w:color w:val="000000" w:themeColor="text1"/>
                <w:sz w:val="24"/>
                <w:szCs w:val="24"/>
                <w:lang w:eastAsia="ru-RU"/>
              </w:rPr>
              <w:t>1</w:t>
            </w:r>
            <w:r w:rsidRPr="00FC444E">
              <w:rPr>
                <w:rFonts w:ascii="Times New Roman" w:eastAsia="Times New Roman" w:hAnsi="Times New Roman" w:cs="Times New Roman"/>
                <w:b/>
                <w:bCs/>
                <w:color w:val="000000" w:themeColor="text1"/>
                <w:sz w:val="24"/>
                <w:szCs w:val="24"/>
                <w:lang w:eastAsia="ru-RU"/>
              </w:rPr>
              <w:t>.</w:t>
            </w:r>
            <w:r w:rsidRPr="00FC444E">
              <w:rPr>
                <w:rFonts w:ascii="Times New Roman" w:eastAsia="Times New Roman" w:hAnsi="Times New Roman" w:cs="Times New Roman"/>
                <w:color w:val="000000" w:themeColor="text1"/>
                <w:sz w:val="24"/>
                <w:szCs w:val="24"/>
                <w:lang w:eastAsia="ru-RU"/>
              </w:rPr>
              <w:t xml:space="preserve"> </w:t>
            </w:r>
            <w:r w:rsidR="00F94AA3" w:rsidRPr="00FC444E">
              <w:rPr>
                <w:rFonts w:ascii="Times New Roman" w:eastAsia="Times New Roman" w:hAnsi="Times New Roman" w:cs="Times New Roman"/>
                <w:color w:val="000000" w:themeColor="text1"/>
                <w:sz w:val="24"/>
                <w:szCs w:val="24"/>
                <w:lang w:eastAsia="ru-RU"/>
              </w:rPr>
              <w:t>Опишите структуру и содержание «Сказания о</w:t>
            </w:r>
          </w:p>
          <w:p w14:paraId="2295F579" w14:textId="77777777" w:rsidR="00F94AA3" w:rsidRPr="00FC444E" w:rsidRDefault="00F94AA3" w:rsidP="00F94AA3">
            <w:pPr>
              <w:shd w:val="clear" w:color="auto" w:fill="FFFFFF"/>
              <w:rPr>
                <w:rFonts w:ascii="Times New Roman" w:eastAsia="Times New Roman" w:hAnsi="Times New Roman" w:cs="Times New Roman"/>
                <w:color w:val="000000" w:themeColor="text1"/>
                <w:sz w:val="24"/>
                <w:szCs w:val="24"/>
                <w:lang w:eastAsia="ru-RU"/>
              </w:rPr>
            </w:pPr>
            <w:proofErr w:type="spellStart"/>
            <w:r w:rsidRPr="00FC444E">
              <w:rPr>
                <w:rFonts w:ascii="Times New Roman" w:eastAsia="Times New Roman" w:hAnsi="Times New Roman" w:cs="Times New Roman"/>
                <w:color w:val="000000" w:themeColor="text1"/>
                <w:sz w:val="24"/>
                <w:szCs w:val="24"/>
                <w:lang w:eastAsia="ru-RU"/>
              </w:rPr>
              <w:t>Беовульфе</w:t>
            </w:r>
            <w:proofErr w:type="spellEnd"/>
            <w:r w:rsidRPr="00FC444E">
              <w:rPr>
                <w:rFonts w:ascii="Times New Roman" w:eastAsia="Times New Roman" w:hAnsi="Times New Roman" w:cs="Times New Roman"/>
                <w:color w:val="000000" w:themeColor="text1"/>
                <w:sz w:val="24"/>
                <w:szCs w:val="24"/>
                <w:lang w:eastAsia="ru-RU"/>
              </w:rPr>
              <w:t>»;</w:t>
            </w:r>
          </w:p>
          <w:p w14:paraId="68E75738" w14:textId="21E150A2" w:rsidR="00F94AA3" w:rsidRPr="00FC444E" w:rsidRDefault="00016D3B" w:rsidP="00F94AA3">
            <w:pPr>
              <w:shd w:val="clear" w:color="auto" w:fill="FFFFFF"/>
              <w:rPr>
                <w:rFonts w:ascii="Times New Roman" w:eastAsia="Times New Roman" w:hAnsi="Times New Roman" w:cs="Times New Roman"/>
                <w:color w:val="000000" w:themeColor="text1"/>
                <w:sz w:val="24"/>
                <w:szCs w:val="24"/>
                <w:lang w:eastAsia="ru-RU"/>
              </w:rPr>
            </w:pPr>
            <w:r w:rsidRPr="00FC444E">
              <w:rPr>
                <w:rFonts w:ascii="Times New Roman" w:eastAsia="Times New Roman" w:hAnsi="Times New Roman" w:cs="Times New Roman"/>
                <w:b/>
                <w:bCs/>
                <w:color w:val="000000" w:themeColor="text1"/>
                <w:sz w:val="24"/>
                <w:szCs w:val="24"/>
                <w:lang w:eastAsia="ru-RU"/>
              </w:rPr>
              <w:t xml:space="preserve">Задание </w:t>
            </w:r>
            <w:r w:rsidR="008A1786" w:rsidRPr="00FC444E">
              <w:rPr>
                <w:rFonts w:ascii="Times New Roman" w:eastAsia="Times New Roman" w:hAnsi="Times New Roman" w:cs="Times New Roman"/>
                <w:b/>
                <w:bCs/>
                <w:color w:val="000000" w:themeColor="text1"/>
                <w:sz w:val="24"/>
                <w:szCs w:val="24"/>
                <w:lang w:eastAsia="ru-RU"/>
              </w:rPr>
              <w:t>2</w:t>
            </w:r>
            <w:r w:rsidRPr="00FC444E">
              <w:rPr>
                <w:rFonts w:ascii="Times New Roman" w:eastAsia="Times New Roman" w:hAnsi="Times New Roman" w:cs="Times New Roman"/>
                <w:b/>
                <w:bCs/>
                <w:color w:val="000000" w:themeColor="text1"/>
                <w:sz w:val="24"/>
                <w:szCs w:val="24"/>
                <w:lang w:eastAsia="ru-RU"/>
              </w:rPr>
              <w:t>.</w:t>
            </w:r>
            <w:r w:rsidRPr="00FC444E">
              <w:rPr>
                <w:rFonts w:ascii="Times New Roman" w:eastAsia="Times New Roman" w:hAnsi="Times New Roman" w:cs="Times New Roman"/>
                <w:color w:val="000000" w:themeColor="text1"/>
                <w:sz w:val="24"/>
                <w:szCs w:val="24"/>
                <w:lang w:eastAsia="ru-RU"/>
              </w:rPr>
              <w:t xml:space="preserve"> </w:t>
            </w:r>
            <w:r w:rsidR="00F94AA3" w:rsidRPr="00FC444E">
              <w:rPr>
                <w:rFonts w:ascii="Times New Roman" w:eastAsia="Times New Roman" w:hAnsi="Times New Roman" w:cs="Times New Roman"/>
                <w:color w:val="000000" w:themeColor="text1"/>
                <w:sz w:val="24"/>
                <w:szCs w:val="24"/>
                <w:lang w:eastAsia="ru-RU"/>
              </w:rPr>
              <w:t>Покажите место и роль рыцарского</w:t>
            </w:r>
          </w:p>
          <w:p w14:paraId="0E09E759" w14:textId="6AC79F7E" w:rsidR="00F94AA3" w:rsidRPr="00FC444E" w:rsidRDefault="00F94AA3" w:rsidP="00F94AA3">
            <w:pPr>
              <w:shd w:val="clear" w:color="auto" w:fill="FFFFFF"/>
              <w:rPr>
                <w:rFonts w:ascii="Times New Roman" w:eastAsia="Times New Roman" w:hAnsi="Times New Roman" w:cs="Times New Roman"/>
                <w:color w:val="000000" w:themeColor="text1"/>
                <w:sz w:val="24"/>
                <w:szCs w:val="24"/>
                <w:lang w:eastAsia="ru-RU"/>
              </w:rPr>
            </w:pPr>
            <w:r w:rsidRPr="00FC444E">
              <w:rPr>
                <w:rFonts w:ascii="Times New Roman" w:eastAsia="Times New Roman" w:hAnsi="Times New Roman" w:cs="Times New Roman"/>
                <w:color w:val="000000" w:themeColor="text1"/>
                <w:sz w:val="24"/>
                <w:szCs w:val="24"/>
                <w:lang w:eastAsia="ru-RU"/>
              </w:rPr>
              <w:t>романа в истории литературы Англии</w:t>
            </w:r>
            <w:r w:rsidR="00016D3B" w:rsidRPr="00FC444E">
              <w:rPr>
                <w:rFonts w:ascii="Times New Roman" w:eastAsia="Times New Roman" w:hAnsi="Times New Roman" w:cs="Times New Roman"/>
                <w:color w:val="000000" w:themeColor="text1"/>
                <w:sz w:val="24"/>
                <w:szCs w:val="24"/>
                <w:lang w:eastAsia="ru-RU"/>
              </w:rPr>
              <w:t>.</w:t>
            </w:r>
          </w:p>
          <w:p w14:paraId="073E8A15" w14:textId="0543EAED" w:rsidR="00016D3B" w:rsidRPr="00FC444E" w:rsidRDefault="00016D3B" w:rsidP="00F94AA3">
            <w:pPr>
              <w:shd w:val="clear" w:color="auto" w:fill="FFFFFF"/>
              <w:rPr>
                <w:rFonts w:ascii="Times New Roman" w:eastAsia="Times New Roman" w:hAnsi="Times New Roman" w:cs="Times New Roman"/>
                <w:color w:val="000000" w:themeColor="text1"/>
                <w:sz w:val="24"/>
                <w:szCs w:val="24"/>
                <w:lang w:eastAsia="ru-RU"/>
              </w:rPr>
            </w:pPr>
          </w:p>
          <w:p w14:paraId="1C8A87EB" w14:textId="77777777" w:rsidR="006079E0" w:rsidRDefault="006079E0" w:rsidP="00F94AA3">
            <w:pPr>
              <w:shd w:val="clear" w:color="auto" w:fill="FFFFFF"/>
              <w:rPr>
                <w:rFonts w:ascii="Times New Roman" w:eastAsia="Times New Roman" w:hAnsi="Times New Roman" w:cs="Times New Roman"/>
                <w:b/>
                <w:bCs/>
                <w:color w:val="000000" w:themeColor="text1"/>
                <w:sz w:val="24"/>
                <w:szCs w:val="24"/>
                <w:lang w:eastAsia="ru-RU"/>
              </w:rPr>
            </w:pPr>
          </w:p>
          <w:p w14:paraId="0086AE96" w14:textId="77777777" w:rsidR="006079E0" w:rsidRDefault="006079E0" w:rsidP="00F94AA3">
            <w:pPr>
              <w:shd w:val="clear" w:color="auto" w:fill="FFFFFF"/>
              <w:rPr>
                <w:rFonts w:ascii="Times New Roman" w:eastAsia="Times New Roman" w:hAnsi="Times New Roman" w:cs="Times New Roman"/>
                <w:b/>
                <w:bCs/>
                <w:color w:val="000000" w:themeColor="text1"/>
                <w:sz w:val="24"/>
                <w:szCs w:val="24"/>
                <w:lang w:eastAsia="ru-RU"/>
              </w:rPr>
            </w:pPr>
          </w:p>
          <w:p w14:paraId="576C2ED4" w14:textId="77777777" w:rsidR="006079E0" w:rsidRDefault="006079E0" w:rsidP="00F94AA3">
            <w:pPr>
              <w:shd w:val="clear" w:color="auto" w:fill="FFFFFF"/>
              <w:rPr>
                <w:rFonts w:ascii="Times New Roman" w:eastAsia="Times New Roman" w:hAnsi="Times New Roman" w:cs="Times New Roman"/>
                <w:b/>
                <w:bCs/>
                <w:color w:val="000000" w:themeColor="text1"/>
                <w:sz w:val="24"/>
                <w:szCs w:val="24"/>
                <w:lang w:eastAsia="ru-RU"/>
              </w:rPr>
            </w:pPr>
          </w:p>
          <w:p w14:paraId="03B3DA01" w14:textId="63502D70" w:rsidR="006079E0" w:rsidRDefault="006079E0" w:rsidP="00F94AA3">
            <w:pPr>
              <w:shd w:val="clear" w:color="auto" w:fill="FFFFFF"/>
              <w:rPr>
                <w:rFonts w:ascii="Times New Roman" w:eastAsia="Times New Roman" w:hAnsi="Times New Roman" w:cs="Times New Roman"/>
                <w:b/>
                <w:bCs/>
                <w:color w:val="000000" w:themeColor="text1"/>
                <w:sz w:val="24"/>
                <w:szCs w:val="24"/>
                <w:lang w:eastAsia="ru-RU"/>
              </w:rPr>
            </w:pPr>
          </w:p>
          <w:p w14:paraId="32349619" w14:textId="5CC16E5D" w:rsidR="002E64BD" w:rsidRPr="00FC444E" w:rsidRDefault="00016D3B" w:rsidP="00F94AA3">
            <w:pPr>
              <w:shd w:val="clear" w:color="auto" w:fill="FFFFFF"/>
              <w:rPr>
                <w:rFonts w:ascii="Times New Roman" w:hAnsi="Times New Roman" w:cs="Times New Roman"/>
                <w:color w:val="000000" w:themeColor="text1"/>
                <w:sz w:val="24"/>
                <w:szCs w:val="24"/>
              </w:rPr>
            </w:pPr>
            <w:r w:rsidRPr="00FC444E">
              <w:rPr>
                <w:rFonts w:ascii="Times New Roman" w:eastAsia="Times New Roman" w:hAnsi="Times New Roman" w:cs="Times New Roman"/>
                <w:b/>
                <w:bCs/>
                <w:color w:val="000000" w:themeColor="text1"/>
                <w:sz w:val="24"/>
                <w:szCs w:val="24"/>
                <w:lang w:eastAsia="ru-RU"/>
              </w:rPr>
              <w:t xml:space="preserve">Задание </w:t>
            </w:r>
            <w:r w:rsidR="008A1786" w:rsidRPr="00FC444E">
              <w:rPr>
                <w:rFonts w:ascii="Times New Roman" w:eastAsia="Times New Roman" w:hAnsi="Times New Roman" w:cs="Times New Roman"/>
                <w:b/>
                <w:bCs/>
                <w:color w:val="000000" w:themeColor="text1"/>
                <w:sz w:val="24"/>
                <w:szCs w:val="24"/>
                <w:lang w:eastAsia="ru-RU"/>
              </w:rPr>
              <w:t>1</w:t>
            </w:r>
            <w:r w:rsidRPr="00FC444E">
              <w:rPr>
                <w:rFonts w:ascii="Times New Roman" w:eastAsia="Times New Roman" w:hAnsi="Times New Roman" w:cs="Times New Roman"/>
                <w:b/>
                <w:bCs/>
                <w:color w:val="000000" w:themeColor="text1"/>
                <w:sz w:val="24"/>
                <w:szCs w:val="24"/>
                <w:lang w:eastAsia="ru-RU"/>
              </w:rPr>
              <w:t>.</w:t>
            </w:r>
            <w:r w:rsidRPr="00FC444E">
              <w:rPr>
                <w:rFonts w:ascii="Times New Roman" w:eastAsia="Times New Roman" w:hAnsi="Times New Roman" w:cs="Times New Roman"/>
                <w:color w:val="000000" w:themeColor="text1"/>
                <w:sz w:val="24"/>
                <w:szCs w:val="24"/>
                <w:lang w:eastAsia="ru-RU"/>
              </w:rPr>
              <w:t xml:space="preserve"> </w:t>
            </w:r>
            <w:r w:rsidRPr="00FC444E">
              <w:rPr>
                <w:rFonts w:ascii="Times New Roman" w:hAnsi="Times New Roman" w:cs="Times New Roman"/>
                <w:color w:val="000000" w:themeColor="text1"/>
                <w:sz w:val="24"/>
                <w:szCs w:val="24"/>
              </w:rPr>
              <w:t xml:space="preserve">С каким явлением в литературе связано творчество Дж. Джойса? а) экзистенциализм; б) декадентство; в) символизм; г) модернизм. </w:t>
            </w:r>
          </w:p>
          <w:p w14:paraId="4AAB8347" w14:textId="77777777" w:rsidR="006079E0" w:rsidRDefault="006079E0" w:rsidP="002E64BD">
            <w:pPr>
              <w:shd w:val="clear" w:color="auto" w:fill="FFFFFF"/>
              <w:jc w:val="both"/>
              <w:rPr>
                <w:rFonts w:ascii="Times New Roman" w:hAnsi="Times New Roman" w:cs="Times New Roman"/>
                <w:b/>
                <w:bCs/>
                <w:color w:val="000000" w:themeColor="text1"/>
                <w:sz w:val="24"/>
                <w:szCs w:val="24"/>
              </w:rPr>
            </w:pPr>
          </w:p>
          <w:p w14:paraId="6BFB63C3" w14:textId="77777777" w:rsidR="006079E0" w:rsidRDefault="006079E0" w:rsidP="002E64BD">
            <w:pPr>
              <w:shd w:val="clear" w:color="auto" w:fill="FFFFFF"/>
              <w:jc w:val="both"/>
              <w:rPr>
                <w:rFonts w:ascii="Times New Roman" w:hAnsi="Times New Roman" w:cs="Times New Roman"/>
                <w:b/>
                <w:bCs/>
                <w:color w:val="000000" w:themeColor="text1"/>
                <w:sz w:val="24"/>
                <w:szCs w:val="24"/>
              </w:rPr>
            </w:pPr>
          </w:p>
          <w:p w14:paraId="240DFB72" w14:textId="30D81070" w:rsidR="002E64BD" w:rsidRPr="00FC444E" w:rsidRDefault="002E64BD" w:rsidP="002E64BD">
            <w:pPr>
              <w:shd w:val="clear" w:color="auto" w:fill="FFFFFF"/>
              <w:jc w:val="both"/>
              <w:rPr>
                <w:rFonts w:ascii="Times New Roman" w:hAnsi="Times New Roman" w:cs="Times New Roman"/>
                <w:color w:val="000000" w:themeColor="text1"/>
                <w:sz w:val="24"/>
                <w:szCs w:val="24"/>
              </w:rPr>
            </w:pPr>
            <w:r w:rsidRPr="00FC444E">
              <w:rPr>
                <w:rFonts w:ascii="Times New Roman" w:hAnsi="Times New Roman" w:cs="Times New Roman"/>
                <w:b/>
                <w:bCs/>
                <w:color w:val="000000" w:themeColor="text1"/>
                <w:sz w:val="24"/>
                <w:szCs w:val="24"/>
              </w:rPr>
              <w:t xml:space="preserve">Задание </w:t>
            </w:r>
            <w:r w:rsidR="008A1786" w:rsidRPr="00FC444E">
              <w:rPr>
                <w:rFonts w:ascii="Times New Roman" w:hAnsi="Times New Roman" w:cs="Times New Roman"/>
                <w:b/>
                <w:bCs/>
                <w:color w:val="000000" w:themeColor="text1"/>
                <w:sz w:val="24"/>
                <w:szCs w:val="24"/>
              </w:rPr>
              <w:t>2</w:t>
            </w:r>
            <w:r w:rsidRPr="00FC444E">
              <w:rPr>
                <w:rFonts w:ascii="Times New Roman" w:hAnsi="Times New Roman" w:cs="Times New Roman"/>
                <w:b/>
                <w:bCs/>
                <w:color w:val="000000" w:themeColor="text1"/>
                <w:sz w:val="24"/>
                <w:szCs w:val="24"/>
              </w:rPr>
              <w:t>.</w:t>
            </w:r>
            <w:r w:rsidRPr="00FC444E">
              <w:rPr>
                <w:rFonts w:ascii="Times New Roman" w:hAnsi="Times New Roman" w:cs="Times New Roman"/>
                <w:color w:val="000000" w:themeColor="text1"/>
                <w:sz w:val="24"/>
                <w:szCs w:val="24"/>
              </w:rPr>
              <w:t xml:space="preserve"> Как называется второй роман из цикла Дж. Голсуорси «Сага о Форсайтах»? а) «Собственник»; б) «Сдается в наем»; в) «Белая обезьяна»; г) «В петле».</w:t>
            </w:r>
          </w:p>
          <w:p w14:paraId="6A2140E2" w14:textId="77777777" w:rsidR="006079E0" w:rsidRDefault="006079E0" w:rsidP="00F94AA3">
            <w:pPr>
              <w:shd w:val="clear" w:color="auto" w:fill="FFFFFF"/>
              <w:rPr>
                <w:rFonts w:ascii="Times New Roman" w:hAnsi="Times New Roman" w:cs="Times New Roman"/>
                <w:b/>
                <w:bCs/>
                <w:color w:val="000000" w:themeColor="text1"/>
                <w:sz w:val="24"/>
                <w:szCs w:val="24"/>
              </w:rPr>
            </w:pPr>
          </w:p>
          <w:p w14:paraId="0DDC25A0" w14:textId="77777777" w:rsidR="006079E0" w:rsidRDefault="006079E0" w:rsidP="00F94AA3">
            <w:pPr>
              <w:shd w:val="clear" w:color="auto" w:fill="FFFFFF"/>
              <w:rPr>
                <w:rFonts w:ascii="Times New Roman" w:hAnsi="Times New Roman" w:cs="Times New Roman"/>
                <w:b/>
                <w:bCs/>
                <w:color w:val="000000" w:themeColor="text1"/>
                <w:sz w:val="24"/>
                <w:szCs w:val="24"/>
              </w:rPr>
            </w:pPr>
          </w:p>
          <w:p w14:paraId="70B004B0" w14:textId="77777777" w:rsidR="006079E0" w:rsidRDefault="006079E0" w:rsidP="00F94AA3">
            <w:pPr>
              <w:shd w:val="clear" w:color="auto" w:fill="FFFFFF"/>
              <w:rPr>
                <w:rFonts w:ascii="Times New Roman" w:hAnsi="Times New Roman" w:cs="Times New Roman"/>
                <w:b/>
                <w:bCs/>
                <w:color w:val="000000" w:themeColor="text1"/>
                <w:sz w:val="24"/>
                <w:szCs w:val="24"/>
              </w:rPr>
            </w:pPr>
          </w:p>
          <w:p w14:paraId="37CA71CB" w14:textId="77777777" w:rsidR="006079E0" w:rsidRDefault="006079E0" w:rsidP="00F94AA3">
            <w:pPr>
              <w:shd w:val="clear" w:color="auto" w:fill="FFFFFF"/>
              <w:rPr>
                <w:rFonts w:ascii="Times New Roman" w:hAnsi="Times New Roman" w:cs="Times New Roman"/>
                <w:b/>
                <w:bCs/>
                <w:color w:val="000000" w:themeColor="text1"/>
                <w:sz w:val="24"/>
                <w:szCs w:val="24"/>
              </w:rPr>
            </w:pPr>
          </w:p>
          <w:p w14:paraId="74D2E031" w14:textId="77777777" w:rsidR="006079E0" w:rsidRDefault="006079E0" w:rsidP="00F94AA3">
            <w:pPr>
              <w:shd w:val="clear" w:color="auto" w:fill="FFFFFF"/>
              <w:rPr>
                <w:rFonts w:ascii="Times New Roman" w:hAnsi="Times New Roman" w:cs="Times New Roman"/>
                <w:b/>
                <w:bCs/>
                <w:color w:val="000000" w:themeColor="text1"/>
                <w:sz w:val="24"/>
                <w:szCs w:val="24"/>
              </w:rPr>
            </w:pPr>
          </w:p>
          <w:p w14:paraId="7EE31693" w14:textId="77777777" w:rsidR="006079E0" w:rsidRDefault="006079E0" w:rsidP="00F94AA3">
            <w:pPr>
              <w:shd w:val="clear" w:color="auto" w:fill="FFFFFF"/>
              <w:rPr>
                <w:rFonts w:ascii="Times New Roman" w:hAnsi="Times New Roman" w:cs="Times New Roman"/>
                <w:b/>
                <w:bCs/>
                <w:color w:val="000000" w:themeColor="text1"/>
                <w:sz w:val="24"/>
                <w:szCs w:val="24"/>
              </w:rPr>
            </w:pPr>
          </w:p>
          <w:p w14:paraId="58CE5B5F" w14:textId="77777777" w:rsidR="006079E0" w:rsidRDefault="006079E0" w:rsidP="00F94AA3">
            <w:pPr>
              <w:shd w:val="clear" w:color="auto" w:fill="FFFFFF"/>
              <w:rPr>
                <w:rFonts w:ascii="Times New Roman" w:hAnsi="Times New Roman" w:cs="Times New Roman"/>
                <w:b/>
                <w:bCs/>
                <w:color w:val="000000" w:themeColor="text1"/>
                <w:sz w:val="24"/>
                <w:szCs w:val="24"/>
              </w:rPr>
            </w:pPr>
          </w:p>
          <w:p w14:paraId="5A030802" w14:textId="176A3008" w:rsidR="00016D3B" w:rsidRPr="00FC444E" w:rsidRDefault="00016D3B" w:rsidP="00F94AA3">
            <w:pPr>
              <w:shd w:val="clear" w:color="auto" w:fill="FFFFFF"/>
              <w:rPr>
                <w:rFonts w:ascii="Times New Roman" w:hAnsi="Times New Roman" w:cs="Times New Roman"/>
                <w:color w:val="000000" w:themeColor="text1"/>
                <w:sz w:val="24"/>
                <w:szCs w:val="24"/>
              </w:rPr>
            </w:pPr>
            <w:r w:rsidRPr="00FC444E">
              <w:rPr>
                <w:rFonts w:ascii="Times New Roman" w:hAnsi="Times New Roman" w:cs="Times New Roman"/>
                <w:b/>
                <w:bCs/>
                <w:color w:val="000000" w:themeColor="text1"/>
                <w:sz w:val="24"/>
                <w:szCs w:val="24"/>
              </w:rPr>
              <w:t xml:space="preserve">Задание </w:t>
            </w:r>
            <w:r w:rsidR="008A1786" w:rsidRPr="00FC444E">
              <w:rPr>
                <w:rFonts w:ascii="Times New Roman" w:hAnsi="Times New Roman" w:cs="Times New Roman"/>
                <w:b/>
                <w:bCs/>
                <w:color w:val="000000" w:themeColor="text1"/>
                <w:sz w:val="24"/>
                <w:szCs w:val="24"/>
              </w:rPr>
              <w:t>1</w:t>
            </w:r>
            <w:r w:rsidRPr="00FC444E">
              <w:rPr>
                <w:rFonts w:ascii="Times New Roman" w:hAnsi="Times New Roman" w:cs="Times New Roman"/>
                <w:b/>
                <w:bCs/>
                <w:color w:val="000000" w:themeColor="text1"/>
                <w:sz w:val="24"/>
                <w:szCs w:val="24"/>
              </w:rPr>
              <w:t>.</w:t>
            </w:r>
            <w:r w:rsidRPr="00FC444E">
              <w:rPr>
                <w:rFonts w:ascii="Times New Roman" w:hAnsi="Times New Roman" w:cs="Times New Roman"/>
                <w:color w:val="000000" w:themeColor="text1"/>
                <w:sz w:val="24"/>
                <w:szCs w:val="24"/>
              </w:rPr>
              <w:t xml:space="preserve">  Назовите конфликт в «Саге о Форсайтах» Дж. Голсуорси? а) между личностью и государством; б) между собственностью и красотой; в) между капиталом и рабочим классом; г) между разумом и чувством. </w:t>
            </w:r>
          </w:p>
          <w:p w14:paraId="1998286B" w14:textId="3C495F17" w:rsidR="00016D3B" w:rsidRPr="00FC444E" w:rsidRDefault="00016D3B" w:rsidP="00F94AA3">
            <w:pPr>
              <w:shd w:val="clear" w:color="auto" w:fill="FFFFFF"/>
              <w:rPr>
                <w:rFonts w:ascii="Times New Roman" w:eastAsia="Times New Roman" w:hAnsi="Times New Roman" w:cs="Times New Roman"/>
                <w:color w:val="000000" w:themeColor="text1"/>
                <w:sz w:val="24"/>
                <w:szCs w:val="24"/>
                <w:lang w:eastAsia="ru-RU"/>
              </w:rPr>
            </w:pPr>
            <w:r w:rsidRPr="00FC444E">
              <w:rPr>
                <w:rFonts w:ascii="Times New Roman" w:hAnsi="Times New Roman" w:cs="Times New Roman"/>
                <w:b/>
                <w:bCs/>
                <w:color w:val="000000" w:themeColor="text1"/>
                <w:sz w:val="24"/>
                <w:szCs w:val="24"/>
              </w:rPr>
              <w:t xml:space="preserve">Задание </w:t>
            </w:r>
            <w:r w:rsidR="008A1786" w:rsidRPr="00FC444E">
              <w:rPr>
                <w:rFonts w:ascii="Times New Roman" w:hAnsi="Times New Roman" w:cs="Times New Roman"/>
                <w:b/>
                <w:bCs/>
                <w:color w:val="000000" w:themeColor="text1"/>
                <w:sz w:val="24"/>
                <w:szCs w:val="24"/>
              </w:rPr>
              <w:t>2</w:t>
            </w:r>
            <w:r w:rsidRPr="00FC444E">
              <w:rPr>
                <w:rFonts w:ascii="Times New Roman" w:hAnsi="Times New Roman" w:cs="Times New Roman"/>
                <w:b/>
                <w:bCs/>
                <w:color w:val="000000" w:themeColor="text1"/>
                <w:sz w:val="24"/>
                <w:szCs w:val="24"/>
              </w:rPr>
              <w:t>.</w:t>
            </w:r>
            <w:r w:rsidRPr="00FC444E">
              <w:rPr>
                <w:rFonts w:ascii="Times New Roman" w:hAnsi="Times New Roman" w:cs="Times New Roman"/>
                <w:color w:val="000000" w:themeColor="text1"/>
                <w:sz w:val="24"/>
                <w:szCs w:val="24"/>
              </w:rPr>
              <w:t xml:space="preserve">  Какое литературное направление входит в модернизм? а) романтизм; б) экзистенциализм; в) классицизм;</w:t>
            </w:r>
          </w:p>
          <w:p w14:paraId="3ED8B9E5" w14:textId="77777777" w:rsidR="00F95619" w:rsidRPr="00FC444E" w:rsidRDefault="00F95619" w:rsidP="00974DA2">
            <w:pPr>
              <w:rPr>
                <w:rFonts w:ascii="Times New Roman" w:hAnsi="Times New Roman" w:cs="Times New Roman"/>
                <w:b/>
                <w:bCs/>
                <w:color w:val="000000" w:themeColor="text1"/>
                <w:sz w:val="24"/>
                <w:szCs w:val="24"/>
              </w:rPr>
            </w:pPr>
          </w:p>
        </w:tc>
      </w:tr>
    </w:tbl>
    <w:p w14:paraId="437C4E76" w14:textId="354121D3" w:rsidR="00C26278" w:rsidRDefault="00C26278" w:rsidP="00C26278">
      <w:pPr>
        <w:pStyle w:val="16"/>
        <w:jc w:val="both"/>
        <w:rPr>
          <w:b/>
        </w:rPr>
      </w:pPr>
    </w:p>
    <w:p w14:paraId="7412791B" w14:textId="77777777" w:rsidR="00462091" w:rsidRDefault="00462091" w:rsidP="00FC444E">
      <w:pPr>
        <w:pStyle w:val="16"/>
        <w:ind w:left="0"/>
        <w:jc w:val="both"/>
        <w:rPr>
          <w:b/>
        </w:rPr>
      </w:pPr>
    </w:p>
    <w:p w14:paraId="16FED95D" w14:textId="1D34FB31" w:rsidR="00DE057F" w:rsidRPr="00F95619" w:rsidRDefault="00C26278" w:rsidP="00DE057F">
      <w:pPr>
        <w:shd w:val="clear" w:color="auto" w:fill="FFFFFF"/>
        <w:spacing w:after="0" w:line="240" w:lineRule="auto"/>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Примерные в</w:t>
      </w:r>
      <w:r w:rsidR="00DE057F" w:rsidRPr="00F95619">
        <w:rPr>
          <w:rFonts w:ascii="Times New Roman" w:eastAsia="Times New Roman" w:hAnsi="Times New Roman" w:cs="Times New Roman"/>
          <w:b/>
          <w:bCs/>
          <w:color w:val="000000"/>
          <w:sz w:val="28"/>
          <w:szCs w:val="28"/>
          <w:lang w:eastAsia="ru-RU"/>
        </w:rPr>
        <w:t xml:space="preserve">опросы для подготовки к </w:t>
      </w:r>
      <w:r w:rsidR="00DE057F" w:rsidRPr="00E9662F">
        <w:rPr>
          <w:rFonts w:ascii="Times New Roman" w:eastAsia="Times New Roman" w:hAnsi="Times New Roman" w:cs="Times New Roman"/>
          <w:b/>
          <w:bCs/>
          <w:color w:val="000000"/>
          <w:sz w:val="28"/>
          <w:szCs w:val="28"/>
          <w:lang w:eastAsia="ru-RU"/>
        </w:rPr>
        <w:t>зачету</w:t>
      </w:r>
    </w:p>
    <w:p w14:paraId="49E57A82" w14:textId="7CF11F9E" w:rsidR="00DE057F" w:rsidRPr="00974DA2" w:rsidRDefault="00DE057F" w:rsidP="00D3652D">
      <w:pPr>
        <w:pStyle w:val="a7"/>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4DA2">
        <w:rPr>
          <w:rFonts w:ascii="Times New Roman" w:eastAsia="Times New Roman" w:hAnsi="Times New Roman" w:cs="Times New Roman"/>
          <w:color w:val="000000"/>
          <w:sz w:val="28"/>
          <w:szCs w:val="28"/>
          <w:lang w:eastAsia="ru-RU"/>
        </w:rPr>
        <w:t xml:space="preserve"> Английская литература как составная часть мировой литературы и культуры.</w:t>
      </w:r>
    </w:p>
    <w:p w14:paraId="0399B023" w14:textId="44D53D3C" w:rsidR="00DE057F" w:rsidRPr="00974DA2" w:rsidRDefault="00DE057F" w:rsidP="00D3652D">
      <w:pPr>
        <w:pStyle w:val="a7"/>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4DA2">
        <w:rPr>
          <w:rFonts w:ascii="Times New Roman" w:eastAsia="Times New Roman" w:hAnsi="Times New Roman" w:cs="Times New Roman"/>
          <w:color w:val="000000"/>
          <w:sz w:val="28"/>
          <w:szCs w:val="28"/>
          <w:lang w:eastAsia="ru-RU"/>
        </w:rPr>
        <w:t>Истоки английской литературы. Литература германских племен. Героический эпос «</w:t>
      </w:r>
      <w:proofErr w:type="spellStart"/>
      <w:r w:rsidRPr="00974DA2">
        <w:rPr>
          <w:rFonts w:ascii="Times New Roman" w:eastAsia="Times New Roman" w:hAnsi="Times New Roman" w:cs="Times New Roman"/>
          <w:color w:val="000000"/>
          <w:sz w:val="28"/>
          <w:szCs w:val="28"/>
          <w:lang w:eastAsia="ru-RU"/>
        </w:rPr>
        <w:t>Беовульф</w:t>
      </w:r>
      <w:proofErr w:type="spellEnd"/>
      <w:r w:rsidRPr="00974DA2">
        <w:rPr>
          <w:rFonts w:ascii="Times New Roman" w:eastAsia="Times New Roman" w:hAnsi="Times New Roman" w:cs="Times New Roman"/>
          <w:color w:val="000000"/>
          <w:sz w:val="28"/>
          <w:szCs w:val="28"/>
          <w:lang w:eastAsia="ru-RU"/>
        </w:rPr>
        <w:t>»: тематика, проблематика, особенности средневекового воина.</w:t>
      </w:r>
    </w:p>
    <w:p w14:paraId="3A06D933" w14:textId="03C05438" w:rsidR="00DE057F" w:rsidRDefault="00974DA2" w:rsidP="00D3652D">
      <w:pPr>
        <w:pStyle w:val="a7"/>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E057F" w:rsidRPr="00E9662F">
        <w:rPr>
          <w:rFonts w:ascii="Times New Roman" w:eastAsia="Times New Roman" w:hAnsi="Times New Roman" w:cs="Times New Roman"/>
          <w:color w:val="000000"/>
          <w:sz w:val="28"/>
          <w:szCs w:val="28"/>
          <w:lang w:eastAsia="ru-RU"/>
        </w:rPr>
        <w:t>Роль Д. Чосера в создании английского литературного языка. «Кентерберийские</w:t>
      </w:r>
      <w:r w:rsidR="00DE057F">
        <w:rPr>
          <w:rFonts w:ascii="Times New Roman" w:eastAsia="Times New Roman" w:hAnsi="Times New Roman" w:cs="Times New Roman"/>
          <w:color w:val="000000"/>
          <w:sz w:val="28"/>
          <w:szCs w:val="28"/>
          <w:lang w:eastAsia="ru-RU"/>
        </w:rPr>
        <w:t xml:space="preserve"> </w:t>
      </w:r>
      <w:r w:rsidR="00DE057F" w:rsidRPr="00E9662F">
        <w:rPr>
          <w:rFonts w:ascii="Times New Roman" w:eastAsia="Times New Roman" w:hAnsi="Times New Roman" w:cs="Times New Roman"/>
          <w:color w:val="000000"/>
          <w:sz w:val="28"/>
          <w:szCs w:val="28"/>
          <w:lang w:eastAsia="ru-RU"/>
        </w:rPr>
        <w:t>рассказы»: жанровое разнообразие, реалистическое изображение переломной эпохи.</w:t>
      </w:r>
    </w:p>
    <w:p w14:paraId="33C752FE" w14:textId="77777777" w:rsidR="00DE057F" w:rsidRDefault="00DE057F" w:rsidP="00D3652D">
      <w:pPr>
        <w:pStyle w:val="a7"/>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9662F">
        <w:rPr>
          <w:rFonts w:ascii="Times New Roman" w:eastAsia="Times New Roman" w:hAnsi="Times New Roman" w:cs="Times New Roman"/>
          <w:color w:val="000000"/>
          <w:sz w:val="28"/>
          <w:szCs w:val="28"/>
          <w:lang w:eastAsia="ru-RU"/>
        </w:rPr>
        <w:t>Расцвет английской и шотландской народной поэзии в литературе XV в. Баллады</w:t>
      </w:r>
      <w:r>
        <w:rPr>
          <w:rFonts w:ascii="Times New Roman" w:eastAsia="Times New Roman" w:hAnsi="Times New Roman" w:cs="Times New Roman"/>
          <w:color w:val="000000"/>
          <w:sz w:val="28"/>
          <w:szCs w:val="28"/>
          <w:lang w:eastAsia="ru-RU"/>
        </w:rPr>
        <w:t xml:space="preserve"> </w:t>
      </w:r>
      <w:r w:rsidRPr="00E9662F">
        <w:rPr>
          <w:rFonts w:ascii="Times New Roman" w:eastAsia="Times New Roman" w:hAnsi="Times New Roman" w:cs="Times New Roman"/>
          <w:color w:val="000000"/>
          <w:sz w:val="28"/>
          <w:szCs w:val="28"/>
          <w:lang w:eastAsia="ru-RU"/>
        </w:rPr>
        <w:t>о Робин Гуде.</w:t>
      </w:r>
    </w:p>
    <w:p w14:paraId="00C7AF79" w14:textId="77777777" w:rsidR="00DE057F" w:rsidRDefault="00DE057F" w:rsidP="00D3652D">
      <w:pPr>
        <w:pStyle w:val="a7"/>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9662F">
        <w:rPr>
          <w:rFonts w:ascii="Times New Roman" w:eastAsia="Times New Roman" w:hAnsi="Times New Roman" w:cs="Times New Roman"/>
          <w:color w:val="000000"/>
          <w:sz w:val="28"/>
          <w:szCs w:val="28"/>
          <w:lang w:eastAsia="ru-RU"/>
        </w:rPr>
        <w:t>Общая характеристика жизни и творчества У. Шекспира: литературное наследие,</w:t>
      </w:r>
      <w:r>
        <w:rPr>
          <w:rFonts w:ascii="Times New Roman" w:eastAsia="Times New Roman" w:hAnsi="Times New Roman" w:cs="Times New Roman"/>
          <w:color w:val="000000"/>
          <w:sz w:val="28"/>
          <w:szCs w:val="28"/>
          <w:lang w:eastAsia="ru-RU"/>
        </w:rPr>
        <w:t xml:space="preserve"> </w:t>
      </w:r>
      <w:r w:rsidRPr="00E9662F">
        <w:rPr>
          <w:rFonts w:ascii="Times New Roman" w:eastAsia="Times New Roman" w:hAnsi="Times New Roman" w:cs="Times New Roman"/>
          <w:color w:val="000000"/>
          <w:sz w:val="28"/>
          <w:szCs w:val="28"/>
          <w:lang w:eastAsia="ru-RU"/>
        </w:rPr>
        <w:t>периодизация, влияние на последующее развитие литературы.</w:t>
      </w:r>
    </w:p>
    <w:p w14:paraId="07A3563B" w14:textId="77777777" w:rsidR="00DE057F" w:rsidRDefault="00DE057F" w:rsidP="00D3652D">
      <w:pPr>
        <w:pStyle w:val="a7"/>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9662F">
        <w:rPr>
          <w:rFonts w:ascii="Times New Roman" w:eastAsia="Times New Roman" w:hAnsi="Times New Roman" w:cs="Times New Roman"/>
          <w:color w:val="000000"/>
          <w:sz w:val="28"/>
          <w:szCs w:val="28"/>
          <w:lang w:eastAsia="ru-RU"/>
        </w:rPr>
        <w:t>Характеристика раннего этапа творчества У. Шекспира. Ранние комедии У.</w:t>
      </w:r>
      <w:r>
        <w:rPr>
          <w:rFonts w:ascii="Times New Roman" w:eastAsia="Times New Roman" w:hAnsi="Times New Roman" w:cs="Times New Roman"/>
          <w:color w:val="000000"/>
          <w:sz w:val="28"/>
          <w:szCs w:val="28"/>
          <w:lang w:eastAsia="ru-RU"/>
        </w:rPr>
        <w:t xml:space="preserve"> </w:t>
      </w:r>
      <w:r w:rsidRPr="00E9662F">
        <w:rPr>
          <w:rFonts w:ascii="Times New Roman" w:eastAsia="Times New Roman" w:hAnsi="Times New Roman" w:cs="Times New Roman"/>
          <w:color w:val="000000"/>
          <w:sz w:val="28"/>
          <w:szCs w:val="28"/>
          <w:lang w:eastAsia="ru-RU"/>
        </w:rPr>
        <w:t>Шекспира: общая характеристика, тематика, проблематика.</w:t>
      </w:r>
      <w:r>
        <w:rPr>
          <w:rFonts w:ascii="Times New Roman" w:eastAsia="Times New Roman" w:hAnsi="Times New Roman" w:cs="Times New Roman"/>
          <w:color w:val="000000"/>
          <w:sz w:val="28"/>
          <w:szCs w:val="28"/>
          <w:lang w:eastAsia="ru-RU"/>
        </w:rPr>
        <w:t xml:space="preserve"> </w:t>
      </w:r>
    </w:p>
    <w:p w14:paraId="202FBB6D" w14:textId="77777777" w:rsidR="00DE057F" w:rsidRDefault="00DE057F" w:rsidP="00D3652D">
      <w:pPr>
        <w:pStyle w:val="a7"/>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9662F">
        <w:rPr>
          <w:rFonts w:ascii="Times New Roman" w:eastAsia="Times New Roman" w:hAnsi="Times New Roman" w:cs="Times New Roman"/>
          <w:color w:val="000000"/>
          <w:sz w:val="28"/>
          <w:szCs w:val="28"/>
          <w:lang w:eastAsia="ru-RU"/>
        </w:rPr>
        <w:t>Великие</w:t>
      </w:r>
      <w:r>
        <w:rPr>
          <w:rFonts w:ascii="Times New Roman" w:eastAsia="Times New Roman" w:hAnsi="Times New Roman" w:cs="Times New Roman"/>
          <w:color w:val="000000"/>
          <w:sz w:val="28"/>
          <w:szCs w:val="28"/>
          <w:lang w:eastAsia="ru-RU"/>
        </w:rPr>
        <w:t xml:space="preserve"> </w:t>
      </w:r>
      <w:r w:rsidRPr="00E9662F">
        <w:rPr>
          <w:rFonts w:ascii="Times New Roman" w:eastAsia="Times New Roman" w:hAnsi="Times New Roman" w:cs="Times New Roman"/>
          <w:color w:val="000000"/>
          <w:sz w:val="28"/>
          <w:szCs w:val="28"/>
          <w:lang w:eastAsia="ru-RU"/>
        </w:rPr>
        <w:t>трагедии</w:t>
      </w:r>
      <w:r>
        <w:rPr>
          <w:rFonts w:ascii="Times New Roman" w:eastAsia="Times New Roman" w:hAnsi="Times New Roman" w:cs="Times New Roman"/>
          <w:color w:val="000000"/>
          <w:sz w:val="28"/>
          <w:szCs w:val="28"/>
          <w:lang w:eastAsia="ru-RU"/>
        </w:rPr>
        <w:t xml:space="preserve"> </w:t>
      </w:r>
      <w:r w:rsidRPr="00E9662F">
        <w:rPr>
          <w:rFonts w:ascii="Times New Roman" w:eastAsia="Times New Roman" w:hAnsi="Times New Roman" w:cs="Times New Roman"/>
          <w:color w:val="000000"/>
          <w:sz w:val="28"/>
          <w:szCs w:val="28"/>
          <w:lang w:eastAsia="ru-RU"/>
        </w:rPr>
        <w:t>У.</w:t>
      </w:r>
      <w:r>
        <w:rPr>
          <w:rFonts w:ascii="Times New Roman" w:eastAsia="Times New Roman" w:hAnsi="Times New Roman" w:cs="Times New Roman"/>
          <w:color w:val="000000"/>
          <w:sz w:val="28"/>
          <w:szCs w:val="28"/>
          <w:lang w:eastAsia="ru-RU"/>
        </w:rPr>
        <w:t xml:space="preserve"> </w:t>
      </w:r>
      <w:r w:rsidRPr="00E9662F">
        <w:rPr>
          <w:rFonts w:ascii="Times New Roman" w:eastAsia="Times New Roman" w:hAnsi="Times New Roman" w:cs="Times New Roman"/>
          <w:color w:val="000000"/>
          <w:sz w:val="28"/>
          <w:szCs w:val="28"/>
          <w:lang w:eastAsia="ru-RU"/>
        </w:rPr>
        <w:t>Шекспира:</w:t>
      </w:r>
      <w:r>
        <w:rPr>
          <w:rFonts w:ascii="Times New Roman" w:eastAsia="Times New Roman" w:hAnsi="Times New Roman" w:cs="Times New Roman"/>
          <w:color w:val="000000"/>
          <w:sz w:val="28"/>
          <w:szCs w:val="28"/>
          <w:lang w:eastAsia="ru-RU"/>
        </w:rPr>
        <w:t xml:space="preserve"> </w:t>
      </w:r>
      <w:r w:rsidRPr="00E9662F">
        <w:rPr>
          <w:rFonts w:ascii="Times New Roman" w:eastAsia="Times New Roman" w:hAnsi="Times New Roman" w:cs="Times New Roman"/>
          <w:color w:val="000000"/>
          <w:sz w:val="28"/>
          <w:szCs w:val="28"/>
          <w:lang w:eastAsia="ru-RU"/>
        </w:rPr>
        <w:t>«вечные»</w:t>
      </w:r>
      <w:r>
        <w:rPr>
          <w:rFonts w:ascii="Times New Roman" w:eastAsia="Times New Roman" w:hAnsi="Times New Roman" w:cs="Times New Roman"/>
          <w:color w:val="000000"/>
          <w:sz w:val="28"/>
          <w:szCs w:val="28"/>
          <w:lang w:eastAsia="ru-RU"/>
        </w:rPr>
        <w:t xml:space="preserve"> </w:t>
      </w:r>
      <w:r w:rsidRPr="00E9662F">
        <w:rPr>
          <w:rFonts w:ascii="Times New Roman" w:eastAsia="Times New Roman" w:hAnsi="Times New Roman" w:cs="Times New Roman"/>
          <w:color w:val="000000"/>
          <w:sz w:val="28"/>
          <w:szCs w:val="28"/>
          <w:lang w:eastAsia="ru-RU"/>
        </w:rPr>
        <w:t>проблематика. Анализ трагедии «Гамлет».</w:t>
      </w:r>
    </w:p>
    <w:p w14:paraId="62360718" w14:textId="77777777" w:rsidR="00DE057F" w:rsidRDefault="00DE057F" w:rsidP="00D3652D">
      <w:pPr>
        <w:pStyle w:val="a7"/>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9662F">
        <w:rPr>
          <w:rFonts w:ascii="Times New Roman" w:eastAsia="Times New Roman" w:hAnsi="Times New Roman" w:cs="Times New Roman"/>
          <w:color w:val="000000"/>
          <w:sz w:val="28"/>
          <w:szCs w:val="28"/>
          <w:lang w:eastAsia="ru-RU"/>
        </w:rPr>
        <w:t>Особенности английской литературы XVII века. Творчество Дж. Мильтона как</w:t>
      </w:r>
      <w:r>
        <w:rPr>
          <w:rFonts w:ascii="Times New Roman" w:eastAsia="Times New Roman" w:hAnsi="Times New Roman" w:cs="Times New Roman"/>
          <w:color w:val="000000"/>
          <w:sz w:val="28"/>
          <w:szCs w:val="28"/>
          <w:lang w:eastAsia="ru-RU"/>
        </w:rPr>
        <w:t xml:space="preserve"> </w:t>
      </w:r>
      <w:r w:rsidRPr="00E9662F">
        <w:rPr>
          <w:rFonts w:ascii="Times New Roman" w:eastAsia="Times New Roman" w:hAnsi="Times New Roman" w:cs="Times New Roman"/>
          <w:color w:val="000000"/>
          <w:sz w:val="28"/>
          <w:szCs w:val="28"/>
          <w:lang w:eastAsia="ru-RU"/>
        </w:rPr>
        <w:t>выразителя идей Английской буржуазной революции. Поэма Дж. Мильтона «Потерянный</w:t>
      </w:r>
      <w:r>
        <w:rPr>
          <w:rFonts w:ascii="Times New Roman" w:eastAsia="Times New Roman" w:hAnsi="Times New Roman" w:cs="Times New Roman"/>
          <w:color w:val="000000"/>
          <w:sz w:val="28"/>
          <w:szCs w:val="28"/>
          <w:lang w:eastAsia="ru-RU"/>
        </w:rPr>
        <w:t xml:space="preserve"> </w:t>
      </w:r>
      <w:r w:rsidRPr="00E9662F">
        <w:rPr>
          <w:rFonts w:ascii="Times New Roman" w:eastAsia="Times New Roman" w:hAnsi="Times New Roman" w:cs="Times New Roman"/>
          <w:color w:val="000000"/>
          <w:sz w:val="28"/>
          <w:szCs w:val="28"/>
          <w:lang w:eastAsia="ru-RU"/>
        </w:rPr>
        <w:t>рай».</w:t>
      </w:r>
    </w:p>
    <w:p w14:paraId="4DBB18A5" w14:textId="77777777" w:rsidR="00DE057F" w:rsidRDefault="00DE057F" w:rsidP="00D3652D">
      <w:pPr>
        <w:pStyle w:val="a7"/>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9662F">
        <w:rPr>
          <w:rFonts w:ascii="Times New Roman" w:eastAsia="Times New Roman" w:hAnsi="Times New Roman" w:cs="Times New Roman"/>
          <w:color w:val="000000"/>
          <w:sz w:val="28"/>
          <w:szCs w:val="28"/>
          <w:lang w:eastAsia="ru-RU"/>
        </w:rPr>
        <w:t>Особенности английской литературы XVIII века. Творчество Д. Дефо как</w:t>
      </w:r>
      <w:r>
        <w:rPr>
          <w:rFonts w:ascii="Times New Roman" w:eastAsia="Times New Roman" w:hAnsi="Times New Roman" w:cs="Times New Roman"/>
          <w:color w:val="000000"/>
          <w:sz w:val="28"/>
          <w:szCs w:val="28"/>
          <w:lang w:eastAsia="ru-RU"/>
        </w:rPr>
        <w:t xml:space="preserve"> </w:t>
      </w:r>
      <w:r w:rsidRPr="00E9662F">
        <w:rPr>
          <w:rFonts w:ascii="Times New Roman" w:eastAsia="Times New Roman" w:hAnsi="Times New Roman" w:cs="Times New Roman"/>
          <w:color w:val="000000"/>
          <w:sz w:val="28"/>
          <w:szCs w:val="28"/>
          <w:lang w:eastAsia="ru-RU"/>
        </w:rPr>
        <w:t>основоположника европейского реалистического романа. Историко-литературное и</w:t>
      </w:r>
      <w:r>
        <w:rPr>
          <w:rFonts w:ascii="Times New Roman" w:eastAsia="Times New Roman" w:hAnsi="Times New Roman" w:cs="Times New Roman"/>
          <w:color w:val="000000"/>
          <w:sz w:val="28"/>
          <w:szCs w:val="28"/>
          <w:lang w:eastAsia="ru-RU"/>
        </w:rPr>
        <w:t xml:space="preserve"> </w:t>
      </w:r>
      <w:r w:rsidRPr="00E9662F">
        <w:rPr>
          <w:rFonts w:ascii="Times New Roman" w:eastAsia="Times New Roman" w:hAnsi="Times New Roman" w:cs="Times New Roman"/>
          <w:color w:val="000000"/>
          <w:sz w:val="28"/>
          <w:szCs w:val="28"/>
          <w:lang w:eastAsia="ru-RU"/>
        </w:rPr>
        <w:t>философское значение романа «Робинзон Крузо».</w:t>
      </w:r>
    </w:p>
    <w:p w14:paraId="1DAD49E9" w14:textId="77777777" w:rsidR="00DE057F" w:rsidRDefault="00DE057F" w:rsidP="00D3652D">
      <w:pPr>
        <w:pStyle w:val="a7"/>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9662F">
        <w:rPr>
          <w:rFonts w:ascii="Times New Roman" w:eastAsia="Times New Roman" w:hAnsi="Times New Roman" w:cs="Times New Roman"/>
          <w:color w:val="000000"/>
          <w:sz w:val="28"/>
          <w:szCs w:val="28"/>
          <w:lang w:eastAsia="ru-RU"/>
        </w:rPr>
        <w:t>Творчество Дж. Свифта как отражение великой сатирической традиции</w:t>
      </w:r>
      <w:r>
        <w:rPr>
          <w:rFonts w:ascii="Times New Roman" w:eastAsia="Times New Roman" w:hAnsi="Times New Roman" w:cs="Times New Roman"/>
          <w:color w:val="000000"/>
          <w:sz w:val="28"/>
          <w:szCs w:val="28"/>
          <w:lang w:eastAsia="ru-RU"/>
        </w:rPr>
        <w:t xml:space="preserve"> </w:t>
      </w:r>
      <w:r w:rsidRPr="00E9662F">
        <w:rPr>
          <w:rFonts w:ascii="Times New Roman" w:eastAsia="Times New Roman" w:hAnsi="Times New Roman" w:cs="Times New Roman"/>
          <w:color w:val="000000"/>
          <w:sz w:val="28"/>
          <w:szCs w:val="28"/>
          <w:lang w:eastAsia="ru-RU"/>
        </w:rPr>
        <w:t>английской</w:t>
      </w:r>
      <w:r>
        <w:rPr>
          <w:rFonts w:ascii="Times New Roman" w:eastAsia="Times New Roman" w:hAnsi="Times New Roman" w:cs="Times New Roman"/>
          <w:color w:val="000000"/>
          <w:sz w:val="28"/>
          <w:szCs w:val="28"/>
          <w:lang w:eastAsia="ru-RU"/>
        </w:rPr>
        <w:t xml:space="preserve"> </w:t>
      </w:r>
      <w:r w:rsidRPr="00E9662F">
        <w:rPr>
          <w:rFonts w:ascii="Times New Roman" w:eastAsia="Times New Roman" w:hAnsi="Times New Roman" w:cs="Times New Roman"/>
          <w:color w:val="000000"/>
          <w:sz w:val="28"/>
          <w:szCs w:val="28"/>
          <w:lang w:eastAsia="ru-RU"/>
        </w:rPr>
        <w:t>литературы.</w:t>
      </w:r>
      <w:r>
        <w:rPr>
          <w:rFonts w:ascii="Times New Roman" w:eastAsia="Times New Roman" w:hAnsi="Times New Roman" w:cs="Times New Roman"/>
          <w:color w:val="000000"/>
          <w:sz w:val="28"/>
          <w:szCs w:val="28"/>
          <w:lang w:eastAsia="ru-RU"/>
        </w:rPr>
        <w:t xml:space="preserve"> </w:t>
      </w:r>
      <w:r w:rsidRPr="00E9662F">
        <w:rPr>
          <w:rFonts w:ascii="Times New Roman" w:eastAsia="Times New Roman" w:hAnsi="Times New Roman" w:cs="Times New Roman"/>
          <w:color w:val="000000"/>
          <w:sz w:val="28"/>
          <w:szCs w:val="28"/>
          <w:lang w:eastAsia="ru-RU"/>
        </w:rPr>
        <w:t>аллегорический смысл, философский подтекст.</w:t>
      </w:r>
    </w:p>
    <w:p w14:paraId="1BF92C90" w14:textId="77777777" w:rsidR="00DE057F" w:rsidRDefault="00DE057F" w:rsidP="00D3652D">
      <w:pPr>
        <w:pStyle w:val="a7"/>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9662F">
        <w:rPr>
          <w:rFonts w:ascii="Times New Roman" w:eastAsia="Times New Roman" w:hAnsi="Times New Roman" w:cs="Times New Roman"/>
          <w:color w:val="000000"/>
          <w:sz w:val="28"/>
          <w:szCs w:val="28"/>
          <w:lang w:eastAsia="ru-RU"/>
        </w:rPr>
        <w:t xml:space="preserve">Творчество </w:t>
      </w:r>
      <w:proofErr w:type="spellStart"/>
      <w:r w:rsidRPr="00E9662F">
        <w:rPr>
          <w:rFonts w:ascii="Times New Roman" w:eastAsia="Times New Roman" w:hAnsi="Times New Roman" w:cs="Times New Roman"/>
          <w:color w:val="000000"/>
          <w:sz w:val="28"/>
          <w:szCs w:val="28"/>
          <w:lang w:eastAsia="ru-RU"/>
        </w:rPr>
        <w:t>Дж.Г</w:t>
      </w:r>
      <w:proofErr w:type="spellEnd"/>
      <w:r w:rsidRPr="00E9662F">
        <w:rPr>
          <w:rFonts w:ascii="Times New Roman" w:eastAsia="Times New Roman" w:hAnsi="Times New Roman" w:cs="Times New Roman"/>
          <w:color w:val="000000"/>
          <w:sz w:val="28"/>
          <w:szCs w:val="28"/>
          <w:lang w:eastAsia="ru-RU"/>
        </w:rPr>
        <w:t>. Байрона как крупнейшего поэта английского романтизма:</w:t>
      </w:r>
      <w:r>
        <w:rPr>
          <w:rFonts w:ascii="Times New Roman" w:eastAsia="Times New Roman" w:hAnsi="Times New Roman" w:cs="Times New Roman"/>
          <w:color w:val="000000"/>
          <w:sz w:val="28"/>
          <w:szCs w:val="28"/>
          <w:lang w:eastAsia="ru-RU"/>
        </w:rPr>
        <w:t xml:space="preserve"> </w:t>
      </w:r>
      <w:r w:rsidRPr="00E9662F">
        <w:rPr>
          <w:rFonts w:ascii="Times New Roman" w:eastAsia="Times New Roman" w:hAnsi="Times New Roman" w:cs="Times New Roman"/>
          <w:color w:val="000000"/>
          <w:sz w:val="28"/>
          <w:szCs w:val="28"/>
          <w:lang w:eastAsia="ru-RU"/>
        </w:rPr>
        <w:t>периодизация творчества, связь с общественно-политическими проблемами современного</w:t>
      </w:r>
      <w:r>
        <w:rPr>
          <w:rFonts w:ascii="Times New Roman" w:eastAsia="Times New Roman" w:hAnsi="Times New Roman" w:cs="Times New Roman"/>
          <w:color w:val="000000"/>
          <w:sz w:val="28"/>
          <w:szCs w:val="28"/>
          <w:lang w:eastAsia="ru-RU"/>
        </w:rPr>
        <w:t xml:space="preserve"> </w:t>
      </w:r>
      <w:r w:rsidRPr="00E9662F">
        <w:rPr>
          <w:rFonts w:ascii="Times New Roman" w:eastAsia="Times New Roman" w:hAnsi="Times New Roman" w:cs="Times New Roman"/>
          <w:color w:val="000000"/>
          <w:sz w:val="28"/>
          <w:szCs w:val="28"/>
          <w:lang w:eastAsia="ru-RU"/>
        </w:rPr>
        <w:t xml:space="preserve">европейского общества, тематика и проблематика произведений. «Паломничество </w:t>
      </w:r>
      <w:proofErr w:type="spellStart"/>
      <w:r w:rsidRPr="00E9662F">
        <w:rPr>
          <w:rFonts w:ascii="Times New Roman" w:eastAsia="Times New Roman" w:hAnsi="Times New Roman" w:cs="Times New Roman"/>
          <w:color w:val="000000"/>
          <w:sz w:val="28"/>
          <w:szCs w:val="28"/>
          <w:lang w:eastAsia="ru-RU"/>
        </w:rPr>
        <w:t>Чайльд</w:t>
      </w:r>
      <w:proofErr w:type="spellEnd"/>
      <w:r>
        <w:rPr>
          <w:rFonts w:ascii="Times New Roman" w:eastAsia="Times New Roman" w:hAnsi="Times New Roman" w:cs="Times New Roman"/>
          <w:color w:val="000000"/>
          <w:sz w:val="28"/>
          <w:szCs w:val="28"/>
          <w:lang w:eastAsia="ru-RU"/>
        </w:rPr>
        <w:t xml:space="preserve"> </w:t>
      </w:r>
      <w:r w:rsidRPr="00E9662F">
        <w:rPr>
          <w:rFonts w:ascii="Times New Roman" w:eastAsia="Times New Roman" w:hAnsi="Times New Roman" w:cs="Times New Roman"/>
          <w:color w:val="000000"/>
          <w:sz w:val="28"/>
          <w:szCs w:val="28"/>
          <w:lang w:eastAsia="ru-RU"/>
        </w:rPr>
        <w:t>Гарольда».</w:t>
      </w:r>
    </w:p>
    <w:p w14:paraId="412F5DA4" w14:textId="77777777" w:rsidR="00DE057F" w:rsidRDefault="00DE057F" w:rsidP="00D3652D">
      <w:pPr>
        <w:pStyle w:val="a7"/>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9662F">
        <w:rPr>
          <w:rFonts w:ascii="Times New Roman" w:eastAsia="Times New Roman" w:hAnsi="Times New Roman" w:cs="Times New Roman"/>
          <w:color w:val="000000"/>
          <w:sz w:val="28"/>
          <w:szCs w:val="28"/>
          <w:lang w:eastAsia="ru-RU"/>
        </w:rPr>
        <w:t>Зарождение американской национальной литературы. Романтизм в литературе</w:t>
      </w:r>
    </w:p>
    <w:p w14:paraId="51282170" w14:textId="77777777" w:rsidR="00DE057F" w:rsidRDefault="00DE057F" w:rsidP="00D3652D">
      <w:pPr>
        <w:pStyle w:val="a7"/>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9662F">
        <w:rPr>
          <w:rFonts w:ascii="Times New Roman" w:eastAsia="Times New Roman" w:hAnsi="Times New Roman" w:cs="Times New Roman"/>
          <w:color w:val="000000"/>
          <w:sz w:val="28"/>
          <w:szCs w:val="28"/>
          <w:lang w:eastAsia="ru-RU"/>
        </w:rPr>
        <w:t xml:space="preserve">США первой половины XIX века: В. </w:t>
      </w:r>
      <w:proofErr w:type="spellStart"/>
      <w:r w:rsidRPr="00E9662F">
        <w:rPr>
          <w:rFonts w:ascii="Times New Roman" w:eastAsia="Times New Roman" w:hAnsi="Times New Roman" w:cs="Times New Roman"/>
          <w:color w:val="000000"/>
          <w:sz w:val="28"/>
          <w:szCs w:val="28"/>
          <w:lang w:eastAsia="ru-RU"/>
        </w:rPr>
        <w:t>Ирвинг</w:t>
      </w:r>
      <w:proofErr w:type="spellEnd"/>
      <w:r w:rsidRPr="00E9662F">
        <w:rPr>
          <w:rFonts w:ascii="Times New Roman" w:eastAsia="Times New Roman" w:hAnsi="Times New Roman" w:cs="Times New Roman"/>
          <w:color w:val="000000"/>
          <w:sz w:val="28"/>
          <w:szCs w:val="28"/>
          <w:lang w:eastAsia="ru-RU"/>
        </w:rPr>
        <w:t>, Ф. Купер.</w:t>
      </w:r>
      <w:r>
        <w:rPr>
          <w:rFonts w:ascii="Times New Roman" w:eastAsia="Times New Roman" w:hAnsi="Times New Roman" w:cs="Times New Roman"/>
          <w:color w:val="000000"/>
          <w:sz w:val="28"/>
          <w:szCs w:val="28"/>
          <w:lang w:eastAsia="ru-RU"/>
        </w:rPr>
        <w:t xml:space="preserve"> </w:t>
      </w:r>
      <w:r w:rsidRPr="00E9662F">
        <w:rPr>
          <w:rFonts w:ascii="Times New Roman" w:eastAsia="Times New Roman" w:hAnsi="Times New Roman" w:cs="Times New Roman"/>
          <w:color w:val="000000"/>
          <w:sz w:val="28"/>
          <w:szCs w:val="28"/>
          <w:lang w:eastAsia="ru-RU"/>
        </w:rPr>
        <w:t>Литература США первой половины XIX века: творчество Э. По.</w:t>
      </w:r>
    </w:p>
    <w:p w14:paraId="0B979CC2" w14:textId="77777777" w:rsidR="00DE057F" w:rsidRDefault="00DE057F" w:rsidP="00D3652D">
      <w:pPr>
        <w:pStyle w:val="a7"/>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9662F">
        <w:rPr>
          <w:rFonts w:ascii="Times New Roman" w:eastAsia="Times New Roman" w:hAnsi="Times New Roman" w:cs="Times New Roman"/>
          <w:color w:val="000000"/>
          <w:sz w:val="28"/>
          <w:szCs w:val="28"/>
          <w:lang w:eastAsia="ru-RU"/>
        </w:rPr>
        <w:t>Юмористические, сатирические и реалистические традиции в творчестве Ч. Диккенса:</w:t>
      </w:r>
      <w:r>
        <w:rPr>
          <w:rFonts w:ascii="Times New Roman" w:eastAsia="Times New Roman" w:hAnsi="Times New Roman" w:cs="Times New Roman"/>
          <w:color w:val="000000"/>
          <w:sz w:val="28"/>
          <w:szCs w:val="28"/>
          <w:lang w:eastAsia="ru-RU"/>
        </w:rPr>
        <w:t xml:space="preserve"> </w:t>
      </w:r>
      <w:r w:rsidRPr="00E9662F">
        <w:rPr>
          <w:rFonts w:ascii="Times New Roman" w:eastAsia="Times New Roman" w:hAnsi="Times New Roman" w:cs="Times New Roman"/>
          <w:color w:val="000000"/>
          <w:sz w:val="28"/>
          <w:szCs w:val="28"/>
          <w:lang w:eastAsia="ru-RU"/>
        </w:rPr>
        <w:t>анализ одного из романов по выбору.</w:t>
      </w:r>
    </w:p>
    <w:p w14:paraId="52657480" w14:textId="77777777" w:rsidR="00DE057F" w:rsidRDefault="00DE057F" w:rsidP="00D3652D">
      <w:pPr>
        <w:pStyle w:val="a7"/>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9662F">
        <w:rPr>
          <w:rFonts w:ascii="Times New Roman" w:eastAsia="Times New Roman" w:hAnsi="Times New Roman" w:cs="Times New Roman"/>
          <w:color w:val="000000"/>
          <w:sz w:val="28"/>
          <w:szCs w:val="28"/>
          <w:lang w:eastAsia="ru-RU"/>
        </w:rPr>
        <w:t>Творчество У. Теккерея: анализ романа «Ярмарка тщеславия».</w:t>
      </w:r>
    </w:p>
    <w:p w14:paraId="19332AEB" w14:textId="77777777" w:rsidR="00DE057F" w:rsidRDefault="00DE057F" w:rsidP="00D3652D">
      <w:pPr>
        <w:pStyle w:val="a7"/>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9662F">
        <w:rPr>
          <w:rFonts w:ascii="Times New Roman" w:eastAsia="Times New Roman" w:hAnsi="Times New Roman" w:cs="Times New Roman"/>
          <w:color w:val="000000"/>
          <w:sz w:val="28"/>
          <w:szCs w:val="28"/>
          <w:lang w:eastAsia="ru-RU"/>
        </w:rPr>
        <w:t>Реализм в литературе США второй половины XIX – начала XX века: творчество</w:t>
      </w:r>
      <w:r>
        <w:rPr>
          <w:rFonts w:ascii="Times New Roman" w:eastAsia="Times New Roman" w:hAnsi="Times New Roman" w:cs="Times New Roman"/>
          <w:color w:val="000000"/>
          <w:sz w:val="28"/>
          <w:szCs w:val="28"/>
          <w:lang w:eastAsia="ru-RU"/>
        </w:rPr>
        <w:t xml:space="preserve"> </w:t>
      </w:r>
      <w:r w:rsidRPr="00E9662F">
        <w:rPr>
          <w:rFonts w:ascii="Times New Roman" w:eastAsia="Times New Roman" w:hAnsi="Times New Roman" w:cs="Times New Roman"/>
          <w:color w:val="000000"/>
          <w:sz w:val="28"/>
          <w:szCs w:val="28"/>
          <w:lang w:eastAsia="ru-RU"/>
        </w:rPr>
        <w:t>М. Твена.</w:t>
      </w:r>
    </w:p>
    <w:p w14:paraId="5B0239BC" w14:textId="77777777" w:rsidR="00DE057F" w:rsidRDefault="00DE057F" w:rsidP="00D3652D">
      <w:pPr>
        <w:pStyle w:val="a7"/>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9662F">
        <w:rPr>
          <w:rFonts w:ascii="Times New Roman" w:eastAsia="Times New Roman" w:hAnsi="Times New Roman" w:cs="Times New Roman"/>
          <w:color w:val="000000"/>
          <w:sz w:val="28"/>
          <w:szCs w:val="28"/>
          <w:lang w:eastAsia="ru-RU"/>
        </w:rPr>
        <w:lastRenderedPageBreak/>
        <w:t>Творчество Джека Лондона: особенности творческого метода; становление</w:t>
      </w:r>
      <w:r>
        <w:rPr>
          <w:rFonts w:ascii="Times New Roman" w:eastAsia="Times New Roman" w:hAnsi="Times New Roman" w:cs="Times New Roman"/>
          <w:color w:val="000000"/>
          <w:sz w:val="28"/>
          <w:szCs w:val="28"/>
          <w:lang w:eastAsia="ru-RU"/>
        </w:rPr>
        <w:t xml:space="preserve"> </w:t>
      </w:r>
      <w:r w:rsidRPr="00E9662F">
        <w:rPr>
          <w:rFonts w:ascii="Times New Roman" w:eastAsia="Times New Roman" w:hAnsi="Times New Roman" w:cs="Times New Roman"/>
          <w:color w:val="000000"/>
          <w:sz w:val="28"/>
          <w:szCs w:val="28"/>
          <w:lang w:eastAsia="ru-RU"/>
        </w:rPr>
        <w:t>характера в северных рассказах.</w:t>
      </w:r>
    </w:p>
    <w:p w14:paraId="7F6DBC42" w14:textId="77777777" w:rsidR="00DE057F" w:rsidRDefault="00DE057F" w:rsidP="00D3652D">
      <w:pPr>
        <w:pStyle w:val="a7"/>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9662F">
        <w:rPr>
          <w:rFonts w:ascii="Times New Roman" w:eastAsia="Times New Roman" w:hAnsi="Times New Roman" w:cs="Times New Roman"/>
          <w:color w:val="000000"/>
          <w:sz w:val="28"/>
          <w:szCs w:val="28"/>
          <w:lang w:eastAsia="ru-RU"/>
        </w:rPr>
        <w:t>Особенности развития английской литературы на рубеже XIX – XX вв.</w:t>
      </w:r>
      <w:r>
        <w:rPr>
          <w:rFonts w:ascii="Times New Roman" w:eastAsia="Times New Roman" w:hAnsi="Times New Roman" w:cs="Times New Roman"/>
          <w:color w:val="000000"/>
          <w:sz w:val="28"/>
          <w:szCs w:val="28"/>
          <w:lang w:eastAsia="ru-RU"/>
        </w:rPr>
        <w:t xml:space="preserve"> </w:t>
      </w:r>
      <w:r w:rsidRPr="00E9662F">
        <w:rPr>
          <w:rFonts w:ascii="Times New Roman" w:eastAsia="Times New Roman" w:hAnsi="Times New Roman" w:cs="Times New Roman"/>
          <w:color w:val="000000"/>
          <w:sz w:val="28"/>
          <w:szCs w:val="28"/>
          <w:lang w:eastAsia="ru-RU"/>
        </w:rPr>
        <w:t>Творчество О. Уайльда.</w:t>
      </w:r>
    </w:p>
    <w:p w14:paraId="2FDC1D73" w14:textId="77777777" w:rsidR="00DE057F" w:rsidRDefault="00DE057F" w:rsidP="00D3652D">
      <w:pPr>
        <w:pStyle w:val="a7"/>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9662F">
        <w:rPr>
          <w:rFonts w:ascii="Times New Roman" w:eastAsia="Times New Roman" w:hAnsi="Times New Roman" w:cs="Times New Roman"/>
          <w:color w:val="000000"/>
          <w:sz w:val="28"/>
          <w:szCs w:val="28"/>
          <w:lang w:eastAsia="ru-RU"/>
        </w:rPr>
        <w:t>Джон Голсуорси: традиции реализма XIX века. Понятие «</w:t>
      </w:r>
      <w:proofErr w:type="spellStart"/>
      <w:r w:rsidRPr="00E9662F">
        <w:rPr>
          <w:rFonts w:ascii="Times New Roman" w:eastAsia="Times New Roman" w:hAnsi="Times New Roman" w:cs="Times New Roman"/>
          <w:color w:val="000000"/>
          <w:sz w:val="28"/>
          <w:szCs w:val="28"/>
          <w:lang w:eastAsia="ru-RU"/>
        </w:rPr>
        <w:t>форсайтизма</w:t>
      </w:r>
      <w:proofErr w:type="spellEnd"/>
      <w:r w:rsidRPr="00E9662F">
        <w:rPr>
          <w:rFonts w:ascii="Times New Roman" w:eastAsia="Times New Roman" w:hAnsi="Times New Roman" w:cs="Times New Roman"/>
          <w:color w:val="000000"/>
          <w:sz w:val="28"/>
          <w:szCs w:val="28"/>
          <w:lang w:eastAsia="ru-RU"/>
        </w:rPr>
        <w:t>». «Сага</w:t>
      </w:r>
      <w:r>
        <w:rPr>
          <w:rFonts w:ascii="Times New Roman" w:eastAsia="Times New Roman" w:hAnsi="Times New Roman" w:cs="Times New Roman"/>
          <w:color w:val="000000"/>
          <w:sz w:val="28"/>
          <w:szCs w:val="28"/>
          <w:lang w:eastAsia="ru-RU"/>
        </w:rPr>
        <w:t xml:space="preserve"> </w:t>
      </w:r>
      <w:r w:rsidRPr="00E9662F">
        <w:rPr>
          <w:rFonts w:ascii="Times New Roman" w:eastAsia="Times New Roman" w:hAnsi="Times New Roman" w:cs="Times New Roman"/>
          <w:color w:val="000000"/>
          <w:sz w:val="28"/>
          <w:szCs w:val="28"/>
          <w:lang w:eastAsia="ru-RU"/>
        </w:rPr>
        <w:t>о Форсайтах».</w:t>
      </w:r>
    </w:p>
    <w:p w14:paraId="2A6286CA" w14:textId="77777777" w:rsidR="00DE057F" w:rsidRDefault="00DE057F" w:rsidP="00D3652D">
      <w:pPr>
        <w:pStyle w:val="a7"/>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9662F">
        <w:rPr>
          <w:rFonts w:ascii="Times New Roman" w:eastAsia="Times New Roman" w:hAnsi="Times New Roman" w:cs="Times New Roman"/>
          <w:color w:val="000000"/>
          <w:sz w:val="28"/>
          <w:szCs w:val="28"/>
          <w:lang w:eastAsia="ru-RU"/>
        </w:rPr>
        <w:t>Творчество Бернарда Шоу как новый этап в развитии английской драмы.</w:t>
      </w:r>
    </w:p>
    <w:p w14:paraId="20D9CE33" w14:textId="77777777" w:rsidR="00DE057F" w:rsidRDefault="00DE057F" w:rsidP="00D3652D">
      <w:pPr>
        <w:pStyle w:val="a7"/>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9662F">
        <w:rPr>
          <w:rFonts w:ascii="Times New Roman" w:eastAsia="Times New Roman" w:hAnsi="Times New Roman" w:cs="Times New Roman"/>
          <w:color w:val="000000"/>
          <w:sz w:val="28"/>
          <w:szCs w:val="28"/>
          <w:lang w:eastAsia="ru-RU"/>
        </w:rPr>
        <w:t>Особенности английской литературы первой половины XX века. Джеймс</w:t>
      </w:r>
      <w:r>
        <w:rPr>
          <w:rFonts w:ascii="Times New Roman" w:eastAsia="Times New Roman" w:hAnsi="Times New Roman" w:cs="Times New Roman"/>
          <w:color w:val="000000"/>
          <w:sz w:val="28"/>
          <w:szCs w:val="28"/>
          <w:lang w:eastAsia="ru-RU"/>
        </w:rPr>
        <w:t xml:space="preserve"> </w:t>
      </w:r>
      <w:r w:rsidRPr="00E9662F">
        <w:rPr>
          <w:rFonts w:ascii="Times New Roman" w:eastAsia="Times New Roman" w:hAnsi="Times New Roman" w:cs="Times New Roman"/>
          <w:color w:val="000000"/>
          <w:sz w:val="28"/>
          <w:szCs w:val="28"/>
          <w:lang w:eastAsia="ru-RU"/>
        </w:rPr>
        <w:t>Джойс как один из «отцов модернизма». «Улисс»: своеобразие структуры и поэтики</w:t>
      </w:r>
      <w:r>
        <w:rPr>
          <w:rFonts w:ascii="Times New Roman" w:eastAsia="Times New Roman" w:hAnsi="Times New Roman" w:cs="Times New Roman"/>
          <w:color w:val="000000"/>
          <w:sz w:val="28"/>
          <w:szCs w:val="28"/>
          <w:lang w:eastAsia="ru-RU"/>
        </w:rPr>
        <w:t xml:space="preserve"> </w:t>
      </w:r>
      <w:r w:rsidRPr="00E9662F">
        <w:rPr>
          <w:rFonts w:ascii="Times New Roman" w:eastAsia="Times New Roman" w:hAnsi="Times New Roman" w:cs="Times New Roman"/>
          <w:color w:val="000000"/>
          <w:sz w:val="28"/>
          <w:szCs w:val="28"/>
          <w:lang w:eastAsia="ru-RU"/>
        </w:rPr>
        <w:t>романа.</w:t>
      </w:r>
    </w:p>
    <w:p w14:paraId="5EC833B2" w14:textId="44E566FF" w:rsidR="00DE057F" w:rsidRDefault="00DE057F" w:rsidP="00D3652D">
      <w:pPr>
        <w:pStyle w:val="a7"/>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9662F">
        <w:rPr>
          <w:rFonts w:ascii="Times New Roman" w:eastAsia="Times New Roman" w:hAnsi="Times New Roman" w:cs="Times New Roman"/>
          <w:color w:val="000000"/>
          <w:sz w:val="28"/>
          <w:szCs w:val="28"/>
          <w:lang w:eastAsia="ru-RU"/>
        </w:rPr>
        <w:t>Особенности американской литературы первой половины XX века. Певец «века</w:t>
      </w:r>
      <w:r>
        <w:rPr>
          <w:rFonts w:ascii="Times New Roman" w:eastAsia="Times New Roman" w:hAnsi="Times New Roman" w:cs="Times New Roman"/>
          <w:color w:val="000000"/>
          <w:sz w:val="28"/>
          <w:szCs w:val="28"/>
          <w:lang w:eastAsia="ru-RU"/>
        </w:rPr>
        <w:t xml:space="preserve"> </w:t>
      </w:r>
      <w:r w:rsidRPr="00E9662F">
        <w:rPr>
          <w:rFonts w:ascii="Times New Roman" w:eastAsia="Times New Roman" w:hAnsi="Times New Roman" w:cs="Times New Roman"/>
          <w:color w:val="000000"/>
          <w:sz w:val="28"/>
          <w:szCs w:val="28"/>
          <w:lang w:eastAsia="ru-RU"/>
        </w:rPr>
        <w:t xml:space="preserve">джаза» </w:t>
      </w:r>
      <w:proofErr w:type="gramStart"/>
      <w:r w:rsidRPr="00E9662F">
        <w:rPr>
          <w:rFonts w:ascii="Times New Roman" w:eastAsia="Times New Roman" w:hAnsi="Times New Roman" w:cs="Times New Roman"/>
          <w:color w:val="000000"/>
          <w:sz w:val="28"/>
          <w:szCs w:val="28"/>
          <w:lang w:eastAsia="ru-RU"/>
        </w:rPr>
        <w:t>Ф</w:t>
      </w:r>
      <w:r w:rsidR="00931E64">
        <w:rPr>
          <w:rFonts w:ascii="Times New Roman" w:eastAsia="Times New Roman" w:hAnsi="Times New Roman" w:cs="Times New Roman"/>
          <w:color w:val="000000"/>
          <w:sz w:val="28"/>
          <w:szCs w:val="28"/>
          <w:lang w:eastAsia="ru-RU"/>
        </w:rPr>
        <w:t xml:space="preserve"> </w:t>
      </w:r>
      <w:r w:rsidRPr="00E9662F">
        <w:rPr>
          <w:rFonts w:ascii="Times New Roman" w:eastAsia="Times New Roman" w:hAnsi="Times New Roman" w:cs="Times New Roman"/>
          <w:color w:val="000000"/>
          <w:sz w:val="28"/>
          <w:szCs w:val="28"/>
          <w:lang w:eastAsia="ru-RU"/>
        </w:rPr>
        <w:t>.</w:t>
      </w:r>
      <w:proofErr w:type="gramEnd"/>
      <w:r w:rsidRPr="00E9662F">
        <w:rPr>
          <w:rFonts w:ascii="Times New Roman" w:eastAsia="Times New Roman" w:hAnsi="Times New Roman" w:cs="Times New Roman"/>
          <w:color w:val="000000"/>
          <w:sz w:val="28"/>
          <w:szCs w:val="28"/>
          <w:lang w:eastAsia="ru-RU"/>
        </w:rPr>
        <w:t>С. Фицджеральд. Роман «Великий Г</w:t>
      </w:r>
      <w:r w:rsidR="00931E64">
        <w:rPr>
          <w:rFonts w:ascii="Times New Roman" w:eastAsia="Times New Roman" w:hAnsi="Times New Roman" w:cs="Times New Roman"/>
          <w:color w:val="000000"/>
          <w:sz w:val="28"/>
          <w:szCs w:val="28"/>
          <w:lang w:eastAsia="ru-RU"/>
        </w:rPr>
        <w:t>э</w:t>
      </w:r>
      <w:r w:rsidRPr="00E9662F">
        <w:rPr>
          <w:rFonts w:ascii="Times New Roman" w:eastAsia="Times New Roman" w:hAnsi="Times New Roman" w:cs="Times New Roman"/>
          <w:color w:val="000000"/>
          <w:sz w:val="28"/>
          <w:szCs w:val="28"/>
          <w:lang w:eastAsia="ru-RU"/>
        </w:rPr>
        <w:t>тсби».</w:t>
      </w:r>
    </w:p>
    <w:p w14:paraId="41742435" w14:textId="77777777" w:rsidR="00DE057F" w:rsidRDefault="00DE057F" w:rsidP="00D3652D">
      <w:pPr>
        <w:pStyle w:val="a7"/>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E9662F">
        <w:rPr>
          <w:rFonts w:ascii="Times New Roman" w:eastAsia="Times New Roman" w:hAnsi="Times New Roman" w:cs="Times New Roman"/>
          <w:color w:val="000000"/>
          <w:sz w:val="28"/>
          <w:szCs w:val="28"/>
          <w:lang w:eastAsia="ru-RU"/>
        </w:rPr>
        <w:t>Творчество Эрнеста Хемингуэя. Тема войны и любви в романе «Прощай,</w:t>
      </w:r>
      <w:r>
        <w:rPr>
          <w:rFonts w:ascii="Times New Roman" w:eastAsia="Times New Roman" w:hAnsi="Times New Roman" w:cs="Times New Roman"/>
          <w:color w:val="000000"/>
          <w:sz w:val="28"/>
          <w:szCs w:val="28"/>
          <w:lang w:eastAsia="ru-RU"/>
        </w:rPr>
        <w:t xml:space="preserve"> </w:t>
      </w:r>
      <w:r w:rsidRPr="00E9662F">
        <w:rPr>
          <w:rFonts w:ascii="Times New Roman" w:eastAsia="Times New Roman" w:hAnsi="Times New Roman" w:cs="Times New Roman"/>
          <w:color w:val="000000"/>
          <w:sz w:val="28"/>
          <w:szCs w:val="28"/>
          <w:lang w:eastAsia="ru-RU"/>
        </w:rPr>
        <w:t>оружие!». «Старик и море» и Нобелевская премия по литературе.</w:t>
      </w:r>
    </w:p>
    <w:p w14:paraId="1F9DD85A" w14:textId="77777777" w:rsidR="00DE057F" w:rsidRDefault="00DE057F" w:rsidP="00D3652D">
      <w:pPr>
        <w:pStyle w:val="a7"/>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CF42C1">
        <w:rPr>
          <w:rFonts w:ascii="Times New Roman" w:eastAsia="Times New Roman" w:hAnsi="Times New Roman" w:cs="Times New Roman"/>
          <w:color w:val="000000"/>
          <w:sz w:val="28"/>
          <w:szCs w:val="28"/>
          <w:lang w:eastAsia="ru-RU"/>
        </w:rPr>
        <w:t>Английская литература второй половины XX века. Творчество Джона Фаулза.</w:t>
      </w:r>
      <w:r>
        <w:rPr>
          <w:rFonts w:ascii="Times New Roman" w:eastAsia="Times New Roman" w:hAnsi="Times New Roman" w:cs="Times New Roman"/>
          <w:color w:val="000000"/>
          <w:sz w:val="28"/>
          <w:szCs w:val="28"/>
          <w:lang w:eastAsia="ru-RU"/>
        </w:rPr>
        <w:t xml:space="preserve"> </w:t>
      </w:r>
      <w:r w:rsidRPr="00CF42C1">
        <w:rPr>
          <w:rFonts w:ascii="Times New Roman" w:eastAsia="Times New Roman" w:hAnsi="Times New Roman" w:cs="Times New Roman"/>
          <w:color w:val="000000"/>
          <w:sz w:val="28"/>
          <w:szCs w:val="28"/>
          <w:lang w:eastAsia="ru-RU"/>
        </w:rPr>
        <w:t>«Женщина французского лейтенанта», «Волхв».</w:t>
      </w:r>
    </w:p>
    <w:p w14:paraId="0581B909" w14:textId="77777777" w:rsidR="00DE057F" w:rsidRDefault="00DE057F" w:rsidP="00D3652D">
      <w:pPr>
        <w:pStyle w:val="a7"/>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CF42C1">
        <w:rPr>
          <w:rFonts w:ascii="Times New Roman" w:eastAsia="Times New Roman" w:hAnsi="Times New Roman" w:cs="Times New Roman"/>
          <w:color w:val="000000"/>
          <w:sz w:val="28"/>
          <w:szCs w:val="28"/>
          <w:lang w:eastAsia="ru-RU"/>
        </w:rPr>
        <w:t xml:space="preserve">Творчество американского драматурга Теннесси Уильямса. </w:t>
      </w:r>
    </w:p>
    <w:p w14:paraId="5CA4348E" w14:textId="0789ED83" w:rsidR="00DE057F" w:rsidRDefault="00DE057F" w:rsidP="00D3652D">
      <w:pPr>
        <w:pStyle w:val="a7"/>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F95619">
        <w:rPr>
          <w:rFonts w:ascii="Times New Roman" w:eastAsia="Times New Roman" w:hAnsi="Times New Roman" w:cs="Times New Roman"/>
          <w:color w:val="000000"/>
          <w:sz w:val="28"/>
          <w:szCs w:val="28"/>
          <w:lang w:eastAsia="ru-RU"/>
        </w:rPr>
        <w:t>Особенности американской литературы второй половины XX века: творчество</w:t>
      </w:r>
      <w:r>
        <w:rPr>
          <w:rFonts w:ascii="Times New Roman" w:eastAsia="Times New Roman" w:hAnsi="Times New Roman" w:cs="Times New Roman"/>
          <w:color w:val="000000"/>
          <w:sz w:val="28"/>
          <w:szCs w:val="28"/>
          <w:lang w:eastAsia="ru-RU"/>
        </w:rPr>
        <w:t xml:space="preserve"> </w:t>
      </w:r>
      <w:r w:rsidRPr="00CF42C1">
        <w:rPr>
          <w:rFonts w:ascii="Times New Roman" w:eastAsia="Times New Roman" w:hAnsi="Times New Roman" w:cs="Times New Roman"/>
          <w:color w:val="000000"/>
          <w:sz w:val="28"/>
          <w:szCs w:val="28"/>
          <w:lang w:eastAsia="ru-RU"/>
        </w:rPr>
        <w:t>Д.</w:t>
      </w:r>
      <w:r w:rsidR="00931E64">
        <w:rPr>
          <w:rFonts w:ascii="Times New Roman" w:eastAsia="Times New Roman" w:hAnsi="Times New Roman" w:cs="Times New Roman"/>
          <w:color w:val="000000"/>
          <w:sz w:val="28"/>
          <w:szCs w:val="28"/>
          <w:lang w:eastAsia="ru-RU"/>
        </w:rPr>
        <w:t xml:space="preserve"> </w:t>
      </w:r>
      <w:r w:rsidRPr="00CF42C1">
        <w:rPr>
          <w:rFonts w:ascii="Times New Roman" w:eastAsia="Times New Roman" w:hAnsi="Times New Roman" w:cs="Times New Roman"/>
          <w:color w:val="000000"/>
          <w:sz w:val="28"/>
          <w:szCs w:val="28"/>
          <w:lang w:eastAsia="ru-RU"/>
        </w:rPr>
        <w:t>Д. Сэлинджера.</w:t>
      </w:r>
    </w:p>
    <w:p w14:paraId="4144024E" w14:textId="74D152B8" w:rsidR="000526DB" w:rsidRPr="00E3027C" w:rsidRDefault="00DE057F" w:rsidP="00E3027C">
      <w:pPr>
        <w:pStyle w:val="a7"/>
        <w:numPr>
          <w:ilvl w:val="0"/>
          <w:numId w:val="4"/>
        </w:num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Л</w:t>
      </w:r>
      <w:r w:rsidRPr="00CF42C1">
        <w:rPr>
          <w:rFonts w:ascii="Times New Roman" w:hAnsi="Times New Roman" w:cs="Times New Roman"/>
          <w:sz w:val="28"/>
          <w:szCs w:val="28"/>
        </w:rPr>
        <w:t>итератур</w:t>
      </w:r>
      <w:r>
        <w:rPr>
          <w:rFonts w:ascii="Times New Roman" w:hAnsi="Times New Roman" w:cs="Times New Roman"/>
          <w:sz w:val="28"/>
          <w:szCs w:val="28"/>
        </w:rPr>
        <w:t>а</w:t>
      </w:r>
      <w:r w:rsidRPr="00CF42C1">
        <w:rPr>
          <w:rFonts w:ascii="Times New Roman" w:hAnsi="Times New Roman" w:cs="Times New Roman"/>
          <w:sz w:val="28"/>
          <w:szCs w:val="28"/>
        </w:rPr>
        <w:t xml:space="preserve"> Австралии, Новой Зеландии и Канады</w:t>
      </w:r>
      <w:r>
        <w:rPr>
          <w:rFonts w:ascii="Times New Roman" w:hAnsi="Times New Roman" w:cs="Times New Roman"/>
          <w:sz w:val="28"/>
          <w:szCs w:val="28"/>
        </w:rPr>
        <w:t xml:space="preserve"> </w:t>
      </w:r>
      <w:r w:rsidRPr="00F95619">
        <w:rPr>
          <w:rFonts w:ascii="Times New Roman" w:eastAsia="Times New Roman" w:hAnsi="Times New Roman" w:cs="Times New Roman"/>
          <w:color w:val="000000"/>
          <w:sz w:val="28"/>
          <w:szCs w:val="28"/>
          <w:lang w:eastAsia="ru-RU"/>
        </w:rPr>
        <w:t>второй половины XX века</w:t>
      </w:r>
      <w:r>
        <w:rPr>
          <w:rFonts w:ascii="Times New Roman" w:eastAsia="Times New Roman" w:hAnsi="Times New Roman" w:cs="Times New Roman"/>
          <w:color w:val="000000"/>
          <w:sz w:val="28"/>
          <w:szCs w:val="28"/>
          <w:lang w:eastAsia="ru-RU"/>
        </w:rPr>
        <w:t xml:space="preserve">. </w:t>
      </w:r>
    </w:p>
    <w:p w14:paraId="094DC48A" w14:textId="0779A5A6" w:rsidR="000526DB" w:rsidRPr="009B6D60" w:rsidRDefault="000526DB" w:rsidP="000526DB">
      <w:pPr>
        <w:pStyle w:val="a7"/>
        <w:shd w:val="clear" w:color="auto" w:fill="FFFFFF"/>
        <w:spacing w:after="0" w:line="240" w:lineRule="auto"/>
        <w:jc w:val="both"/>
        <w:rPr>
          <w:rFonts w:ascii="Times New Roman" w:eastAsia="Times New Roman" w:hAnsi="Times New Roman" w:cs="Times New Roman"/>
          <w:color w:val="000000"/>
          <w:sz w:val="28"/>
          <w:szCs w:val="28"/>
          <w:lang w:eastAsia="ru-RU"/>
        </w:rPr>
      </w:pPr>
    </w:p>
    <w:p w14:paraId="51FFB4F6" w14:textId="53E51894" w:rsidR="000526DB" w:rsidRDefault="000526DB" w:rsidP="002A0C4D">
      <w:pPr>
        <w:pStyle w:val="a7"/>
        <w:numPr>
          <w:ilvl w:val="0"/>
          <w:numId w:val="8"/>
        </w:numPr>
        <w:jc w:val="both"/>
        <w:rPr>
          <w:rFonts w:ascii="Times New Roman" w:hAnsi="Times New Roman" w:cs="Times New Roman"/>
          <w:b/>
          <w:sz w:val="28"/>
          <w:szCs w:val="28"/>
        </w:rPr>
      </w:pPr>
      <w:r w:rsidRPr="002A0C4D">
        <w:rPr>
          <w:rFonts w:ascii="Times New Roman" w:hAnsi="Times New Roman" w:cs="Times New Roman"/>
          <w:b/>
          <w:sz w:val="28"/>
          <w:szCs w:val="28"/>
        </w:rPr>
        <w:t>Перечень основной и дополнительной учебной литературы, необходимой для освоения дисциплины</w:t>
      </w:r>
    </w:p>
    <w:p w14:paraId="183ECBA5" w14:textId="7D03E746" w:rsidR="00121BAB" w:rsidRDefault="00121BAB" w:rsidP="00121BAB">
      <w:pPr>
        <w:pStyle w:val="a7"/>
        <w:ind w:left="360"/>
      </w:pPr>
    </w:p>
    <w:p w14:paraId="5580E601" w14:textId="138EC03E" w:rsidR="00121BAB" w:rsidRPr="00121BAB" w:rsidRDefault="006633F2" w:rsidP="0086276C">
      <w:pPr>
        <w:pStyle w:val="a7"/>
        <w:ind w:left="360"/>
        <w:jc w:val="center"/>
        <w:rPr>
          <w:rFonts w:ascii="Times New Roman" w:hAnsi="Times New Roman" w:cs="Times New Roman"/>
          <w:b/>
          <w:bCs/>
          <w:sz w:val="28"/>
          <w:szCs w:val="28"/>
        </w:rPr>
      </w:pPr>
      <w:bookmarkStart w:id="6" w:name="_Hlk64118608"/>
      <w:r w:rsidRPr="0086276C">
        <w:rPr>
          <w:rFonts w:ascii="Times New Roman" w:hAnsi="Times New Roman" w:cs="Times New Roman"/>
          <w:b/>
          <w:bCs/>
          <w:sz w:val="28"/>
          <w:szCs w:val="28"/>
        </w:rPr>
        <w:t>Основная литература</w:t>
      </w:r>
    </w:p>
    <w:p w14:paraId="1AF9DCE8" w14:textId="77777777" w:rsidR="00C43E2B" w:rsidRPr="00C43E2B" w:rsidRDefault="00C43E2B" w:rsidP="00C43E2B">
      <w:pPr>
        <w:rPr>
          <w:rFonts w:ascii="Times New Roman" w:hAnsi="Times New Roman" w:cs="Times New Roman"/>
          <w:sz w:val="28"/>
          <w:szCs w:val="28"/>
        </w:rPr>
      </w:pPr>
      <w:r w:rsidRPr="00C43E2B">
        <w:rPr>
          <w:rFonts w:ascii="Times New Roman" w:hAnsi="Times New Roman" w:cs="Times New Roman"/>
          <w:sz w:val="28"/>
          <w:szCs w:val="28"/>
        </w:rPr>
        <w:t xml:space="preserve">1.1. </w:t>
      </w:r>
      <w:proofErr w:type="spellStart"/>
      <w:r w:rsidRPr="00C43E2B">
        <w:rPr>
          <w:rFonts w:ascii="Times New Roman" w:hAnsi="Times New Roman" w:cs="Times New Roman"/>
          <w:sz w:val="28"/>
          <w:szCs w:val="28"/>
        </w:rPr>
        <w:t>Гиленсон</w:t>
      </w:r>
      <w:proofErr w:type="spellEnd"/>
      <w:r w:rsidRPr="00C43E2B">
        <w:rPr>
          <w:rFonts w:ascii="Times New Roman" w:hAnsi="Times New Roman" w:cs="Times New Roman"/>
          <w:sz w:val="28"/>
          <w:szCs w:val="28"/>
        </w:rPr>
        <w:t xml:space="preserve">, Б. А.  История зарубежной литературы от Античности до середины XIX века в 2 т. Том </w:t>
      </w:r>
      <w:proofErr w:type="gramStart"/>
      <w:r w:rsidRPr="00C43E2B">
        <w:rPr>
          <w:rFonts w:ascii="Times New Roman" w:hAnsi="Times New Roman" w:cs="Times New Roman"/>
          <w:sz w:val="28"/>
          <w:szCs w:val="28"/>
        </w:rPr>
        <w:t>1 :</w:t>
      </w:r>
      <w:proofErr w:type="gramEnd"/>
      <w:r w:rsidRPr="00C43E2B">
        <w:rPr>
          <w:rFonts w:ascii="Times New Roman" w:hAnsi="Times New Roman" w:cs="Times New Roman"/>
          <w:sz w:val="28"/>
          <w:szCs w:val="28"/>
        </w:rPr>
        <w:t xml:space="preserve"> учебник для вузов / Б. А. </w:t>
      </w:r>
      <w:proofErr w:type="spellStart"/>
      <w:r w:rsidRPr="00C43E2B">
        <w:rPr>
          <w:rFonts w:ascii="Times New Roman" w:hAnsi="Times New Roman" w:cs="Times New Roman"/>
          <w:sz w:val="28"/>
          <w:szCs w:val="28"/>
        </w:rPr>
        <w:t>Гиленсон</w:t>
      </w:r>
      <w:proofErr w:type="spellEnd"/>
      <w:r w:rsidRPr="00C43E2B">
        <w:rPr>
          <w:rFonts w:ascii="Times New Roman" w:hAnsi="Times New Roman" w:cs="Times New Roman"/>
          <w:sz w:val="28"/>
          <w:szCs w:val="28"/>
        </w:rPr>
        <w:t xml:space="preserve">. — </w:t>
      </w:r>
      <w:proofErr w:type="gramStart"/>
      <w:r w:rsidRPr="00C43E2B">
        <w:rPr>
          <w:rFonts w:ascii="Times New Roman" w:hAnsi="Times New Roman" w:cs="Times New Roman"/>
          <w:sz w:val="28"/>
          <w:szCs w:val="28"/>
        </w:rPr>
        <w:t>Москва :</w:t>
      </w:r>
      <w:proofErr w:type="gramEnd"/>
      <w:r w:rsidRPr="00C43E2B">
        <w:rPr>
          <w:rFonts w:ascii="Times New Roman" w:hAnsi="Times New Roman" w:cs="Times New Roman"/>
          <w:sz w:val="28"/>
          <w:szCs w:val="28"/>
        </w:rPr>
        <w:t xml:space="preserve"> Издательство </w:t>
      </w:r>
      <w:proofErr w:type="spellStart"/>
      <w:r w:rsidRPr="00C43E2B">
        <w:rPr>
          <w:rFonts w:ascii="Times New Roman" w:hAnsi="Times New Roman" w:cs="Times New Roman"/>
          <w:sz w:val="28"/>
          <w:szCs w:val="28"/>
        </w:rPr>
        <w:t>Юрайт</w:t>
      </w:r>
      <w:proofErr w:type="spellEnd"/>
      <w:r w:rsidRPr="00C43E2B">
        <w:rPr>
          <w:rFonts w:ascii="Times New Roman" w:hAnsi="Times New Roman" w:cs="Times New Roman"/>
          <w:sz w:val="28"/>
          <w:szCs w:val="28"/>
        </w:rPr>
        <w:t xml:space="preserve">, 2021. — 260 с. — (Высшее образование). — Образовательная платформа </w:t>
      </w:r>
      <w:proofErr w:type="spellStart"/>
      <w:r w:rsidRPr="00C43E2B">
        <w:rPr>
          <w:rFonts w:ascii="Times New Roman" w:hAnsi="Times New Roman" w:cs="Times New Roman"/>
          <w:sz w:val="28"/>
          <w:szCs w:val="28"/>
        </w:rPr>
        <w:t>Юрайт</w:t>
      </w:r>
      <w:proofErr w:type="spellEnd"/>
      <w:r w:rsidRPr="00C43E2B">
        <w:rPr>
          <w:rFonts w:ascii="Times New Roman" w:hAnsi="Times New Roman" w:cs="Times New Roman"/>
          <w:sz w:val="28"/>
          <w:szCs w:val="28"/>
        </w:rPr>
        <w:t xml:space="preserve"> [сайт]. — URL: https://urait.ru/bcode/470782 (дата обращения: 20.09.2021). — </w:t>
      </w:r>
      <w:proofErr w:type="gramStart"/>
      <w:r w:rsidRPr="00C43E2B">
        <w:rPr>
          <w:rFonts w:ascii="Times New Roman" w:hAnsi="Times New Roman" w:cs="Times New Roman"/>
          <w:sz w:val="28"/>
          <w:szCs w:val="28"/>
        </w:rPr>
        <w:t>Текст :</w:t>
      </w:r>
      <w:proofErr w:type="gramEnd"/>
      <w:r w:rsidRPr="00C43E2B">
        <w:rPr>
          <w:rFonts w:ascii="Times New Roman" w:hAnsi="Times New Roman" w:cs="Times New Roman"/>
          <w:sz w:val="28"/>
          <w:szCs w:val="28"/>
        </w:rPr>
        <w:t xml:space="preserve"> электронный.</w:t>
      </w:r>
    </w:p>
    <w:p w14:paraId="7E9C80C0" w14:textId="77777777" w:rsidR="00C43E2B" w:rsidRPr="00C43E2B" w:rsidRDefault="00C43E2B" w:rsidP="00C43E2B">
      <w:pPr>
        <w:rPr>
          <w:rFonts w:ascii="Times New Roman" w:hAnsi="Times New Roman" w:cs="Times New Roman"/>
          <w:sz w:val="28"/>
          <w:szCs w:val="28"/>
        </w:rPr>
      </w:pPr>
      <w:r w:rsidRPr="00C43E2B">
        <w:rPr>
          <w:rFonts w:ascii="Times New Roman" w:hAnsi="Times New Roman" w:cs="Times New Roman"/>
          <w:sz w:val="28"/>
          <w:szCs w:val="28"/>
        </w:rPr>
        <w:t xml:space="preserve">1.2. </w:t>
      </w:r>
      <w:proofErr w:type="spellStart"/>
      <w:r w:rsidRPr="00C43E2B">
        <w:rPr>
          <w:rFonts w:ascii="Times New Roman" w:hAnsi="Times New Roman" w:cs="Times New Roman"/>
          <w:sz w:val="28"/>
          <w:szCs w:val="28"/>
        </w:rPr>
        <w:t>Гиленсон</w:t>
      </w:r>
      <w:proofErr w:type="spellEnd"/>
      <w:r w:rsidRPr="00C43E2B">
        <w:rPr>
          <w:rFonts w:ascii="Times New Roman" w:hAnsi="Times New Roman" w:cs="Times New Roman"/>
          <w:sz w:val="28"/>
          <w:szCs w:val="28"/>
        </w:rPr>
        <w:t xml:space="preserve">, Б. А.  История зарубежной литературы от Античности до середины XIX века в 2 т. Том </w:t>
      </w:r>
      <w:proofErr w:type="gramStart"/>
      <w:r w:rsidRPr="00C43E2B">
        <w:rPr>
          <w:rFonts w:ascii="Times New Roman" w:hAnsi="Times New Roman" w:cs="Times New Roman"/>
          <w:sz w:val="28"/>
          <w:szCs w:val="28"/>
        </w:rPr>
        <w:t>2 :</w:t>
      </w:r>
      <w:proofErr w:type="gramEnd"/>
      <w:r w:rsidRPr="00C43E2B">
        <w:rPr>
          <w:rFonts w:ascii="Times New Roman" w:hAnsi="Times New Roman" w:cs="Times New Roman"/>
          <w:sz w:val="28"/>
          <w:szCs w:val="28"/>
        </w:rPr>
        <w:t xml:space="preserve"> учебник для вузов / Б. А. </w:t>
      </w:r>
      <w:proofErr w:type="spellStart"/>
      <w:r w:rsidRPr="00C43E2B">
        <w:rPr>
          <w:rFonts w:ascii="Times New Roman" w:hAnsi="Times New Roman" w:cs="Times New Roman"/>
          <w:sz w:val="28"/>
          <w:szCs w:val="28"/>
        </w:rPr>
        <w:t>Гиленсон</w:t>
      </w:r>
      <w:proofErr w:type="spellEnd"/>
      <w:r w:rsidRPr="00C43E2B">
        <w:rPr>
          <w:rFonts w:ascii="Times New Roman" w:hAnsi="Times New Roman" w:cs="Times New Roman"/>
          <w:sz w:val="28"/>
          <w:szCs w:val="28"/>
        </w:rPr>
        <w:t xml:space="preserve">. — </w:t>
      </w:r>
      <w:proofErr w:type="gramStart"/>
      <w:r w:rsidRPr="00C43E2B">
        <w:rPr>
          <w:rFonts w:ascii="Times New Roman" w:hAnsi="Times New Roman" w:cs="Times New Roman"/>
          <w:sz w:val="28"/>
          <w:szCs w:val="28"/>
        </w:rPr>
        <w:t>Москва :</w:t>
      </w:r>
      <w:proofErr w:type="gramEnd"/>
      <w:r w:rsidRPr="00C43E2B">
        <w:rPr>
          <w:rFonts w:ascii="Times New Roman" w:hAnsi="Times New Roman" w:cs="Times New Roman"/>
          <w:sz w:val="28"/>
          <w:szCs w:val="28"/>
        </w:rPr>
        <w:t xml:space="preserve"> Издательство </w:t>
      </w:r>
      <w:proofErr w:type="spellStart"/>
      <w:r w:rsidRPr="00C43E2B">
        <w:rPr>
          <w:rFonts w:ascii="Times New Roman" w:hAnsi="Times New Roman" w:cs="Times New Roman"/>
          <w:sz w:val="28"/>
          <w:szCs w:val="28"/>
        </w:rPr>
        <w:t>Юрайт</w:t>
      </w:r>
      <w:proofErr w:type="spellEnd"/>
      <w:r w:rsidRPr="00C43E2B">
        <w:rPr>
          <w:rFonts w:ascii="Times New Roman" w:hAnsi="Times New Roman" w:cs="Times New Roman"/>
          <w:sz w:val="28"/>
          <w:szCs w:val="28"/>
        </w:rPr>
        <w:t xml:space="preserve">, 2020. — 417 с. — (Высшее образование). — Образовательная платформа </w:t>
      </w:r>
      <w:proofErr w:type="spellStart"/>
      <w:r w:rsidRPr="00C43E2B">
        <w:rPr>
          <w:rFonts w:ascii="Times New Roman" w:hAnsi="Times New Roman" w:cs="Times New Roman"/>
          <w:sz w:val="28"/>
          <w:szCs w:val="28"/>
        </w:rPr>
        <w:t>Юрайт</w:t>
      </w:r>
      <w:proofErr w:type="spellEnd"/>
      <w:r w:rsidRPr="00C43E2B">
        <w:rPr>
          <w:rFonts w:ascii="Times New Roman" w:hAnsi="Times New Roman" w:cs="Times New Roman"/>
          <w:sz w:val="28"/>
          <w:szCs w:val="28"/>
        </w:rPr>
        <w:t xml:space="preserve"> [сайт]. — URL: https://urait.ru/bcode/451863 (дата обращения: 20.09.2021). — </w:t>
      </w:r>
      <w:proofErr w:type="gramStart"/>
      <w:r w:rsidRPr="00C43E2B">
        <w:rPr>
          <w:rFonts w:ascii="Times New Roman" w:hAnsi="Times New Roman" w:cs="Times New Roman"/>
          <w:sz w:val="28"/>
          <w:szCs w:val="28"/>
        </w:rPr>
        <w:t>Текст :</w:t>
      </w:r>
      <w:proofErr w:type="gramEnd"/>
      <w:r w:rsidRPr="00C43E2B">
        <w:rPr>
          <w:rFonts w:ascii="Times New Roman" w:hAnsi="Times New Roman" w:cs="Times New Roman"/>
          <w:sz w:val="28"/>
          <w:szCs w:val="28"/>
        </w:rPr>
        <w:t xml:space="preserve"> электронный.</w:t>
      </w:r>
    </w:p>
    <w:p w14:paraId="20752DF5" w14:textId="20BA365F" w:rsidR="00C43E2B" w:rsidRPr="00C43E2B" w:rsidRDefault="00C43E2B" w:rsidP="00C43E2B">
      <w:pPr>
        <w:rPr>
          <w:rFonts w:ascii="Times New Roman" w:hAnsi="Times New Roman" w:cs="Times New Roman"/>
          <w:sz w:val="28"/>
          <w:szCs w:val="28"/>
        </w:rPr>
      </w:pPr>
      <w:r w:rsidRPr="00C43E2B">
        <w:rPr>
          <w:rFonts w:ascii="Times New Roman" w:hAnsi="Times New Roman" w:cs="Times New Roman"/>
          <w:sz w:val="28"/>
          <w:szCs w:val="28"/>
        </w:rPr>
        <w:t xml:space="preserve">2. </w:t>
      </w:r>
      <w:proofErr w:type="spellStart"/>
      <w:r w:rsidRPr="00C43E2B">
        <w:rPr>
          <w:rFonts w:ascii="Times New Roman" w:hAnsi="Times New Roman" w:cs="Times New Roman"/>
          <w:sz w:val="28"/>
          <w:szCs w:val="28"/>
        </w:rPr>
        <w:t>Гиленсон</w:t>
      </w:r>
      <w:proofErr w:type="spellEnd"/>
      <w:r w:rsidRPr="00C43E2B">
        <w:rPr>
          <w:rFonts w:ascii="Times New Roman" w:hAnsi="Times New Roman" w:cs="Times New Roman"/>
          <w:sz w:val="28"/>
          <w:szCs w:val="28"/>
        </w:rPr>
        <w:t xml:space="preserve">, Б. А.  История зарубежной литературы конца XIX - начала XX </w:t>
      </w:r>
      <w:proofErr w:type="gramStart"/>
      <w:r w:rsidRPr="00C43E2B">
        <w:rPr>
          <w:rFonts w:ascii="Times New Roman" w:hAnsi="Times New Roman" w:cs="Times New Roman"/>
          <w:sz w:val="28"/>
          <w:szCs w:val="28"/>
        </w:rPr>
        <w:t>века :</w:t>
      </w:r>
      <w:proofErr w:type="gramEnd"/>
      <w:r w:rsidRPr="00C43E2B">
        <w:rPr>
          <w:rFonts w:ascii="Times New Roman" w:hAnsi="Times New Roman" w:cs="Times New Roman"/>
          <w:sz w:val="28"/>
          <w:szCs w:val="28"/>
        </w:rPr>
        <w:t xml:space="preserve"> учебник и практикум для вузов / Б. А. </w:t>
      </w:r>
      <w:proofErr w:type="spellStart"/>
      <w:r w:rsidRPr="00C43E2B">
        <w:rPr>
          <w:rFonts w:ascii="Times New Roman" w:hAnsi="Times New Roman" w:cs="Times New Roman"/>
          <w:sz w:val="28"/>
          <w:szCs w:val="28"/>
        </w:rPr>
        <w:t>Гиленсон</w:t>
      </w:r>
      <w:proofErr w:type="spellEnd"/>
      <w:r w:rsidRPr="00C43E2B">
        <w:rPr>
          <w:rFonts w:ascii="Times New Roman" w:hAnsi="Times New Roman" w:cs="Times New Roman"/>
          <w:sz w:val="28"/>
          <w:szCs w:val="28"/>
        </w:rPr>
        <w:t xml:space="preserve">. — </w:t>
      </w:r>
      <w:proofErr w:type="gramStart"/>
      <w:r w:rsidRPr="00C43E2B">
        <w:rPr>
          <w:rFonts w:ascii="Times New Roman" w:hAnsi="Times New Roman" w:cs="Times New Roman"/>
          <w:sz w:val="28"/>
          <w:szCs w:val="28"/>
        </w:rPr>
        <w:t>Москва :</w:t>
      </w:r>
      <w:proofErr w:type="gramEnd"/>
      <w:r w:rsidRPr="00C43E2B">
        <w:rPr>
          <w:rFonts w:ascii="Times New Roman" w:hAnsi="Times New Roman" w:cs="Times New Roman"/>
          <w:sz w:val="28"/>
          <w:szCs w:val="28"/>
        </w:rPr>
        <w:t xml:space="preserve"> Издательство </w:t>
      </w:r>
      <w:proofErr w:type="spellStart"/>
      <w:r w:rsidRPr="00C43E2B">
        <w:rPr>
          <w:rFonts w:ascii="Times New Roman" w:hAnsi="Times New Roman" w:cs="Times New Roman"/>
          <w:sz w:val="28"/>
          <w:szCs w:val="28"/>
        </w:rPr>
        <w:t>Юрайт</w:t>
      </w:r>
      <w:proofErr w:type="spellEnd"/>
      <w:r w:rsidRPr="00C43E2B">
        <w:rPr>
          <w:rFonts w:ascii="Times New Roman" w:hAnsi="Times New Roman" w:cs="Times New Roman"/>
          <w:sz w:val="28"/>
          <w:szCs w:val="28"/>
        </w:rPr>
        <w:t xml:space="preserve">, 2021. — 253 с. — (Высшее образование). — </w:t>
      </w:r>
      <w:r w:rsidRPr="00C43E2B">
        <w:rPr>
          <w:rFonts w:ascii="Times New Roman" w:hAnsi="Times New Roman" w:cs="Times New Roman"/>
          <w:sz w:val="28"/>
          <w:szCs w:val="28"/>
        </w:rPr>
        <w:lastRenderedPageBreak/>
        <w:t xml:space="preserve">Образовательная платформа </w:t>
      </w:r>
      <w:proofErr w:type="spellStart"/>
      <w:r w:rsidRPr="00C43E2B">
        <w:rPr>
          <w:rFonts w:ascii="Times New Roman" w:hAnsi="Times New Roman" w:cs="Times New Roman"/>
          <w:sz w:val="28"/>
          <w:szCs w:val="28"/>
        </w:rPr>
        <w:t>Юрайт</w:t>
      </w:r>
      <w:proofErr w:type="spellEnd"/>
      <w:r w:rsidRPr="00C43E2B">
        <w:rPr>
          <w:rFonts w:ascii="Times New Roman" w:hAnsi="Times New Roman" w:cs="Times New Roman"/>
          <w:sz w:val="28"/>
          <w:szCs w:val="28"/>
        </w:rPr>
        <w:t xml:space="preserve"> [сайт]. — URL: https://urait.ru/bcode/469807 (дата обращения: 20.09.2021). — </w:t>
      </w:r>
      <w:proofErr w:type="gramStart"/>
      <w:r w:rsidRPr="00C43E2B">
        <w:rPr>
          <w:rFonts w:ascii="Times New Roman" w:hAnsi="Times New Roman" w:cs="Times New Roman"/>
          <w:sz w:val="28"/>
          <w:szCs w:val="28"/>
        </w:rPr>
        <w:t>Текст :</w:t>
      </w:r>
      <w:proofErr w:type="gramEnd"/>
      <w:r w:rsidRPr="00C43E2B">
        <w:rPr>
          <w:rFonts w:ascii="Times New Roman" w:hAnsi="Times New Roman" w:cs="Times New Roman"/>
          <w:sz w:val="28"/>
          <w:szCs w:val="28"/>
        </w:rPr>
        <w:t xml:space="preserve"> электронный.</w:t>
      </w:r>
    </w:p>
    <w:p w14:paraId="66D0CBC5" w14:textId="22C48D18" w:rsidR="00C43E2B" w:rsidRPr="00C43E2B" w:rsidRDefault="00C43E2B" w:rsidP="00C43E2B">
      <w:pPr>
        <w:rPr>
          <w:rFonts w:ascii="Times New Roman" w:hAnsi="Times New Roman" w:cs="Times New Roman"/>
          <w:sz w:val="28"/>
          <w:szCs w:val="28"/>
        </w:rPr>
      </w:pPr>
      <w:r w:rsidRPr="00C43E2B">
        <w:rPr>
          <w:rFonts w:ascii="Times New Roman" w:hAnsi="Times New Roman" w:cs="Times New Roman"/>
          <w:sz w:val="28"/>
          <w:szCs w:val="28"/>
        </w:rPr>
        <w:t xml:space="preserve">3. </w:t>
      </w:r>
      <w:proofErr w:type="spellStart"/>
      <w:r w:rsidRPr="00C43E2B">
        <w:rPr>
          <w:rFonts w:ascii="Times New Roman" w:hAnsi="Times New Roman" w:cs="Times New Roman"/>
          <w:sz w:val="28"/>
          <w:szCs w:val="28"/>
        </w:rPr>
        <w:t>Гиленсон</w:t>
      </w:r>
      <w:proofErr w:type="spellEnd"/>
      <w:r w:rsidRPr="00C43E2B">
        <w:rPr>
          <w:rFonts w:ascii="Times New Roman" w:hAnsi="Times New Roman" w:cs="Times New Roman"/>
          <w:sz w:val="28"/>
          <w:szCs w:val="28"/>
        </w:rPr>
        <w:t xml:space="preserve">, Б. А.  История зарубежной литературы второй половины XX - начала XXI </w:t>
      </w:r>
      <w:proofErr w:type="gramStart"/>
      <w:r w:rsidRPr="00C43E2B">
        <w:rPr>
          <w:rFonts w:ascii="Times New Roman" w:hAnsi="Times New Roman" w:cs="Times New Roman"/>
          <w:sz w:val="28"/>
          <w:szCs w:val="28"/>
        </w:rPr>
        <w:t>века :</w:t>
      </w:r>
      <w:proofErr w:type="gramEnd"/>
      <w:r w:rsidRPr="00C43E2B">
        <w:rPr>
          <w:rFonts w:ascii="Times New Roman" w:hAnsi="Times New Roman" w:cs="Times New Roman"/>
          <w:sz w:val="28"/>
          <w:szCs w:val="28"/>
        </w:rPr>
        <w:t xml:space="preserve"> учебник для вузов / Б. А. </w:t>
      </w:r>
      <w:proofErr w:type="spellStart"/>
      <w:r w:rsidRPr="00C43E2B">
        <w:rPr>
          <w:rFonts w:ascii="Times New Roman" w:hAnsi="Times New Roman" w:cs="Times New Roman"/>
          <w:sz w:val="28"/>
          <w:szCs w:val="28"/>
        </w:rPr>
        <w:t>Гиленсон</w:t>
      </w:r>
      <w:proofErr w:type="spellEnd"/>
      <w:r w:rsidRPr="00C43E2B">
        <w:rPr>
          <w:rFonts w:ascii="Times New Roman" w:hAnsi="Times New Roman" w:cs="Times New Roman"/>
          <w:sz w:val="28"/>
          <w:szCs w:val="28"/>
        </w:rPr>
        <w:t xml:space="preserve">. — 2-е изд., </w:t>
      </w:r>
      <w:proofErr w:type="spellStart"/>
      <w:r w:rsidRPr="00C43E2B">
        <w:rPr>
          <w:rFonts w:ascii="Times New Roman" w:hAnsi="Times New Roman" w:cs="Times New Roman"/>
          <w:sz w:val="28"/>
          <w:szCs w:val="28"/>
        </w:rPr>
        <w:t>перераб</w:t>
      </w:r>
      <w:proofErr w:type="spellEnd"/>
      <w:r w:rsidRPr="00C43E2B">
        <w:rPr>
          <w:rFonts w:ascii="Times New Roman" w:hAnsi="Times New Roman" w:cs="Times New Roman"/>
          <w:sz w:val="28"/>
          <w:szCs w:val="28"/>
        </w:rPr>
        <w:t xml:space="preserve">. и доп. — </w:t>
      </w:r>
      <w:proofErr w:type="gramStart"/>
      <w:r w:rsidRPr="00C43E2B">
        <w:rPr>
          <w:rFonts w:ascii="Times New Roman" w:hAnsi="Times New Roman" w:cs="Times New Roman"/>
          <w:sz w:val="28"/>
          <w:szCs w:val="28"/>
        </w:rPr>
        <w:t>Москва :</w:t>
      </w:r>
      <w:proofErr w:type="gramEnd"/>
      <w:r w:rsidRPr="00C43E2B">
        <w:rPr>
          <w:rFonts w:ascii="Times New Roman" w:hAnsi="Times New Roman" w:cs="Times New Roman"/>
          <w:sz w:val="28"/>
          <w:szCs w:val="28"/>
        </w:rPr>
        <w:t xml:space="preserve"> Издательство </w:t>
      </w:r>
      <w:proofErr w:type="spellStart"/>
      <w:r w:rsidRPr="00C43E2B">
        <w:rPr>
          <w:rFonts w:ascii="Times New Roman" w:hAnsi="Times New Roman" w:cs="Times New Roman"/>
          <w:sz w:val="28"/>
          <w:szCs w:val="28"/>
        </w:rPr>
        <w:t>Юрайт</w:t>
      </w:r>
      <w:proofErr w:type="spellEnd"/>
      <w:r w:rsidRPr="00C43E2B">
        <w:rPr>
          <w:rFonts w:ascii="Times New Roman" w:hAnsi="Times New Roman" w:cs="Times New Roman"/>
          <w:sz w:val="28"/>
          <w:szCs w:val="28"/>
        </w:rPr>
        <w:t xml:space="preserve">, 2021. — 274 с. — (Высшее образование). — Образовательная платформа </w:t>
      </w:r>
      <w:proofErr w:type="spellStart"/>
      <w:r w:rsidRPr="00C43E2B">
        <w:rPr>
          <w:rFonts w:ascii="Times New Roman" w:hAnsi="Times New Roman" w:cs="Times New Roman"/>
          <w:sz w:val="28"/>
          <w:szCs w:val="28"/>
        </w:rPr>
        <w:t>Юрайт</w:t>
      </w:r>
      <w:proofErr w:type="spellEnd"/>
      <w:r w:rsidRPr="00C43E2B">
        <w:rPr>
          <w:rFonts w:ascii="Times New Roman" w:hAnsi="Times New Roman" w:cs="Times New Roman"/>
          <w:sz w:val="28"/>
          <w:szCs w:val="28"/>
        </w:rPr>
        <w:t xml:space="preserve"> [сайт]. — URL: https://urait.ru/bcode/469299 (дата обращения: 20.09.2021). — </w:t>
      </w:r>
      <w:proofErr w:type="gramStart"/>
      <w:r w:rsidRPr="00C43E2B">
        <w:rPr>
          <w:rFonts w:ascii="Times New Roman" w:hAnsi="Times New Roman" w:cs="Times New Roman"/>
          <w:sz w:val="28"/>
          <w:szCs w:val="28"/>
        </w:rPr>
        <w:t>Текст :</w:t>
      </w:r>
      <w:proofErr w:type="gramEnd"/>
      <w:r w:rsidRPr="00C43E2B">
        <w:rPr>
          <w:rFonts w:ascii="Times New Roman" w:hAnsi="Times New Roman" w:cs="Times New Roman"/>
          <w:sz w:val="28"/>
          <w:szCs w:val="28"/>
        </w:rPr>
        <w:t xml:space="preserve"> электронный.</w:t>
      </w:r>
    </w:p>
    <w:p w14:paraId="73263C99" w14:textId="77777777" w:rsidR="00C43E2B" w:rsidRPr="00C43E2B" w:rsidRDefault="00C43E2B" w:rsidP="002F32C8">
      <w:pPr>
        <w:jc w:val="center"/>
        <w:rPr>
          <w:rFonts w:ascii="Times New Roman" w:hAnsi="Times New Roman" w:cs="Times New Roman"/>
          <w:b/>
          <w:bCs/>
          <w:sz w:val="28"/>
          <w:szCs w:val="28"/>
        </w:rPr>
      </w:pPr>
      <w:r w:rsidRPr="00C43E2B">
        <w:rPr>
          <w:rFonts w:ascii="Times New Roman" w:hAnsi="Times New Roman" w:cs="Times New Roman"/>
          <w:b/>
          <w:bCs/>
          <w:sz w:val="28"/>
          <w:szCs w:val="28"/>
        </w:rPr>
        <w:t>Дополнительная литература</w:t>
      </w:r>
    </w:p>
    <w:p w14:paraId="33A5E68B" w14:textId="69658D22" w:rsidR="00C43E2B" w:rsidRPr="00C43E2B" w:rsidRDefault="00C43E2B" w:rsidP="00C43E2B">
      <w:pPr>
        <w:rPr>
          <w:rFonts w:ascii="Times New Roman" w:hAnsi="Times New Roman" w:cs="Times New Roman"/>
          <w:sz w:val="28"/>
          <w:szCs w:val="28"/>
        </w:rPr>
      </w:pPr>
      <w:r w:rsidRPr="00C43E2B">
        <w:rPr>
          <w:rFonts w:ascii="Times New Roman" w:hAnsi="Times New Roman" w:cs="Times New Roman"/>
          <w:sz w:val="28"/>
          <w:szCs w:val="28"/>
        </w:rPr>
        <w:t xml:space="preserve">4. </w:t>
      </w:r>
      <w:proofErr w:type="spellStart"/>
      <w:r w:rsidRPr="00C43E2B">
        <w:rPr>
          <w:rFonts w:ascii="Times New Roman" w:hAnsi="Times New Roman" w:cs="Times New Roman"/>
          <w:sz w:val="28"/>
          <w:szCs w:val="28"/>
        </w:rPr>
        <w:t>Гиленсон</w:t>
      </w:r>
      <w:proofErr w:type="spellEnd"/>
      <w:r w:rsidRPr="00C43E2B">
        <w:rPr>
          <w:rFonts w:ascii="Times New Roman" w:hAnsi="Times New Roman" w:cs="Times New Roman"/>
          <w:sz w:val="28"/>
          <w:szCs w:val="28"/>
        </w:rPr>
        <w:t xml:space="preserve">, Б. А.  История зарубежной литературы Средних веков и эпохи </w:t>
      </w:r>
      <w:proofErr w:type="gramStart"/>
      <w:r w:rsidRPr="00C43E2B">
        <w:rPr>
          <w:rFonts w:ascii="Times New Roman" w:hAnsi="Times New Roman" w:cs="Times New Roman"/>
          <w:sz w:val="28"/>
          <w:szCs w:val="28"/>
        </w:rPr>
        <w:t>Возрождения :</w:t>
      </w:r>
      <w:proofErr w:type="gramEnd"/>
      <w:r w:rsidRPr="00C43E2B">
        <w:rPr>
          <w:rFonts w:ascii="Times New Roman" w:hAnsi="Times New Roman" w:cs="Times New Roman"/>
          <w:sz w:val="28"/>
          <w:szCs w:val="28"/>
        </w:rPr>
        <w:t xml:space="preserve"> учебник и практикум для вузов / Б. А. </w:t>
      </w:r>
      <w:proofErr w:type="spellStart"/>
      <w:r w:rsidRPr="00C43E2B">
        <w:rPr>
          <w:rFonts w:ascii="Times New Roman" w:hAnsi="Times New Roman" w:cs="Times New Roman"/>
          <w:sz w:val="28"/>
          <w:szCs w:val="28"/>
        </w:rPr>
        <w:t>Гиленсон</w:t>
      </w:r>
      <w:proofErr w:type="spellEnd"/>
      <w:r w:rsidRPr="00C43E2B">
        <w:rPr>
          <w:rFonts w:ascii="Times New Roman" w:hAnsi="Times New Roman" w:cs="Times New Roman"/>
          <w:sz w:val="28"/>
          <w:szCs w:val="28"/>
        </w:rPr>
        <w:t xml:space="preserve">. — </w:t>
      </w:r>
      <w:proofErr w:type="gramStart"/>
      <w:r w:rsidRPr="00C43E2B">
        <w:rPr>
          <w:rFonts w:ascii="Times New Roman" w:hAnsi="Times New Roman" w:cs="Times New Roman"/>
          <w:sz w:val="28"/>
          <w:szCs w:val="28"/>
        </w:rPr>
        <w:t>Москва :</w:t>
      </w:r>
      <w:proofErr w:type="gramEnd"/>
      <w:r w:rsidRPr="00C43E2B">
        <w:rPr>
          <w:rFonts w:ascii="Times New Roman" w:hAnsi="Times New Roman" w:cs="Times New Roman"/>
          <w:sz w:val="28"/>
          <w:szCs w:val="28"/>
        </w:rPr>
        <w:t xml:space="preserve"> Издательство </w:t>
      </w:r>
      <w:proofErr w:type="spellStart"/>
      <w:r w:rsidRPr="00C43E2B">
        <w:rPr>
          <w:rFonts w:ascii="Times New Roman" w:hAnsi="Times New Roman" w:cs="Times New Roman"/>
          <w:sz w:val="28"/>
          <w:szCs w:val="28"/>
        </w:rPr>
        <w:t>Юрайт</w:t>
      </w:r>
      <w:proofErr w:type="spellEnd"/>
      <w:r w:rsidRPr="00C43E2B">
        <w:rPr>
          <w:rFonts w:ascii="Times New Roman" w:hAnsi="Times New Roman" w:cs="Times New Roman"/>
          <w:sz w:val="28"/>
          <w:szCs w:val="28"/>
        </w:rPr>
        <w:t xml:space="preserve">, 2021. — 182 с. — (Высшее образование). — Образовательная платформа </w:t>
      </w:r>
      <w:proofErr w:type="spellStart"/>
      <w:r w:rsidRPr="00C43E2B">
        <w:rPr>
          <w:rFonts w:ascii="Times New Roman" w:hAnsi="Times New Roman" w:cs="Times New Roman"/>
          <w:sz w:val="28"/>
          <w:szCs w:val="28"/>
        </w:rPr>
        <w:t>Юрайт</w:t>
      </w:r>
      <w:proofErr w:type="spellEnd"/>
      <w:r w:rsidRPr="00C43E2B">
        <w:rPr>
          <w:rFonts w:ascii="Times New Roman" w:hAnsi="Times New Roman" w:cs="Times New Roman"/>
          <w:sz w:val="28"/>
          <w:szCs w:val="28"/>
        </w:rPr>
        <w:t xml:space="preserve"> [сайт]. — URL: https://urait.ru/bcode/469802 (дата обращения: 20.09.2021). — </w:t>
      </w:r>
      <w:proofErr w:type="gramStart"/>
      <w:r w:rsidRPr="00C43E2B">
        <w:rPr>
          <w:rFonts w:ascii="Times New Roman" w:hAnsi="Times New Roman" w:cs="Times New Roman"/>
          <w:sz w:val="28"/>
          <w:szCs w:val="28"/>
        </w:rPr>
        <w:t>Текст :</w:t>
      </w:r>
      <w:proofErr w:type="gramEnd"/>
      <w:r w:rsidRPr="00C43E2B">
        <w:rPr>
          <w:rFonts w:ascii="Times New Roman" w:hAnsi="Times New Roman" w:cs="Times New Roman"/>
          <w:sz w:val="28"/>
          <w:szCs w:val="28"/>
        </w:rPr>
        <w:t xml:space="preserve"> электронный.</w:t>
      </w:r>
    </w:p>
    <w:p w14:paraId="17286D34" w14:textId="77E45320" w:rsidR="00C43E2B" w:rsidRPr="00C43E2B" w:rsidRDefault="00C43E2B" w:rsidP="00C43E2B">
      <w:pPr>
        <w:rPr>
          <w:rFonts w:ascii="Times New Roman" w:hAnsi="Times New Roman" w:cs="Times New Roman"/>
          <w:sz w:val="28"/>
          <w:szCs w:val="28"/>
        </w:rPr>
      </w:pPr>
      <w:r w:rsidRPr="00C43E2B">
        <w:rPr>
          <w:rFonts w:ascii="Times New Roman" w:hAnsi="Times New Roman" w:cs="Times New Roman"/>
          <w:sz w:val="28"/>
          <w:szCs w:val="28"/>
        </w:rPr>
        <w:t xml:space="preserve">5. Погребная, Я. В. Зарубежная литература рубежа ХХ–ХХI веков: проблемы и </w:t>
      </w:r>
      <w:proofErr w:type="gramStart"/>
      <w:r w:rsidRPr="00C43E2B">
        <w:rPr>
          <w:rFonts w:ascii="Times New Roman" w:hAnsi="Times New Roman" w:cs="Times New Roman"/>
          <w:sz w:val="28"/>
          <w:szCs w:val="28"/>
        </w:rPr>
        <w:t>тенденции :</w:t>
      </w:r>
      <w:proofErr w:type="gramEnd"/>
      <w:r w:rsidRPr="00C43E2B">
        <w:rPr>
          <w:rFonts w:ascii="Times New Roman" w:hAnsi="Times New Roman" w:cs="Times New Roman"/>
          <w:sz w:val="28"/>
          <w:szCs w:val="28"/>
        </w:rPr>
        <w:t xml:space="preserve"> учебное пособие / Я. В. Погребная. — </w:t>
      </w:r>
      <w:proofErr w:type="gramStart"/>
      <w:r w:rsidRPr="00C43E2B">
        <w:rPr>
          <w:rFonts w:ascii="Times New Roman" w:hAnsi="Times New Roman" w:cs="Times New Roman"/>
          <w:sz w:val="28"/>
          <w:szCs w:val="28"/>
        </w:rPr>
        <w:t>Ставрополь :</w:t>
      </w:r>
      <w:proofErr w:type="gramEnd"/>
      <w:r w:rsidRPr="00C43E2B">
        <w:rPr>
          <w:rFonts w:ascii="Times New Roman" w:hAnsi="Times New Roman" w:cs="Times New Roman"/>
          <w:sz w:val="28"/>
          <w:szCs w:val="28"/>
        </w:rPr>
        <w:t xml:space="preserve"> СГПИ, 2017. — 322 с. -  ЭБС Лань. — URL: https://e.lanbook.com/book/117688 (дата обращения: 20.09.2021). — </w:t>
      </w:r>
      <w:proofErr w:type="gramStart"/>
      <w:r w:rsidRPr="00C43E2B">
        <w:rPr>
          <w:rFonts w:ascii="Times New Roman" w:hAnsi="Times New Roman" w:cs="Times New Roman"/>
          <w:sz w:val="28"/>
          <w:szCs w:val="28"/>
        </w:rPr>
        <w:t>Текст :</w:t>
      </w:r>
      <w:proofErr w:type="gramEnd"/>
      <w:r w:rsidRPr="00C43E2B">
        <w:rPr>
          <w:rFonts w:ascii="Times New Roman" w:hAnsi="Times New Roman" w:cs="Times New Roman"/>
          <w:sz w:val="28"/>
          <w:szCs w:val="28"/>
        </w:rPr>
        <w:t xml:space="preserve"> электронный. - Книга доступна в рамках СЭБ. </w:t>
      </w:r>
    </w:p>
    <w:p w14:paraId="04F21EDD" w14:textId="77777777" w:rsidR="00C43E2B" w:rsidRPr="00C43E2B" w:rsidRDefault="00C43E2B" w:rsidP="00C43E2B">
      <w:pPr>
        <w:rPr>
          <w:rFonts w:ascii="Times New Roman" w:hAnsi="Times New Roman" w:cs="Times New Roman"/>
          <w:sz w:val="28"/>
          <w:szCs w:val="28"/>
        </w:rPr>
      </w:pPr>
      <w:r w:rsidRPr="00C43E2B">
        <w:rPr>
          <w:rFonts w:ascii="Times New Roman" w:hAnsi="Times New Roman" w:cs="Times New Roman"/>
          <w:sz w:val="28"/>
          <w:szCs w:val="28"/>
        </w:rPr>
        <w:t xml:space="preserve">6.1. </w:t>
      </w:r>
      <w:proofErr w:type="spellStart"/>
      <w:r w:rsidRPr="00C43E2B">
        <w:rPr>
          <w:rFonts w:ascii="Times New Roman" w:hAnsi="Times New Roman" w:cs="Times New Roman"/>
          <w:sz w:val="28"/>
          <w:szCs w:val="28"/>
        </w:rPr>
        <w:t>Гиленсон</w:t>
      </w:r>
      <w:proofErr w:type="spellEnd"/>
      <w:r w:rsidRPr="00C43E2B">
        <w:rPr>
          <w:rFonts w:ascii="Times New Roman" w:hAnsi="Times New Roman" w:cs="Times New Roman"/>
          <w:sz w:val="28"/>
          <w:szCs w:val="28"/>
        </w:rPr>
        <w:t xml:space="preserve">, Б. А.  История литературы США в 2 ч. Часть </w:t>
      </w:r>
      <w:proofErr w:type="gramStart"/>
      <w:r w:rsidRPr="00C43E2B">
        <w:rPr>
          <w:rFonts w:ascii="Times New Roman" w:hAnsi="Times New Roman" w:cs="Times New Roman"/>
          <w:sz w:val="28"/>
          <w:szCs w:val="28"/>
        </w:rPr>
        <w:t>1 :</w:t>
      </w:r>
      <w:proofErr w:type="gramEnd"/>
      <w:r w:rsidRPr="00C43E2B">
        <w:rPr>
          <w:rFonts w:ascii="Times New Roman" w:hAnsi="Times New Roman" w:cs="Times New Roman"/>
          <w:sz w:val="28"/>
          <w:szCs w:val="28"/>
        </w:rPr>
        <w:t xml:space="preserve"> учебник для вузов / Б. А. </w:t>
      </w:r>
      <w:proofErr w:type="spellStart"/>
      <w:r w:rsidRPr="00C43E2B">
        <w:rPr>
          <w:rFonts w:ascii="Times New Roman" w:hAnsi="Times New Roman" w:cs="Times New Roman"/>
          <w:sz w:val="28"/>
          <w:szCs w:val="28"/>
        </w:rPr>
        <w:t>Гиленсон</w:t>
      </w:r>
      <w:proofErr w:type="spellEnd"/>
      <w:r w:rsidRPr="00C43E2B">
        <w:rPr>
          <w:rFonts w:ascii="Times New Roman" w:hAnsi="Times New Roman" w:cs="Times New Roman"/>
          <w:sz w:val="28"/>
          <w:szCs w:val="28"/>
        </w:rPr>
        <w:t xml:space="preserve">. — 2-е изд., </w:t>
      </w:r>
      <w:proofErr w:type="spellStart"/>
      <w:r w:rsidRPr="00C43E2B">
        <w:rPr>
          <w:rFonts w:ascii="Times New Roman" w:hAnsi="Times New Roman" w:cs="Times New Roman"/>
          <w:sz w:val="28"/>
          <w:szCs w:val="28"/>
        </w:rPr>
        <w:t>испр</w:t>
      </w:r>
      <w:proofErr w:type="spellEnd"/>
      <w:r w:rsidRPr="00C43E2B">
        <w:rPr>
          <w:rFonts w:ascii="Times New Roman" w:hAnsi="Times New Roman" w:cs="Times New Roman"/>
          <w:sz w:val="28"/>
          <w:szCs w:val="28"/>
        </w:rPr>
        <w:t xml:space="preserve">. и доп. — </w:t>
      </w:r>
      <w:proofErr w:type="gramStart"/>
      <w:r w:rsidRPr="00C43E2B">
        <w:rPr>
          <w:rFonts w:ascii="Times New Roman" w:hAnsi="Times New Roman" w:cs="Times New Roman"/>
          <w:sz w:val="28"/>
          <w:szCs w:val="28"/>
        </w:rPr>
        <w:t>Москва :</w:t>
      </w:r>
      <w:proofErr w:type="gramEnd"/>
      <w:r w:rsidRPr="00C43E2B">
        <w:rPr>
          <w:rFonts w:ascii="Times New Roman" w:hAnsi="Times New Roman" w:cs="Times New Roman"/>
          <w:sz w:val="28"/>
          <w:szCs w:val="28"/>
        </w:rPr>
        <w:t xml:space="preserve"> Издательство </w:t>
      </w:r>
      <w:proofErr w:type="spellStart"/>
      <w:r w:rsidRPr="00C43E2B">
        <w:rPr>
          <w:rFonts w:ascii="Times New Roman" w:hAnsi="Times New Roman" w:cs="Times New Roman"/>
          <w:sz w:val="28"/>
          <w:szCs w:val="28"/>
        </w:rPr>
        <w:t>Юрайт</w:t>
      </w:r>
      <w:proofErr w:type="spellEnd"/>
      <w:r w:rsidRPr="00C43E2B">
        <w:rPr>
          <w:rFonts w:ascii="Times New Roman" w:hAnsi="Times New Roman" w:cs="Times New Roman"/>
          <w:sz w:val="28"/>
          <w:szCs w:val="28"/>
        </w:rPr>
        <w:t xml:space="preserve">, 2020. — 293 с. — (Высшее образование). — Образовательная платформа </w:t>
      </w:r>
      <w:proofErr w:type="spellStart"/>
      <w:r w:rsidRPr="00C43E2B">
        <w:rPr>
          <w:rFonts w:ascii="Times New Roman" w:hAnsi="Times New Roman" w:cs="Times New Roman"/>
          <w:sz w:val="28"/>
          <w:szCs w:val="28"/>
        </w:rPr>
        <w:t>Юрайт</w:t>
      </w:r>
      <w:proofErr w:type="spellEnd"/>
      <w:r w:rsidRPr="00C43E2B">
        <w:rPr>
          <w:rFonts w:ascii="Times New Roman" w:hAnsi="Times New Roman" w:cs="Times New Roman"/>
          <w:sz w:val="28"/>
          <w:szCs w:val="28"/>
        </w:rPr>
        <w:t xml:space="preserve"> [сайт]. — URL: https://urait.ru/bcode/451896 (дата обращения: 20.09.2021). — </w:t>
      </w:r>
      <w:proofErr w:type="gramStart"/>
      <w:r w:rsidRPr="00C43E2B">
        <w:rPr>
          <w:rFonts w:ascii="Times New Roman" w:hAnsi="Times New Roman" w:cs="Times New Roman"/>
          <w:sz w:val="28"/>
          <w:szCs w:val="28"/>
        </w:rPr>
        <w:t>Текст :</w:t>
      </w:r>
      <w:proofErr w:type="gramEnd"/>
      <w:r w:rsidRPr="00C43E2B">
        <w:rPr>
          <w:rFonts w:ascii="Times New Roman" w:hAnsi="Times New Roman" w:cs="Times New Roman"/>
          <w:sz w:val="28"/>
          <w:szCs w:val="28"/>
        </w:rPr>
        <w:t xml:space="preserve"> электронный.</w:t>
      </w:r>
    </w:p>
    <w:p w14:paraId="4BCCA8BF" w14:textId="3CFE53CF" w:rsidR="00C43E2B" w:rsidRPr="00C43E2B" w:rsidRDefault="00C43E2B" w:rsidP="00C43E2B">
      <w:pPr>
        <w:rPr>
          <w:rFonts w:ascii="Times New Roman" w:hAnsi="Times New Roman" w:cs="Times New Roman"/>
          <w:sz w:val="28"/>
          <w:szCs w:val="28"/>
        </w:rPr>
      </w:pPr>
      <w:r w:rsidRPr="00C43E2B">
        <w:rPr>
          <w:rFonts w:ascii="Times New Roman" w:hAnsi="Times New Roman" w:cs="Times New Roman"/>
          <w:sz w:val="28"/>
          <w:szCs w:val="28"/>
        </w:rPr>
        <w:t xml:space="preserve">6.2. </w:t>
      </w:r>
      <w:proofErr w:type="spellStart"/>
      <w:r w:rsidRPr="00C43E2B">
        <w:rPr>
          <w:rFonts w:ascii="Times New Roman" w:hAnsi="Times New Roman" w:cs="Times New Roman"/>
          <w:sz w:val="28"/>
          <w:szCs w:val="28"/>
        </w:rPr>
        <w:t>Гиленсон</w:t>
      </w:r>
      <w:proofErr w:type="spellEnd"/>
      <w:r w:rsidRPr="00C43E2B">
        <w:rPr>
          <w:rFonts w:ascii="Times New Roman" w:hAnsi="Times New Roman" w:cs="Times New Roman"/>
          <w:sz w:val="28"/>
          <w:szCs w:val="28"/>
        </w:rPr>
        <w:t xml:space="preserve">, Б. А.  История литературы США в 2 ч. Часть </w:t>
      </w:r>
      <w:proofErr w:type="gramStart"/>
      <w:r w:rsidRPr="00C43E2B">
        <w:rPr>
          <w:rFonts w:ascii="Times New Roman" w:hAnsi="Times New Roman" w:cs="Times New Roman"/>
          <w:sz w:val="28"/>
          <w:szCs w:val="28"/>
        </w:rPr>
        <w:t>2 :</w:t>
      </w:r>
      <w:proofErr w:type="gramEnd"/>
      <w:r w:rsidRPr="00C43E2B">
        <w:rPr>
          <w:rFonts w:ascii="Times New Roman" w:hAnsi="Times New Roman" w:cs="Times New Roman"/>
          <w:sz w:val="28"/>
          <w:szCs w:val="28"/>
        </w:rPr>
        <w:t xml:space="preserve"> учебник для вузов / Б. А. </w:t>
      </w:r>
      <w:proofErr w:type="spellStart"/>
      <w:r w:rsidRPr="00C43E2B">
        <w:rPr>
          <w:rFonts w:ascii="Times New Roman" w:hAnsi="Times New Roman" w:cs="Times New Roman"/>
          <w:sz w:val="28"/>
          <w:szCs w:val="28"/>
        </w:rPr>
        <w:t>Гиленсон</w:t>
      </w:r>
      <w:proofErr w:type="spellEnd"/>
      <w:r w:rsidRPr="00C43E2B">
        <w:rPr>
          <w:rFonts w:ascii="Times New Roman" w:hAnsi="Times New Roman" w:cs="Times New Roman"/>
          <w:sz w:val="28"/>
          <w:szCs w:val="28"/>
        </w:rPr>
        <w:t xml:space="preserve">. — 2-е изд., </w:t>
      </w:r>
      <w:proofErr w:type="spellStart"/>
      <w:r w:rsidRPr="00C43E2B">
        <w:rPr>
          <w:rFonts w:ascii="Times New Roman" w:hAnsi="Times New Roman" w:cs="Times New Roman"/>
          <w:sz w:val="28"/>
          <w:szCs w:val="28"/>
        </w:rPr>
        <w:t>испр</w:t>
      </w:r>
      <w:proofErr w:type="spellEnd"/>
      <w:r w:rsidRPr="00C43E2B">
        <w:rPr>
          <w:rFonts w:ascii="Times New Roman" w:hAnsi="Times New Roman" w:cs="Times New Roman"/>
          <w:sz w:val="28"/>
          <w:szCs w:val="28"/>
        </w:rPr>
        <w:t xml:space="preserve">. и доп. — </w:t>
      </w:r>
      <w:proofErr w:type="gramStart"/>
      <w:r w:rsidRPr="00C43E2B">
        <w:rPr>
          <w:rFonts w:ascii="Times New Roman" w:hAnsi="Times New Roman" w:cs="Times New Roman"/>
          <w:sz w:val="28"/>
          <w:szCs w:val="28"/>
        </w:rPr>
        <w:t>Москва :</w:t>
      </w:r>
      <w:proofErr w:type="gramEnd"/>
      <w:r w:rsidRPr="00C43E2B">
        <w:rPr>
          <w:rFonts w:ascii="Times New Roman" w:hAnsi="Times New Roman" w:cs="Times New Roman"/>
          <w:sz w:val="28"/>
          <w:szCs w:val="28"/>
        </w:rPr>
        <w:t xml:space="preserve"> Издательство </w:t>
      </w:r>
      <w:proofErr w:type="spellStart"/>
      <w:r w:rsidRPr="00C43E2B">
        <w:rPr>
          <w:rFonts w:ascii="Times New Roman" w:hAnsi="Times New Roman" w:cs="Times New Roman"/>
          <w:sz w:val="28"/>
          <w:szCs w:val="28"/>
        </w:rPr>
        <w:t>Юрайт</w:t>
      </w:r>
      <w:proofErr w:type="spellEnd"/>
      <w:r w:rsidRPr="00C43E2B">
        <w:rPr>
          <w:rFonts w:ascii="Times New Roman" w:hAnsi="Times New Roman" w:cs="Times New Roman"/>
          <w:sz w:val="28"/>
          <w:szCs w:val="28"/>
        </w:rPr>
        <w:t xml:space="preserve">, 2020. — 404 с. — (Высшее образование).  - Образовательная платформа </w:t>
      </w:r>
      <w:proofErr w:type="spellStart"/>
      <w:r w:rsidRPr="00C43E2B">
        <w:rPr>
          <w:rFonts w:ascii="Times New Roman" w:hAnsi="Times New Roman" w:cs="Times New Roman"/>
          <w:sz w:val="28"/>
          <w:szCs w:val="28"/>
        </w:rPr>
        <w:t>Юрайт</w:t>
      </w:r>
      <w:proofErr w:type="spellEnd"/>
      <w:r w:rsidRPr="00C43E2B">
        <w:rPr>
          <w:rFonts w:ascii="Times New Roman" w:hAnsi="Times New Roman" w:cs="Times New Roman"/>
          <w:sz w:val="28"/>
          <w:szCs w:val="28"/>
        </w:rPr>
        <w:t xml:space="preserve"> [сайт]. — URL: https://urait.ru/bcode/451897 (дата обращения: 20.09.2021). — </w:t>
      </w:r>
      <w:proofErr w:type="gramStart"/>
      <w:r w:rsidRPr="00C43E2B">
        <w:rPr>
          <w:rFonts w:ascii="Times New Roman" w:hAnsi="Times New Roman" w:cs="Times New Roman"/>
          <w:sz w:val="28"/>
          <w:szCs w:val="28"/>
        </w:rPr>
        <w:t>Текст :</w:t>
      </w:r>
      <w:proofErr w:type="gramEnd"/>
      <w:r w:rsidRPr="00C43E2B">
        <w:rPr>
          <w:rFonts w:ascii="Times New Roman" w:hAnsi="Times New Roman" w:cs="Times New Roman"/>
          <w:sz w:val="28"/>
          <w:szCs w:val="28"/>
        </w:rPr>
        <w:t xml:space="preserve"> электронный.</w:t>
      </w:r>
    </w:p>
    <w:bookmarkEnd w:id="6"/>
    <w:p w14:paraId="5C273AA4" w14:textId="5D08DC9B" w:rsidR="00773956" w:rsidRPr="002717DF" w:rsidRDefault="00C2003B" w:rsidP="000526DB">
      <w:pPr>
        <w:ind w:firstLine="709"/>
        <w:jc w:val="both"/>
        <w:rPr>
          <w:rFonts w:ascii="Times New Roman" w:hAnsi="Times New Roman" w:cs="Times New Roman"/>
          <w:b/>
          <w:bCs/>
          <w:sz w:val="28"/>
          <w:szCs w:val="28"/>
        </w:rPr>
      </w:pPr>
      <w:r>
        <w:rPr>
          <w:rFonts w:ascii="Times New Roman" w:hAnsi="Times New Roman" w:cs="Times New Roman"/>
          <w:b/>
          <w:bCs/>
          <w:sz w:val="28"/>
          <w:szCs w:val="28"/>
        </w:rPr>
        <w:t>9</w:t>
      </w:r>
      <w:r w:rsidR="00343034" w:rsidRPr="002717DF">
        <w:rPr>
          <w:rFonts w:ascii="Times New Roman" w:hAnsi="Times New Roman" w:cs="Times New Roman"/>
          <w:b/>
          <w:bCs/>
          <w:sz w:val="28"/>
          <w:szCs w:val="28"/>
        </w:rPr>
        <w:t xml:space="preserve">. Перечень информационно-телекоммуникационных ресурсов </w:t>
      </w:r>
    </w:p>
    <w:p w14:paraId="74B6383B" w14:textId="35EC5760" w:rsidR="005A03A0" w:rsidRPr="000E7A29" w:rsidRDefault="005A03A0" w:rsidP="000E7A29">
      <w:pPr>
        <w:pStyle w:val="a7"/>
        <w:numPr>
          <w:ilvl w:val="0"/>
          <w:numId w:val="21"/>
        </w:numPr>
        <w:jc w:val="both"/>
        <w:rPr>
          <w:rFonts w:ascii="Times New Roman" w:hAnsi="Times New Roman" w:cs="Times New Roman"/>
          <w:sz w:val="28"/>
          <w:szCs w:val="28"/>
        </w:rPr>
      </w:pPr>
      <w:bookmarkStart w:id="7" w:name="_Hlk83031971"/>
      <w:r w:rsidRPr="000E7A29">
        <w:rPr>
          <w:rFonts w:ascii="Times New Roman" w:hAnsi="Times New Roman" w:cs="Times New Roman"/>
          <w:sz w:val="28"/>
          <w:szCs w:val="28"/>
        </w:rPr>
        <w:t>Электронная библиотека Финансового университета (ЭБ) http://elib.fa.ru/</w:t>
      </w:r>
    </w:p>
    <w:p w14:paraId="0D9834CF" w14:textId="24DEB294" w:rsidR="005A03A0" w:rsidRPr="000E7A29" w:rsidRDefault="005A03A0" w:rsidP="000E7A29">
      <w:pPr>
        <w:pStyle w:val="a7"/>
        <w:numPr>
          <w:ilvl w:val="0"/>
          <w:numId w:val="21"/>
        </w:numPr>
        <w:jc w:val="both"/>
        <w:rPr>
          <w:rFonts w:ascii="Times New Roman" w:hAnsi="Times New Roman" w:cs="Times New Roman"/>
          <w:sz w:val="28"/>
          <w:szCs w:val="28"/>
        </w:rPr>
      </w:pPr>
      <w:r w:rsidRPr="000E7A29">
        <w:rPr>
          <w:rFonts w:ascii="Times New Roman" w:hAnsi="Times New Roman" w:cs="Times New Roman"/>
          <w:sz w:val="28"/>
          <w:szCs w:val="28"/>
        </w:rPr>
        <w:t>Электронно-библиотечная система BOOK.RU http://www.book.ru</w:t>
      </w:r>
    </w:p>
    <w:p w14:paraId="232EA8F7" w14:textId="028BC543" w:rsidR="005A03A0" w:rsidRPr="000E7A29" w:rsidRDefault="005A03A0" w:rsidP="000E7A29">
      <w:pPr>
        <w:pStyle w:val="a7"/>
        <w:numPr>
          <w:ilvl w:val="0"/>
          <w:numId w:val="21"/>
        </w:numPr>
        <w:jc w:val="both"/>
        <w:rPr>
          <w:rFonts w:ascii="Times New Roman" w:hAnsi="Times New Roman" w:cs="Times New Roman"/>
          <w:sz w:val="28"/>
          <w:szCs w:val="28"/>
        </w:rPr>
      </w:pPr>
      <w:r w:rsidRPr="000E7A29">
        <w:rPr>
          <w:rFonts w:ascii="Times New Roman" w:hAnsi="Times New Roman" w:cs="Times New Roman"/>
          <w:sz w:val="28"/>
          <w:szCs w:val="28"/>
        </w:rPr>
        <w:t>Электронно-библиотечная система «Университетская библиотека ОНЛАЙН» http://biblioclub.ru/</w:t>
      </w:r>
    </w:p>
    <w:p w14:paraId="5014D54F" w14:textId="09472ADA" w:rsidR="005A03A0" w:rsidRPr="000E7A29" w:rsidRDefault="005A03A0" w:rsidP="000E7A29">
      <w:pPr>
        <w:pStyle w:val="a7"/>
        <w:numPr>
          <w:ilvl w:val="0"/>
          <w:numId w:val="21"/>
        </w:numPr>
        <w:jc w:val="both"/>
        <w:rPr>
          <w:rFonts w:ascii="Times New Roman" w:hAnsi="Times New Roman" w:cs="Times New Roman"/>
          <w:sz w:val="28"/>
          <w:szCs w:val="28"/>
        </w:rPr>
      </w:pPr>
      <w:r w:rsidRPr="000E7A29">
        <w:rPr>
          <w:rFonts w:ascii="Times New Roman" w:hAnsi="Times New Roman" w:cs="Times New Roman"/>
          <w:sz w:val="28"/>
          <w:szCs w:val="28"/>
        </w:rPr>
        <w:t xml:space="preserve">Электронно-библиотечная система </w:t>
      </w:r>
      <w:proofErr w:type="spellStart"/>
      <w:r w:rsidRPr="000E7A29">
        <w:rPr>
          <w:rFonts w:ascii="Times New Roman" w:hAnsi="Times New Roman" w:cs="Times New Roman"/>
          <w:sz w:val="28"/>
          <w:szCs w:val="28"/>
        </w:rPr>
        <w:t>Znanium</w:t>
      </w:r>
      <w:proofErr w:type="spellEnd"/>
      <w:r w:rsidRPr="000E7A29">
        <w:rPr>
          <w:rFonts w:ascii="Times New Roman" w:hAnsi="Times New Roman" w:cs="Times New Roman"/>
          <w:sz w:val="28"/>
          <w:szCs w:val="28"/>
        </w:rPr>
        <w:t xml:space="preserve"> http://www.znanium.com</w:t>
      </w:r>
    </w:p>
    <w:p w14:paraId="4A481FC6" w14:textId="6205B59F" w:rsidR="005A03A0" w:rsidRPr="000E7A29" w:rsidRDefault="005A03A0" w:rsidP="000E7A29">
      <w:pPr>
        <w:pStyle w:val="a7"/>
        <w:numPr>
          <w:ilvl w:val="0"/>
          <w:numId w:val="21"/>
        </w:numPr>
        <w:jc w:val="both"/>
        <w:rPr>
          <w:rFonts w:ascii="Times New Roman" w:hAnsi="Times New Roman" w:cs="Times New Roman"/>
          <w:sz w:val="28"/>
          <w:szCs w:val="28"/>
        </w:rPr>
      </w:pPr>
      <w:r w:rsidRPr="000E7A29">
        <w:rPr>
          <w:rFonts w:ascii="Times New Roman" w:hAnsi="Times New Roman" w:cs="Times New Roman"/>
          <w:sz w:val="28"/>
          <w:szCs w:val="28"/>
        </w:rPr>
        <w:lastRenderedPageBreak/>
        <w:t>Электронно-библиотечная система издательства «ЮРАЙТ» https://urait.ru/</w:t>
      </w:r>
    </w:p>
    <w:p w14:paraId="4BF7D43B" w14:textId="17BAADDB" w:rsidR="005A03A0" w:rsidRPr="000E7A29" w:rsidRDefault="005A03A0" w:rsidP="000E7A29">
      <w:pPr>
        <w:pStyle w:val="a7"/>
        <w:numPr>
          <w:ilvl w:val="0"/>
          <w:numId w:val="21"/>
        </w:numPr>
        <w:jc w:val="both"/>
        <w:rPr>
          <w:rFonts w:ascii="Times New Roman" w:hAnsi="Times New Roman" w:cs="Times New Roman"/>
          <w:sz w:val="28"/>
          <w:szCs w:val="28"/>
        </w:rPr>
      </w:pPr>
      <w:r w:rsidRPr="000E7A29">
        <w:rPr>
          <w:rFonts w:ascii="Times New Roman" w:hAnsi="Times New Roman" w:cs="Times New Roman"/>
          <w:sz w:val="28"/>
          <w:szCs w:val="28"/>
        </w:rPr>
        <w:t>Электронно-библиотечная система издательства Проспект http://ebs.prospekt.org/books</w:t>
      </w:r>
    </w:p>
    <w:p w14:paraId="76AAE9D1" w14:textId="36FAF1F4" w:rsidR="005A03A0" w:rsidRPr="000E7A29" w:rsidRDefault="005A03A0" w:rsidP="000E7A29">
      <w:pPr>
        <w:pStyle w:val="a7"/>
        <w:numPr>
          <w:ilvl w:val="0"/>
          <w:numId w:val="21"/>
        </w:numPr>
        <w:jc w:val="both"/>
        <w:rPr>
          <w:rFonts w:ascii="Times New Roman" w:hAnsi="Times New Roman" w:cs="Times New Roman"/>
          <w:sz w:val="28"/>
          <w:szCs w:val="28"/>
        </w:rPr>
      </w:pPr>
      <w:r w:rsidRPr="000E7A29">
        <w:rPr>
          <w:rFonts w:ascii="Times New Roman" w:hAnsi="Times New Roman" w:cs="Times New Roman"/>
          <w:sz w:val="28"/>
          <w:szCs w:val="28"/>
        </w:rPr>
        <w:t>Электронно-библиотечная система издательства Лань https://e.lanbook.com/</w:t>
      </w:r>
    </w:p>
    <w:p w14:paraId="40ACF1CE" w14:textId="348FB719" w:rsidR="005A03A0" w:rsidRPr="000E7A29" w:rsidRDefault="005A03A0" w:rsidP="000E7A29">
      <w:pPr>
        <w:pStyle w:val="a7"/>
        <w:numPr>
          <w:ilvl w:val="0"/>
          <w:numId w:val="21"/>
        </w:numPr>
        <w:jc w:val="both"/>
        <w:rPr>
          <w:rFonts w:ascii="Times New Roman" w:hAnsi="Times New Roman" w:cs="Times New Roman"/>
          <w:sz w:val="28"/>
          <w:szCs w:val="28"/>
        </w:rPr>
      </w:pPr>
      <w:r w:rsidRPr="000E7A29">
        <w:rPr>
          <w:rFonts w:ascii="Times New Roman" w:hAnsi="Times New Roman" w:cs="Times New Roman"/>
          <w:sz w:val="28"/>
          <w:szCs w:val="28"/>
        </w:rPr>
        <w:t xml:space="preserve">Научная электронная библиотека eLibrary.ru http://elibrary.ru  </w:t>
      </w:r>
    </w:p>
    <w:p w14:paraId="45C52FB9" w14:textId="3025A216" w:rsidR="005A03A0" w:rsidRPr="000E7A29" w:rsidRDefault="005A03A0" w:rsidP="000E7A29">
      <w:pPr>
        <w:pStyle w:val="a7"/>
        <w:numPr>
          <w:ilvl w:val="0"/>
          <w:numId w:val="21"/>
        </w:numPr>
        <w:jc w:val="both"/>
        <w:rPr>
          <w:rFonts w:ascii="Times New Roman" w:hAnsi="Times New Roman" w:cs="Times New Roman"/>
          <w:sz w:val="28"/>
          <w:szCs w:val="28"/>
        </w:rPr>
      </w:pPr>
      <w:r w:rsidRPr="000E7A29">
        <w:rPr>
          <w:rFonts w:ascii="Times New Roman" w:hAnsi="Times New Roman" w:cs="Times New Roman"/>
          <w:sz w:val="28"/>
          <w:szCs w:val="28"/>
        </w:rPr>
        <w:t>Национальная электронная библиотека http://нэб.рф/</w:t>
      </w:r>
    </w:p>
    <w:p w14:paraId="38C4956A" w14:textId="5AFCFC38" w:rsidR="005A03A0" w:rsidRPr="00C8208A" w:rsidRDefault="005A03A0" w:rsidP="000E7A29">
      <w:pPr>
        <w:pStyle w:val="a7"/>
        <w:numPr>
          <w:ilvl w:val="0"/>
          <w:numId w:val="21"/>
        </w:numPr>
        <w:jc w:val="both"/>
        <w:rPr>
          <w:rFonts w:ascii="Times New Roman" w:hAnsi="Times New Roman" w:cs="Times New Roman"/>
          <w:sz w:val="28"/>
          <w:szCs w:val="28"/>
          <w:lang w:val="en-US"/>
        </w:rPr>
      </w:pPr>
      <w:r w:rsidRPr="00C8208A">
        <w:rPr>
          <w:rFonts w:ascii="Times New Roman" w:hAnsi="Times New Roman" w:cs="Times New Roman"/>
          <w:sz w:val="28"/>
          <w:szCs w:val="28"/>
          <w:lang w:val="en-US"/>
        </w:rPr>
        <w:t>Academic Reference http://ar.cnki.net/ACADREF</w:t>
      </w:r>
    </w:p>
    <w:p w14:paraId="68A4C8BD" w14:textId="4144E37E" w:rsidR="005A03A0" w:rsidRPr="000E7A29" w:rsidRDefault="005A03A0" w:rsidP="000E7A29">
      <w:pPr>
        <w:pStyle w:val="a7"/>
        <w:numPr>
          <w:ilvl w:val="0"/>
          <w:numId w:val="21"/>
        </w:numPr>
        <w:jc w:val="both"/>
        <w:rPr>
          <w:rFonts w:ascii="Times New Roman" w:hAnsi="Times New Roman" w:cs="Times New Roman"/>
          <w:sz w:val="28"/>
          <w:szCs w:val="28"/>
        </w:rPr>
      </w:pPr>
      <w:r w:rsidRPr="000E7A29">
        <w:rPr>
          <w:rFonts w:ascii="Times New Roman" w:hAnsi="Times New Roman" w:cs="Times New Roman"/>
          <w:sz w:val="28"/>
          <w:szCs w:val="28"/>
        </w:rPr>
        <w:t xml:space="preserve">Пакет баз данных компании EBSCO </w:t>
      </w:r>
      <w:proofErr w:type="spellStart"/>
      <w:r w:rsidRPr="000E7A29">
        <w:rPr>
          <w:rFonts w:ascii="Times New Roman" w:hAnsi="Times New Roman" w:cs="Times New Roman"/>
          <w:sz w:val="28"/>
          <w:szCs w:val="28"/>
        </w:rPr>
        <w:t>Publishing</w:t>
      </w:r>
      <w:proofErr w:type="spellEnd"/>
      <w:r w:rsidRPr="000E7A29">
        <w:rPr>
          <w:rFonts w:ascii="Times New Roman" w:hAnsi="Times New Roman" w:cs="Times New Roman"/>
          <w:sz w:val="28"/>
          <w:szCs w:val="28"/>
        </w:rPr>
        <w:t xml:space="preserve">, крупнейшего </w:t>
      </w:r>
      <w:proofErr w:type="spellStart"/>
      <w:r w:rsidRPr="000E7A29">
        <w:rPr>
          <w:rFonts w:ascii="Times New Roman" w:hAnsi="Times New Roman" w:cs="Times New Roman"/>
          <w:sz w:val="28"/>
          <w:szCs w:val="28"/>
        </w:rPr>
        <w:t>агрегатора</w:t>
      </w:r>
      <w:proofErr w:type="spellEnd"/>
      <w:r w:rsidRPr="000E7A29">
        <w:rPr>
          <w:rFonts w:ascii="Times New Roman" w:hAnsi="Times New Roman" w:cs="Times New Roman"/>
          <w:sz w:val="28"/>
          <w:szCs w:val="28"/>
        </w:rPr>
        <w:t xml:space="preserve"> научных ресурсов ведущих издательств мира http://search.ebscohost.com</w:t>
      </w:r>
    </w:p>
    <w:p w14:paraId="3FB3EE94" w14:textId="3AB644B1" w:rsidR="005A03A0" w:rsidRPr="000E7A29" w:rsidRDefault="005A03A0" w:rsidP="000E7A29">
      <w:pPr>
        <w:pStyle w:val="a7"/>
        <w:numPr>
          <w:ilvl w:val="0"/>
          <w:numId w:val="21"/>
        </w:numPr>
        <w:jc w:val="both"/>
        <w:rPr>
          <w:rFonts w:ascii="Times New Roman" w:hAnsi="Times New Roman" w:cs="Times New Roman"/>
          <w:sz w:val="28"/>
          <w:szCs w:val="28"/>
        </w:rPr>
      </w:pPr>
      <w:r w:rsidRPr="000E7A29">
        <w:rPr>
          <w:rFonts w:ascii="Times New Roman" w:hAnsi="Times New Roman" w:cs="Times New Roman"/>
          <w:sz w:val="28"/>
          <w:szCs w:val="28"/>
        </w:rPr>
        <w:t xml:space="preserve">Электронные продукты издательства </w:t>
      </w:r>
      <w:proofErr w:type="spellStart"/>
      <w:r w:rsidRPr="000E7A29">
        <w:rPr>
          <w:rFonts w:ascii="Times New Roman" w:hAnsi="Times New Roman" w:cs="Times New Roman"/>
          <w:sz w:val="28"/>
          <w:szCs w:val="28"/>
        </w:rPr>
        <w:t>Elsevier</w:t>
      </w:r>
      <w:proofErr w:type="spellEnd"/>
      <w:r w:rsidRPr="000E7A29">
        <w:rPr>
          <w:rFonts w:ascii="Times New Roman" w:hAnsi="Times New Roman" w:cs="Times New Roman"/>
          <w:sz w:val="28"/>
          <w:szCs w:val="28"/>
        </w:rPr>
        <w:t xml:space="preserve"> http://www.sciencedirect.com</w:t>
      </w:r>
    </w:p>
    <w:p w14:paraId="1B70EABA" w14:textId="55717BC5" w:rsidR="005A03A0" w:rsidRPr="00C8208A" w:rsidRDefault="005A03A0" w:rsidP="000E7A29">
      <w:pPr>
        <w:pStyle w:val="a7"/>
        <w:numPr>
          <w:ilvl w:val="0"/>
          <w:numId w:val="21"/>
        </w:numPr>
        <w:jc w:val="both"/>
        <w:rPr>
          <w:rFonts w:ascii="Times New Roman" w:hAnsi="Times New Roman" w:cs="Times New Roman"/>
          <w:sz w:val="28"/>
          <w:szCs w:val="28"/>
          <w:lang w:val="en-US"/>
        </w:rPr>
      </w:pPr>
      <w:r w:rsidRPr="00C8208A">
        <w:rPr>
          <w:rFonts w:ascii="Times New Roman" w:hAnsi="Times New Roman" w:cs="Times New Roman"/>
          <w:sz w:val="28"/>
          <w:szCs w:val="28"/>
          <w:lang w:val="en-US"/>
        </w:rPr>
        <w:t>Oxford Scholarship Online https://oxford.universitypressscholarship.com/</w:t>
      </w:r>
    </w:p>
    <w:p w14:paraId="55E9A0E2" w14:textId="359B4BAB" w:rsidR="005A03A0" w:rsidRPr="000E7A29" w:rsidRDefault="005A03A0" w:rsidP="000E7A29">
      <w:pPr>
        <w:pStyle w:val="a7"/>
        <w:numPr>
          <w:ilvl w:val="0"/>
          <w:numId w:val="21"/>
        </w:numPr>
        <w:jc w:val="both"/>
        <w:rPr>
          <w:rFonts w:ascii="Times New Roman" w:hAnsi="Times New Roman" w:cs="Times New Roman"/>
          <w:sz w:val="28"/>
          <w:szCs w:val="28"/>
        </w:rPr>
      </w:pPr>
      <w:proofErr w:type="spellStart"/>
      <w:r w:rsidRPr="000E7A29">
        <w:rPr>
          <w:rFonts w:ascii="Times New Roman" w:hAnsi="Times New Roman" w:cs="Times New Roman"/>
          <w:sz w:val="28"/>
          <w:szCs w:val="28"/>
        </w:rPr>
        <w:t>Scopus</w:t>
      </w:r>
      <w:proofErr w:type="spellEnd"/>
      <w:r w:rsidRPr="000E7A29">
        <w:rPr>
          <w:rFonts w:ascii="Times New Roman" w:hAnsi="Times New Roman" w:cs="Times New Roman"/>
          <w:sz w:val="28"/>
          <w:szCs w:val="28"/>
        </w:rPr>
        <w:t xml:space="preserve"> https://www.scopus.com</w:t>
      </w:r>
    </w:p>
    <w:p w14:paraId="7ECDEA98" w14:textId="7A744665" w:rsidR="005A03A0" w:rsidRPr="000E7A29" w:rsidRDefault="005A03A0" w:rsidP="000E7A29">
      <w:pPr>
        <w:pStyle w:val="a7"/>
        <w:numPr>
          <w:ilvl w:val="0"/>
          <w:numId w:val="21"/>
        </w:numPr>
        <w:jc w:val="both"/>
        <w:rPr>
          <w:rFonts w:ascii="Times New Roman" w:hAnsi="Times New Roman" w:cs="Times New Roman"/>
          <w:sz w:val="28"/>
          <w:szCs w:val="28"/>
        </w:rPr>
      </w:pPr>
      <w:r w:rsidRPr="000E7A29">
        <w:rPr>
          <w:rFonts w:ascii="Times New Roman" w:hAnsi="Times New Roman" w:cs="Times New Roman"/>
          <w:sz w:val="28"/>
          <w:szCs w:val="28"/>
        </w:rPr>
        <w:t xml:space="preserve">Электронная коллекция книг издательства </w:t>
      </w:r>
      <w:proofErr w:type="spellStart"/>
      <w:proofErr w:type="gramStart"/>
      <w:r w:rsidRPr="000E7A29">
        <w:rPr>
          <w:rFonts w:ascii="Times New Roman" w:hAnsi="Times New Roman" w:cs="Times New Roman"/>
          <w:sz w:val="28"/>
          <w:szCs w:val="28"/>
        </w:rPr>
        <w:t>Springer</w:t>
      </w:r>
      <w:proofErr w:type="spellEnd"/>
      <w:r w:rsidRPr="000E7A29">
        <w:rPr>
          <w:rFonts w:ascii="Times New Roman" w:hAnsi="Times New Roman" w:cs="Times New Roman"/>
          <w:sz w:val="28"/>
          <w:szCs w:val="28"/>
        </w:rPr>
        <w:t xml:space="preserve">:  </w:t>
      </w:r>
      <w:proofErr w:type="spellStart"/>
      <w:r w:rsidRPr="000E7A29">
        <w:rPr>
          <w:rFonts w:ascii="Times New Roman" w:hAnsi="Times New Roman" w:cs="Times New Roman"/>
          <w:sz w:val="28"/>
          <w:szCs w:val="28"/>
        </w:rPr>
        <w:t>Springer</w:t>
      </w:r>
      <w:proofErr w:type="spellEnd"/>
      <w:proofErr w:type="gramEnd"/>
      <w:r w:rsidRPr="000E7A29">
        <w:rPr>
          <w:rFonts w:ascii="Times New Roman" w:hAnsi="Times New Roman" w:cs="Times New Roman"/>
          <w:sz w:val="28"/>
          <w:szCs w:val="28"/>
        </w:rPr>
        <w:t xml:space="preserve"> </w:t>
      </w:r>
      <w:proofErr w:type="spellStart"/>
      <w:r w:rsidRPr="000E7A29">
        <w:rPr>
          <w:rFonts w:ascii="Times New Roman" w:hAnsi="Times New Roman" w:cs="Times New Roman"/>
          <w:sz w:val="28"/>
          <w:szCs w:val="28"/>
        </w:rPr>
        <w:t>eBooks</w:t>
      </w:r>
      <w:proofErr w:type="spellEnd"/>
      <w:r w:rsidRPr="000E7A29">
        <w:rPr>
          <w:rFonts w:ascii="Times New Roman" w:hAnsi="Times New Roman" w:cs="Times New Roman"/>
          <w:sz w:val="28"/>
          <w:szCs w:val="28"/>
        </w:rPr>
        <w:t xml:space="preserve"> http://link.springer.com/</w:t>
      </w:r>
    </w:p>
    <w:p w14:paraId="3CADCA05" w14:textId="37D4FCE0" w:rsidR="005A03A0" w:rsidRPr="00C8208A" w:rsidRDefault="005A03A0" w:rsidP="000E7A29">
      <w:pPr>
        <w:pStyle w:val="a7"/>
        <w:numPr>
          <w:ilvl w:val="0"/>
          <w:numId w:val="21"/>
        </w:numPr>
        <w:jc w:val="both"/>
        <w:rPr>
          <w:rFonts w:ascii="Times New Roman" w:hAnsi="Times New Roman" w:cs="Times New Roman"/>
          <w:sz w:val="28"/>
          <w:szCs w:val="28"/>
          <w:lang w:val="en-US"/>
        </w:rPr>
      </w:pPr>
      <w:r w:rsidRPr="00C8208A">
        <w:rPr>
          <w:rFonts w:ascii="Times New Roman" w:hAnsi="Times New Roman" w:cs="Times New Roman"/>
          <w:sz w:val="28"/>
          <w:szCs w:val="28"/>
          <w:lang w:val="en-US"/>
        </w:rPr>
        <w:t>Web of Science http://apps.webofknowledge.com</w:t>
      </w:r>
    </w:p>
    <w:bookmarkEnd w:id="7"/>
    <w:p w14:paraId="4EC495FE" w14:textId="20FA2988" w:rsidR="00034AA5" w:rsidRPr="007B1E2E" w:rsidRDefault="00034AA5" w:rsidP="00034AA5">
      <w:pPr>
        <w:keepNext/>
        <w:ind w:firstLine="709"/>
        <w:jc w:val="both"/>
        <w:rPr>
          <w:rFonts w:ascii="Times New Roman" w:hAnsi="Times New Roman" w:cs="Times New Roman"/>
          <w:b/>
          <w:sz w:val="28"/>
          <w:szCs w:val="28"/>
        </w:rPr>
      </w:pPr>
      <w:r w:rsidRPr="007B1E2E">
        <w:rPr>
          <w:rFonts w:ascii="Times New Roman" w:hAnsi="Times New Roman" w:cs="Times New Roman"/>
          <w:b/>
          <w:sz w:val="28"/>
          <w:szCs w:val="28"/>
        </w:rPr>
        <w:t>10. Методические указания для обучающихся по освоению дисциплины.</w:t>
      </w:r>
    </w:p>
    <w:p w14:paraId="5B077EA3" w14:textId="58F2AD9E" w:rsidR="00034AA5" w:rsidRPr="00034AA5" w:rsidRDefault="00034AA5" w:rsidP="00C26278">
      <w:pPr>
        <w:suppressAutoHyphens/>
        <w:spacing w:after="0" w:line="240" w:lineRule="auto"/>
        <w:ind w:firstLine="567"/>
        <w:jc w:val="both"/>
        <w:rPr>
          <w:rFonts w:ascii="Times New Roman" w:eastAsia="Times New Roman" w:hAnsi="Times New Roman" w:cs="Times New Roman"/>
          <w:color w:val="00000A"/>
          <w:kern w:val="1"/>
          <w:sz w:val="28"/>
          <w:szCs w:val="28"/>
          <w:lang w:eastAsia="ru-RU"/>
        </w:rPr>
      </w:pPr>
      <w:r w:rsidRPr="00034AA5">
        <w:rPr>
          <w:rFonts w:ascii="Times New Roman" w:eastAsia="Times New Roman" w:hAnsi="Times New Roman" w:cs="Times New Roman"/>
          <w:color w:val="00000A"/>
          <w:kern w:val="1"/>
          <w:sz w:val="28"/>
          <w:szCs w:val="28"/>
          <w:lang w:eastAsia="ru-RU"/>
        </w:rPr>
        <w:t xml:space="preserve">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w:t>
      </w:r>
    </w:p>
    <w:p w14:paraId="49922B40" w14:textId="0426AE79" w:rsidR="00034AA5" w:rsidRPr="00034AA5" w:rsidRDefault="00034AA5" w:rsidP="00034AA5">
      <w:pPr>
        <w:suppressAutoHyphens/>
        <w:spacing w:after="0" w:line="240" w:lineRule="auto"/>
        <w:ind w:firstLine="567"/>
        <w:jc w:val="both"/>
        <w:rPr>
          <w:rFonts w:ascii="Times New Roman" w:eastAsia="Arial" w:hAnsi="Times New Roman" w:cs="Times New Roman"/>
          <w:color w:val="000000"/>
          <w:kern w:val="1"/>
          <w:sz w:val="28"/>
          <w:szCs w:val="28"/>
          <w:lang w:eastAsia="ar-SA"/>
        </w:rPr>
      </w:pPr>
      <w:r w:rsidRPr="00034AA5">
        <w:rPr>
          <w:rFonts w:ascii="Times New Roman" w:eastAsia="Arial" w:hAnsi="Times New Roman" w:cs="Times New Roman"/>
          <w:color w:val="000000"/>
          <w:kern w:val="1"/>
          <w:sz w:val="28"/>
          <w:szCs w:val="28"/>
          <w:lang w:eastAsia="ar-SA"/>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проекты с использованием рекомендуемой основной и дополнительной литературы</w:t>
      </w:r>
      <w:r w:rsidR="00C26278">
        <w:rPr>
          <w:rFonts w:ascii="Times New Roman" w:eastAsia="Arial" w:hAnsi="Times New Roman" w:cs="Times New Roman"/>
          <w:color w:val="000000"/>
          <w:kern w:val="1"/>
          <w:sz w:val="28"/>
          <w:szCs w:val="28"/>
          <w:lang w:eastAsia="ar-SA"/>
        </w:rPr>
        <w:t xml:space="preserve">. </w:t>
      </w:r>
      <w:r w:rsidRPr="00034AA5">
        <w:rPr>
          <w:rFonts w:ascii="Times New Roman" w:eastAsia="Arial" w:hAnsi="Times New Roman" w:cs="Times New Roman"/>
          <w:color w:val="000000"/>
          <w:kern w:val="1"/>
          <w:sz w:val="28"/>
          <w:szCs w:val="28"/>
          <w:lang w:eastAsia="ar-SA"/>
        </w:rPr>
        <w:t>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т.д.</w:t>
      </w:r>
    </w:p>
    <w:p w14:paraId="07920FA5" w14:textId="77777777" w:rsidR="00034AA5" w:rsidRPr="00034AA5" w:rsidRDefault="00034AA5" w:rsidP="00034AA5">
      <w:pPr>
        <w:suppressAutoHyphens/>
        <w:spacing w:after="0" w:line="240" w:lineRule="auto"/>
        <w:ind w:firstLine="360"/>
        <w:jc w:val="both"/>
        <w:rPr>
          <w:rFonts w:ascii="Times New Roman" w:eastAsia="Times New Roman" w:hAnsi="Times New Roman" w:cs="Times New Roman"/>
          <w:color w:val="00000A"/>
          <w:kern w:val="1"/>
          <w:sz w:val="28"/>
          <w:szCs w:val="28"/>
          <w:lang w:eastAsia="ru-RU"/>
        </w:rPr>
      </w:pPr>
      <w:r w:rsidRPr="00034AA5">
        <w:rPr>
          <w:rFonts w:ascii="Times New Roman" w:eastAsia="Times New Roman" w:hAnsi="Times New Roman" w:cs="Times New Roman"/>
          <w:color w:val="00000A"/>
          <w:kern w:val="1"/>
          <w:sz w:val="28"/>
          <w:szCs w:val="28"/>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14:paraId="096ED4CF" w14:textId="5B00146C" w:rsidR="00034AA5" w:rsidRDefault="00034AA5" w:rsidP="00034AA5">
      <w:pPr>
        <w:suppressAutoHyphens/>
        <w:spacing w:after="0" w:line="240" w:lineRule="auto"/>
        <w:ind w:firstLine="360"/>
        <w:jc w:val="both"/>
        <w:rPr>
          <w:rFonts w:ascii="Times New Roman" w:eastAsia="Times New Roman" w:hAnsi="Times New Roman" w:cs="Times New Roman"/>
          <w:color w:val="00000A"/>
          <w:kern w:val="1"/>
          <w:sz w:val="28"/>
          <w:szCs w:val="28"/>
          <w:lang w:eastAsia="ru-RU"/>
        </w:rPr>
      </w:pPr>
      <w:r w:rsidRPr="00034AA5">
        <w:rPr>
          <w:rFonts w:ascii="Times New Roman" w:eastAsia="Times New Roman" w:hAnsi="Times New Roman" w:cs="Times New Roman"/>
          <w:color w:val="00000A"/>
          <w:kern w:val="1"/>
          <w:sz w:val="28"/>
          <w:szCs w:val="28"/>
          <w:lang w:eastAsia="ru-RU"/>
        </w:rPr>
        <w:lastRenderedPageBreak/>
        <w:t xml:space="preserve">При выполнении докладов, творческих, информационных, исследовательских </w:t>
      </w:r>
      <w:proofErr w:type="gramStart"/>
      <w:r w:rsidRPr="00034AA5">
        <w:rPr>
          <w:rFonts w:ascii="Times New Roman" w:eastAsia="Times New Roman" w:hAnsi="Times New Roman" w:cs="Times New Roman"/>
          <w:color w:val="00000A"/>
          <w:kern w:val="1"/>
          <w:sz w:val="28"/>
          <w:szCs w:val="28"/>
          <w:lang w:eastAsia="ru-RU"/>
        </w:rPr>
        <w:t>проектов  особое</w:t>
      </w:r>
      <w:proofErr w:type="gramEnd"/>
      <w:r w:rsidRPr="00034AA5">
        <w:rPr>
          <w:rFonts w:ascii="Times New Roman" w:eastAsia="Times New Roman" w:hAnsi="Times New Roman" w:cs="Times New Roman"/>
          <w:color w:val="00000A"/>
          <w:kern w:val="1"/>
          <w:sz w:val="28"/>
          <w:szCs w:val="28"/>
          <w:lang w:eastAsia="ru-RU"/>
        </w:rPr>
        <w:t xml:space="preserve"> внимание следует обращать на подбор источников информации и методику работы с ними.</w:t>
      </w:r>
    </w:p>
    <w:p w14:paraId="2D1C637A" w14:textId="35211CE8" w:rsidR="00C26278" w:rsidRDefault="00C26278" w:rsidP="00034AA5">
      <w:pPr>
        <w:suppressAutoHyphens/>
        <w:spacing w:after="0" w:line="240" w:lineRule="auto"/>
        <w:ind w:firstLine="360"/>
        <w:jc w:val="both"/>
        <w:rPr>
          <w:rFonts w:ascii="Times New Roman" w:eastAsia="Times New Roman" w:hAnsi="Times New Roman" w:cs="Times New Roman"/>
          <w:color w:val="00000A"/>
          <w:kern w:val="1"/>
          <w:sz w:val="28"/>
          <w:szCs w:val="28"/>
          <w:lang w:eastAsia="ru-RU"/>
        </w:rPr>
      </w:pPr>
    </w:p>
    <w:p w14:paraId="525EC519" w14:textId="164D2057" w:rsidR="00C26278" w:rsidRPr="00C26278" w:rsidRDefault="00C26278" w:rsidP="00C26278">
      <w:pPr>
        <w:keepNext/>
        <w:ind w:firstLine="709"/>
        <w:jc w:val="both"/>
        <w:rPr>
          <w:rFonts w:ascii="Times New Roman" w:hAnsi="Times New Roman" w:cs="Times New Roman"/>
          <w:b/>
          <w:sz w:val="28"/>
          <w:szCs w:val="28"/>
        </w:rPr>
      </w:pPr>
      <w:r w:rsidRPr="007B1E2E">
        <w:rPr>
          <w:rFonts w:ascii="Times New Roman" w:hAnsi="Times New Roman" w:cs="Times New Roman"/>
          <w:b/>
          <w:sz w:val="28"/>
          <w:szCs w:val="28"/>
        </w:rPr>
        <w:t xml:space="preserve">Методические указания </w:t>
      </w:r>
      <w:r>
        <w:rPr>
          <w:rFonts w:ascii="Times New Roman" w:hAnsi="Times New Roman" w:cs="Times New Roman"/>
          <w:b/>
          <w:sz w:val="28"/>
          <w:szCs w:val="28"/>
        </w:rPr>
        <w:t>по подготовке к зачету</w:t>
      </w:r>
    </w:p>
    <w:p w14:paraId="7BE6AE96" w14:textId="037F7828" w:rsidR="00034AA5" w:rsidRPr="00034AA5" w:rsidRDefault="00034AA5" w:rsidP="00034AA5">
      <w:pPr>
        <w:suppressAutoHyphens/>
        <w:spacing w:after="0" w:line="240" w:lineRule="auto"/>
        <w:ind w:firstLine="360"/>
        <w:jc w:val="both"/>
        <w:rPr>
          <w:rFonts w:ascii="Times New Roman" w:eastAsia="Times New Roman" w:hAnsi="Times New Roman" w:cs="Times New Roman"/>
          <w:color w:val="00000A"/>
          <w:kern w:val="1"/>
          <w:sz w:val="28"/>
          <w:szCs w:val="28"/>
          <w:lang w:eastAsia="ru-RU"/>
        </w:rPr>
      </w:pPr>
      <w:r w:rsidRPr="00034AA5">
        <w:rPr>
          <w:rFonts w:ascii="Times New Roman" w:eastAsia="Times New Roman" w:hAnsi="Times New Roman" w:cs="Times New Roman"/>
          <w:color w:val="00000A"/>
          <w:kern w:val="1"/>
          <w:sz w:val="28"/>
          <w:szCs w:val="28"/>
          <w:lang w:eastAsia="ru-RU"/>
        </w:rPr>
        <w:t>Для успешной сдачи зачета рекомендуется соблюдать следующие правила:</w:t>
      </w:r>
    </w:p>
    <w:p w14:paraId="5BC4A2D5" w14:textId="4D8B9D44" w:rsidR="00034AA5" w:rsidRPr="00034AA5" w:rsidRDefault="00034AA5" w:rsidP="00D3652D">
      <w:pPr>
        <w:numPr>
          <w:ilvl w:val="0"/>
          <w:numId w:val="6"/>
        </w:numPr>
        <w:tabs>
          <w:tab w:val="left" w:pos="568"/>
        </w:tabs>
        <w:suppressAutoHyphens/>
        <w:spacing w:after="0" w:line="240" w:lineRule="auto"/>
        <w:jc w:val="both"/>
        <w:rPr>
          <w:rFonts w:ascii="Times New Roman" w:eastAsia="Times New Roman" w:hAnsi="Times New Roman" w:cs="Times New Roman"/>
          <w:color w:val="00000A"/>
          <w:kern w:val="1"/>
          <w:sz w:val="28"/>
          <w:szCs w:val="28"/>
          <w:lang w:eastAsia="ru-RU"/>
        </w:rPr>
      </w:pPr>
      <w:r w:rsidRPr="00034AA5">
        <w:rPr>
          <w:rFonts w:ascii="Times New Roman" w:eastAsia="Times New Roman" w:hAnsi="Times New Roman" w:cs="Times New Roman"/>
          <w:color w:val="00000A"/>
          <w:kern w:val="1"/>
          <w:sz w:val="28"/>
          <w:szCs w:val="28"/>
          <w:lang w:eastAsia="ru-RU"/>
        </w:rPr>
        <w:t>Подготовка к зачету</w:t>
      </w:r>
      <w:r w:rsidRPr="007B1E2E">
        <w:rPr>
          <w:rFonts w:ascii="Times New Roman" w:eastAsia="Times New Roman" w:hAnsi="Times New Roman" w:cs="Times New Roman"/>
          <w:color w:val="00000A"/>
          <w:kern w:val="1"/>
          <w:sz w:val="28"/>
          <w:szCs w:val="28"/>
          <w:lang w:eastAsia="ru-RU"/>
        </w:rPr>
        <w:t xml:space="preserve"> </w:t>
      </w:r>
      <w:r w:rsidRPr="00034AA5">
        <w:rPr>
          <w:rFonts w:ascii="Times New Roman" w:eastAsia="Times New Roman" w:hAnsi="Times New Roman" w:cs="Times New Roman"/>
          <w:color w:val="00000A"/>
          <w:kern w:val="1"/>
          <w:sz w:val="28"/>
          <w:szCs w:val="28"/>
          <w:lang w:eastAsia="ru-RU"/>
        </w:rPr>
        <w:t>должна проводиться систематически, в течение всего семестра.</w:t>
      </w:r>
    </w:p>
    <w:p w14:paraId="21A7A66A" w14:textId="2D011EBA" w:rsidR="00034AA5" w:rsidRPr="00034AA5" w:rsidRDefault="00034AA5" w:rsidP="00D3652D">
      <w:pPr>
        <w:numPr>
          <w:ilvl w:val="0"/>
          <w:numId w:val="6"/>
        </w:numPr>
        <w:tabs>
          <w:tab w:val="left" w:pos="568"/>
        </w:tabs>
        <w:suppressAutoHyphens/>
        <w:spacing w:after="0" w:line="240" w:lineRule="auto"/>
        <w:jc w:val="both"/>
        <w:rPr>
          <w:rFonts w:ascii="Times New Roman" w:eastAsia="Times New Roman" w:hAnsi="Times New Roman" w:cs="Times New Roman"/>
          <w:color w:val="00000A"/>
          <w:kern w:val="1"/>
          <w:sz w:val="28"/>
          <w:szCs w:val="28"/>
          <w:lang w:eastAsia="ru-RU"/>
        </w:rPr>
      </w:pPr>
      <w:r w:rsidRPr="00034AA5">
        <w:rPr>
          <w:rFonts w:ascii="Times New Roman" w:eastAsia="Times New Roman" w:hAnsi="Times New Roman" w:cs="Times New Roman"/>
          <w:color w:val="00000A"/>
          <w:kern w:val="1"/>
          <w:sz w:val="28"/>
          <w:szCs w:val="28"/>
          <w:lang w:eastAsia="ru-RU"/>
        </w:rPr>
        <w:t xml:space="preserve">Интенсивная подготовка должна начаться не позднее, чем за месяц до </w:t>
      </w:r>
      <w:r w:rsidRPr="007B1E2E">
        <w:rPr>
          <w:rFonts w:ascii="Times New Roman" w:eastAsia="Times New Roman" w:hAnsi="Times New Roman" w:cs="Times New Roman"/>
          <w:color w:val="00000A"/>
          <w:kern w:val="1"/>
          <w:sz w:val="28"/>
          <w:szCs w:val="28"/>
          <w:lang w:eastAsia="ru-RU"/>
        </w:rPr>
        <w:t>зачета</w:t>
      </w:r>
      <w:r w:rsidRPr="00034AA5">
        <w:rPr>
          <w:rFonts w:ascii="Times New Roman" w:eastAsia="Times New Roman" w:hAnsi="Times New Roman" w:cs="Times New Roman"/>
          <w:color w:val="00000A"/>
          <w:kern w:val="1"/>
          <w:sz w:val="28"/>
          <w:szCs w:val="28"/>
          <w:lang w:eastAsia="ru-RU"/>
        </w:rPr>
        <w:t xml:space="preserve">. </w:t>
      </w:r>
    </w:p>
    <w:p w14:paraId="37A7EC9A" w14:textId="0A48B896" w:rsidR="00034AA5" w:rsidRPr="00034AA5" w:rsidRDefault="00034AA5" w:rsidP="00D3652D">
      <w:pPr>
        <w:numPr>
          <w:ilvl w:val="0"/>
          <w:numId w:val="6"/>
        </w:numPr>
        <w:tabs>
          <w:tab w:val="left" w:pos="568"/>
        </w:tabs>
        <w:suppressAutoHyphens/>
        <w:spacing w:after="0" w:line="240" w:lineRule="auto"/>
        <w:jc w:val="both"/>
        <w:rPr>
          <w:rFonts w:ascii="Times New Roman" w:eastAsia="Times New Roman" w:hAnsi="Times New Roman" w:cs="Times New Roman"/>
          <w:color w:val="00000A"/>
          <w:kern w:val="1"/>
          <w:sz w:val="28"/>
          <w:szCs w:val="28"/>
          <w:lang w:eastAsia="ru-RU"/>
        </w:rPr>
      </w:pPr>
      <w:r w:rsidRPr="00034AA5">
        <w:rPr>
          <w:rFonts w:ascii="Times New Roman" w:eastAsia="Times New Roman" w:hAnsi="Times New Roman" w:cs="Times New Roman"/>
          <w:color w:val="00000A"/>
          <w:kern w:val="1"/>
          <w:sz w:val="28"/>
          <w:szCs w:val="28"/>
          <w:lang w:eastAsia="ru-RU"/>
        </w:rPr>
        <w:t>Время непосредственно перед зачетом</w:t>
      </w:r>
      <w:r w:rsidRPr="007B1E2E">
        <w:rPr>
          <w:rFonts w:ascii="Times New Roman" w:eastAsia="Times New Roman" w:hAnsi="Times New Roman" w:cs="Times New Roman"/>
          <w:color w:val="00000A"/>
          <w:kern w:val="1"/>
          <w:sz w:val="28"/>
          <w:szCs w:val="28"/>
          <w:lang w:eastAsia="ru-RU"/>
        </w:rPr>
        <w:t xml:space="preserve"> </w:t>
      </w:r>
      <w:r w:rsidRPr="00034AA5">
        <w:rPr>
          <w:rFonts w:ascii="Times New Roman" w:eastAsia="Times New Roman" w:hAnsi="Times New Roman" w:cs="Times New Roman"/>
          <w:color w:val="00000A"/>
          <w:kern w:val="1"/>
          <w:sz w:val="28"/>
          <w:szCs w:val="28"/>
          <w:lang w:eastAsia="ru-RU"/>
        </w:rPr>
        <w:t xml:space="preserve">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02C9D59" w14:textId="03F47C49" w:rsidR="00034AA5" w:rsidRPr="00034AA5" w:rsidRDefault="00034AA5" w:rsidP="00034AA5">
      <w:pPr>
        <w:suppressAutoHyphens/>
        <w:spacing w:after="0" w:line="240" w:lineRule="auto"/>
        <w:ind w:firstLine="360"/>
        <w:jc w:val="both"/>
        <w:rPr>
          <w:rFonts w:ascii="Times New Roman" w:eastAsia="Times New Roman" w:hAnsi="Times New Roman" w:cs="Times New Roman"/>
          <w:color w:val="00000A"/>
          <w:kern w:val="1"/>
          <w:sz w:val="28"/>
          <w:szCs w:val="28"/>
          <w:lang w:eastAsia="ru-RU"/>
        </w:rPr>
      </w:pPr>
      <w:r w:rsidRPr="00034AA5">
        <w:rPr>
          <w:rFonts w:ascii="Times New Roman" w:eastAsia="Times New Roman" w:hAnsi="Times New Roman" w:cs="Times New Roman"/>
          <w:color w:val="00000A"/>
          <w:kern w:val="1"/>
          <w:sz w:val="28"/>
          <w:szCs w:val="28"/>
          <w:lang w:eastAsia="ru-RU"/>
        </w:rPr>
        <w:t xml:space="preserve">На </w:t>
      </w:r>
      <w:r w:rsidRPr="007B1E2E">
        <w:rPr>
          <w:rFonts w:ascii="Times New Roman" w:eastAsia="Times New Roman" w:hAnsi="Times New Roman" w:cs="Times New Roman"/>
          <w:color w:val="00000A"/>
          <w:kern w:val="1"/>
          <w:sz w:val="28"/>
          <w:szCs w:val="28"/>
          <w:lang w:eastAsia="ru-RU"/>
        </w:rPr>
        <w:t>зачете</w:t>
      </w:r>
      <w:r w:rsidRPr="00034AA5">
        <w:rPr>
          <w:rFonts w:ascii="Times New Roman" w:eastAsia="Times New Roman" w:hAnsi="Times New Roman" w:cs="Times New Roman"/>
          <w:color w:val="00000A"/>
          <w:kern w:val="1"/>
          <w:sz w:val="28"/>
          <w:szCs w:val="28"/>
          <w:lang w:eastAsia="ru-RU"/>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0A9D2B2A" w14:textId="18BC419A" w:rsidR="00034AA5" w:rsidRDefault="00034AA5" w:rsidP="00034AA5">
      <w:pPr>
        <w:suppressAutoHyphens/>
        <w:spacing w:after="0" w:line="240" w:lineRule="auto"/>
        <w:ind w:firstLine="360"/>
        <w:jc w:val="both"/>
        <w:rPr>
          <w:rFonts w:ascii="Times New Roman" w:eastAsia="Times New Roman" w:hAnsi="Times New Roman" w:cs="Times New Roman"/>
          <w:color w:val="00000A"/>
          <w:kern w:val="1"/>
          <w:sz w:val="28"/>
          <w:szCs w:val="28"/>
          <w:lang w:eastAsia="ru-RU"/>
        </w:rPr>
      </w:pPr>
      <w:r w:rsidRPr="00034AA5">
        <w:rPr>
          <w:rFonts w:ascii="Times New Roman" w:eastAsia="Times New Roman" w:hAnsi="Times New Roman" w:cs="Times New Roman"/>
          <w:color w:val="00000A"/>
          <w:kern w:val="1"/>
          <w:sz w:val="28"/>
          <w:szCs w:val="28"/>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092D6B8B" w14:textId="77777777" w:rsidR="00C26278" w:rsidRDefault="00C26278" w:rsidP="00034AA5">
      <w:pPr>
        <w:suppressAutoHyphens/>
        <w:spacing w:after="0" w:line="240" w:lineRule="auto"/>
        <w:ind w:firstLine="360"/>
        <w:jc w:val="both"/>
        <w:rPr>
          <w:rFonts w:ascii="Times New Roman" w:eastAsia="Times New Roman" w:hAnsi="Times New Roman" w:cs="Times New Roman"/>
          <w:color w:val="00000A"/>
          <w:kern w:val="1"/>
          <w:sz w:val="28"/>
          <w:szCs w:val="28"/>
          <w:lang w:eastAsia="ru-RU"/>
        </w:rPr>
      </w:pPr>
    </w:p>
    <w:p w14:paraId="7D4D1117" w14:textId="6932DF5A" w:rsidR="00C26278" w:rsidRPr="00C26278" w:rsidRDefault="00C26278" w:rsidP="00C26278">
      <w:pPr>
        <w:keepNext/>
        <w:ind w:firstLine="709"/>
        <w:jc w:val="both"/>
        <w:rPr>
          <w:rFonts w:ascii="Times New Roman" w:hAnsi="Times New Roman" w:cs="Times New Roman"/>
          <w:b/>
          <w:sz w:val="28"/>
          <w:szCs w:val="28"/>
        </w:rPr>
      </w:pPr>
      <w:r w:rsidRPr="007B1E2E">
        <w:rPr>
          <w:rFonts w:ascii="Times New Roman" w:hAnsi="Times New Roman" w:cs="Times New Roman"/>
          <w:b/>
          <w:sz w:val="28"/>
          <w:szCs w:val="28"/>
        </w:rPr>
        <w:t xml:space="preserve">Методические указания </w:t>
      </w:r>
      <w:r>
        <w:rPr>
          <w:rFonts w:ascii="Times New Roman" w:hAnsi="Times New Roman" w:cs="Times New Roman"/>
          <w:b/>
          <w:sz w:val="28"/>
          <w:szCs w:val="28"/>
        </w:rPr>
        <w:t>по выполнению самостоятельной работы</w:t>
      </w:r>
    </w:p>
    <w:p w14:paraId="029CD497" w14:textId="2A292A2B" w:rsidR="00C26278" w:rsidRPr="00C26278" w:rsidRDefault="00C26278" w:rsidP="00034AA5">
      <w:pPr>
        <w:suppressAutoHyphens/>
        <w:spacing w:after="0" w:line="240" w:lineRule="auto"/>
        <w:ind w:firstLine="360"/>
        <w:jc w:val="both"/>
        <w:rPr>
          <w:rFonts w:ascii="Times New Roman" w:hAnsi="Times New Roman" w:cs="Times New Roman"/>
          <w:sz w:val="28"/>
          <w:szCs w:val="28"/>
        </w:rPr>
      </w:pPr>
      <w:r w:rsidRPr="00C26278">
        <w:rPr>
          <w:rFonts w:ascii="Times New Roman" w:hAnsi="Times New Roman" w:cs="Times New Roman"/>
          <w:sz w:val="28"/>
          <w:szCs w:val="28"/>
        </w:rPr>
        <w:t>Самостоятельная работа студентов является важнейшей составной частью процесса обучения. Целью самостоятельной работы студентов является закрепление и углубление тех знаний, умений и навыков, которые они получили на аудиторных занятиях. Она должна способствовать развитию у студентов самостоятельности, ответственности, инициативы, умению организовать свое время. Настоящие указания позволят студентам закрепить и самостоятельно овладеть фундаментальными знаниями, профессиональными умениями и навыками деятельности по профилю подготовки, опытом творческой и исследовательской деятельности. Они направлены на осмысленное формирование компетенций, предусмотренных учебным планом по дисциплине «Литература стран изучаемого</w:t>
      </w:r>
      <w:r>
        <w:rPr>
          <w:rFonts w:ascii="Times New Roman" w:hAnsi="Times New Roman" w:cs="Times New Roman"/>
          <w:sz w:val="28"/>
          <w:szCs w:val="28"/>
        </w:rPr>
        <w:t xml:space="preserve"> </w:t>
      </w:r>
      <w:r w:rsidRPr="00C26278">
        <w:rPr>
          <w:rFonts w:ascii="Times New Roman" w:hAnsi="Times New Roman" w:cs="Times New Roman"/>
          <w:sz w:val="28"/>
          <w:szCs w:val="28"/>
        </w:rPr>
        <w:t>языка».</w:t>
      </w:r>
    </w:p>
    <w:p w14:paraId="2E6B1B83" w14:textId="66AF3F8C" w:rsidR="00C26278" w:rsidRPr="00034AA5" w:rsidRDefault="00C26278" w:rsidP="00C26278">
      <w:pPr>
        <w:suppressAutoHyphens/>
        <w:spacing w:after="0" w:line="240" w:lineRule="auto"/>
        <w:ind w:firstLine="567"/>
        <w:jc w:val="both"/>
        <w:rPr>
          <w:rFonts w:ascii="Times New Roman" w:eastAsia="Times New Roman" w:hAnsi="Times New Roman" w:cs="Times New Roman"/>
          <w:color w:val="00000A"/>
          <w:kern w:val="1"/>
          <w:sz w:val="28"/>
          <w:szCs w:val="28"/>
          <w:lang w:eastAsia="ru-RU"/>
        </w:rPr>
      </w:pPr>
      <w:r>
        <w:rPr>
          <w:rFonts w:ascii="Times New Roman" w:eastAsia="Times New Roman" w:hAnsi="Times New Roman" w:cs="Times New Roman"/>
          <w:color w:val="00000A"/>
          <w:kern w:val="1"/>
          <w:sz w:val="28"/>
          <w:szCs w:val="28"/>
          <w:lang w:eastAsia="ru-RU"/>
        </w:rPr>
        <w:t>С</w:t>
      </w:r>
      <w:r w:rsidRPr="00034AA5">
        <w:rPr>
          <w:rFonts w:ascii="Times New Roman" w:eastAsia="Times New Roman" w:hAnsi="Times New Roman" w:cs="Times New Roman"/>
          <w:color w:val="00000A"/>
          <w:kern w:val="1"/>
          <w:sz w:val="28"/>
          <w:szCs w:val="28"/>
          <w:lang w:eastAsia="ru-RU"/>
        </w:rPr>
        <w:t>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5E0B3FB6" w14:textId="77777777" w:rsidR="00C26278" w:rsidRPr="00034AA5" w:rsidRDefault="00C26278" w:rsidP="00C26278">
      <w:pPr>
        <w:suppressAutoHyphens/>
        <w:spacing w:after="0" w:line="240" w:lineRule="auto"/>
        <w:ind w:firstLine="360"/>
        <w:jc w:val="both"/>
        <w:rPr>
          <w:rFonts w:ascii="Times New Roman" w:eastAsia="Times New Roman" w:hAnsi="Times New Roman" w:cs="Times New Roman"/>
          <w:color w:val="00000A"/>
          <w:kern w:val="1"/>
          <w:sz w:val="28"/>
          <w:szCs w:val="28"/>
          <w:lang w:eastAsia="ru-RU"/>
        </w:rPr>
      </w:pPr>
      <w:r w:rsidRPr="00034AA5">
        <w:rPr>
          <w:rFonts w:ascii="Times New Roman" w:eastAsia="Times New Roman" w:hAnsi="Times New Roman" w:cs="Times New Roman"/>
          <w:color w:val="00000A"/>
          <w:kern w:val="1"/>
          <w:sz w:val="28"/>
          <w:szCs w:val="28"/>
          <w:lang w:eastAsia="ru-RU"/>
        </w:rPr>
        <w:t>Самостоятельная работа студентов складывается из следующих составляющих:</w:t>
      </w:r>
    </w:p>
    <w:p w14:paraId="70982220" w14:textId="77777777" w:rsidR="00C26278" w:rsidRPr="00034AA5" w:rsidRDefault="00C26278" w:rsidP="00C26278">
      <w:pPr>
        <w:numPr>
          <w:ilvl w:val="0"/>
          <w:numId w:val="5"/>
        </w:numPr>
        <w:suppressAutoHyphens/>
        <w:spacing w:after="0" w:line="240" w:lineRule="auto"/>
        <w:jc w:val="both"/>
        <w:rPr>
          <w:rFonts w:ascii="Times New Roman" w:eastAsia="Times New Roman" w:hAnsi="Times New Roman" w:cs="Times New Roman"/>
          <w:color w:val="00000A"/>
          <w:kern w:val="1"/>
          <w:sz w:val="28"/>
          <w:szCs w:val="28"/>
          <w:lang w:eastAsia="ru-RU"/>
        </w:rPr>
      </w:pPr>
      <w:r w:rsidRPr="00034AA5">
        <w:rPr>
          <w:rFonts w:ascii="Times New Roman" w:eastAsia="Times New Roman" w:hAnsi="Times New Roman" w:cs="Times New Roman"/>
          <w:color w:val="00000A"/>
          <w:kern w:val="1"/>
          <w:sz w:val="28"/>
          <w:szCs w:val="28"/>
          <w:lang w:eastAsia="ru-RU"/>
        </w:rPr>
        <w:t>работа с основной и дополнительной литературой, с материалами интернета и конспектами лекций;</w:t>
      </w:r>
    </w:p>
    <w:p w14:paraId="17620CE1" w14:textId="005D529F" w:rsidR="00C26278" w:rsidRPr="00034AA5" w:rsidRDefault="00C26278" w:rsidP="00C26278">
      <w:pPr>
        <w:numPr>
          <w:ilvl w:val="0"/>
          <w:numId w:val="5"/>
        </w:numPr>
        <w:suppressAutoHyphens/>
        <w:spacing w:after="0" w:line="240" w:lineRule="auto"/>
        <w:jc w:val="both"/>
        <w:rPr>
          <w:rFonts w:ascii="Times New Roman" w:eastAsia="Times New Roman" w:hAnsi="Times New Roman" w:cs="Times New Roman"/>
          <w:color w:val="00000A"/>
          <w:kern w:val="1"/>
          <w:sz w:val="28"/>
          <w:szCs w:val="28"/>
          <w:lang w:eastAsia="ru-RU"/>
        </w:rPr>
      </w:pPr>
      <w:r w:rsidRPr="00034AA5">
        <w:rPr>
          <w:rFonts w:ascii="Times New Roman" w:eastAsia="Times New Roman" w:hAnsi="Times New Roman" w:cs="Times New Roman"/>
          <w:color w:val="00000A"/>
          <w:kern w:val="1"/>
          <w:sz w:val="28"/>
          <w:szCs w:val="28"/>
          <w:lang w:eastAsia="ru-RU"/>
        </w:rPr>
        <w:t>внеаудиторная подготовка к контрольным работам, выполнение докладов</w:t>
      </w:r>
      <w:r>
        <w:rPr>
          <w:rFonts w:ascii="Times New Roman" w:eastAsia="Times New Roman" w:hAnsi="Times New Roman" w:cs="Times New Roman"/>
          <w:color w:val="00000A"/>
          <w:kern w:val="1"/>
          <w:sz w:val="28"/>
          <w:szCs w:val="28"/>
          <w:lang w:eastAsia="ru-RU"/>
        </w:rPr>
        <w:t>, проектов</w:t>
      </w:r>
      <w:r w:rsidRPr="00034AA5">
        <w:rPr>
          <w:rFonts w:ascii="Times New Roman" w:eastAsia="Times New Roman" w:hAnsi="Times New Roman" w:cs="Times New Roman"/>
          <w:color w:val="00000A"/>
          <w:kern w:val="1"/>
          <w:sz w:val="28"/>
          <w:szCs w:val="28"/>
          <w:lang w:eastAsia="ru-RU"/>
        </w:rPr>
        <w:t>;</w:t>
      </w:r>
    </w:p>
    <w:p w14:paraId="2794D2E8" w14:textId="77777777" w:rsidR="00C26278" w:rsidRPr="00034AA5" w:rsidRDefault="00C26278" w:rsidP="00C26278">
      <w:pPr>
        <w:numPr>
          <w:ilvl w:val="0"/>
          <w:numId w:val="5"/>
        </w:numPr>
        <w:suppressAutoHyphens/>
        <w:spacing w:after="0" w:line="240" w:lineRule="auto"/>
        <w:jc w:val="both"/>
        <w:rPr>
          <w:rFonts w:ascii="Times New Roman" w:eastAsia="Times New Roman" w:hAnsi="Times New Roman" w:cs="Times New Roman"/>
          <w:color w:val="00000A"/>
          <w:kern w:val="1"/>
          <w:sz w:val="28"/>
          <w:szCs w:val="28"/>
          <w:lang w:eastAsia="ru-RU"/>
        </w:rPr>
      </w:pPr>
      <w:r w:rsidRPr="00034AA5">
        <w:rPr>
          <w:rFonts w:ascii="Times New Roman" w:eastAsia="Times New Roman" w:hAnsi="Times New Roman" w:cs="Times New Roman"/>
          <w:color w:val="00000A"/>
          <w:kern w:val="1"/>
          <w:sz w:val="28"/>
          <w:szCs w:val="28"/>
          <w:lang w:eastAsia="ru-RU"/>
        </w:rPr>
        <w:t>выполнение самостоятельных практических работ;</w:t>
      </w:r>
    </w:p>
    <w:p w14:paraId="136BC67B" w14:textId="3BD3288D" w:rsidR="00C26278" w:rsidRPr="00034AA5" w:rsidRDefault="00C26278" w:rsidP="00C26278">
      <w:pPr>
        <w:numPr>
          <w:ilvl w:val="0"/>
          <w:numId w:val="5"/>
        </w:numPr>
        <w:suppressAutoHyphens/>
        <w:spacing w:after="0" w:line="240" w:lineRule="auto"/>
        <w:jc w:val="both"/>
        <w:rPr>
          <w:rFonts w:ascii="Times New Roman" w:eastAsia="Times New Roman" w:hAnsi="Times New Roman" w:cs="Times New Roman"/>
          <w:color w:val="00000A"/>
          <w:kern w:val="1"/>
          <w:sz w:val="28"/>
          <w:szCs w:val="28"/>
          <w:lang w:eastAsia="ru-RU"/>
        </w:rPr>
      </w:pPr>
      <w:r w:rsidRPr="00034AA5">
        <w:rPr>
          <w:rFonts w:ascii="Times New Roman" w:eastAsia="Times New Roman" w:hAnsi="Times New Roman" w:cs="Times New Roman"/>
          <w:color w:val="00000A"/>
          <w:kern w:val="1"/>
          <w:sz w:val="28"/>
          <w:szCs w:val="28"/>
          <w:lang w:eastAsia="ru-RU"/>
        </w:rPr>
        <w:t xml:space="preserve">подготовка </w:t>
      </w:r>
      <w:proofErr w:type="gramStart"/>
      <w:r w:rsidRPr="00034AA5">
        <w:rPr>
          <w:rFonts w:ascii="Times New Roman" w:eastAsia="Times New Roman" w:hAnsi="Times New Roman" w:cs="Times New Roman"/>
          <w:color w:val="00000A"/>
          <w:kern w:val="1"/>
          <w:sz w:val="28"/>
          <w:szCs w:val="28"/>
          <w:lang w:eastAsia="ru-RU"/>
        </w:rPr>
        <w:t xml:space="preserve">к  </w:t>
      </w:r>
      <w:r>
        <w:rPr>
          <w:rFonts w:ascii="Times New Roman" w:eastAsia="Times New Roman" w:hAnsi="Times New Roman" w:cs="Times New Roman"/>
          <w:color w:val="00000A"/>
          <w:kern w:val="1"/>
          <w:sz w:val="28"/>
          <w:szCs w:val="28"/>
          <w:lang w:eastAsia="ru-RU"/>
        </w:rPr>
        <w:t>зачету</w:t>
      </w:r>
      <w:proofErr w:type="gramEnd"/>
      <w:r>
        <w:rPr>
          <w:rFonts w:ascii="Times New Roman" w:eastAsia="Times New Roman" w:hAnsi="Times New Roman" w:cs="Times New Roman"/>
          <w:color w:val="00000A"/>
          <w:kern w:val="1"/>
          <w:sz w:val="28"/>
          <w:szCs w:val="28"/>
          <w:lang w:eastAsia="ru-RU"/>
        </w:rPr>
        <w:t xml:space="preserve"> </w:t>
      </w:r>
      <w:r w:rsidRPr="00034AA5">
        <w:rPr>
          <w:rFonts w:ascii="Times New Roman" w:eastAsia="Times New Roman" w:hAnsi="Times New Roman" w:cs="Times New Roman"/>
          <w:color w:val="00000A"/>
          <w:kern w:val="1"/>
          <w:sz w:val="28"/>
          <w:szCs w:val="28"/>
          <w:lang w:eastAsia="ru-RU"/>
        </w:rPr>
        <w:t>непосредственно перед ним.</w:t>
      </w:r>
    </w:p>
    <w:p w14:paraId="388055DF" w14:textId="77777777" w:rsidR="00C26278" w:rsidRDefault="00C26278" w:rsidP="00034AA5">
      <w:pPr>
        <w:suppressAutoHyphens/>
        <w:spacing w:after="0" w:line="240" w:lineRule="auto"/>
        <w:ind w:firstLine="360"/>
        <w:jc w:val="both"/>
      </w:pPr>
    </w:p>
    <w:p w14:paraId="166811A4" w14:textId="77777777" w:rsidR="00C26278" w:rsidRPr="00C26278" w:rsidRDefault="00C26278" w:rsidP="00034AA5">
      <w:pPr>
        <w:suppressAutoHyphens/>
        <w:spacing w:after="0" w:line="240" w:lineRule="auto"/>
        <w:ind w:firstLine="360"/>
        <w:jc w:val="both"/>
        <w:rPr>
          <w:rFonts w:ascii="Times New Roman" w:hAnsi="Times New Roman" w:cs="Times New Roman"/>
          <w:b/>
          <w:bCs/>
          <w:sz w:val="28"/>
          <w:szCs w:val="28"/>
        </w:rPr>
      </w:pPr>
      <w:r w:rsidRPr="00C26278">
        <w:rPr>
          <w:rFonts w:ascii="Times New Roman" w:hAnsi="Times New Roman" w:cs="Times New Roman"/>
          <w:b/>
          <w:bCs/>
          <w:sz w:val="28"/>
          <w:szCs w:val="28"/>
        </w:rPr>
        <w:t xml:space="preserve"> Методические указания по подготовке к практическим занятиям </w:t>
      </w:r>
    </w:p>
    <w:p w14:paraId="710447EE" w14:textId="77777777" w:rsidR="00C26278" w:rsidRDefault="00C26278" w:rsidP="00034AA5">
      <w:pPr>
        <w:suppressAutoHyphens/>
        <w:spacing w:after="0" w:line="240" w:lineRule="auto"/>
        <w:ind w:firstLine="360"/>
        <w:jc w:val="both"/>
        <w:rPr>
          <w:rFonts w:ascii="Times New Roman" w:hAnsi="Times New Roman" w:cs="Times New Roman"/>
          <w:sz w:val="28"/>
          <w:szCs w:val="28"/>
        </w:rPr>
      </w:pPr>
      <w:r w:rsidRPr="00C26278">
        <w:rPr>
          <w:rFonts w:ascii="Times New Roman" w:hAnsi="Times New Roman" w:cs="Times New Roman"/>
          <w:sz w:val="28"/>
          <w:szCs w:val="28"/>
        </w:rPr>
        <w:t xml:space="preserve">Одной из важных форм самостоятельной работы является подготовка к практическому занятию. При подготовке к практическим занятиям студент должен придерживаться следующего алгоритма: </w:t>
      </w:r>
    </w:p>
    <w:p w14:paraId="10C8C419" w14:textId="77777777" w:rsidR="00C26278" w:rsidRDefault="00C26278" w:rsidP="00034AA5">
      <w:pPr>
        <w:suppressAutoHyphens/>
        <w:spacing w:after="0" w:line="240" w:lineRule="auto"/>
        <w:ind w:firstLine="360"/>
        <w:jc w:val="both"/>
        <w:rPr>
          <w:rFonts w:ascii="Times New Roman" w:hAnsi="Times New Roman" w:cs="Times New Roman"/>
          <w:sz w:val="28"/>
          <w:szCs w:val="28"/>
        </w:rPr>
      </w:pPr>
      <w:r w:rsidRPr="00C26278">
        <w:rPr>
          <w:rFonts w:ascii="Times New Roman" w:hAnsi="Times New Roman" w:cs="Times New Roman"/>
          <w:sz w:val="28"/>
          <w:szCs w:val="28"/>
        </w:rPr>
        <w:t xml:space="preserve">1. Прочитать необходимые художественные тексты; </w:t>
      </w:r>
    </w:p>
    <w:p w14:paraId="071502D1" w14:textId="77777777" w:rsidR="00C26278" w:rsidRDefault="00C26278" w:rsidP="00034AA5">
      <w:pPr>
        <w:suppressAutoHyphens/>
        <w:spacing w:after="0" w:line="240" w:lineRule="auto"/>
        <w:ind w:firstLine="360"/>
        <w:jc w:val="both"/>
        <w:rPr>
          <w:rFonts w:ascii="Times New Roman" w:hAnsi="Times New Roman" w:cs="Times New Roman"/>
          <w:sz w:val="28"/>
          <w:szCs w:val="28"/>
        </w:rPr>
      </w:pPr>
      <w:r w:rsidRPr="00C26278">
        <w:rPr>
          <w:rFonts w:ascii="Times New Roman" w:hAnsi="Times New Roman" w:cs="Times New Roman"/>
          <w:sz w:val="28"/>
          <w:szCs w:val="28"/>
        </w:rPr>
        <w:t xml:space="preserve">2. Найти и проработать соответствующие разделы в дополнительной литературе; </w:t>
      </w:r>
    </w:p>
    <w:p w14:paraId="154BF303" w14:textId="77777777" w:rsidR="00C26278" w:rsidRDefault="00C26278" w:rsidP="00034AA5">
      <w:pPr>
        <w:suppressAutoHyphens/>
        <w:spacing w:after="0" w:line="240" w:lineRule="auto"/>
        <w:ind w:firstLine="360"/>
        <w:jc w:val="both"/>
        <w:rPr>
          <w:rFonts w:ascii="Times New Roman" w:hAnsi="Times New Roman" w:cs="Times New Roman"/>
          <w:sz w:val="28"/>
          <w:szCs w:val="28"/>
        </w:rPr>
      </w:pPr>
      <w:r w:rsidRPr="00C26278">
        <w:rPr>
          <w:rFonts w:ascii="Times New Roman" w:hAnsi="Times New Roman" w:cs="Times New Roman"/>
          <w:sz w:val="28"/>
          <w:szCs w:val="28"/>
        </w:rPr>
        <w:t xml:space="preserve">3. Продумать свое понимание проблематики занятия, свои вопросы, пути и способы их решения; </w:t>
      </w:r>
    </w:p>
    <w:p w14:paraId="65A48CE3" w14:textId="5B2DA6D3" w:rsidR="007B1E2E" w:rsidRDefault="00C26278" w:rsidP="00034AA5">
      <w:pPr>
        <w:suppressAutoHyphens/>
        <w:spacing w:after="0" w:line="240" w:lineRule="auto"/>
        <w:ind w:firstLine="360"/>
        <w:jc w:val="both"/>
        <w:rPr>
          <w:rFonts w:ascii="Times New Roman" w:hAnsi="Times New Roman" w:cs="Times New Roman"/>
          <w:sz w:val="28"/>
          <w:szCs w:val="28"/>
        </w:rPr>
      </w:pPr>
      <w:r w:rsidRPr="00C26278">
        <w:rPr>
          <w:rFonts w:ascii="Times New Roman" w:hAnsi="Times New Roman" w:cs="Times New Roman"/>
          <w:sz w:val="28"/>
          <w:szCs w:val="28"/>
        </w:rPr>
        <w:t xml:space="preserve">4. Сделать записи в рабочей тетради (лекционной, практической). Типовые вопросы к семинарским занятиям по </w:t>
      </w:r>
      <w:r>
        <w:rPr>
          <w:rFonts w:ascii="Times New Roman" w:hAnsi="Times New Roman" w:cs="Times New Roman"/>
          <w:sz w:val="28"/>
          <w:szCs w:val="28"/>
        </w:rPr>
        <w:t>истории литературы стран изучаемого языка –</w:t>
      </w:r>
      <w:r w:rsidRPr="00C26278">
        <w:rPr>
          <w:rFonts w:ascii="Times New Roman" w:hAnsi="Times New Roman" w:cs="Times New Roman"/>
          <w:sz w:val="28"/>
          <w:szCs w:val="28"/>
        </w:rPr>
        <w:t xml:space="preserve"> творческая биография писателя - контекст создания произведения - анализ произведения: жанровое своеобразие, проблематика, идея, место в контексте творчества автора, в литературном процессе, система образов (главные герои, организация образов, характеристики – речь героев, интерьер, пейзаж, динамика образа и т.д.), конфликт, композиционные особенности (эпиграфы, предисловия, экспозиция, завязка, развитие действия, кульминация и развязка, ключевые эпизоды и т.д.), внимание к характерным чертам индивидуального стиля писателя (особенно к выразительным средствам, деталям, языку), значение произведения в современном контексте. Анализ произведения можно выстраивать в различной последовательности: от содержательного уровня к формальному и наоборот, главное, стремиться к логичности изложения и аргументировать свою точку зрения примерами из текста и близкими вам своим подходом к проблеме литературоведческими исследованиями.</w:t>
      </w:r>
    </w:p>
    <w:p w14:paraId="0165C1B3" w14:textId="77777777" w:rsidR="00C26278" w:rsidRPr="00C26278" w:rsidRDefault="00C26278" w:rsidP="00034AA5">
      <w:pPr>
        <w:suppressAutoHyphens/>
        <w:spacing w:after="0" w:line="240" w:lineRule="auto"/>
        <w:ind w:firstLine="360"/>
        <w:jc w:val="both"/>
        <w:rPr>
          <w:rFonts w:ascii="Times New Roman" w:hAnsi="Times New Roman" w:cs="Times New Roman"/>
          <w:sz w:val="28"/>
          <w:szCs w:val="28"/>
        </w:rPr>
      </w:pPr>
    </w:p>
    <w:p w14:paraId="2EA9881C" w14:textId="77777777" w:rsidR="007B1E2E" w:rsidRPr="007B1E2E" w:rsidRDefault="007B1E2E" w:rsidP="00034AA5">
      <w:pPr>
        <w:suppressAutoHyphens/>
        <w:spacing w:after="0" w:line="240" w:lineRule="auto"/>
        <w:ind w:firstLine="360"/>
        <w:jc w:val="both"/>
        <w:rPr>
          <w:rFonts w:ascii="Times New Roman" w:hAnsi="Times New Roman" w:cs="Times New Roman"/>
          <w:b/>
          <w:bCs/>
          <w:sz w:val="28"/>
          <w:szCs w:val="28"/>
        </w:rPr>
      </w:pPr>
      <w:r w:rsidRPr="007B1E2E">
        <w:rPr>
          <w:rFonts w:ascii="Times New Roman" w:hAnsi="Times New Roman" w:cs="Times New Roman"/>
          <w:b/>
          <w:bCs/>
          <w:sz w:val="28"/>
          <w:szCs w:val="28"/>
        </w:rPr>
        <w:t>Методические указания по подготовке презентации</w:t>
      </w:r>
    </w:p>
    <w:p w14:paraId="3D2B6185" w14:textId="77777777" w:rsidR="007B1E2E" w:rsidRPr="007B1E2E" w:rsidRDefault="007B1E2E" w:rsidP="00034AA5">
      <w:pPr>
        <w:suppressAutoHyphens/>
        <w:spacing w:after="0" w:line="240" w:lineRule="auto"/>
        <w:ind w:firstLine="360"/>
        <w:jc w:val="both"/>
        <w:rPr>
          <w:rFonts w:ascii="Times New Roman" w:hAnsi="Times New Roman" w:cs="Times New Roman"/>
          <w:sz w:val="28"/>
          <w:szCs w:val="28"/>
        </w:rPr>
      </w:pPr>
      <w:r w:rsidRPr="007B1E2E">
        <w:rPr>
          <w:rFonts w:ascii="Times New Roman" w:hAnsi="Times New Roman" w:cs="Times New Roman"/>
          <w:sz w:val="28"/>
          <w:szCs w:val="28"/>
        </w:rPr>
        <w:t xml:space="preserve"> Компьютерную презентацию, сопровождающую выступление докладчика, обычно готовят в программе MS </w:t>
      </w:r>
      <w:proofErr w:type="spellStart"/>
      <w:r w:rsidRPr="007B1E2E">
        <w:rPr>
          <w:rFonts w:ascii="Times New Roman" w:hAnsi="Times New Roman" w:cs="Times New Roman"/>
          <w:sz w:val="28"/>
          <w:szCs w:val="28"/>
        </w:rPr>
        <w:t>PowerPoint</w:t>
      </w:r>
      <w:proofErr w:type="spellEnd"/>
      <w:r w:rsidRPr="007B1E2E">
        <w:rPr>
          <w:rFonts w:ascii="Times New Roman" w:hAnsi="Times New Roman" w:cs="Times New Roman"/>
          <w:sz w:val="28"/>
          <w:szCs w:val="28"/>
        </w:rPr>
        <w:t xml:space="preserve">. Презентация не является докладом с картинками, а представляет собой самостоятельную целостную и концептуальную работу. Иллюстративный материал (видео и аудио) должен не просто соответствовать теме доклада, но являться неотъемлемой частью выступления. Чаще всего материалы презентации проецируются на большой экран, реже – раздаются собравшимся в печатном варианте. </w:t>
      </w:r>
    </w:p>
    <w:p w14:paraId="402F6304" w14:textId="77777777" w:rsidR="007B1E2E" w:rsidRPr="007B1E2E" w:rsidRDefault="007B1E2E" w:rsidP="00034AA5">
      <w:pPr>
        <w:suppressAutoHyphens/>
        <w:spacing w:after="0" w:line="240" w:lineRule="auto"/>
        <w:ind w:firstLine="360"/>
        <w:jc w:val="both"/>
        <w:rPr>
          <w:rFonts w:ascii="Times New Roman" w:hAnsi="Times New Roman" w:cs="Times New Roman"/>
          <w:sz w:val="28"/>
          <w:szCs w:val="28"/>
        </w:rPr>
      </w:pPr>
      <w:r w:rsidRPr="007B1E2E">
        <w:rPr>
          <w:rFonts w:ascii="Times New Roman" w:hAnsi="Times New Roman" w:cs="Times New Roman"/>
          <w:sz w:val="28"/>
          <w:szCs w:val="28"/>
        </w:rPr>
        <w:t xml:space="preserve">Количество слайдов пропорционально содержанию и продолжительности выступления (например, для 5-минутного выступления рекомендуется использовать не более 10 слайдов). </w:t>
      </w:r>
    </w:p>
    <w:p w14:paraId="296D328B" w14:textId="77777777" w:rsidR="007B1E2E" w:rsidRPr="007B1E2E" w:rsidRDefault="007B1E2E" w:rsidP="00034AA5">
      <w:pPr>
        <w:suppressAutoHyphens/>
        <w:spacing w:after="0" w:line="240" w:lineRule="auto"/>
        <w:ind w:firstLine="360"/>
        <w:jc w:val="both"/>
        <w:rPr>
          <w:rFonts w:ascii="Times New Roman" w:hAnsi="Times New Roman" w:cs="Times New Roman"/>
          <w:sz w:val="28"/>
          <w:szCs w:val="28"/>
        </w:rPr>
      </w:pPr>
      <w:r w:rsidRPr="007B1E2E">
        <w:rPr>
          <w:rFonts w:ascii="Times New Roman" w:hAnsi="Times New Roman" w:cs="Times New Roman"/>
          <w:sz w:val="28"/>
          <w:szCs w:val="28"/>
        </w:rPr>
        <w:t xml:space="preserve">На первом слайде представляется тема выступления и сведения об авторе. К слайдам предъявляются следующие требования: </w:t>
      </w:r>
    </w:p>
    <w:p w14:paraId="685D3216" w14:textId="77777777" w:rsidR="007B1E2E" w:rsidRPr="007B1E2E" w:rsidRDefault="007B1E2E" w:rsidP="00034AA5">
      <w:pPr>
        <w:suppressAutoHyphens/>
        <w:spacing w:after="0" w:line="240" w:lineRule="auto"/>
        <w:ind w:firstLine="360"/>
        <w:jc w:val="both"/>
        <w:rPr>
          <w:rFonts w:ascii="Times New Roman" w:hAnsi="Times New Roman" w:cs="Times New Roman"/>
          <w:sz w:val="28"/>
          <w:szCs w:val="28"/>
        </w:rPr>
      </w:pPr>
      <w:r w:rsidRPr="007B1E2E">
        <w:rPr>
          <w:rFonts w:ascii="Times New Roman" w:hAnsi="Times New Roman" w:cs="Times New Roman"/>
          <w:sz w:val="28"/>
          <w:szCs w:val="28"/>
        </w:rPr>
        <w:t xml:space="preserve">- необходимо использовать иллюстрации хорошего качества (высокого разрешения), с четким изображением; </w:t>
      </w:r>
    </w:p>
    <w:p w14:paraId="64421D2B" w14:textId="77777777" w:rsidR="007B1E2E" w:rsidRPr="007B1E2E" w:rsidRDefault="007B1E2E" w:rsidP="00034AA5">
      <w:pPr>
        <w:suppressAutoHyphens/>
        <w:spacing w:after="0" w:line="240" w:lineRule="auto"/>
        <w:ind w:firstLine="360"/>
        <w:jc w:val="both"/>
        <w:rPr>
          <w:rFonts w:ascii="Times New Roman" w:hAnsi="Times New Roman" w:cs="Times New Roman"/>
          <w:sz w:val="28"/>
          <w:szCs w:val="28"/>
        </w:rPr>
      </w:pPr>
      <w:r w:rsidRPr="007B1E2E">
        <w:rPr>
          <w:rFonts w:ascii="Times New Roman" w:hAnsi="Times New Roman" w:cs="Times New Roman"/>
          <w:sz w:val="28"/>
          <w:szCs w:val="28"/>
        </w:rPr>
        <w:t xml:space="preserve">- максимальное количество графической информации на одном слайде – 2 рисунка (фотографии, схемы и т.д.) с текстовыми комментариями, наиболее важная информация обычно располагается в центре экрана; </w:t>
      </w:r>
    </w:p>
    <w:p w14:paraId="7A54F05C" w14:textId="77777777" w:rsidR="007B1E2E" w:rsidRPr="007B1E2E" w:rsidRDefault="007B1E2E" w:rsidP="00034AA5">
      <w:pPr>
        <w:suppressAutoHyphens/>
        <w:spacing w:after="0" w:line="240" w:lineRule="auto"/>
        <w:ind w:firstLine="360"/>
        <w:jc w:val="both"/>
        <w:rPr>
          <w:rFonts w:ascii="Times New Roman" w:hAnsi="Times New Roman" w:cs="Times New Roman"/>
          <w:sz w:val="28"/>
          <w:szCs w:val="28"/>
        </w:rPr>
      </w:pPr>
      <w:r w:rsidRPr="007B1E2E">
        <w:rPr>
          <w:rFonts w:ascii="Times New Roman" w:hAnsi="Times New Roman" w:cs="Times New Roman"/>
          <w:sz w:val="28"/>
          <w:szCs w:val="28"/>
        </w:rPr>
        <w:lastRenderedPageBreak/>
        <w:t xml:space="preserve">- обычный слайд, без эффектов анимации, должен демонстрироваться на экране не менее 10 - 15 секунд, иначе присутствующие не успеют осознать содержание слайда; 23 -слайд с анимацией должен находиться на экране не меньше 40 – 60 секунд; </w:t>
      </w:r>
    </w:p>
    <w:p w14:paraId="40E9719D" w14:textId="77777777" w:rsidR="007B1E2E" w:rsidRPr="007B1E2E" w:rsidRDefault="007B1E2E" w:rsidP="00034AA5">
      <w:pPr>
        <w:suppressAutoHyphens/>
        <w:spacing w:after="0" w:line="240" w:lineRule="auto"/>
        <w:ind w:firstLine="360"/>
        <w:jc w:val="both"/>
        <w:rPr>
          <w:rFonts w:ascii="Times New Roman" w:hAnsi="Times New Roman" w:cs="Times New Roman"/>
          <w:sz w:val="28"/>
          <w:szCs w:val="28"/>
        </w:rPr>
      </w:pPr>
      <w:r w:rsidRPr="007B1E2E">
        <w:rPr>
          <w:rFonts w:ascii="Times New Roman" w:hAnsi="Times New Roman" w:cs="Times New Roman"/>
          <w:sz w:val="28"/>
          <w:szCs w:val="28"/>
        </w:rPr>
        <w:t xml:space="preserve">-в связи с отмеченным временем лучше вести презентацию не в автоматическом режиме, а сменяя слайды по усмотрению докладчика; </w:t>
      </w:r>
    </w:p>
    <w:p w14:paraId="79737D8A" w14:textId="77777777" w:rsidR="007B1E2E" w:rsidRPr="007B1E2E" w:rsidRDefault="007B1E2E" w:rsidP="00034AA5">
      <w:pPr>
        <w:suppressAutoHyphens/>
        <w:spacing w:after="0" w:line="240" w:lineRule="auto"/>
        <w:ind w:firstLine="360"/>
        <w:jc w:val="both"/>
        <w:rPr>
          <w:rFonts w:ascii="Times New Roman" w:hAnsi="Times New Roman" w:cs="Times New Roman"/>
          <w:sz w:val="28"/>
          <w:szCs w:val="28"/>
        </w:rPr>
      </w:pPr>
      <w:r w:rsidRPr="007B1E2E">
        <w:rPr>
          <w:rFonts w:ascii="Times New Roman" w:hAnsi="Times New Roman" w:cs="Times New Roman"/>
          <w:sz w:val="28"/>
          <w:szCs w:val="28"/>
        </w:rPr>
        <w:t>- для всех слайдов презентации по возможности необходимо использовать один и тот же шаблон оформления, кегль для заголовков - не меньше 24 пунктов, для информации - не менее 18; - в презентациях не принято ставить переносы в словах;</w:t>
      </w:r>
    </w:p>
    <w:p w14:paraId="57093C9B" w14:textId="77777777" w:rsidR="007B1E2E" w:rsidRPr="007B1E2E" w:rsidRDefault="007B1E2E" w:rsidP="00034AA5">
      <w:pPr>
        <w:suppressAutoHyphens/>
        <w:spacing w:after="0" w:line="240" w:lineRule="auto"/>
        <w:ind w:firstLine="360"/>
        <w:jc w:val="both"/>
        <w:rPr>
          <w:rFonts w:ascii="Times New Roman" w:hAnsi="Times New Roman" w:cs="Times New Roman"/>
          <w:sz w:val="28"/>
          <w:szCs w:val="28"/>
        </w:rPr>
      </w:pPr>
      <w:r w:rsidRPr="007B1E2E">
        <w:rPr>
          <w:rFonts w:ascii="Times New Roman" w:hAnsi="Times New Roman" w:cs="Times New Roman"/>
          <w:sz w:val="28"/>
          <w:szCs w:val="28"/>
        </w:rPr>
        <w:t xml:space="preserve"> - наилучшей цветовой гаммой для презентации являются контрастные цвета фона и текста;</w:t>
      </w:r>
    </w:p>
    <w:p w14:paraId="4D5F0C6F" w14:textId="039DBB83" w:rsidR="007B1E2E" w:rsidRDefault="007B1E2E" w:rsidP="00034AA5">
      <w:pPr>
        <w:suppressAutoHyphens/>
        <w:spacing w:after="0" w:line="240" w:lineRule="auto"/>
        <w:ind w:firstLine="360"/>
        <w:jc w:val="both"/>
        <w:rPr>
          <w:rFonts w:ascii="Times New Roman" w:hAnsi="Times New Roman" w:cs="Times New Roman"/>
          <w:sz w:val="28"/>
          <w:szCs w:val="28"/>
        </w:rPr>
      </w:pPr>
      <w:r w:rsidRPr="007B1E2E">
        <w:rPr>
          <w:rFonts w:ascii="Times New Roman" w:hAnsi="Times New Roman" w:cs="Times New Roman"/>
          <w:sz w:val="28"/>
          <w:szCs w:val="28"/>
        </w:rPr>
        <w:t xml:space="preserve"> - оптимальным вариантом завершения презентации представляется повторение первого слайда, поскольку это дает возможность напомнить слушателям тему выступления, имя докладчика и перейти к вопросам. </w:t>
      </w:r>
    </w:p>
    <w:p w14:paraId="552F40B1" w14:textId="77777777" w:rsidR="009A52B3" w:rsidRPr="007B1E2E" w:rsidRDefault="009A52B3" w:rsidP="00034AA5">
      <w:pPr>
        <w:suppressAutoHyphens/>
        <w:spacing w:after="0" w:line="240" w:lineRule="auto"/>
        <w:ind w:firstLine="360"/>
        <w:jc w:val="both"/>
        <w:rPr>
          <w:rFonts w:ascii="Times New Roman" w:hAnsi="Times New Roman" w:cs="Times New Roman"/>
          <w:sz w:val="28"/>
          <w:szCs w:val="28"/>
        </w:rPr>
      </w:pPr>
    </w:p>
    <w:p w14:paraId="1261ED33" w14:textId="6D0B1BD7" w:rsidR="00E159F8" w:rsidRPr="009A52B3" w:rsidRDefault="004D3D96" w:rsidP="009A52B3">
      <w:pPr>
        <w:suppressAutoHyphens/>
        <w:spacing w:after="0" w:line="240" w:lineRule="auto"/>
        <w:ind w:firstLine="567"/>
        <w:jc w:val="both"/>
        <w:rPr>
          <w:rFonts w:ascii="Times New Roman" w:hAnsi="Times New Roman" w:cs="Times New Roman"/>
          <w:b/>
          <w:color w:val="000000" w:themeColor="text1"/>
          <w:sz w:val="28"/>
          <w:szCs w:val="28"/>
        </w:rPr>
      </w:pPr>
      <w:r w:rsidRPr="009A52B3">
        <w:rPr>
          <w:rFonts w:ascii="Times New Roman" w:hAnsi="Times New Roman" w:cs="Times New Roman"/>
          <w:b/>
          <w:color w:val="000000" w:themeColor="text1"/>
          <w:sz w:val="28"/>
          <w:szCs w:val="28"/>
        </w:rPr>
        <w:t>Методические указания по выполнению домашнего тво</w:t>
      </w:r>
      <w:r w:rsidR="00E159F8" w:rsidRPr="009A52B3">
        <w:rPr>
          <w:rFonts w:ascii="Times New Roman" w:hAnsi="Times New Roman" w:cs="Times New Roman"/>
          <w:b/>
          <w:color w:val="000000" w:themeColor="text1"/>
          <w:sz w:val="28"/>
          <w:szCs w:val="28"/>
        </w:rPr>
        <w:t xml:space="preserve">рческого задания </w:t>
      </w:r>
    </w:p>
    <w:p w14:paraId="54971980" w14:textId="2209A308" w:rsidR="009A52B3" w:rsidRPr="009A52B3" w:rsidRDefault="009A52B3" w:rsidP="009A52B3">
      <w:pPr>
        <w:ind w:firstLine="567"/>
        <w:rPr>
          <w:rFonts w:ascii="Times New Roman" w:hAnsi="Times New Roman" w:cs="Times New Roman"/>
          <w:sz w:val="28"/>
          <w:szCs w:val="28"/>
        </w:rPr>
      </w:pPr>
      <w:r>
        <w:rPr>
          <w:rFonts w:ascii="Times New Roman" w:hAnsi="Times New Roman" w:cs="Times New Roman"/>
          <w:sz w:val="28"/>
          <w:szCs w:val="28"/>
        </w:rPr>
        <w:t>Домашние творческие</w:t>
      </w:r>
      <w:r w:rsidR="00A65B2F" w:rsidRPr="009A52B3">
        <w:rPr>
          <w:rFonts w:ascii="Times New Roman" w:hAnsi="Times New Roman" w:cs="Times New Roman"/>
          <w:sz w:val="28"/>
          <w:szCs w:val="28"/>
        </w:rPr>
        <w:t xml:space="preserve"> задания – одна из форм самостоятельной</w:t>
      </w:r>
      <w:r w:rsidRPr="009A52B3">
        <w:rPr>
          <w:rFonts w:ascii="Times New Roman" w:hAnsi="Times New Roman" w:cs="Times New Roman"/>
          <w:sz w:val="28"/>
          <w:szCs w:val="28"/>
        </w:rPr>
        <w:t xml:space="preserve"> </w:t>
      </w:r>
      <w:r w:rsidR="00A65B2F" w:rsidRPr="009A52B3">
        <w:rPr>
          <w:rFonts w:ascii="Times New Roman" w:hAnsi="Times New Roman" w:cs="Times New Roman"/>
          <w:sz w:val="28"/>
          <w:szCs w:val="28"/>
        </w:rPr>
        <w:t>студентов,</w:t>
      </w:r>
      <w:r w:rsidRPr="009A52B3">
        <w:rPr>
          <w:rFonts w:ascii="Times New Roman" w:hAnsi="Times New Roman" w:cs="Times New Roman"/>
          <w:sz w:val="28"/>
          <w:szCs w:val="28"/>
        </w:rPr>
        <w:t xml:space="preserve"> </w:t>
      </w:r>
      <w:r w:rsidR="00A65B2F" w:rsidRPr="009A52B3">
        <w:rPr>
          <w:rFonts w:ascii="Times New Roman" w:hAnsi="Times New Roman" w:cs="Times New Roman"/>
          <w:sz w:val="28"/>
          <w:szCs w:val="28"/>
        </w:rPr>
        <w:t>способствующая</w:t>
      </w:r>
      <w:r w:rsidRPr="009A52B3">
        <w:rPr>
          <w:rFonts w:ascii="Times New Roman" w:hAnsi="Times New Roman" w:cs="Times New Roman"/>
          <w:sz w:val="28"/>
          <w:szCs w:val="28"/>
        </w:rPr>
        <w:t xml:space="preserve"> </w:t>
      </w:r>
      <w:r w:rsidR="00A65B2F" w:rsidRPr="009A52B3">
        <w:rPr>
          <w:rFonts w:ascii="Times New Roman" w:hAnsi="Times New Roman" w:cs="Times New Roman"/>
          <w:sz w:val="28"/>
          <w:szCs w:val="28"/>
        </w:rPr>
        <w:t>углублению</w:t>
      </w:r>
      <w:r w:rsidRPr="009A52B3">
        <w:rPr>
          <w:rFonts w:ascii="Times New Roman" w:hAnsi="Times New Roman" w:cs="Times New Roman"/>
          <w:sz w:val="28"/>
          <w:szCs w:val="28"/>
        </w:rPr>
        <w:t xml:space="preserve"> </w:t>
      </w:r>
      <w:r w:rsidR="00A65B2F" w:rsidRPr="009A52B3">
        <w:rPr>
          <w:rFonts w:ascii="Times New Roman" w:hAnsi="Times New Roman" w:cs="Times New Roman"/>
          <w:sz w:val="28"/>
          <w:szCs w:val="28"/>
        </w:rPr>
        <w:t>знаний,</w:t>
      </w:r>
      <w:r w:rsidRPr="009A52B3">
        <w:rPr>
          <w:rFonts w:ascii="Times New Roman" w:hAnsi="Times New Roman" w:cs="Times New Roman"/>
          <w:sz w:val="28"/>
          <w:szCs w:val="28"/>
        </w:rPr>
        <w:t xml:space="preserve"> </w:t>
      </w:r>
      <w:r w:rsidR="00A65B2F" w:rsidRPr="009A52B3">
        <w:rPr>
          <w:rFonts w:ascii="Times New Roman" w:hAnsi="Times New Roman" w:cs="Times New Roman"/>
          <w:sz w:val="28"/>
          <w:szCs w:val="28"/>
        </w:rPr>
        <w:t>выработке</w:t>
      </w:r>
      <w:r w:rsidRPr="009A52B3">
        <w:rPr>
          <w:rFonts w:ascii="Times New Roman" w:hAnsi="Times New Roman" w:cs="Times New Roman"/>
          <w:sz w:val="28"/>
          <w:szCs w:val="28"/>
        </w:rPr>
        <w:t xml:space="preserve"> </w:t>
      </w:r>
      <w:r w:rsidR="00A65B2F" w:rsidRPr="009A52B3">
        <w:rPr>
          <w:rFonts w:ascii="Times New Roman" w:hAnsi="Times New Roman" w:cs="Times New Roman"/>
          <w:sz w:val="28"/>
          <w:szCs w:val="28"/>
        </w:rPr>
        <w:t xml:space="preserve">устойчивых навыков самостоятельной работы. </w:t>
      </w:r>
    </w:p>
    <w:p w14:paraId="39035F65" w14:textId="7A998904" w:rsidR="00A65B2F" w:rsidRPr="00370D7B" w:rsidRDefault="00A65B2F" w:rsidP="00370D7B">
      <w:pPr>
        <w:ind w:firstLine="567"/>
        <w:jc w:val="both"/>
        <w:rPr>
          <w:rFonts w:ascii="Times New Roman" w:hAnsi="Times New Roman" w:cs="Times New Roman"/>
          <w:sz w:val="28"/>
          <w:szCs w:val="28"/>
        </w:rPr>
      </w:pPr>
      <w:r w:rsidRPr="009A52B3">
        <w:rPr>
          <w:rFonts w:ascii="Times New Roman" w:hAnsi="Times New Roman" w:cs="Times New Roman"/>
          <w:sz w:val="28"/>
          <w:szCs w:val="28"/>
        </w:rPr>
        <w:t>В качестве главных признаков творческих домашних работ студентов</w:t>
      </w:r>
      <w:r w:rsidR="009A52B3" w:rsidRPr="009A52B3">
        <w:rPr>
          <w:rFonts w:ascii="Times New Roman" w:hAnsi="Times New Roman" w:cs="Times New Roman"/>
          <w:sz w:val="28"/>
          <w:szCs w:val="28"/>
        </w:rPr>
        <w:t xml:space="preserve"> </w:t>
      </w:r>
      <w:r w:rsidRPr="009A52B3">
        <w:rPr>
          <w:rFonts w:ascii="Times New Roman" w:hAnsi="Times New Roman" w:cs="Times New Roman"/>
          <w:sz w:val="28"/>
          <w:szCs w:val="28"/>
        </w:rPr>
        <w:t>выделяют:</w:t>
      </w:r>
      <w:r w:rsidR="009A52B3" w:rsidRPr="009A52B3">
        <w:rPr>
          <w:rFonts w:ascii="Times New Roman" w:hAnsi="Times New Roman" w:cs="Times New Roman"/>
          <w:sz w:val="28"/>
          <w:szCs w:val="28"/>
        </w:rPr>
        <w:t xml:space="preserve"> </w:t>
      </w:r>
      <w:r w:rsidRPr="009A52B3">
        <w:rPr>
          <w:rFonts w:ascii="Times New Roman" w:hAnsi="Times New Roman" w:cs="Times New Roman"/>
          <w:sz w:val="28"/>
          <w:szCs w:val="28"/>
        </w:rPr>
        <w:t>высокую</w:t>
      </w:r>
      <w:r w:rsidR="009A52B3" w:rsidRPr="009A52B3">
        <w:rPr>
          <w:rFonts w:ascii="Times New Roman" w:hAnsi="Times New Roman" w:cs="Times New Roman"/>
          <w:sz w:val="28"/>
          <w:szCs w:val="28"/>
        </w:rPr>
        <w:t xml:space="preserve"> </w:t>
      </w:r>
      <w:r w:rsidRPr="009A52B3">
        <w:rPr>
          <w:rFonts w:ascii="Times New Roman" w:hAnsi="Times New Roman" w:cs="Times New Roman"/>
          <w:sz w:val="28"/>
          <w:szCs w:val="28"/>
        </w:rPr>
        <w:t>степень</w:t>
      </w:r>
      <w:r w:rsidR="009A52B3" w:rsidRPr="009A52B3">
        <w:rPr>
          <w:rFonts w:ascii="Times New Roman" w:hAnsi="Times New Roman" w:cs="Times New Roman"/>
          <w:sz w:val="28"/>
          <w:szCs w:val="28"/>
        </w:rPr>
        <w:t xml:space="preserve"> </w:t>
      </w:r>
      <w:r w:rsidRPr="009A52B3">
        <w:rPr>
          <w:rFonts w:ascii="Times New Roman" w:hAnsi="Times New Roman" w:cs="Times New Roman"/>
          <w:sz w:val="28"/>
          <w:szCs w:val="28"/>
        </w:rPr>
        <w:t>самостоятельности;</w:t>
      </w:r>
      <w:r w:rsidR="009A52B3" w:rsidRPr="009A52B3">
        <w:rPr>
          <w:rFonts w:ascii="Times New Roman" w:hAnsi="Times New Roman" w:cs="Times New Roman"/>
          <w:sz w:val="28"/>
          <w:szCs w:val="28"/>
        </w:rPr>
        <w:t xml:space="preserve"> </w:t>
      </w:r>
      <w:r w:rsidRPr="009A52B3">
        <w:rPr>
          <w:rFonts w:ascii="Times New Roman" w:hAnsi="Times New Roman" w:cs="Times New Roman"/>
          <w:sz w:val="28"/>
          <w:szCs w:val="28"/>
        </w:rPr>
        <w:t>умение</w:t>
      </w:r>
      <w:r w:rsidR="009A52B3" w:rsidRPr="009A52B3">
        <w:rPr>
          <w:rFonts w:ascii="Times New Roman" w:hAnsi="Times New Roman" w:cs="Times New Roman"/>
          <w:sz w:val="28"/>
          <w:szCs w:val="28"/>
        </w:rPr>
        <w:t xml:space="preserve"> </w:t>
      </w:r>
      <w:r w:rsidRPr="009A52B3">
        <w:rPr>
          <w:rFonts w:ascii="Times New Roman" w:hAnsi="Times New Roman" w:cs="Times New Roman"/>
          <w:sz w:val="28"/>
          <w:szCs w:val="28"/>
        </w:rPr>
        <w:t>логически</w:t>
      </w:r>
      <w:r w:rsidR="009A52B3">
        <w:rPr>
          <w:rFonts w:ascii="Times New Roman" w:hAnsi="Times New Roman" w:cs="Times New Roman"/>
          <w:sz w:val="28"/>
          <w:szCs w:val="28"/>
        </w:rPr>
        <w:t xml:space="preserve"> </w:t>
      </w:r>
      <w:r w:rsidRPr="009A52B3">
        <w:rPr>
          <w:rFonts w:ascii="Times New Roman" w:hAnsi="Times New Roman" w:cs="Times New Roman"/>
          <w:sz w:val="28"/>
          <w:szCs w:val="28"/>
        </w:rPr>
        <w:t>обрабатывать материал; умение самостоятельно</w:t>
      </w:r>
      <w:r w:rsidR="009A52B3" w:rsidRPr="009A52B3">
        <w:rPr>
          <w:rFonts w:ascii="Times New Roman" w:hAnsi="Times New Roman" w:cs="Times New Roman"/>
          <w:sz w:val="28"/>
          <w:szCs w:val="28"/>
        </w:rPr>
        <w:t xml:space="preserve"> </w:t>
      </w:r>
      <w:r w:rsidRPr="009A52B3">
        <w:rPr>
          <w:rFonts w:ascii="Times New Roman" w:hAnsi="Times New Roman" w:cs="Times New Roman"/>
          <w:sz w:val="28"/>
          <w:szCs w:val="28"/>
        </w:rPr>
        <w:t>сравнивать, сопоставлять и</w:t>
      </w:r>
      <w:r w:rsidR="009A52B3" w:rsidRPr="009A52B3">
        <w:rPr>
          <w:rFonts w:ascii="Times New Roman" w:hAnsi="Times New Roman" w:cs="Times New Roman"/>
          <w:sz w:val="28"/>
          <w:szCs w:val="28"/>
        </w:rPr>
        <w:t xml:space="preserve"> </w:t>
      </w:r>
      <w:r w:rsidRPr="009A52B3">
        <w:rPr>
          <w:rFonts w:ascii="Times New Roman" w:hAnsi="Times New Roman" w:cs="Times New Roman"/>
          <w:sz w:val="28"/>
          <w:szCs w:val="28"/>
        </w:rPr>
        <w:t>обобщать материал; умение классифицировать материал по тем или иным</w:t>
      </w:r>
      <w:r w:rsidR="009A52B3" w:rsidRPr="009A52B3">
        <w:rPr>
          <w:rFonts w:ascii="Times New Roman" w:hAnsi="Times New Roman" w:cs="Times New Roman"/>
          <w:sz w:val="28"/>
          <w:szCs w:val="28"/>
        </w:rPr>
        <w:t xml:space="preserve"> </w:t>
      </w:r>
      <w:r w:rsidRPr="00370D7B">
        <w:rPr>
          <w:rFonts w:ascii="Times New Roman" w:hAnsi="Times New Roman" w:cs="Times New Roman"/>
          <w:sz w:val="28"/>
          <w:szCs w:val="28"/>
        </w:rPr>
        <w:t>признакам; умение высказывать свое отношение к описываемым явлениям и</w:t>
      </w:r>
      <w:r w:rsidR="009A52B3" w:rsidRPr="00370D7B">
        <w:rPr>
          <w:rFonts w:ascii="Times New Roman" w:hAnsi="Times New Roman" w:cs="Times New Roman"/>
          <w:sz w:val="28"/>
          <w:szCs w:val="28"/>
        </w:rPr>
        <w:t xml:space="preserve"> </w:t>
      </w:r>
      <w:r w:rsidRPr="00370D7B">
        <w:rPr>
          <w:rFonts w:ascii="Times New Roman" w:hAnsi="Times New Roman" w:cs="Times New Roman"/>
          <w:sz w:val="28"/>
          <w:szCs w:val="28"/>
        </w:rPr>
        <w:t>событиям; умение давать собственную оценку какой-либо работы и др.</w:t>
      </w:r>
    </w:p>
    <w:p w14:paraId="1F74823B" w14:textId="3C3C66D0" w:rsidR="009A52B3" w:rsidRPr="00370D7B" w:rsidRDefault="009A52B3" w:rsidP="00370D7B">
      <w:pPr>
        <w:jc w:val="both"/>
        <w:rPr>
          <w:rFonts w:ascii="Times New Roman" w:hAnsi="Times New Roman" w:cs="Times New Roman"/>
          <w:sz w:val="28"/>
          <w:szCs w:val="28"/>
        </w:rPr>
      </w:pPr>
      <w:r w:rsidRPr="00370D7B">
        <w:rPr>
          <w:rFonts w:ascii="Times New Roman" w:hAnsi="Times New Roman" w:cs="Times New Roman"/>
          <w:sz w:val="28"/>
          <w:szCs w:val="28"/>
        </w:rPr>
        <w:t>Примерный список тем домашнего творческого задания представлен в</w:t>
      </w:r>
      <w:r w:rsidR="00370D7B" w:rsidRPr="00370D7B">
        <w:rPr>
          <w:rFonts w:ascii="Times New Roman" w:hAnsi="Times New Roman" w:cs="Times New Roman"/>
          <w:sz w:val="28"/>
          <w:szCs w:val="28"/>
        </w:rPr>
        <w:t xml:space="preserve"> </w:t>
      </w:r>
      <w:r w:rsidRPr="00370D7B">
        <w:rPr>
          <w:rFonts w:ascii="Times New Roman" w:hAnsi="Times New Roman" w:cs="Times New Roman"/>
          <w:sz w:val="28"/>
          <w:szCs w:val="28"/>
        </w:rPr>
        <w:t>программе</w:t>
      </w:r>
      <w:r w:rsidR="00370D7B" w:rsidRPr="00370D7B">
        <w:rPr>
          <w:rFonts w:ascii="Times New Roman" w:hAnsi="Times New Roman" w:cs="Times New Roman"/>
          <w:sz w:val="28"/>
          <w:szCs w:val="28"/>
        </w:rPr>
        <w:t xml:space="preserve"> </w:t>
      </w:r>
      <w:r w:rsidRPr="00370D7B">
        <w:rPr>
          <w:rFonts w:ascii="Times New Roman" w:hAnsi="Times New Roman" w:cs="Times New Roman"/>
          <w:sz w:val="28"/>
          <w:szCs w:val="28"/>
        </w:rPr>
        <w:t>дисциплины.</w:t>
      </w:r>
    </w:p>
    <w:p w14:paraId="14C1B031" w14:textId="091E5F53" w:rsidR="009A52B3" w:rsidRPr="00370D7B" w:rsidRDefault="009A52B3" w:rsidP="00370D7B">
      <w:pPr>
        <w:jc w:val="both"/>
        <w:rPr>
          <w:rFonts w:ascii="Times New Roman" w:hAnsi="Times New Roman" w:cs="Times New Roman"/>
          <w:sz w:val="28"/>
          <w:szCs w:val="28"/>
        </w:rPr>
      </w:pPr>
      <w:r w:rsidRPr="00370D7B">
        <w:rPr>
          <w:rFonts w:ascii="Times New Roman" w:hAnsi="Times New Roman" w:cs="Times New Roman"/>
          <w:sz w:val="28"/>
          <w:szCs w:val="28"/>
        </w:rPr>
        <w:t>Студенту</w:t>
      </w:r>
      <w:r w:rsidR="00370D7B" w:rsidRPr="00370D7B">
        <w:rPr>
          <w:rFonts w:ascii="Times New Roman" w:hAnsi="Times New Roman" w:cs="Times New Roman"/>
          <w:sz w:val="28"/>
          <w:szCs w:val="28"/>
        </w:rPr>
        <w:t xml:space="preserve"> </w:t>
      </w:r>
      <w:r w:rsidRPr="00370D7B">
        <w:rPr>
          <w:rFonts w:ascii="Times New Roman" w:hAnsi="Times New Roman" w:cs="Times New Roman"/>
          <w:sz w:val="28"/>
          <w:szCs w:val="28"/>
        </w:rPr>
        <w:t>целесообразно</w:t>
      </w:r>
      <w:r w:rsidR="00370D7B" w:rsidRPr="00370D7B">
        <w:rPr>
          <w:rFonts w:ascii="Times New Roman" w:hAnsi="Times New Roman" w:cs="Times New Roman"/>
          <w:sz w:val="28"/>
          <w:szCs w:val="28"/>
        </w:rPr>
        <w:t xml:space="preserve"> </w:t>
      </w:r>
      <w:r w:rsidRPr="00370D7B">
        <w:rPr>
          <w:rFonts w:ascii="Times New Roman" w:hAnsi="Times New Roman" w:cs="Times New Roman"/>
          <w:sz w:val="28"/>
          <w:szCs w:val="28"/>
        </w:rPr>
        <w:t>выделить</w:t>
      </w:r>
      <w:r w:rsidR="00370D7B" w:rsidRPr="00370D7B">
        <w:rPr>
          <w:rFonts w:ascii="Times New Roman" w:hAnsi="Times New Roman" w:cs="Times New Roman"/>
          <w:sz w:val="28"/>
          <w:szCs w:val="28"/>
        </w:rPr>
        <w:t xml:space="preserve"> </w:t>
      </w:r>
      <w:r w:rsidRPr="00370D7B">
        <w:rPr>
          <w:rFonts w:ascii="Times New Roman" w:hAnsi="Times New Roman" w:cs="Times New Roman"/>
          <w:sz w:val="28"/>
          <w:szCs w:val="28"/>
        </w:rPr>
        <w:t>в</w:t>
      </w:r>
      <w:r w:rsidR="00370D7B" w:rsidRPr="00370D7B">
        <w:rPr>
          <w:rFonts w:ascii="Times New Roman" w:hAnsi="Times New Roman" w:cs="Times New Roman"/>
          <w:sz w:val="28"/>
          <w:szCs w:val="28"/>
        </w:rPr>
        <w:t xml:space="preserve"> </w:t>
      </w:r>
      <w:r w:rsidRPr="00370D7B">
        <w:rPr>
          <w:rFonts w:ascii="Times New Roman" w:hAnsi="Times New Roman" w:cs="Times New Roman"/>
          <w:sz w:val="28"/>
          <w:szCs w:val="28"/>
        </w:rPr>
        <w:t>рамках</w:t>
      </w:r>
      <w:r w:rsidR="00370D7B" w:rsidRPr="00370D7B">
        <w:rPr>
          <w:rFonts w:ascii="Times New Roman" w:hAnsi="Times New Roman" w:cs="Times New Roman"/>
          <w:sz w:val="28"/>
          <w:szCs w:val="28"/>
        </w:rPr>
        <w:t xml:space="preserve"> </w:t>
      </w:r>
      <w:r w:rsidRPr="00370D7B">
        <w:rPr>
          <w:rFonts w:ascii="Times New Roman" w:hAnsi="Times New Roman" w:cs="Times New Roman"/>
          <w:sz w:val="28"/>
          <w:szCs w:val="28"/>
        </w:rPr>
        <w:t xml:space="preserve">выбранной темы </w:t>
      </w:r>
      <w:r w:rsidR="00370D7B" w:rsidRPr="00370D7B">
        <w:rPr>
          <w:rFonts w:ascii="Times New Roman" w:hAnsi="Times New Roman" w:cs="Times New Roman"/>
          <w:sz w:val="28"/>
          <w:szCs w:val="28"/>
        </w:rPr>
        <w:t xml:space="preserve">обозначить </w:t>
      </w:r>
      <w:r w:rsidRPr="00370D7B">
        <w:rPr>
          <w:rFonts w:ascii="Times New Roman" w:hAnsi="Times New Roman" w:cs="Times New Roman"/>
          <w:sz w:val="28"/>
          <w:szCs w:val="28"/>
        </w:rPr>
        <w:t>проблем</w:t>
      </w:r>
      <w:r w:rsidR="00370D7B" w:rsidRPr="00370D7B">
        <w:rPr>
          <w:rFonts w:ascii="Times New Roman" w:hAnsi="Times New Roman" w:cs="Times New Roman"/>
          <w:sz w:val="28"/>
          <w:szCs w:val="28"/>
        </w:rPr>
        <w:t>у</w:t>
      </w:r>
      <w:r w:rsidRPr="00370D7B">
        <w:rPr>
          <w:rFonts w:ascii="Times New Roman" w:hAnsi="Times New Roman" w:cs="Times New Roman"/>
          <w:sz w:val="28"/>
          <w:szCs w:val="28"/>
        </w:rPr>
        <w:t>, постараться самостоятельно ее изучить и</w:t>
      </w:r>
      <w:r w:rsidR="00370D7B" w:rsidRPr="00370D7B">
        <w:rPr>
          <w:rFonts w:ascii="Times New Roman" w:hAnsi="Times New Roman" w:cs="Times New Roman"/>
          <w:sz w:val="28"/>
          <w:szCs w:val="28"/>
        </w:rPr>
        <w:t xml:space="preserve"> </w:t>
      </w:r>
      <w:r w:rsidRPr="00370D7B">
        <w:rPr>
          <w:rFonts w:ascii="Times New Roman" w:hAnsi="Times New Roman" w:cs="Times New Roman"/>
          <w:sz w:val="28"/>
          <w:szCs w:val="28"/>
        </w:rPr>
        <w:t>творчески подойти к результатам представления полученных результатов.</w:t>
      </w:r>
    </w:p>
    <w:p w14:paraId="483061D3" w14:textId="77777777" w:rsidR="009A52B3" w:rsidRPr="00370D7B" w:rsidRDefault="009A52B3" w:rsidP="00370D7B">
      <w:pPr>
        <w:jc w:val="both"/>
        <w:rPr>
          <w:rFonts w:ascii="Times New Roman" w:hAnsi="Times New Roman" w:cs="Times New Roman"/>
          <w:sz w:val="28"/>
          <w:szCs w:val="28"/>
        </w:rPr>
      </w:pPr>
      <w:r w:rsidRPr="00370D7B">
        <w:rPr>
          <w:rFonts w:ascii="Times New Roman" w:hAnsi="Times New Roman" w:cs="Times New Roman"/>
          <w:sz w:val="28"/>
          <w:szCs w:val="28"/>
        </w:rPr>
        <w:t>1.1. Структура работы</w:t>
      </w:r>
    </w:p>
    <w:p w14:paraId="402E1339" w14:textId="274E5F50" w:rsidR="009A52B3" w:rsidRPr="00370D7B" w:rsidRDefault="009A52B3" w:rsidP="00370D7B">
      <w:pPr>
        <w:jc w:val="both"/>
        <w:rPr>
          <w:rFonts w:ascii="Times New Roman" w:hAnsi="Times New Roman" w:cs="Times New Roman"/>
          <w:sz w:val="28"/>
          <w:szCs w:val="28"/>
        </w:rPr>
      </w:pPr>
      <w:r w:rsidRPr="00370D7B">
        <w:rPr>
          <w:rFonts w:ascii="Times New Roman" w:hAnsi="Times New Roman" w:cs="Times New Roman"/>
          <w:sz w:val="28"/>
          <w:szCs w:val="28"/>
        </w:rPr>
        <w:t>Домашнее</w:t>
      </w:r>
      <w:r w:rsidR="00370D7B" w:rsidRPr="00370D7B">
        <w:rPr>
          <w:rFonts w:ascii="Times New Roman" w:hAnsi="Times New Roman" w:cs="Times New Roman"/>
          <w:sz w:val="28"/>
          <w:szCs w:val="28"/>
        </w:rPr>
        <w:t xml:space="preserve"> </w:t>
      </w:r>
      <w:r w:rsidRPr="00370D7B">
        <w:rPr>
          <w:rFonts w:ascii="Times New Roman" w:hAnsi="Times New Roman" w:cs="Times New Roman"/>
          <w:sz w:val="28"/>
          <w:szCs w:val="28"/>
        </w:rPr>
        <w:t>творческое</w:t>
      </w:r>
      <w:r w:rsidR="00370D7B" w:rsidRPr="00370D7B">
        <w:rPr>
          <w:rFonts w:ascii="Times New Roman" w:hAnsi="Times New Roman" w:cs="Times New Roman"/>
          <w:sz w:val="28"/>
          <w:szCs w:val="28"/>
        </w:rPr>
        <w:t xml:space="preserve"> </w:t>
      </w:r>
      <w:r w:rsidRPr="00370D7B">
        <w:rPr>
          <w:rFonts w:ascii="Times New Roman" w:hAnsi="Times New Roman" w:cs="Times New Roman"/>
          <w:sz w:val="28"/>
          <w:szCs w:val="28"/>
        </w:rPr>
        <w:t>задание</w:t>
      </w:r>
      <w:r w:rsidR="00370D7B" w:rsidRPr="00370D7B">
        <w:rPr>
          <w:rFonts w:ascii="Times New Roman" w:hAnsi="Times New Roman" w:cs="Times New Roman"/>
          <w:sz w:val="28"/>
          <w:szCs w:val="28"/>
        </w:rPr>
        <w:t xml:space="preserve"> </w:t>
      </w:r>
      <w:r w:rsidRPr="00370D7B">
        <w:rPr>
          <w:rFonts w:ascii="Times New Roman" w:hAnsi="Times New Roman" w:cs="Times New Roman"/>
          <w:sz w:val="28"/>
          <w:szCs w:val="28"/>
        </w:rPr>
        <w:t>состоит</w:t>
      </w:r>
      <w:r w:rsidR="00370D7B" w:rsidRPr="00370D7B">
        <w:rPr>
          <w:rFonts w:ascii="Times New Roman" w:hAnsi="Times New Roman" w:cs="Times New Roman"/>
          <w:sz w:val="28"/>
          <w:szCs w:val="28"/>
        </w:rPr>
        <w:t xml:space="preserve"> </w:t>
      </w:r>
      <w:r w:rsidRPr="00370D7B">
        <w:rPr>
          <w:rFonts w:ascii="Times New Roman" w:hAnsi="Times New Roman" w:cs="Times New Roman"/>
          <w:sz w:val="28"/>
          <w:szCs w:val="28"/>
        </w:rPr>
        <w:t>из</w:t>
      </w:r>
      <w:r w:rsidR="00370D7B" w:rsidRPr="00370D7B">
        <w:rPr>
          <w:rFonts w:ascii="Times New Roman" w:hAnsi="Times New Roman" w:cs="Times New Roman"/>
          <w:sz w:val="28"/>
          <w:szCs w:val="28"/>
        </w:rPr>
        <w:t xml:space="preserve"> </w:t>
      </w:r>
      <w:r w:rsidRPr="00370D7B">
        <w:rPr>
          <w:rFonts w:ascii="Times New Roman" w:hAnsi="Times New Roman" w:cs="Times New Roman"/>
          <w:sz w:val="28"/>
          <w:szCs w:val="28"/>
        </w:rPr>
        <w:t>следующих</w:t>
      </w:r>
      <w:r w:rsidR="00370D7B" w:rsidRPr="00370D7B">
        <w:rPr>
          <w:rFonts w:ascii="Times New Roman" w:hAnsi="Times New Roman" w:cs="Times New Roman"/>
          <w:sz w:val="28"/>
          <w:szCs w:val="28"/>
        </w:rPr>
        <w:t xml:space="preserve"> </w:t>
      </w:r>
      <w:r w:rsidRPr="00370D7B">
        <w:rPr>
          <w:rFonts w:ascii="Times New Roman" w:hAnsi="Times New Roman" w:cs="Times New Roman"/>
          <w:sz w:val="28"/>
          <w:szCs w:val="28"/>
        </w:rPr>
        <w:t>обязательных</w:t>
      </w:r>
      <w:r w:rsidR="00370D7B" w:rsidRPr="00370D7B">
        <w:rPr>
          <w:rFonts w:ascii="Times New Roman" w:hAnsi="Times New Roman" w:cs="Times New Roman"/>
          <w:sz w:val="28"/>
          <w:szCs w:val="28"/>
        </w:rPr>
        <w:t xml:space="preserve"> </w:t>
      </w:r>
      <w:r w:rsidRPr="00370D7B">
        <w:rPr>
          <w:rFonts w:ascii="Times New Roman" w:hAnsi="Times New Roman" w:cs="Times New Roman"/>
          <w:sz w:val="28"/>
          <w:szCs w:val="28"/>
        </w:rPr>
        <w:t>разделов.</w:t>
      </w:r>
    </w:p>
    <w:p w14:paraId="42A43B49" w14:textId="04AB4E84" w:rsidR="009A52B3" w:rsidRPr="00370D7B" w:rsidRDefault="009A52B3" w:rsidP="00370D7B">
      <w:pPr>
        <w:jc w:val="both"/>
        <w:rPr>
          <w:rFonts w:ascii="Times New Roman" w:hAnsi="Times New Roman" w:cs="Times New Roman"/>
          <w:sz w:val="28"/>
          <w:szCs w:val="28"/>
        </w:rPr>
      </w:pPr>
      <w:r w:rsidRPr="00370D7B">
        <w:rPr>
          <w:rFonts w:ascii="Times New Roman" w:hAnsi="Times New Roman" w:cs="Times New Roman"/>
          <w:sz w:val="28"/>
          <w:szCs w:val="28"/>
        </w:rPr>
        <w:t>1</w:t>
      </w:r>
      <w:r w:rsidR="00370D7B" w:rsidRPr="00370D7B">
        <w:rPr>
          <w:rFonts w:ascii="Times New Roman" w:hAnsi="Times New Roman" w:cs="Times New Roman"/>
          <w:sz w:val="28"/>
          <w:szCs w:val="28"/>
        </w:rPr>
        <w:t>.</w:t>
      </w:r>
      <w:r w:rsidRPr="00370D7B">
        <w:rPr>
          <w:rFonts w:ascii="Times New Roman" w:hAnsi="Times New Roman" w:cs="Times New Roman"/>
          <w:sz w:val="28"/>
          <w:szCs w:val="28"/>
        </w:rPr>
        <w:t xml:space="preserve"> Титульный лист.</w:t>
      </w:r>
    </w:p>
    <w:p w14:paraId="31834799" w14:textId="3AEFD83F" w:rsidR="009A52B3" w:rsidRPr="00370D7B" w:rsidRDefault="009A52B3" w:rsidP="00370D7B">
      <w:pPr>
        <w:jc w:val="both"/>
        <w:rPr>
          <w:rFonts w:ascii="Times New Roman" w:hAnsi="Times New Roman" w:cs="Times New Roman"/>
          <w:sz w:val="28"/>
          <w:szCs w:val="28"/>
        </w:rPr>
      </w:pPr>
      <w:r w:rsidRPr="00370D7B">
        <w:rPr>
          <w:rFonts w:ascii="Times New Roman" w:hAnsi="Times New Roman" w:cs="Times New Roman"/>
          <w:sz w:val="28"/>
          <w:szCs w:val="28"/>
        </w:rPr>
        <w:t>2</w:t>
      </w:r>
      <w:r w:rsidR="00370D7B" w:rsidRPr="00370D7B">
        <w:rPr>
          <w:rFonts w:ascii="Times New Roman" w:hAnsi="Times New Roman" w:cs="Times New Roman"/>
          <w:sz w:val="28"/>
          <w:szCs w:val="28"/>
        </w:rPr>
        <w:t>.</w:t>
      </w:r>
      <w:r w:rsidRPr="00370D7B">
        <w:rPr>
          <w:rFonts w:ascii="Times New Roman" w:hAnsi="Times New Roman" w:cs="Times New Roman"/>
          <w:sz w:val="28"/>
          <w:szCs w:val="28"/>
        </w:rPr>
        <w:t xml:space="preserve"> Цель и задачи работы.</w:t>
      </w:r>
    </w:p>
    <w:p w14:paraId="145E7786" w14:textId="1E47CEDE" w:rsidR="009A52B3" w:rsidRPr="00370D7B" w:rsidRDefault="009A52B3" w:rsidP="00370D7B">
      <w:pPr>
        <w:jc w:val="both"/>
        <w:rPr>
          <w:rFonts w:ascii="Times New Roman" w:hAnsi="Times New Roman" w:cs="Times New Roman"/>
          <w:sz w:val="28"/>
          <w:szCs w:val="28"/>
        </w:rPr>
      </w:pPr>
      <w:r w:rsidRPr="00370D7B">
        <w:rPr>
          <w:rFonts w:ascii="Times New Roman" w:hAnsi="Times New Roman" w:cs="Times New Roman"/>
          <w:sz w:val="28"/>
          <w:szCs w:val="28"/>
        </w:rPr>
        <w:t>3</w:t>
      </w:r>
      <w:r w:rsidR="00370D7B" w:rsidRPr="00370D7B">
        <w:rPr>
          <w:rFonts w:ascii="Times New Roman" w:hAnsi="Times New Roman" w:cs="Times New Roman"/>
          <w:sz w:val="28"/>
          <w:szCs w:val="28"/>
        </w:rPr>
        <w:t>.</w:t>
      </w:r>
      <w:r w:rsidRPr="00370D7B">
        <w:rPr>
          <w:rFonts w:ascii="Times New Roman" w:hAnsi="Times New Roman" w:cs="Times New Roman"/>
          <w:sz w:val="28"/>
          <w:szCs w:val="28"/>
        </w:rPr>
        <w:t xml:space="preserve"> Рассматриваемые проблемы и методы их решения.</w:t>
      </w:r>
    </w:p>
    <w:p w14:paraId="071C1957" w14:textId="43D7D64B" w:rsidR="009A52B3" w:rsidRPr="00370D7B" w:rsidRDefault="009A52B3" w:rsidP="00370D7B">
      <w:pPr>
        <w:jc w:val="both"/>
        <w:rPr>
          <w:rFonts w:ascii="Times New Roman" w:hAnsi="Times New Roman" w:cs="Times New Roman"/>
          <w:sz w:val="28"/>
          <w:szCs w:val="28"/>
        </w:rPr>
      </w:pPr>
      <w:r w:rsidRPr="00370D7B">
        <w:rPr>
          <w:rFonts w:ascii="Times New Roman" w:hAnsi="Times New Roman" w:cs="Times New Roman"/>
          <w:sz w:val="28"/>
          <w:szCs w:val="28"/>
        </w:rPr>
        <w:t>4</w:t>
      </w:r>
      <w:r w:rsidR="00370D7B" w:rsidRPr="00370D7B">
        <w:rPr>
          <w:rFonts w:ascii="Times New Roman" w:hAnsi="Times New Roman" w:cs="Times New Roman"/>
          <w:sz w:val="28"/>
          <w:szCs w:val="28"/>
        </w:rPr>
        <w:t>.</w:t>
      </w:r>
      <w:r w:rsidRPr="00370D7B">
        <w:rPr>
          <w:rFonts w:ascii="Times New Roman" w:hAnsi="Times New Roman" w:cs="Times New Roman"/>
          <w:sz w:val="28"/>
          <w:szCs w:val="28"/>
        </w:rPr>
        <w:t xml:space="preserve"> Результаты анализа используемого материала, их интерпретация.</w:t>
      </w:r>
    </w:p>
    <w:p w14:paraId="5C04C0EC" w14:textId="4A44C533" w:rsidR="009A52B3" w:rsidRPr="00370D7B" w:rsidRDefault="009A52B3" w:rsidP="00370D7B">
      <w:pPr>
        <w:jc w:val="both"/>
        <w:rPr>
          <w:rFonts w:ascii="Times New Roman" w:hAnsi="Times New Roman" w:cs="Times New Roman"/>
          <w:sz w:val="28"/>
          <w:szCs w:val="28"/>
        </w:rPr>
      </w:pPr>
      <w:r w:rsidRPr="00370D7B">
        <w:rPr>
          <w:rFonts w:ascii="Times New Roman" w:hAnsi="Times New Roman" w:cs="Times New Roman"/>
          <w:sz w:val="28"/>
          <w:szCs w:val="28"/>
        </w:rPr>
        <w:lastRenderedPageBreak/>
        <w:t>5</w:t>
      </w:r>
      <w:r w:rsidR="00370D7B" w:rsidRPr="00370D7B">
        <w:rPr>
          <w:rFonts w:ascii="Times New Roman" w:hAnsi="Times New Roman" w:cs="Times New Roman"/>
          <w:sz w:val="28"/>
          <w:szCs w:val="28"/>
        </w:rPr>
        <w:t>.</w:t>
      </w:r>
      <w:r w:rsidRPr="00370D7B">
        <w:rPr>
          <w:rFonts w:ascii="Times New Roman" w:hAnsi="Times New Roman" w:cs="Times New Roman"/>
          <w:sz w:val="28"/>
          <w:szCs w:val="28"/>
        </w:rPr>
        <w:t xml:space="preserve"> Выводы.</w:t>
      </w:r>
    </w:p>
    <w:p w14:paraId="3D69FEEB" w14:textId="4B4E1A15" w:rsidR="009A52B3" w:rsidRPr="00370D7B" w:rsidRDefault="009A52B3" w:rsidP="00370D7B">
      <w:pPr>
        <w:jc w:val="both"/>
        <w:rPr>
          <w:rFonts w:ascii="Times New Roman" w:hAnsi="Times New Roman" w:cs="Times New Roman"/>
          <w:sz w:val="28"/>
          <w:szCs w:val="28"/>
        </w:rPr>
      </w:pPr>
      <w:r w:rsidRPr="00370D7B">
        <w:rPr>
          <w:rFonts w:ascii="Times New Roman" w:hAnsi="Times New Roman" w:cs="Times New Roman"/>
          <w:sz w:val="28"/>
          <w:szCs w:val="28"/>
        </w:rPr>
        <w:t>6</w:t>
      </w:r>
      <w:r w:rsidR="00370D7B" w:rsidRPr="00370D7B">
        <w:rPr>
          <w:rFonts w:ascii="Times New Roman" w:hAnsi="Times New Roman" w:cs="Times New Roman"/>
          <w:sz w:val="28"/>
          <w:szCs w:val="28"/>
        </w:rPr>
        <w:t>.</w:t>
      </w:r>
      <w:r w:rsidRPr="00370D7B">
        <w:rPr>
          <w:rFonts w:ascii="Times New Roman" w:hAnsi="Times New Roman" w:cs="Times New Roman"/>
          <w:sz w:val="28"/>
          <w:szCs w:val="28"/>
        </w:rPr>
        <w:t xml:space="preserve"> Список использованной литературы.</w:t>
      </w:r>
    </w:p>
    <w:p w14:paraId="26654767" w14:textId="0E4B6854" w:rsidR="009A52B3" w:rsidRPr="00370D7B" w:rsidRDefault="009A52B3" w:rsidP="00370D7B">
      <w:pPr>
        <w:jc w:val="both"/>
        <w:rPr>
          <w:rFonts w:ascii="Times New Roman" w:hAnsi="Times New Roman" w:cs="Times New Roman"/>
          <w:sz w:val="28"/>
          <w:szCs w:val="28"/>
        </w:rPr>
      </w:pPr>
      <w:r w:rsidRPr="00370D7B">
        <w:rPr>
          <w:rFonts w:ascii="Times New Roman" w:hAnsi="Times New Roman" w:cs="Times New Roman"/>
          <w:sz w:val="28"/>
          <w:szCs w:val="28"/>
        </w:rPr>
        <w:t>7</w:t>
      </w:r>
      <w:r w:rsidR="00370D7B" w:rsidRPr="00370D7B">
        <w:rPr>
          <w:rFonts w:ascii="Times New Roman" w:hAnsi="Times New Roman" w:cs="Times New Roman"/>
          <w:sz w:val="28"/>
          <w:szCs w:val="28"/>
        </w:rPr>
        <w:t>.</w:t>
      </w:r>
      <w:r w:rsidRPr="00370D7B">
        <w:rPr>
          <w:rFonts w:ascii="Times New Roman" w:hAnsi="Times New Roman" w:cs="Times New Roman"/>
          <w:sz w:val="28"/>
          <w:szCs w:val="28"/>
        </w:rPr>
        <w:t xml:space="preserve"> Приложения.</w:t>
      </w:r>
    </w:p>
    <w:p w14:paraId="0B84C985" w14:textId="238AABDF" w:rsidR="009A52B3" w:rsidRPr="00370D7B" w:rsidRDefault="009A52B3" w:rsidP="00370D7B">
      <w:pPr>
        <w:jc w:val="both"/>
        <w:rPr>
          <w:rFonts w:ascii="Times New Roman" w:hAnsi="Times New Roman" w:cs="Times New Roman"/>
          <w:sz w:val="28"/>
          <w:szCs w:val="28"/>
        </w:rPr>
      </w:pPr>
      <w:r w:rsidRPr="00370D7B">
        <w:rPr>
          <w:rFonts w:ascii="Times New Roman" w:hAnsi="Times New Roman" w:cs="Times New Roman"/>
          <w:sz w:val="28"/>
          <w:szCs w:val="28"/>
        </w:rPr>
        <w:t>Объем домашнего творческого задания не может превышать 10</w:t>
      </w:r>
      <w:r w:rsidR="00370D7B" w:rsidRPr="00370D7B">
        <w:rPr>
          <w:rFonts w:ascii="Times New Roman" w:hAnsi="Times New Roman" w:cs="Times New Roman"/>
          <w:sz w:val="28"/>
          <w:szCs w:val="28"/>
        </w:rPr>
        <w:t xml:space="preserve"> </w:t>
      </w:r>
      <w:r w:rsidRPr="00370D7B">
        <w:rPr>
          <w:rFonts w:ascii="Times New Roman" w:hAnsi="Times New Roman" w:cs="Times New Roman"/>
          <w:sz w:val="28"/>
          <w:szCs w:val="28"/>
        </w:rPr>
        <w:t>страниц машинописного текста без учета приложений.</w:t>
      </w:r>
      <w:r w:rsidR="00370D7B" w:rsidRPr="00370D7B">
        <w:rPr>
          <w:rFonts w:ascii="Times New Roman" w:hAnsi="Times New Roman" w:cs="Times New Roman"/>
          <w:sz w:val="28"/>
          <w:szCs w:val="28"/>
        </w:rPr>
        <w:t xml:space="preserve"> </w:t>
      </w:r>
      <w:r w:rsidRPr="00370D7B">
        <w:rPr>
          <w:rFonts w:ascii="Times New Roman" w:hAnsi="Times New Roman" w:cs="Times New Roman"/>
          <w:sz w:val="28"/>
          <w:szCs w:val="28"/>
        </w:rPr>
        <w:t>Основная часть предполагает изложение сущности проблемы,</w:t>
      </w:r>
      <w:r w:rsidR="00370D7B" w:rsidRPr="00370D7B">
        <w:rPr>
          <w:rFonts w:ascii="Times New Roman" w:hAnsi="Times New Roman" w:cs="Times New Roman"/>
          <w:sz w:val="28"/>
          <w:szCs w:val="28"/>
        </w:rPr>
        <w:t xml:space="preserve"> </w:t>
      </w:r>
      <w:r w:rsidRPr="00370D7B">
        <w:rPr>
          <w:rFonts w:ascii="Times New Roman" w:hAnsi="Times New Roman" w:cs="Times New Roman"/>
          <w:sz w:val="28"/>
          <w:szCs w:val="28"/>
        </w:rPr>
        <w:t>дополненное,</w:t>
      </w:r>
      <w:r w:rsidR="00370D7B" w:rsidRPr="00370D7B">
        <w:rPr>
          <w:rFonts w:ascii="Times New Roman" w:hAnsi="Times New Roman" w:cs="Times New Roman"/>
          <w:sz w:val="28"/>
          <w:szCs w:val="28"/>
        </w:rPr>
        <w:t xml:space="preserve"> </w:t>
      </w:r>
      <w:r w:rsidRPr="00370D7B">
        <w:rPr>
          <w:rFonts w:ascii="Times New Roman" w:hAnsi="Times New Roman" w:cs="Times New Roman"/>
          <w:sz w:val="28"/>
          <w:szCs w:val="28"/>
        </w:rPr>
        <w:t>по мере необходимости, примерами из практики; статистическими данными;</w:t>
      </w:r>
      <w:r w:rsidR="00370D7B" w:rsidRPr="00370D7B">
        <w:rPr>
          <w:rFonts w:ascii="Times New Roman" w:hAnsi="Times New Roman" w:cs="Times New Roman"/>
          <w:sz w:val="28"/>
          <w:szCs w:val="28"/>
        </w:rPr>
        <w:t xml:space="preserve"> </w:t>
      </w:r>
      <w:r w:rsidRPr="00370D7B">
        <w:rPr>
          <w:rFonts w:ascii="Times New Roman" w:hAnsi="Times New Roman" w:cs="Times New Roman"/>
          <w:sz w:val="28"/>
          <w:szCs w:val="28"/>
        </w:rPr>
        <w:t>ссылками на современные нормативно-правовые документы.</w:t>
      </w:r>
      <w:r w:rsidR="00370D7B" w:rsidRPr="00370D7B">
        <w:rPr>
          <w:rFonts w:ascii="Times New Roman" w:hAnsi="Times New Roman" w:cs="Times New Roman"/>
          <w:sz w:val="28"/>
          <w:szCs w:val="28"/>
        </w:rPr>
        <w:t xml:space="preserve"> </w:t>
      </w:r>
      <w:r w:rsidRPr="00370D7B">
        <w:rPr>
          <w:rFonts w:ascii="Times New Roman" w:hAnsi="Times New Roman" w:cs="Times New Roman"/>
          <w:sz w:val="28"/>
          <w:szCs w:val="28"/>
        </w:rPr>
        <w:t>Список</w:t>
      </w:r>
      <w:r w:rsidR="00370D7B" w:rsidRPr="00370D7B">
        <w:rPr>
          <w:rFonts w:ascii="Times New Roman" w:hAnsi="Times New Roman" w:cs="Times New Roman"/>
          <w:sz w:val="28"/>
          <w:szCs w:val="28"/>
        </w:rPr>
        <w:t xml:space="preserve"> </w:t>
      </w:r>
      <w:r w:rsidRPr="00370D7B">
        <w:rPr>
          <w:rFonts w:ascii="Times New Roman" w:hAnsi="Times New Roman" w:cs="Times New Roman"/>
          <w:sz w:val="28"/>
          <w:szCs w:val="28"/>
        </w:rPr>
        <w:t>использованной</w:t>
      </w:r>
      <w:r w:rsidR="00370D7B" w:rsidRPr="00370D7B">
        <w:rPr>
          <w:rFonts w:ascii="Times New Roman" w:hAnsi="Times New Roman" w:cs="Times New Roman"/>
          <w:sz w:val="28"/>
          <w:szCs w:val="28"/>
        </w:rPr>
        <w:t xml:space="preserve"> </w:t>
      </w:r>
      <w:r w:rsidRPr="00370D7B">
        <w:rPr>
          <w:rFonts w:ascii="Times New Roman" w:hAnsi="Times New Roman" w:cs="Times New Roman"/>
          <w:sz w:val="28"/>
          <w:szCs w:val="28"/>
        </w:rPr>
        <w:t>литературы</w:t>
      </w:r>
      <w:r w:rsidR="00370D7B" w:rsidRPr="00370D7B">
        <w:rPr>
          <w:rFonts w:ascii="Times New Roman" w:hAnsi="Times New Roman" w:cs="Times New Roman"/>
          <w:sz w:val="28"/>
          <w:szCs w:val="28"/>
        </w:rPr>
        <w:t xml:space="preserve"> </w:t>
      </w:r>
      <w:r w:rsidRPr="00370D7B">
        <w:rPr>
          <w:rFonts w:ascii="Times New Roman" w:hAnsi="Times New Roman" w:cs="Times New Roman"/>
          <w:sz w:val="28"/>
          <w:szCs w:val="28"/>
        </w:rPr>
        <w:t>должен</w:t>
      </w:r>
      <w:r w:rsidR="00370D7B" w:rsidRPr="00370D7B">
        <w:rPr>
          <w:rFonts w:ascii="Times New Roman" w:hAnsi="Times New Roman" w:cs="Times New Roman"/>
          <w:sz w:val="28"/>
          <w:szCs w:val="28"/>
        </w:rPr>
        <w:t xml:space="preserve"> </w:t>
      </w:r>
      <w:r w:rsidRPr="00370D7B">
        <w:rPr>
          <w:rFonts w:ascii="Times New Roman" w:hAnsi="Times New Roman" w:cs="Times New Roman"/>
          <w:sz w:val="28"/>
          <w:szCs w:val="28"/>
        </w:rPr>
        <w:t>быть</w:t>
      </w:r>
      <w:r w:rsidR="00370D7B" w:rsidRPr="00370D7B">
        <w:rPr>
          <w:rFonts w:ascii="Times New Roman" w:hAnsi="Times New Roman" w:cs="Times New Roman"/>
          <w:sz w:val="28"/>
          <w:szCs w:val="28"/>
        </w:rPr>
        <w:t xml:space="preserve"> </w:t>
      </w:r>
      <w:r w:rsidRPr="00370D7B">
        <w:rPr>
          <w:rFonts w:ascii="Times New Roman" w:hAnsi="Times New Roman" w:cs="Times New Roman"/>
          <w:sz w:val="28"/>
          <w:szCs w:val="28"/>
        </w:rPr>
        <w:t>оформлен</w:t>
      </w:r>
      <w:r w:rsidR="00370D7B" w:rsidRPr="00370D7B">
        <w:rPr>
          <w:rFonts w:ascii="Times New Roman" w:hAnsi="Times New Roman" w:cs="Times New Roman"/>
          <w:sz w:val="28"/>
          <w:szCs w:val="28"/>
        </w:rPr>
        <w:t xml:space="preserve"> </w:t>
      </w:r>
      <w:r w:rsidRPr="00370D7B">
        <w:rPr>
          <w:rFonts w:ascii="Times New Roman" w:hAnsi="Times New Roman" w:cs="Times New Roman"/>
          <w:sz w:val="28"/>
          <w:szCs w:val="28"/>
        </w:rPr>
        <w:t>в</w:t>
      </w:r>
      <w:r w:rsidR="00370D7B" w:rsidRPr="00370D7B">
        <w:rPr>
          <w:rFonts w:ascii="Times New Roman" w:hAnsi="Times New Roman" w:cs="Times New Roman"/>
          <w:sz w:val="28"/>
          <w:szCs w:val="28"/>
        </w:rPr>
        <w:t xml:space="preserve"> </w:t>
      </w:r>
      <w:r w:rsidRPr="00370D7B">
        <w:rPr>
          <w:rFonts w:ascii="Times New Roman" w:hAnsi="Times New Roman" w:cs="Times New Roman"/>
          <w:sz w:val="28"/>
          <w:szCs w:val="28"/>
        </w:rPr>
        <w:t>соответствии с общепринятыми стандартами и содержать не менее 10</w:t>
      </w:r>
      <w:r w:rsidR="00370D7B" w:rsidRPr="00370D7B">
        <w:rPr>
          <w:rFonts w:ascii="Times New Roman" w:hAnsi="Times New Roman" w:cs="Times New Roman"/>
          <w:sz w:val="28"/>
          <w:szCs w:val="28"/>
        </w:rPr>
        <w:t xml:space="preserve"> </w:t>
      </w:r>
      <w:r w:rsidRPr="00370D7B">
        <w:rPr>
          <w:rFonts w:ascii="Times New Roman" w:hAnsi="Times New Roman" w:cs="Times New Roman"/>
          <w:sz w:val="28"/>
          <w:szCs w:val="28"/>
        </w:rPr>
        <w:t>источников. В список включаются только те источники, которые использовались</w:t>
      </w:r>
      <w:r w:rsidR="00370D7B" w:rsidRPr="00370D7B">
        <w:rPr>
          <w:rFonts w:ascii="Times New Roman" w:hAnsi="Times New Roman" w:cs="Times New Roman"/>
          <w:sz w:val="28"/>
          <w:szCs w:val="28"/>
        </w:rPr>
        <w:t xml:space="preserve"> </w:t>
      </w:r>
      <w:r w:rsidRPr="00370D7B">
        <w:rPr>
          <w:rFonts w:ascii="Times New Roman" w:hAnsi="Times New Roman" w:cs="Times New Roman"/>
          <w:sz w:val="28"/>
          <w:szCs w:val="28"/>
        </w:rPr>
        <w:t>при подготовке домашнего творческого задания и на которые имеются ссылки в</w:t>
      </w:r>
      <w:r w:rsidR="00370D7B" w:rsidRPr="00370D7B">
        <w:rPr>
          <w:rFonts w:ascii="Times New Roman" w:hAnsi="Times New Roman" w:cs="Times New Roman"/>
          <w:sz w:val="28"/>
          <w:szCs w:val="28"/>
        </w:rPr>
        <w:t xml:space="preserve"> </w:t>
      </w:r>
      <w:r w:rsidRPr="00370D7B">
        <w:rPr>
          <w:rFonts w:ascii="Times New Roman" w:hAnsi="Times New Roman" w:cs="Times New Roman"/>
          <w:sz w:val="28"/>
          <w:szCs w:val="28"/>
        </w:rPr>
        <w:t>основной части.</w:t>
      </w:r>
    </w:p>
    <w:p w14:paraId="6DFC85A6" w14:textId="2DE44594" w:rsidR="000A709D" w:rsidRPr="00370D7B" w:rsidRDefault="009A52B3" w:rsidP="00370D7B">
      <w:pPr>
        <w:jc w:val="both"/>
        <w:rPr>
          <w:rFonts w:ascii="Times New Roman" w:hAnsi="Times New Roman" w:cs="Times New Roman"/>
          <w:sz w:val="28"/>
          <w:szCs w:val="28"/>
        </w:rPr>
      </w:pPr>
      <w:r w:rsidRPr="00370D7B">
        <w:rPr>
          <w:rFonts w:ascii="Times New Roman" w:hAnsi="Times New Roman" w:cs="Times New Roman"/>
          <w:sz w:val="28"/>
          <w:szCs w:val="28"/>
        </w:rPr>
        <w:t>Начинать работу нужно с подбора необходимой литературы. В первую</w:t>
      </w:r>
      <w:r w:rsidR="00370D7B" w:rsidRPr="00370D7B">
        <w:rPr>
          <w:rFonts w:ascii="Times New Roman" w:hAnsi="Times New Roman" w:cs="Times New Roman"/>
          <w:sz w:val="28"/>
          <w:szCs w:val="28"/>
        </w:rPr>
        <w:t xml:space="preserve"> </w:t>
      </w:r>
      <w:r w:rsidRPr="00370D7B">
        <w:rPr>
          <w:rFonts w:ascii="Times New Roman" w:hAnsi="Times New Roman" w:cs="Times New Roman"/>
          <w:sz w:val="28"/>
          <w:szCs w:val="28"/>
        </w:rPr>
        <w:t>очередь, это должны быть учебники и учебные пособия.</w:t>
      </w:r>
      <w:r w:rsidR="00370D7B" w:rsidRPr="00370D7B">
        <w:rPr>
          <w:rFonts w:ascii="Times New Roman" w:hAnsi="Times New Roman" w:cs="Times New Roman"/>
          <w:sz w:val="28"/>
          <w:szCs w:val="28"/>
        </w:rPr>
        <w:t xml:space="preserve"> </w:t>
      </w:r>
      <w:r w:rsidRPr="00370D7B">
        <w:rPr>
          <w:rFonts w:ascii="Times New Roman" w:hAnsi="Times New Roman" w:cs="Times New Roman"/>
          <w:sz w:val="28"/>
          <w:szCs w:val="28"/>
        </w:rPr>
        <w:t>На каждой странице домашнего творческого задания должны быть</w:t>
      </w:r>
      <w:r w:rsidR="00370D7B" w:rsidRPr="00370D7B">
        <w:rPr>
          <w:rFonts w:ascii="Times New Roman" w:hAnsi="Times New Roman" w:cs="Times New Roman"/>
          <w:sz w:val="28"/>
          <w:szCs w:val="28"/>
        </w:rPr>
        <w:t xml:space="preserve"> </w:t>
      </w:r>
      <w:r w:rsidRPr="00370D7B">
        <w:rPr>
          <w:rFonts w:ascii="Times New Roman" w:hAnsi="Times New Roman" w:cs="Times New Roman"/>
          <w:sz w:val="28"/>
          <w:szCs w:val="28"/>
        </w:rPr>
        <w:t>ссылки на используемый источник, оформленные в квадратных скобках,</w:t>
      </w:r>
      <w:r w:rsidR="00370D7B" w:rsidRPr="00370D7B">
        <w:rPr>
          <w:rFonts w:ascii="Times New Roman" w:hAnsi="Times New Roman" w:cs="Times New Roman"/>
          <w:sz w:val="28"/>
          <w:szCs w:val="28"/>
        </w:rPr>
        <w:t xml:space="preserve"> </w:t>
      </w:r>
      <w:proofErr w:type="gramStart"/>
      <w:r w:rsidRPr="00370D7B">
        <w:rPr>
          <w:rFonts w:ascii="Times New Roman" w:hAnsi="Times New Roman" w:cs="Times New Roman"/>
          <w:sz w:val="28"/>
          <w:szCs w:val="28"/>
        </w:rPr>
        <w:t>например</w:t>
      </w:r>
      <w:proofErr w:type="gramEnd"/>
      <w:r w:rsidRPr="00370D7B">
        <w:rPr>
          <w:rFonts w:ascii="Times New Roman" w:hAnsi="Times New Roman" w:cs="Times New Roman"/>
          <w:sz w:val="28"/>
          <w:szCs w:val="28"/>
        </w:rPr>
        <w:t xml:space="preserve"> [</w:t>
      </w:r>
      <w:r w:rsidR="00370D7B" w:rsidRPr="00370D7B">
        <w:rPr>
          <w:rFonts w:ascii="Times New Roman" w:hAnsi="Times New Roman" w:cs="Times New Roman"/>
          <w:sz w:val="28"/>
          <w:szCs w:val="28"/>
        </w:rPr>
        <w:t>6</w:t>
      </w:r>
      <w:r w:rsidRPr="00370D7B">
        <w:rPr>
          <w:rFonts w:ascii="Times New Roman" w:hAnsi="Times New Roman" w:cs="Times New Roman"/>
          <w:sz w:val="28"/>
          <w:szCs w:val="28"/>
        </w:rPr>
        <w:t xml:space="preserve">, с. </w:t>
      </w:r>
      <w:r w:rsidR="00370D7B" w:rsidRPr="00370D7B">
        <w:rPr>
          <w:rFonts w:ascii="Times New Roman" w:hAnsi="Times New Roman" w:cs="Times New Roman"/>
          <w:sz w:val="28"/>
          <w:szCs w:val="28"/>
        </w:rPr>
        <w:t>30</w:t>
      </w:r>
      <w:r w:rsidRPr="00370D7B">
        <w:rPr>
          <w:rFonts w:ascii="Times New Roman" w:hAnsi="Times New Roman" w:cs="Times New Roman"/>
          <w:sz w:val="28"/>
          <w:szCs w:val="28"/>
        </w:rPr>
        <w:t>].</w:t>
      </w:r>
    </w:p>
    <w:p w14:paraId="2EA6D2AD" w14:textId="77777777" w:rsidR="00722C52" w:rsidRPr="00722C52" w:rsidRDefault="00722C52" w:rsidP="00E159F8">
      <w:pPr>
        <w:spacing w:after="0"/>
        <w:jc w:val="both"/>
        <w:rPr>
          <w:rFonts w:ascii="Times New Roman" w:hAnsi="Times New Roman" w:cs="Times New Roman"/>
          <w:b/>
          <w:bCs/>
          <w:sz w:val="28"/>
          <w:szCs w:val="28"/>
        </w:rPr>
      </w:pPr>
      <w:r w:rsidRPr="00722C52">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4D42FB7" w14:textId="77777777" w:rsidR="00722C52" w:rsidRPr="00722C52" w:rsidRDefault="00722C52" w:rsidP="00E159F8">
      <w:pPr>
        <w:spacing w:after="0"/>
        <w:jc w:val="both"/>
        <w:rPr>
          <w:rFonts w:ascii="Times New Roman" w:hAnsi="Times New Roman" w:cs="Times New Roman"/>
          <w:b/>
          <w:bCs/>
          <w:sz w:val="28"/>
          <w:szCs w:val="28"/>
        </w:rPr>
      </w:pPr>
      <w:r w:rsidRPr="00722C52">
        <w:rPr>
          <w:rFonts w:ascii="Times New Roman" w:hAnsi="Times New Roman" w:cs="Times New Roman"/>
          <w:sz w:val="28"/>
          <w:szCs w:val="28"/>
        </w:rPr>
        <w:t xml:space="preserve"> </w:t>
      </w:r>
      <w:r w:rsidRPr="00722C52">
        <w:rPr>
          <w:rFonts w:ascii="Times New Roman" w:hAnsi="Times New Roman" w:cs="Times New Roman"/>
          <w:b/>
          <w:bCs/>
          <w:sz w:val="28"/>
          <w:szCs w:val="28"/>
        </w:rPr>
        <w:t xml:space="preserve">11. 1. Комплект лицензионного программного обеспечения: </w:t>
      </w:r>
    </w:p>
    <w:p w14:paraId="6E09E56D" w14:textId="77777777" w:rsidR="00722C52" w:rsidRPr="000D42C4" w:rsidRDefault="00722C52" w:rsidP="00E159F8">
      <w:pPr>
        <w:spacing w:after="0"/>
        <w:jc w:val="both"/>
        <w:rPr>
          <w:rFonts w:ascii="Times New Roman" w:hAnsi="Times New Roman" w:cs="Times New Roman"/>
          <w:sz w:val="28"/>
          <w:szCs w:val="28"/>
        </w:rPr>
      </w:pPr>
      <w:r w:rsidRPr="000D42C4">
        <w:rPr>
          <w:rFonts w:ascii="Times New Roman" w:hAnsi="Times New Roman" w:cs="Times New Roman"/>
          <w:sz w:val="28"/>
          <w:szCs w:val="28"/>
        </w:rPr>
        <w:t xml:space="preserve">1. </w:t>
      </w:r>
      <w:r w:rsidRPr="00505D2F">
        <w:rPr>
          <w:rFonts w:ascii="Times New Roman" w:hAnsi="Times New Roman" w:cs="Times New Roman"/>
          <w:sz w:val="28"/>
          <w:szCs w:val="28"/>
          <w:lang w:val="en-US"/>
        </w:rPr>
        <w:t>Windows</w:t>
      </w:r>
      <w:r w:rsidRPr="000D42C4">
        <w:rPr>
          <w:rFonts w:ascii="Times New Roman" w:hAnsi="Times New Roman" w:cs="Times New Roman"/>
          <w:sz w:val="28"/>
          <w:szCs w:val="28"/>
        </w:rPr>
        <w:t xml:space="preserve">, </w:t>
      </w:r>
      <w:r w:rsidRPr="00505D2F">
        <w:rPr>
          <w:rFonts w:ascii="Times New Roman" w:hAnsi="Times New Roman" w:cs="Times New Roman"/>
          <w:sz w:val="28"/>
          <w:szCs w:val="28"/>
          <w:lang w:val="en-US"/>
        </w:rPr>
        <w:t>Microsoft</w:t>
      </w:r>
      <w:r w:rsidRPr="000D42C4">
        <w:rPr>
          <w:rFonts w:ascii="Times New Roman" w:hAnsi="Times New Roman" w:cs="Times New Roman"/>
          <w:sz w:val="28"/>
          <w:szCs w:val="28"/>
        </w:rPr>
        <w:t xml:space="preserve"> </w:t>
      </w:r>
      <w:r w:rsidRPr="00505D2F">
        <w:rPr>
          <w:rFonts w:ascii="Times New Roman" w:hAnsi="Times New Roman" w:cs="Times New Roman"/>
          <w:sz w:val="28"/>
          <w:szCs w:val="28"/>
          <w:lang w:val="en-US"/>
        </w:rPr>
        <w:t>Office</w:t>
      </w:r>
      <w:r w:rsidRPr="000D42C4">
        <w:rPr>
          <w:rFonts w:ascii="Times New Roman" w:hAnsi="Times New Roman" w:cs="Times New Roman"/>
          <w:sz w:val="28"/>
          <w:szCs w:val="28"/>
        </w:rPr>
        <w:t xml:space="preserve">. </w:t>
      </w:r>
    </w:p>
    <w:p w14:paraId="5BC634FC" w14:textId="77777777" w:rsidR="00722C52" w:rsidRPr="000D42C4" w:rsidRDefault="00722C52" w:rsidP="00E159F8">
      <w:pPr>
        <w:spacing w:after="0"/>
        <w:jc w:val="both"/>
        <w:rPr>
          <w:rFonts w:ascii="Times New Roman" w:hAnsi="Times New Roman" w:cs="Times New Roman"/>
          <w:sz w:val="28"/>
          <w:szCs w:val="28"/>
        </w:rPr>
      </w:pPr>
      <w:r w:rsidRPr="000D42C4">
        <w:rPr>
          <w:rFonts w:ascii="Times New Roman" w:hAnsi="Times New Roman" w:cs="Times New Roman"/>
          <w:sz w:val="28"/>
          <w:szCs w:val="28"/>
        </w:rPr>
        <w:t xml:space="preserve">2. </w:t>
      </w:r>
      <w:r w:rsidRPr="00722C52">
        <w:rPr>
          <w:rFonts w:ascii="Times New Roman" w:hAnsi="Times New Roman" w:cs="Times New Roman"/>
          <w:sz w:val="28"/>
          <w:szCs w:val="28"/>
        </w:rPr>
        <w:t>Антивирус</w:t>
      </w:r>
      <w:r w:rsidRPr="000D42C4">
        <w:rPr>
          <w:rFonts w:ascii="Times New Roman" w:hAnsi="Times New Roman" w:cs="Times New Roman"/>
          <w:sz w:val="28"/>
          <w:szCs w:val="28"/>
        </w:rPr>
        <w:t xml:space="preserve"> </w:t>
      </w:r>
      <w:r w:rsidRPr="00505D2F">
        <w:rPr>
          <w:rFonts w:ascii="Times New Roman" w:hAnsi="Times New Roman" w:cs="Times New Roman"/>
          <w:sz w:val="28"/>
          <w:szCs w:val="28"/>
          <w:lang w:val="en-US"/>
        </w:rPr>
        <w:t>ESET</w:t>
      </w:r>
      <w:r w:rsidRPr="000D42C4">
        <w:rPr>
          <w:rFonts w:ascii="Times New Roman" w:hAnsi="Times New Roman" w:cs="Times New Roman"/>
          <w:sz w:val="28"/>
          <w:szCs w:val="28"/>
        </w:rPr>
        <w:t xml:space="preserve"> </w:t>
      </w:r>
      <w:r w:rsidRPr="00505D2F">
        <w:rPr>
          <w:rFonts w:ascii="Times New Roman" w:hAnsi="Times New Roman" w:cs="Times New Roman"/>
          <w:sz w:val="28"/>
          <w:szCs w:val="28"/>
          <w:lang w:val="en-US"/>
        </w:rPr>
        <w:t>Endpoint</w:t>
      </w:r>
      <w:r w:rsidRPr="000D42C4">
        <w:rPr>
          <w:rFonts w:ascii="Times New Roman" w:hAnsi="Times New Roman" w:cs="Times New Roman"/>
          <w:sz w:val="28"/>
          <w:szCs w:val="28"/>
        </w:rPr>
        <w:t xml:space="preserve"> </w:t>
      </w:r>
      <w:r w:rsidRPr="00505D2F">
        <w:rPr>
          <w:rFonts w:ascii="Times New Roman" w:hAnsi="Times New Roman" w:cs="Times New Roman"/>
          <w:sz w:val="28"/>
          <w:szCs w:val="28"/>
          <w:lang w:val="en-US"/>
        </w:rPr>
        <w:t>Security</w:t>
      </w:r>
      <w:r w:rsidRPr="000D42C4">
        <w:rPr>
          <w:rFonts w:ascii="Times New Roman" w:hAnsi="Times New Roman" w:cs="Times New Roman"/>
          <w:sz w:val="28"/>
          <w:szCs w:val="28"/>
        </w:rPr>
        <w:t xml:space="preserve"> </w:t>
      </w:r>
    </w:p>
    <w:p w14:paraId="2E7C2863" w14:textId="77777777" w:rsidR="00722C52" w:rsidRPr="00722C52" w:rsidRDefault="00722C52" w:rsidP="00E159F8">
      <w:pPr>
        <w:spacing w:after="0"/>
        <w:jc w:val="both"/>
        <w:rPr>
          <w:rFonts w:ascii="Times New Roman" w:hAnsi="Times New Roman" w:cs="Times New Roman"/>
          <w:b/>
          <w:bCs/>
          <w:sz w:val="28"/>
          <w:szCs w:val="28"/>
        </w:rPr>
      </w:pPr>
      <w:r w:rsidRPr="00722C52">
        <w:rPr>
          <w:rFonts w:ascii="Times New Roman" w:hAnsi="Times New Roman" w:cs="Times New Roman"/>
          <w:b/>
          <w:bCs/>
          <w:sz w:val="28"/>
          <w:szCs w:val="28"/>
        </w:rPr>
        <w:t xml:space="preserve">11.2. Современные профессиональные базы данных и информационные справочные системы </w:t>
      </w:r>
    </w:p>
    <w:p w14:paraId="11D004A8" w14:textId="77777777" w:rsidR="00722C52" w:rsidRPr="00722C52" w:rsidRDefault="00722C52" w:rsidP="00E159F8">
      <w:pPr>
        <w:spacing w:after="0"/>
        <w:jc w:val="both"/>
        <w:rPr>
          <w:rFonts w:ascii="Times New Roman" w:hAnsi="Times New Roman" w:cs="Times New Roman"/>
          <w:sz w:val="28"/>
          <w:szCs w:val="28"/>
        </w:rPr>
      </w:pPr>
      <w:r w:rsidRPr="00722C52">
        <w:rPr>
          <w:rFonts w:ascii="Times New Roman" w:hAnsi="Times New Roman" w:cs="Times New Roman"/>
          <w:sz w:val="28"/>
          <w:szCs w:val="28"/>
        </w:rPr>
        <w:t xml:space="preserve">1. Информационно-правовая система «Гарант» </w:t>
      </w:r>
    </w:p>
    <w:p w14:paraId="241EBD3E" w14:textId="77777777" w:rsidR="00722C52" w:rsidRPr="00722C52" w:rsidRDefault="00722C52" w:rsidP="00E159F8">
      <w:pPr>
        <w:spacing w:after="0"/>
        <w:jc w:val="both"/>
        <w:rPr>
          <w:rFonts w:ascii="Times New Roman" w:hAnsi="Times New Roman" w:cs="Times New Roman"/>
          <w:sz w:val="28"/>
          <w:szCs w:val="28"/>
        </w:rPr>
      </w:pPr>
      <w:r w:rsidRPr="00722C52">
        <w:rPr>
          <w:rFonts w:ascii="Times New Roman" w:hAnsi="Times New Roman" w:cs="Times New Roman"/>
          <w:sz w:val="28"/>
          <w:szCs w:val="28"/>
        </w:rPr>
        <w:t xml:space="preserve">2. Информационно-правовая система «Консультант Плюс» </w:t>
      </w:r>
    </w:p>
    <w:p w14:paraId="4A3AD0B3" w14:textId="01C4F35B" w:rsidR="00722C52" w:rsidRPr="00722C52" w:rsidRDefault="00722C52" w:rsidP="00E159F8">
      <w:pPr>
        <w:spacing w:after="0"/>
        <w:jc w:val="both"/>
        <w:rPr>
          <w:rFonts w:ascii="Times New Roman" w:hAnsi="Times New Roman" w:cs="Times New Roman"/>
          <w:sz w:val="28"/>
          <w:szCs w:val="28"/>
        </w:rPr>
      </w:pPr>
      <w:r w:rsidRPr="00722C52">
        <w:rPr>
          <w:rFonts w:ascii="Times New Roman" w:hAnsi="Times New Roman" w:cs="Times New Roman"/>
          <w:sz w:val="28"/>
          <w:szCs w:val="28"/>
        </w:rPr>
        <w:t xml:space="preserve">3. Электронная энциклопедия: </w:t>
      </w:r>
      <w:hyperlink r:id="rId8" w:history="1">
        <w:r w:rsidRPr="00722C52">
          <w:rPr>
            <w:rStyle w:val="aa"/>
            <w:rFonts w:ascii="Times New Roman" w:hAnsi="Times New Roman" w:cs="Times New Roman"/>
            <w:sz w:val="28"/>
            <w:szCs w:val="28"/>
          </w:rPr>
          <w:t>http://ru.wikipedia.org/wiki/Wiki</w:t>
        </w:r>
      </w:hyperlink>
      <w:r w:rsidRPr="00722C52">
        <w:rPr>
          <w:rFonts w:ascii="Times New Roman" w:hAnsi="Times New Roman" w:cs="Times New Roman"/>
          <w:sz w:val="28"/>
          <w:szCs w:val="28"/>
        </w:rPr>
        <w:t xml:space="preserve"> </w:t>
      </w:r>
    </w:p>
    <w:p w14:paraId="22BACD6C" w14:textId="0A6208B8" w:rsidR="00722C52" w:rsidRPr="00722C52" w:rsidRDefault="00722C52" w:rsidP="00E159F8">
      <w:pPr>
        <w:spacing w:after="0"/>
        <w:jc w:val="both"/>
        <w:rPr>
          <w:rFonts w:ascii="Times New Roman" w:hAnsi="Times New Roman" w:cs="Times New Roman"/>
          <w:sz w:val="28"/>
          <w:szCs w:val="28"/>
        </w:rPr>
      </w:pPr>
      <w:r w:rsidRPr="00722C52">
        <w:rPr>
          <w:rFonts w:ascii="Times New Roman" w:hAnsi="Times New Roman" w:cs="Times New Roman"/>
          <w:sz w:val="28"/>
          <w:szCs w:val="28"/>
        </w:rPr>
        <w:t xml:space="preserve">4. Система комплексного раскрытия информации «СКРИН» - </w:t>
      </w:r>
      <w:hyperlink r:id="rId9" w:history="1">
        <w:r w:rsidRPr="00722C52">
          <w:rPr>
            <w:rStyle w:val="aa"/>
            <w:rFonts w:ascii="Times New Roman" w:hAnsi="Times New Roman" w:cs="Times New Roman"/>
            <w:sz w:val="28"/>
            <w:szCs w:val="28"/>
          </w:rPr>
          <w:t>http://www.skrin.ru/</w:t>
        </w:r>
      </w:hyperlink>
      <w:r w:rsidRPr="00722C52">
        <w:rPr>
          <w:rFonts w:ascii="Times New Roman" w:hAnsi="Times New Roman" w:cs="Times New Roman"/>
          <w:sz w:val="28"/>
          <w:szCs w:val="28"/>
        </w:rPr>
        <w:t xml:space="preserve"> </w:t>
      </w:r>
    </w:p>
    <w:p w14:paraId="2612EA83" w14:textId="113410B1" w:rsidR="00722C52" w:rsidRDefault="00722C52" w:rsidP="00E159F8">
      <w:pPr>
        <w:spacing w:after="0"/>
        <w:jc w:val="both"/>
        <w:rPr>
          <w:rFonts w:ascii="Times New Roman" w:hAnsi="Times New Roman" w:cs="Times New Roman"/>
          <w:b/>
          <w:bCs/>
          <w:sz w:val="28"/>
          <w:szCs w:val="28"/>
        </w:rPr>
      </w:pPr>
      <w:r w:rsidRPr="00722C52">
        <w:rPr>
          <w:rFonts w:ascii="Times New Roman" w:hAnsi="Times New Roman" w:cs="Times New Roman"/>
          <w:b/>
          <w:bCs/>
          <w:sz w:val="28"/>
          <w:szCs w:val="28"/>
        </w:rPr>
        <w:t xml:space="preserve">11.3. Сертифицированные программные и аппаратные средства защиты информации - не используются </w:t>
      </w:r>
    </w:p>
    <w:p w14:paraId="1571201C" w14:textId="77777777" w:rsidR="00722C52" w:rsidRPr="00722C52" w:rsidRDefault="00722C52" w:rsidP="00E159F8">
      <w:pPr>
        <w:spacing w:after="0"/>
        <w:jc w:val="both"/>
        <w:rPr>
          <w:rFonts w:ascii="Times New Roman" w:hAnsi="Times New Roman" w:cs="Times New Roman"/>
          <w:b/>
          <w:bCs/>
          <w:sz w:val="28"/>
          <w:szCs w:val="28"/>
        </w:rPr>
      </w:pPr>
    </w:p>
    <w:p w14:paraId="35276BEB" w14:textId="6547DE9D" w:rsidR="00722C52" w:rsidRPr="00722C52" w:rsidRDefault="00722C52" w:rsidP="00E159F8">
      <w:pPr>
        <w:spacing w:after="0"/>
        <w:jc w:val="both"/>
        <w:rPr>
          <w:rFonts w:ascii="Times New Roman" w:hAnsi="Times New Roman" w:cs="Times New Roman"/>
          <w:b/>
          <w:bCs/>
          <w:sz w:val="28"/>
          <w:szCs w:val="28"/>
        </w:rPr>
      </w:pPr>
      <w:r w:rsidRPr="00722C52">
        <w:rPr>
          <w:rFonts w:ascii="Times New Roman" w:hAnsi="Times New Roman" w:cs="Times New Roman"/>
          <w:b/>
          <w:bCs/>
          <w:sz w:val="28"/>
          <w:szCs w:val="28"/>
        </w:rPr>
        <w:t xml:space="preserve">12. Описание материально-технической базы, необходимой для осуществления образовательного процесса по дисциплине </w:t>
      </w:r>
    </w:p>
    <w:p w14:paraId="44AD8B35" w14:textId="77777777" w:rsidR="00722C52" w:rsidRPr="00722C52" w:rsidRDefault="00722C52" w:rsidP="00E159F8">
      <w:pPr>
        <w:spacing w:after="0"/>
        <w:jc w:val="both"/>
        <w:rPr>
          <w:rFonts w:ascii="Times New Roman" w:hAnsi="Times New Roman" w:cs="Times New Roman"/>
          <w:b/>
          <w:bCs/>
          <w:sz w:val="28"/>
          <w:szCs w:val="28"/>
        </w:rPr>
      </w:pPr>
    </w:p>
    <w:p w14:paraId="3F372CC6" w14:textId="2143CB3C" w:rsidR="00625182" w:rsidRPr="000526DB" w:rsidRDefault="00722C52" w:rsidP="00E159F8">
      <w:pPr>
        <w:spacing w:after="0"/>
        <w:jc w:val="both"/>
        <w:rPr>
          <w:rFonts w:ascii="Times New Roman" w:hAnsi="Times New Roman" w:cs="Times New Roman"/>
          <w:sz w:val="28"/>
          <w:szCs w:val="28"/>
        </w:rPr>
      </w:pPr>
      <w:r w:rsidRPr="00722C52">
        <w:rPr>
          <w:rFonts w:ascii="Times New Roman" w:hAnsi="Times New Roman" w:cs="Times New Roman"/>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625182" w:rsidRPr="000526DB">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EA292B" w14:textId="77777777" w:rsidR="00A63D17" w:rsidRDefault="00A63D17" w:rsidP="007D4B0E">
      <w:pPr>
        <w:spacing w:after="0" w:line="240" w:lineRule="auto"/>
      </w:pPr>
      <w:r>
        <w:separator/>
      </w:r>
    </w:p>
  </w:endnote>
  <w:endnote w:type="continuationSeparator" w:id="0">
    <w:p w14:paraId="5DAF0A97" w14:textId="77777777" w:rsidR="00A63D17" w:rsidRDefault="00A63D17" w:rsidP="007D4B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yandex-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040392"/>
      <w:docPartObj>
        <w:docPartGallery w:val="Page Numbers (Bottom of Page)"/>
        <w:docPartUnique/>
      </w:docPartObj>
    </w:sdtPr>
    <w:sdtEndPr/>
    <w:sdtContent>
      <w:p w14:paraId="7CC10D52" w14:textId="0EB65180" w:rsidR="004340E8" w:rsidRDefault="004340E8">
        <w:pPr>
          <w:pStyle w:val="ae"/>
          <w:jc w:val="center"/>
        </w:pPr>
        <w:r>
          <w:fldChar w:fldCharType="begin"/>
        </w:r>
        <w:r>
          <w:instrText>PAGE   \* MERGEFORMAT</w:instrText>
        </w:r>
        <w:r>
          <w:fldChar w:fldCharType="separate"/>
        </w:r>
        <w:r w:rsidR="003009D9">
          <w:rPr>
            <w:noProof/>
          </w:rPr>
          <w:t>31</w:t>
        </w:r>
        <w:r>
          <w:fldChar w:fldCharType="end"/>
        </w:r>
      </w:p>
    </w:sdtContent>
  </w:sdt>
  <w:p w14:paraId="1F086B68" w14:textId="77777777" w:rsidR="004340E8" w:rsidRDefault="004340E8">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A9636D" w14:textId="77777777" w:rsidR="00A63D17" w:rsidRDefault="00A63D17" w:rsidP="007D4B0E">
      <w:pPr>
        <w:spacing w:after="0" w:line="240" w:lineRule="auto"/>
      </w:pPr>
      <w:r>
        <w:separator/>
      </w:r>
    </w:p>
  </w:footnote>
  <w:footnote w:type="continuationSeparator" w:id="0">
    <w:p w14:paraId="09851FD4" w14:textId="77777777" w:rsidR="00A63D17" w:rsidRDefault="00A63D17" w:rsidP="007D4B0E">
      <w:pPr>
        <w:spacing w:after="0" w:line="240" w:lineRule="auto"/>
      </w:pPr>
      <w:r>
        <w:continuationSeparator/>
      </w:r>
    </w:p>
  </w:footnote>
  <w:footnote w:id="1">
    <w:p w14:paraId="6770D067" w14:textId="77777777" w:rsidR="004340E8" w:rsidRPr="00750BF5" w:rsidRDefault="004340E8" w:rsidP="003D6FFC">
      <w:pPr>
        <w:pStyle w:val="a4"/>
        <w:rPr>
          <w:sz w:val="16"/>
          <w:szCs w:val="16"/>
        </w:rPr>
      </w:pPr>
      <w:r>
        <w:rPr>
          <w:rStyle w:val="a6"/>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14:paraId="397A48B6" w14:textId="77777777" w:rsidR="004340E8" w:rsidRPr="00750BF5" w:rsidRDefault="004340E8" w:rsidP="00E73FA9">
      <w:pPr>
        <w:pStyle w:val="a4"/>
        <w:rPr>
          <w:sz w:val="16"/>
          <w:szCs w:val="16"/>
        </w:rPr>
      </w:pPr>
      <w:r>
        <w:rPr>
          <w:rStyle w:val="a6"/>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46676D9"/>
    <w:multiLevelType w:val="hybridMultilevel"/>
    <w:tmpl w:val="6E2E57D2"/>
    <w:lvl w:ilvl="0" w:tplc="8B3A9A54">
      <w:start w:val="1"/>
      <w:numFmt w:val="decimal"/>
      <w:lvlText w:val="%1."/>
      <w:lvlJc w:val="left"/>
      <w:pPr>
        <w:ind w:left="720" w:hanging="360"/>
      </w:pPr>
      <w:rPr>
        <w:rFonts w:ascii="Times New Roman" w:hAnsi="Times New Roman" w:cs="Times New Roman" w:hint="default"/>
        <w:b w:val="0"/>
        <w:bCs/>
        <w:color w:val="000000" w:themeColor="text1"/>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0558BC"/>
    <w:multiLevelType w:val="hybridMultilevel"/>
    <w:tmpl w:val="BA9A2B24"/>
    <w:lvl w:ilvl="0" w:tplc="6292D5C6">
      <w:start w:val="4"/>
      <w:numFmt w:val="decimal"/>
      <w:lvlText w:val="%1."/>
      <w:lvlJc w:val="left"/>
      <w:pPr>
        <w:ind w:left="107" w:hanging="771"/>
      </w:pPr>
      <w:rPr>
        <w:rFonts w:ascii="Times New Roman" w:eastAsia="Times New Roman" w:hAnsi="Times New Roman" w:cs="Times New Roman" w:hint="default"/>
        <w:w w:val="100"/>
        <w:sz w:val="24"/>
        <w:szCs w:val="24"/>
        <w:lang w:val="ru-RU" w:eastAsia="en-US" w:bidi="ar-SA"/>
      </w:rPr>
    </w:lvl>
    <w:lvl w:ilvl="1" w:tplc="CAA807DC">
      <w:numFmt w:val="bullet"/>
      <w:lvlText w:val="•"/>
      <w:lvlJc w:val="left"/>
      <w:pPr>
        <w:ind w:left="471" w:hanging="771"/>
      </w:pPr>
      <w:rPr>
        <w:rFonts w:hint="default"/>
        <w:lang w:val="ru-RU" w:eastAsia="en-US" w:bidi="ar-SA"/>
      </w:rPr>
    </w:lvl>
    <w:lvl w:ilvl="2" w:tplc="0292E2F6">
      <w:numFmt w:val="bullet"/>
      <w:lvlText w:val="•"/>
      <w:lvlJc w:val="left"/>
      <w:pPr>
        <w:ind w:left="842" w:hanging="771"/>
      </w:pPr>
      <w:rPr>
        <w:rFonts w:hint="default"/>
        <w:lang w:val="ru-RU" w:eastAsia="en-US" w:bidi="ar-SA"/>
      </w:rPr>
    </w:lvl>
    <w:lvl w:ilvl="3" w:tplc="9280C294">
      <w:numFmt w:val="bullet"/>
      <w:lvlText w:val="•"/>
      <w:lvlJc w:val="left"/>
      <w:pPr>
        <w:ind w:left="1213" w:hanging="771"/>
      </w:pPr>
      <w:rPr>
        <w:rFonts w:hint="default"/>
        <w:lang w:val="ru-RU" w:eastAsia="en-US" w:bidi="ar-SA"/>
      </w:rPr>
    </w:lvl>
    <w:lvl w:ilvl="4" w:tplc="567E7686">
      <w:numFmt w:val="bullet"/>
      <w:lvlText w:val="•"/>
      <w:lvlJc w:val="left"/>
      <w:pPr>
        <w:ind w:left="1584" w:hanging="771"/>
      </w:pPr>
      <w:rPr>
        <w:rFonts w:hint="default"/>
        <w:lang w:val="ru-RU" w:eastAsia="en-US" w:bidi="ar-SA"/>
      </w:rPr>
    </w:lvl>
    <w:lvl w:ilvl="5" w:tplc="9314FF1C">
      <w:numFmt w:val="bullet"/>
      <w:lvlText w:val="•"/>
      <w:lvlJc w:val="left"/>
      <w:pPr>
        <w:ind w:left="1955" w:hanging="771"/>
      </w:pPr>
      <w:rPr>
        <w:rFonts w:hint="default"/>
        <w:lang w:val="ru-RU" w:eastAsia="en-US" w:bidi="ar-SA"/>
      </w:rPr>
    </w:lvl>
    <w:lvl w:ilvl="6" w:tplc="6186B356">
      <w:numFmt w:val="bullet"/>
      <w:lvlText w:val="•"/>
      <w:lvlJc w:val="left"/>
      <w:pPr>
        <w:ind w:left="2326" w:hanging="771"/>
      </w:pPr>
      <w:rPr>
        <w:rFonts w:hint="default"/>
        <w:lang w:val="ru-RU" w:eastAsia="en-US" w:bidi="ar-SA"/>
      </w:rPr>
    </w:lvl>
    <w:lvl w:ilvl="7" w:tplc="6E92546C">
      <w:numFmt w:val="bullet"/>
      <w:lvlText w:val="•"/>
      <w:lvlJc w:val="left"/>
      <w:pPr>
        <w:ind w:left="2697" w:hanging="771"/>
      </w:pPr>
      <w:rPr>
        <w:rFonts w:hint="default"/>
        <w:lang w:val="ru-RU" w:eastAsia="en-US" w:bidi="ar-SA"/>
      </w:rPr>
    </w:lvl>
    <w:lvl w:ilvl="8" w:tplc="225A3ABE">
      <w:numFmt w:val="bullet"/>
      <w:lvlText w:val="•"/>
      <w:lvlJc w:val="left"/>
      <w:pPr>
        <w:ind w:left="3068" w:hanging="771"/>
      </w:pPr>
      <w:rPr>
        <w:rFonts w:hint="default"/>
        <w:lang w:val="ru-RU" w:eastAsia="en-US" w:bidi="ar-SA"/>
      </w:rPr>
    </w:lvl>
  </w:abstractNum>
  <w:abstractNum w:abstractNumId="5" w15:restartNumberingAfterBreak="0">
    <w:nsid w:val="1A067F2A"/>
    <w:multiLevelType w:val="hybridMultilevel"/>
    <w:tmpl w:val="6CACA4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6A085F"/>
    <w:multiLevelType w:val="hybridMultilevel"/>
    <w:tmpl w:val="61F8E22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185FCB"/>
    <w:multiLevelType w:val="multilevel"/>
    <w:tmpl w:val="E7B8FBD2"/>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eastAsia="Times New Roman" w:hint="default"/>
        <w:b/>
      </w:rPr>
    </w:lvl>
    <w:lvl w:ilvl="2">
      <w:start w:val="1"/>
      <w:numFmt w:val="decimal"/>
      <w:isLgl/>
      <w:lvlText w:val="%1.%2.%3."/>
      <w:lvlJc w:val="left"/>
      <w:pPr>
        <w:ind w:left="1080" w:hanging="720"/>
      </w:pPr>
      <w:rPr>
        <w:rFonts w:eastAsia="Times New Roman" w:hint="default"/>
        <w:b/>
      </w:rPr>
    </w:lvl>
    <w:lvl w:ilvl="3">
      <w:start w:val="1"/>
      <w:numFmt w:val="decimal"/>
      <w:isLgl/>
      <w:lvlText w:val="%1.%2.%3.%4."/>
      <w:lvlJc w:val="left"/>
      <w:pPr>
        <w:ind w:left="1440" w:hanging="1080"/>
      </w:pPr>
      <w:rPr>
        <w:rFonts w:eastAsia="Times New Roman" w:hint="default"/>
        <w:b/>
      </w:rPr>
    </w:lvl>
    <w:lvl w:ilvl="4">
      <w:start w:val="1"/>
      <w:numFmt w:val="decimal"/>
      <w:isLgl/>
      <w:lvlText w:val="%1.%2.%3.%4.%5."/>
      <w:lvlJc w:val="left"/>
      <w:pPr>
        <w:ind w:left="1440" w:hanging="1080"/>
      </w:pPr>
      <w:rPr>
        <w:rFonts w:eastAsia="Times New Roman" w:hint="default"/>
        <w:b/>
      </w:rPr>
    </w:lvl>
    <w:lvl w:ilvl="5">
      <w:start w:val="1"/>
      <w:numFmt w:val="decimal"/>
      <w:isLgl/>
      <w:lvlText w:val="%1.%2.%3.%4.%5.%6."/>
      <w:lvlJc w:val="left"/>
      <w:pPr>
        <w:ind w:left="1800" w:hanging="1440"/>
      </w:pPr>
      <w:rPr>
        <w:rFonts w:eastAsia="Times New Roman" w:hint="default"/>
        <w:b/>
      </w:rPr>
    </w:lvl>
    <w:lvl w:ilvl="6">
      <w:start w:val="1"/>
      <w:numFmt w:val="decimal"/>
      <w:isLgl/>
      <w:lvlText w:val="%1.%2.%3.%4.%5.%6.%7."/>
      <w:lvlJc w:val="left"/>
      <w:pPr>
        <w:ind w:left="2160" w:hanging="1800"/>
      </w:pPr>
      <w:rPr>
        <w:rFonts w:eastAsia="Times New Roman" w:hint="default"/>
        <w:b/>
      </w:rPr>
    </w:lvl>
    <w:lvl w:ilvl="7">
      <w:start w:val="1"/>
      <w:numFmt w:val="decimal"/>
      <w:isLgl/>
      <w:lvlText w:val="%1.%2.%3.%4.%5.%6.%7.%8."/>
      <w:lvlJc w:val="left"/>
      <w:pPr>
        <w:ind w:left="2160" w:hanging="1800"/>
      </w:pPr>
      <w:rPr>
        <w:rFonts w:eastAsia="Times New Roman" w:hint="default"/>
        <w:b/>
      </w:rPr>
    </w:lvl>
    <w:lvl w:ilvl="8">
      <w:start w:val="1"/>
      <w:numFmt w:val="decimal"/>
      <w:isLgl/>
      <w:lvlText w:val="%1.%2.%3.%4.%5.%6.%7.%8.%9."/>
      <w:lvlJc w:val="left"/>
      <w:pPr>
        <w:ind w:left="2520" w:hanging="2160"/>
      </w:pPr>
      <w:rPr>
        <w:rFonts w:eastAsia="Times New Roman" w:hint="default"/>
        <w:b/>
      </w:rPr>
    </w:lvl>
  </w:abstractNum>
  <w:abstractNum w:abstractNumId="8" w15:restartNumberingAfterBreak="0">
    <w:nsid w:val="371F5D60"/>
    <w:multiLevelType w:val="hybridMultilevel"/>
    <w:tmpl w:val="F3907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D1127D"/>
    <w:multiLevelType w:val="hybridMultilevel"/>
    <w:tmpl w:val="DF3E078A"/>
    <w:lvl w:ilvl="0" w:tplc="646E38C2">
      <w:start w:val="1"/>
      <w:numFmt w:val="decimal"/>
      <w:lvlText w:val="%1."/>
      <w:lvlJc w:val="left"/>
      <w:pPr>
        <w:ind w:left="720" w:hanging="360"/>
      </w:pPr>
      <w:rPr>
        <w:rFonts w:asciiTheme="minorHAnsi" w:hAnsiTheme="minorHAnsi" w:cstheme="minorBidi"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8E44CAC"/>
    <w:multiLevelType w:val="hybridMultilevel"/>
    <w:tmpl w:val="A12453A8"/>
    <w:lvl w:ilvl="0" w:tplc="056EBF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BAA27C1"/>
    <w:multiLevelType w:val="hybridMultilevel"/>
    <w:tmpl w:val="3092BC62"/>
    <w:lvl w:ilvl="0" w:tplc="84A65110">
      <w:start w:val="1"/>
      <w:numFmt w:val="decimal"/>
      <w:lvlText w:val="%1."/>
      <w:lvlJc w:val="left"/>
      <w:pPr>
        <w:ind w:left="720" w:hanging="360"/>
      </w:pPr>
      <w:rPr>
        <w:rFonts w:asciiTheme="minorHAnsi" w:hAnsiTheme="minorHAnsi" w:cstheme="minorBidi"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C9137DC"/>
    <w:multiLevelType w:val="hybridMultilevel"/>
    <w:tmpl w:val="2960D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DB29A2"/>
    <w:multiLevelType w:val="hybridMultilevel"/>
    <w:tmpl w:val="D472CE60"/>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4" w15:restartNumberingAfterBreak="0">
    <w:nsid w:val="3FC77FE8"/>
    <w:multiLevelType w:val="hybridMultilevel"/>
    <w:tmpl w:val="8F80CC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87562EB"/>
    <w:multiLevelType w:val="hybridMultilevel"/>
    <w:tmpl w:val="A1BE8792"/>
    <w:lvl w:ilvl="0" w:tplc="1AD27382">
      <w:start w:val="9"/>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95623C9"/>
    <w:multiLevelType w:val="hybridMultilevel"/>
    <w:tmpl w:val="8DC075FE"/>
    <w:lvl w:ilvl="0" w:tplc="0419000F">
      <w:start w:val="1"/>
      <w:numFmt w:val="decimal"/>
      <w:lvlText w:val="%1."/>
      <w:lvlJc w:val="left"/>
      <w:pPr>
        <w:ind w:left="720" w:hanging="360"/>
      </w:pPr>
      <w:rPr>
        <w:rFonts w:hint="default"/>
      </w:rPr>
    </w:lvl>
    <w:lvl w:ilvl="1" w:tplc="F46A12F8">
      <w:numFmt w:val="bullet"/>
      <w:lvlText w:val="•"/>
      <w:lvlJc w:val="left"/>
      <w:pPr>
        <w:ind w:left="1790" w:hanging="71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9B6705"/>
    <w:multiLevelType w:val="hybridMultilevel"/>
    <w:tmpl w:val="7792B32A"/>
    <w:lvl w:ilvl="0" w:tplc="1DF21386">
      <w:start w:val="1"/>
      <w:numFmt w:val="decimal"/>
      <w:lvlText w:val="%1."/>
      <w:lvlJc w:val="left"/>
      <w:pPr>
        <w:ind w:left="720" w:hanging="360"/>
      </w:pPr>
      <w:rPr>
        <w:rFonts w:ascii="Times New Roman" w:hAnsi="Times New Roman" w:cs="Times New Roman" w:hint="default"/>
        <w:color w:val="000000" w:themeColor="text1"/>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3E71EB9"/>
    <w:multiLevelType w:val="hybridMultilevel"/>
    <w:tmpl w:val="90F231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7A46F50"/>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A035403"/>
    <w:multiLevelType w:val="hybridMultilevel"/>
    <w:tmpl w:val="4E267A22"/>
    <w:lvl w:ilvl="0" w:tplc="27BEF6DE">
      <w:start w:val="7"/>
      <w:numFmt w:val="decimal"/>
      <w:lvlText w:val="%1."/>
      <w:lvlJc w:val="left"/>
      <w:pPr>
        <w:ind w:left="360" w:hanging="360"/>
      </w:pPr>
      <w:rPr>
        <w:rFonts w:ascii="Times New Roman" w:hAnsi="Times New Roman" w:cs="Times New Roman" w:hint="default"/>
        <w:b/>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798B23A2"/>
    <w:multiLevelType w:val="multilevel"/>
    <w:tmpl w:val="49944910"/>
    <w:lvl w:ilvl="0">
      <w:start w:val="5"/>
      <w:numFmt w:val="decimal"/>
      <w:lvlText w:val="%1"/>
      <w:lvlJc w:val="left"/>
      <w:pPr>
        <w:ind w:left="360" w:hanging="360"/>
      </w:pPr>
      <w:rPr>
        <w:rFonts w:eastAsia="Times New Roman" w:hint="default"/>
      </w:rPr>
    </w:lvl>
    <w:lvl w:ilvl="1">
      <w:start w:val="1"/>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2160" w:hanging="108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3240" w:hanging="144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4320" w:hanging="1800"/>
      </w:pPr>
      <w:rPr>
        <w:rFonts w:eastAsia="Times New Roman" w:hint="default"/>
      </w:rPr>
    </w:lvl>
    <w:lvl w:ilvl="8">
      <w:start w:val="1"/>
      <w:numFmt w:val="decimal"/>
      <w:lvlText w:val="%1.%2.%3.%4.%5.%6.%7.%8.%9"/>
      <w:lvlJc w:val="left"/>
      <w:pPr>
        <w:ind w:left="5040" w:hanging="2160"/>
      </w:pPr>
      <w:rPr>
        <w:rFonts w:eastAsia="Times New Roman" w:hint="default"/>
      </w:rPr>
    </w:lvl>
  </w:abstractNum>
  <w:num w:numId="1">
    <w:abstractNumId w:val="10"/>
  </w:num>
  <w:num w:numId="2">
    <w:abstractNumId w:val="7"/>
  </w:num>
  <w:num w:numId="3">
    <w:abstractNumId w:val="12"/>
  </w:num>
  <w:num w:numId="4">
    <w:abstractNumId w:val="16"/>
  </w:num>
  <w:num w:numId="5">
    <w:abstractNumId w:val="1"/>
  </w:num>
  <w:num w:numId="6">
    <w:abstractNumId w:val="2"/>
  </w:num>
  <w:num w:numId="7">
    <w:abstractNumId w:val="19"/>
  </w:num>
  <w:num w:numId="8">
    <w:abstractNumId w:val="20"/>
  </w:num>
  <w:num w:numId="9">
    <w:abstractNumId w:val="9"/>
  </w:num>
  <w:num w:numId="10">
    <w:abstractNumId w:val="3"/>
  </w:num>
  <w:num w:numId="11">
    <w:abstractNumId w:val="17"/>
  </w:num>
  <w:num w:numId="12">
    <w:abstractNumId w:val="18"/>
  </w:num>
  <w:num w:numId="13">
    <w:abstractNumId w:val="6"/>
  </w:num>
  <w:num w:numId="14">
    <w:abstractNumId w:val="21"/>
  </w:num>
  <w:num w:numId="15">
    <w:abstractNumId w:val="11"/>
  </w:num>
  <w:num w:numId="16">
    <w:abstractNumId w:val="5"/>
  </w:num>
  <w:num w:numId="17">
    <w:abstractNumId w:val="4"/>
  </w:num>
  <w:num w:numId="18">
    <w:abstractNumId w:val="15"/>
  </w:num>
  <w:num w:numId="19">
    <w:abstractNumId w:val="14"/>
  </w:num>
  <w:num w:numId="20">
    <w:abstractNumId w:val="13"/>
  </w:num>
  <w:num w:numId="2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B0E"/>
    <w:rsid w:val="00000582"/>
    <w:rsid w:val="00004A23"/>
    <w:rsid w:val="00011371"/>
    <w:rsid w:val="000133AD"/>
    <w:rsid w:val="000133C0"/>
    <w:rsid w:val="00013740"/>
    <w:rsid w:val="00016D3B"/>
    <w:rsid w:val="00022480"/>
    <w:rsid w:val="00027AF8"/>
    <w:rsid w:val="000325DA"/>
    <w:rsid w:val="00034AA5"/>
    <w:rsid w:val="000423FB"/>
    <w:rsid w:val="000463F0"/>
    <w:rsid w:val="00047EA8"/>
    <w:rsid w:val="0005070E"/>
    <w:rsid w:val="000526DB"/>
    <w:rsid w:val="000607A3"/>
    <w:rsid w:val="00062279"/>
    <w:rsid w:val="0006488B"/>
    <w:rsid w:val="000705E6"/>
    <w:rsid w:val="00071B53"/>
    <w:rsid w:val="000768B1"/>
    <w:rsid w:val="00076BAE"/>
    <w:rsid w:val="00080B66"/>
    <w:rsid w:val="000858AB"/>
    <w:rsid w:val="00086BA7"/>
    <w:rsid w:val="00096858"/>
    <w:rsid w:val="000A1128"/>
    <w:rsid w:val="000A709D"/>
    <w:rsid w:val="000C0AF3"/>
    <w:rsid w:val="000C1521"/>
    <w:rsid w:val="000C5527"/>
    <w:rsid w:val="000D19AA"/>
    <w:rsid w:val="000D2D76"/>
    <w:rsid w:val="000D42C4"/>
    <w:rsid w:val="000E7A29"/>
    <w:rsid w:val="000F1BF1"/>
    <w:rsid w:val="000F6A5B"/>
    <w:rsid w:val="001059E7"/>
    <w:rsid w:val="001076A8"/>
    <w:rsid w:val="00113D78"/>
    <w:rsid w:val="00114227"/>
    <w:rsid w:val="00115899"/>
    <w:rsid w:val="00121BAB"/>
    <w:rsid w:val="00125727"/>
    <w:rsid w:val="00125BAB"/>
    <w:rsid w:val="00134186"/>
    <w:rsid w:val="0014540A"/>
    <w:rsid w:val="00157287"/>
    <w:rsid w:val="00173970"/>
    <w:rsid w:val="00180765"/>
    <w:rsid w:val="00187683"/>
    <w:rsid w:val="001A080A"/>
    <w:rsid w:val="001B2687"/>
    <w:rsid w:val="001B7656"/>
    <w:rsid w:val="001C0F42"/>
    <w:rsid w:val="001D05B3"/>
    <w:rsid w:val="001D2880"/>
    <w:rsid w:val="001D2FED"/>
    <w:rsid w:val="001D3D81"/>
    <w:rsid w:val="001D567E"/>
    <w:rsid w:val="001E4EB0"/>
    <w:rsid w:val="0020416E"/>
    <w:rsid w:val="002071EA"/>
    <w:rsid w:val="00217B60"/>
    <w:rsid w:val="00232DF8"/>
    <w:rsid w:val="00243ED5"/>
    <w:rsid w:val="0024405E"/>
    <w:rsid w:val="0024445C"/>
    <w:rsid w:val="002462BD"/>
    <w:rsid w:val="00246756"/>
    <w:rsid w:val="00265C09"/>
    <w:rsid w:val="002717DF"/>
    <w:rsid w:val="00273CC4"/>
    <w:rsid w:val="002857ED"/>
    <w:rsid w:val="0029079A"/>
    <w:rsid w:val="002A0C4D"/>
    <w:rsid w:val="002A28A7"/>
    <w:rsid w:val="002A5339"/>
    <w:rsid w:val="002A666B"/>
    <w:rsid w:val="002B746F"/>
    <w:rsid w:val="002C0EEA"/>
    <w:rsid w:val="002C3E2E"/>
    <w:rsid w:val="002D1F5E"/>
    <w:rsid w:val="002D55F4"/>
    <w:rsid w:val="002D63DF"/>
    <w:rsid w:val="002E0DB5"/>
    <w:rsid w:val="002E64BD"/>
    <w:rsid w:val="002E6F2B"/>
    <w:rsid w:val="002F32C8"/>
    <w:rsid w:val="003009D9"/>
    <w:rsid w:val="00302501"/>
    <w:rsid w:val="00302668"/>
    <w:rsid w:val="003059DC"/>
    <w:rsid w:val="00307AF0"/>
    <w:rsid w:val="00310CAD"/>
    <w:rsid w:val="00311856"/>
    <w:rsid w:val="003177BB"/>
    <w:rsid w:val="00335EE7"/>
    <w:rsid w:val="00343034"/>
    <w:rsid w:val="00344047"/>
    <w:rsid w:val="0034739A"/>
    <w:rsid w:val="003506B0"/>
    <w:rsid w:val="0036397A"/>
    <w:rsid w:val="00370D7B"/>
    <w:rsid w:val="00370F21"/>
    <w:rsid w:val="00371656"/>
    <w:rsid w:val="00375862"/>
    <w:rsid w:val="0037730B"/>
    <w:rsid w:val="00393806"/>
    <w:rsid w:val="003A3E9D"/>
    <w:rsid w:val="003C456C"/>
    <w:rsid w:val="003C7EA5"/>
    <w:rsid w:val="003D2645"/>
    <w:rsid w:val="003D6FFC"/>
    <w:rsid w:val="003E4BE0"/>
    <w:rsid w:val="003E7A28"/>
    <w:rsid w:val="003F1696"/>
    <w:rsid w:val="00403741"/>
    <w:rsid w:val="00406EC6"/>
    <w:rsid w:val="00410EC2"/>
    <w:rsid w:val="00416816"/>
    <w:rsid w:val="00427162"/>
    <w:rsid w:val="004340E8"/>
    <w:rsid w:val="004347F5"/>
    <w:rsid w:val="00440378"/>
    <w:rsid w:val="0044713F"/>
    <w:rsid w:val="00447434"/>
    <w:rsid w:val="00457110"/>
    <w:rsid w:val="00462091"/>
    <w:rsid w:val="004701EA"/>
    <w:rsid w:val="0047464A"/>
    <w:rsid w:val="00481962"/>
    <w:rsid w:val="004856DB"/>
    <w:rsid w:val="004B64F5"/>
    <w:rsid w:val="004B7D68"/>
    <w:rsid w:val="004C02C6"/>
    <w:rsid w:val="004D3D96"/>
    <w:rsid w:val="004D626D"/>
    <w:rsid w:val="00504948"/>
    <w:rsid w:val="00505D2F"/>
    <w:rsid w:val="00513D3E"/>
    <w:rsid w:val="005178EC"/>
    <w:rsid w:val="00520016"/>
    <w:rsid w:val="00542840"/>
    <w:rsid w:val="00542DDF"/>
    <w:rsid w:val="00556B66"/>
    <w:rsid w:val="00560CBD"/>
    <w:rsid w:val="005643F7"/>
    <w:rsid w:val="00573FB6"/>
    <w:rsid w:val="00575713"/>
    <w:rsid w:val="0058156F"/>
    <w:rsid w:val="00586024"/>
    <w:rsid w:val="005A03A0"/>
    <w:rsid w:val="005B32D4"/>
    <w:rsid w:val="005B5A21"/>
    <w:rsid w:val="005C1814"/>
    <w:rsid w:val="005C3EE2"/>
    <w:rsid w:val="005C4927"/>
    <w:rsid w:val="005C7194"/>
    <w:rsid w:val="005D18B7"/>
    <w:rsid w:val="005D44AA"/>
    <w:rsid w:val="005D5BA5"/>
    <w:rsid w:val="005E03A4"/>
    <w:rsid w:val="005E26A8"/>
    <w:rsid w:val="005E3FF7"/>
    <w:rsid w:val="005E5ED6"/>
    <w:rsid w:val="005F752D"/>
    <w:rsid w:val="006079E0"/>
    <w:rsid w:val="00610258"/>
    <w:rsid w:val="00625182"/>
    <w:rsid w:val="00626150"/>
    <w:rsid w:val="00630416"/>
    <w:rsid w:val="006415A6"/>
    <w:rsid w:val="00642E1A"/>
    <w:rsid w:val="00652079"/>
    <w:rsid w:val="00655831"/>
    <w:rsid w:val="0066156C"/>
    <w:rsid w:val="00662C59"/>
    <w:rsid w:val="006633F2"/>
    <w:rsid w:val="006743C6"/>
    <w:rsid w:val="00674574"/>
    <w:rsid w:val="00695FF4"/>
    <w:rsid w:val="006A2572"/>
    <w:rsid w:val="006D474E"/>
    <w:rsid w:val="006D4932"/>
    <w:rsid w:val="006E09C4"/>
    <w:rsid w:val="006E0AA1"/>
    <w:rsid w:val="006F4F76"/>
    <w:rsid w:val="006F748E"/>
    <w:rsid w:val="0070420B"/>
    <w:rsid w:val="00704F6A"/>
    <w:rsid w:val="0072092C"/>
    <w:rsid w:val="00722C52"/>
    <w:rsid w:val="00726323"/>
    <w:rsid w:val="00726F32"/>
    <w:rsid w:val="00734591"/>
    <w:rsid w:val="00735098"/>
    <w:rsid w:val="00743922"/>
    <w:rsid w:val="007475D9"/>
    <w:rsid w:val="00747F83"/>
    <w:rsid w:val="0075075B"/>
    <w:rsid w:val="00770EBA"/>
    <w:rsid w:val="00773956"/>
    <w:rsid w:val="0078169D"/>
    <w:rsid w:val="0078251E"/>
    <w:rsid w:val="007A4625"/>
    <w:rsid w:val="007A5968"/>
    <w:rsid w:val="007A7CF7"/>
    <w:rsid w:val="007B098F"/>
    <w:rsid w:val="007B1E2E"/>
    <w:rsid w:val="007B2AD6"/>
    <w:rsid w:val="007B6C9B"/>
    <w:rsid w:val="007C2049"/>
    <w:rsid w:val="007C7C43"/>
    <w:rsid w:val="007D27C2"/>
    <w:rsid w:val="007D4B0E"/>
    <w:rsid w:val="007D6101"/>
    <w:rsid w:val="007E0043"/>
    <w:rsid w:val="007E5C4D"/>
    <w:rsid w:val="007F1720"/>
    <w:rsid w:val="008054FF"/>
    <w:rsid w:val="00810992"/>
    <w:rsid w:val="0082447B"/>
    <w:rsid w:val="00835145"/>
    <w:rsid w:val="00842CB6"/>
    <w:rsid w:val="008441C6"/>
    <w:rsid w:val="0085386F"/>
    <w:rsid w:val="00856245"/>
    <w:rsid w:val="0086276C"/>
    <w:rsid w:val="0087285A"/>
    <w:rsid w:val="008841AA"/>
    <w:rsid w:val="00884788"/>
    <w:rsid w:val="008A1786"/>
    <w:rsid w:val="008A2D59"/>
    <w:rsid w:val="008A2E0C"/>
    <w:rsid w:val="008A51E3"/>
    <w:rsid w:val="008B46A2"/>
    <w:rsid w:val="008B60AC"/>
    <w:rsid w:val="008C3DBF"/>
    <w:rsid w:val="008F260B"/>
    <w:rsid w:val="008F445E"/>
    <w:rsid w:val="008F5DE2"/>
    <w:rsid w:val="00900358"/>
    <w:rsid w:val="00905F26"/>
    <w:rsid w:val="00922B55"/>
    <w:rsid w:val="00922DAE"/>
    <w:rsid w:val="009251EF"/>
    <w:rsid w:val="00931E64"/>
    <w:rsid w:val="00937BF5"/>
    <w:rsid w:val="00940E02"/>
    <w:rsid w:val="009424F9"/>
    <w:rsid w:val="0095397B"/>
    <w:rsid w:val="00962332"/>
    <w:rsid w:val="00973180"/>
    <w:rsid w:val="00974DA2"/>
    <w:rsid w:val="00976405"/>
    <w:rsid w:val="009A1028"/>
    <w:rsid w:val="009A52B3"/>
    <w:rsid w:val="009B6D60"/>
    <w:rsid w:val="009C3B45"/>
    <w:rsid w:val="009C653D"/>
    <w:rsid w:val="009D68B7"/>
    <w:rsid w:val="009E129B"/>
    <w:rsid w:val="009E1B36"/>
    <w:rsid w:val="009E5530"/>
    <w:rsid w:val="00A04F28"/>
    <w:rsid w:val="00A167A5"/>
    <w:rsid w:val="00A1736B"/>
    <w:rsid w:val="00A31335"/>
    <w:rsid w:val="00A36042"/>
    <w:rsid w:val="00A3705D"/>
    <w:rsid w:val="00A4579D"/>
    <w:rsid w:val="00A56DED"/>
    <w:rsid w:val="00A60B30"/>
    <w:rsid w:val="00A63D17"/>
    <w:rsid w:val="00A65B2F"/>
    <w:rsid w:val="00A77E5C"/>
    <w:rsid w:val="00A873E0"/>
    <w:rsid w:val="00A94F10"/>
    <w:rsid w:val="00A95EAD"/>
    <w:rsid w:val="00AA5580"/>
    <w:rsid w:val="00AC70A9"/>
    <w:rsid w:val="00AD03FE"/>
    <w:rsid w:val="00AD114F"/>
    <w:rsid w:val="00AD5B04"/>
    <w:rsid w:val="00AE123A"/>
    <w:rsid w:val="00AE7EC0"/>
    <w:rsid w:val="00AF2487"/>
    <w:rsid w:val="00AF3CE7"/>
    <w:rsid w:val="00B03903"/>
    <w:rsid w:val="00B045E2"/>
    <w:rsid w:val="00B26E48"/>
    <w:rsid w:val="00B32B50"/>
    <w:rsid w:val="00B469D5"/>
    <w:rsid w:val="00B625F2"/>
    <w:rsid w:val="00B8045A"/>
    <w:rsid w:val="00B813F9"/>
    <w:rsid w:val="00B8370F"/>
    <w:rsid w:val="00B857F7"/>
    <w:rsid w:val="00B97026"/>
    <w:rsid w:val="00BA1ED2"/>
    <w:rsid w:val="00BA3D54"/>
    <w:rsid w:val="00BA572D"/>
    <w:rsid w:val="00BB2143"/>
    <w:rsid w:val="00BB32B2"/>
    <w:rsid w:val="00BC1575"/>
    <w:rsid w:val="00BC23E4"/>
    <w:rsid w:val="00BD0F44"/>
    <w:rsid w:val="00BD3632"/>
    <w:rsid w:val="00BE0439"/>
    <w:rsid w:val="00BE1A2E"/>
    <w:rsid w:val="00BE74F7"/>
    <w:rsid w:val="00C013C9"/>
    <w:rsid w:val="00C10B9E"/>
    <w:rsid w:val="00C16670"/>
    <w:rsid w:val="00C178E0"/>
    <w:rsid w:val="00C2003B"/>
    <w:rsid w:val="00C2138A"/>
    <w:rsid w:val="00C26278"/>
    <w:rsid w:val="00C34FAA"/>
    <w:rsid w:val="00C43E2B"/>
    <w:rsid w:val="00C44226"/>
    <w:rsid w:val="00C6019A"/>
    <w:rsid w:val="00C8208A"/>
    <w:rsid w:val="00C8446A"/>
    <w:rsid w:val="00C90141"/>
    <w:rsid w:val="00C92A3D"/>
    <w:rsid w:val="00C95D8F"/>
    <w:rsid w:val="00C97E6C"/>
    <w:rsid w:val="00CB68C8"/>
    <w:rsid w:val="00CC7417"/>
    <w:rsid w:val="00CD76B7"/>
    <w:rsid w:val="00CE32F7"/>
    <w:rsid w:val="00CF42C1"/>
    <w:rsid w:val="00CF4D70"/>
    <w:rsid w:val="00D02B40"/>
    <w:rsid w:val="00D05182"/>
    <w:rsid w:val="00D10D48"/>
    <w:rsid w:val="00D1169F"/>
    <w:rsid w:val="00D148AD"/>
    <w:rsid w:val="00D22A0C"/>
    <w:rsid w:val="00D34B07"/>
    <w:rsid w:val="00D3652D"/>
    <w:rsid w:val="00D36997"/>
    <w:rsid w:val="00D451B9"/>
    <w:rsid w:val="00D764AE"/>
    <w:rsid w:val="00D76F8B"/>
    <w:rsid w:val="00D854EE"/>
    <w:rsid w:val="00D864D0"/>
    <w:rsid w:val="00DA391F"/>
    <w:rsid w:val="00DB176C"/>
    <w:rsid w:val="00DC36BA"/>
    <w:rsid w:val="00DD70C0"/>
    <w:rsid w:val="00DE057F"/>
    <w:rsid w:val="00DE190A"/>
    <w:rsid w:val="00DF5360"/>
    <w:rsid w:val="00E05EC2"/>
    <w:rsid w:val="00E159F8"/>
    <w:rsid w:val="00E2332B"/>
    <w:rsid w:val="00E3027C"/>
    <w:rsid w:val="00E320E0"/>
    <w:rsid w:val="00E3409B"/>
    <w:rsid w:val="00E348D0"/>
    <w:rsid w:val="00E43523"/>
    <w:rsid w:val="00E45424"/>
    <w:rsid w:val="00E500AA"/>
    <w:rsid w:val="00E66E1E"/>
    <w:rsid w:val="00E6764A"/>
    <w:rsid w:val="00E73FA9"/>
    <w:rsid w:val="00E77237"/>
    <w:rsid w:val="00E81491"/>
    <w:rsid w:val="00E818D2"/>
    <w:rsid w:val="00E871B7"/>
    <w:rsid w:val="00E923F4"/>
    <w:rsid w:val="00E9345C"/>
    <w:rsid w:val="00E9662F"/>
    <w:rsid w:val="00E96B21"/>
    <w:rsid w:val="00EA5F94"/>
    <w:rsid w:val="00EB0E6E"/>
    <w:rsid w:val="00EB0FCB"/>
    <w:rsid w:val="00EB4C1B"/>
    <w:rsid w:val="00EB502F"/>
    <w:rsid w:val="00EB6F66"/>
    <w:rsid w:val="00EC48AC"/>
    <w:rsid w:val="00ED7B3D"/>
    <w:rsid w:val="00EE2CCD"/>
    <w:rsid w:val="00EF14A1"/>
    <w:rsid w:val="00F00609"/>
    <w:rsid w:val="00F104CC"/>
    <w:rsid w:val="00F228B9"/>
    <w:rsid w:val="00F3366D"/>
    <w:rsid w:val="00F37557"/>
    <w:rsid w:val="00F426E1"/>
    <w:rsid w:val="00F43D37"/>
    <w:rsid w:val="00F440F1"/>
    <w:rsid w:val="00F4799B"/>
    <w:rsid w:val="00F56009"/>
    <w:rsid w:val="00F57EB7"/>
    <w:rsid w:val="00F621DB"/>
    <w:rsid w:val="00F720E4"/>
    <w:rsid w:val="00F77BC1"/>
    <w:rsid w:val="00F77E32"/>
    <w:rsid w:val="00F839B3"/>
    <w:rsid w:val="00F85AFC"/>
    <w:rsid w:val="00F94AA3"/>
    <w:rsid w:val="00F95619"/>
    <w:rsid w:val="00FA1922"/>
    <w:rsid w:val="00FA1DA7"/>
    <w:rsid w:val="00FA4D2A"/>
    <w:rsid w:val="00FB1BE0"/>
    <w:rsid w:val="00FB2E01"/>
    <w:rsid w:val="00FB3FD6"/>
    <w:rsid w:val="00FC444E"/>
    <w:rsid w:val="00FC53DC"/>
    <w:rsid w:val="00FD762C"/>
    <w:rsid w:val="00FE064E"/>
    <w:rsid w:val="00FE0D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CA5F6"/>
  <w15:chartTrackingRefBased/>
  <w15:docId w15:val="{AEE42A0F-800B-4F46-9F95-8609D16ED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46A2"/>
  </w:style>
  <w:style w:type="paragraph" w:styleId="1">
    <w:name w:val="heading 1"/>
    <w:basedOn w:val="a"/>
    <w:next w:val="a"/>
    <w:link w:val="10"/>
    <w:uiPriority w:val="9"/>
    <w:qFormat/>
    <w:rsid w:val="00DF53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DF536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D4B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5"/>
    <w:rsid w:val="007D4B0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4"/>
    <w:rsid w:val="007D4B0E"/>
    <w:rPr>
      <w:rFonts w:ascii="Times New Roman" w:eastAsia="Times New Roman" w:hAnsi="Times New Roman" w:cs="Times New Roman"/>
      <w:sz w:val="20"/>
      <w:szCs w:val="20"/>
      <w:lang w:eastAsia="ru-RU"/>
    </w:rPr>
  </w:style>
  <w:style w:type="character" w:styleId="a6">
    <w:name w:val="footnote reference"/>
    <w:rsid w:val="007D4B0E"/>
    <w:rPr>
      <w:vertAlign w:val="superscript"/>
    </w:rPr>
  </w:style>
  <w:style w:type="paragraph" w:styleId="a7">
    <w:name w:val="List Paragraph"/>
    <w:basedOn w:val="a"/>
    <w:uiPriority w:val="34"/>
    <w:qFormat/>
    <w:rsid w:val="007D4B0E"/>
    <w:pPr>
      <w:ind w:left="720"/>
      <w:contextualSpacing/>
    </w:pPr>
  </w:style>
  <w:style w:type="character" w:customStyle="1" w:styleId="6">
    <w:name w:val="Основной текст (6)_"/>
    <w:basedOn w:val="a0"/>
    <w:link w:val="60"/>
    <w:rsid w:val="007D27C2"/>
    <w:rPr>
      <w:rFonts w:ascii="Times New Roman" w:eastAsia="Times New Roman" w:hAnsi="Times New Roman" w:cs="Times New Roman"/>
      <w:sz w:val="21"/>
      <w:szCs w:val="21"/>
      <w:shd w:val="clear" w:color="auto" w:fill="FFFFFF"/>
    </w:rPr>
  </w:style>
  <w:style w:type="paragraph" w:customStyle="1" w:styleId="60">
    <w:name w:val="Основной текст (6)"/>
    <w:basedOn w:val="a"/>
    <w:link w:val="6"/>
    <w:rsid w:val="007D27C2"/>
    <w:pPr>
      <w:shd w:val="clear" w:color="auto" w:fill="FFFFFF"/>
      <w:spacing w:after="0" w:line="298" w:lineRule="exact"/>
      <w:ind w:hanging="400"/>
    </w:pPr>
    <w:rPr>
      <w:rFonts w:ascii="Times New Roman" w:eastAsia="Times New Roman" w:hAnsi="Times New Roman" w:cs="Times New Roman"/>
      <w:sz w:val="21"/>
      <w:szCs w:val="21"/>
    </w:rPr>
  </w:style>
  <w:style w:type="paragraph" w:styleId="a8">
    <w:name w:val="Title"/>
    <w:basedOn w:val="a"/>
    <w:next w:val="a"/>
    <w:link w:val="a9"/>
    <w:qFormat/>
    <w:rsid w:val="007D27C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9">
    <w:name w:val="Заголовок Знак"/>
    <w:basedOn w:val="a0"/>
    <w:link w:val="a8"/>
    <w:rsid w:val="007D27C2"/>
    <w:rPr>
      <w:rFonts w:asciiTheme="majorHAnsi" w:eastAsiaTheme="majorEastAsia" w:hAnsiTheme="majorHAnsi" w:cstheme="majorBidi"/>
      <w:spacing w:val="-10"/>
      <w:kern w:val="28"/>
      <w:sz w:val="56"/>
      <w:szCs w:val="56"/>
    </w:rPr>
  </w:style>
  <w:style w:type="character" w:styleId="aa">
    <w:name w:val="Hyperlink"/>
    <w:basedOn w:val="a0"/>
    <w:uiPriority w:val="99"/>
    <w:unhideWhenUsed/>
    <w:rsid w:val="005178EC"/>
    <w:rPr>
      <w:color w:val="0563C1" w:themeColor="hyperlink"/>
      <w:u w:val="single"/>
    </w:rPr>
  </w:style>
  <w:style w:type="character" w:customStyle="1" w:styleId="11">
    <w:name w:val="Неразрешенное упоминание1"/>
    <w:basedOn w:val="a0"/>
    <w:uiPriority w:val="99"/>
    <w:semiHidden/>
    <w:unhideWhenUsed/>
    <w:rsid w:val="005178EC"/>
    <w:rPr>
      <w:color w:val="605E5C"/>
      <w:shd w:val="clear" w:color="auto" w:fill="E1DFDD"/>
    </w:rPr>
  </w:style>
  <w:style w:type="paragraph" w:styleId="ab">
    <w:name w:val="Balloon Text"/>
    <w:basedOn w:val="a"/>
    <w:link w:val="ac"/>
    <w:uiPriority w:val="99"/>
    <w:semiHidden/>
    <w:unhideWhenUsed/>
    <w:rsid w:val="005178EC"/>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5178EC"/>
    <w:rPr>
      <w:rFonts w:ascii="Segoe UI" w:hAnsi="Segoe UI" w:cs="Segoe UI"/>
      <w:sz w:val="18"/>
      <w:szCs w:val="18"/>
    </w:rPr>
  </w:style>
  <w:style w:type="character" w:customStyle="1" w:styleId="10">
    <w:name w:val="Заголовок 1 Знак"/>
    <w:basedOn w:val="a0"/>
    <w:link w:val="1"/>
    <w:uiPriority w:val="9"/>
    <w:rsid w:val="00DF5360"/>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DF5360"/>
    <w:rPr>
      <w:rFonts w:asciiTheme="majorHAnsi" w:eastAsiaTheme="majorEastAsia" w:hAnsiTheme="majorHAnsi" w:cstheme="majorBidi"/>
      <w:color w:val="2F5496" w:themeColor="accent1" w:themeShade="BF"/>
      <w:sz w:val="26"/>
      <w:szCs w:val="26"/>
    </w:rPr>
  </w:style>
  <w:style w:type="table" w:customStyle="1" w:styleId="12">
    <w:name w:val="Сетка таблицы1"/>
    <w:basedOn w:val="a1"/>
    <w:next w:val="a3"/>
    <w:uiPriority w:val="59"/>
    <w:rsid w:val="0087285A"/>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3"/>
    <w:uiPriority w:val="59"/>
    <w:rsid w:val="000F6A5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Основной текст_"/>
    <w:basedOn w:val="a0"/>
    <w:link w:val="4"/>
    <w:rsid w:val="000133C0"/>
    <w:rPr>
      <w:rFonts w:ascii="Times New Roman" w:eastAsia="Times New Roman" w:hAnsi="Times New Roman" w:cs="Times New Roman"/>
      <w:spacing w:val="3"/>
      <w:sz w:val="21"/>
      <w:szCs w:val="21"/>
      <w:shd w:val="clear" w:color="auto" w:fill="FFFFFF"/>
    </w:rPr>
  </w:style>
  <w:style w:type="character" w:customStyle="1" w:styleId="61">
    <w:name w:val="Заголовок №6_"/>
    <w:basedOn w:val="a0"/>
    <w:link w:val="62"/>
    <w:rsid w:val="000133C0"/>
    <w:rPr>
      <w:rFonts w:ascii="Times New Roman" w:eastAsia="Times New Roman" w:hAnsi="Times New Roman" w:cs="Times New Roman"/>
      <w:spacing w:val="4"/>
      <w:sz w:val="21"/>
      <w:szCs w:val="21"/>
      <w:shd w:val="clear" w:color="auto" w:fill="FFFFFF"/>
      <w:lang w:val="es-ES" w:eastAsia="es-ES" w:bidi="es-ES"/>
    </w:rPr>
  </w:style>
  <w:style w:type="character" w:customStyle="1" w:styleId="60pt">
    <w:name w:val="Заголовок №6 + Интервал 0 pt"/>
    <w:basedOn w:val="61"/>
    <w:rsid w:val="000133C0"/>
    <w:rPr>
      <w:rFonts w:ascii="Times New Roman" w:eastAsia="Times New Roman" w:hAnsi="Times New Roman" w:cs="Times New Roman"/>
      <w:color w:val="000000"/>
      <w:spacing w:val="3"/>
      <w:w w:val="100"/>
      <w:position w:val="0"/>
      <w:sz w:val="21"/>
      <w:szCs w:val="21"/>
      <w:u w:val="single"/>
      <w:shd w:val="clear" w:color="auto" w:fill="FFFFFF"/>
      <w:lang w:val="ru-RU" w:eastAsia="ru-RU" w:bidi="ru-RU"/>
    </w:rPr>
  </w:style>
  <w:style w:type="paragraph" w:customStyle="1" w:styleId="4">
    <w:name w:val="Основной текст4"/>
    <w:basedOn w:val="a"/>
    <w:link w:val="ad"/>
    <w:rsid w:val="000133C0"/>
    <w:pPr>
      <w:widowControl w:val="0"/>
      <w:shd w:val="clear" w:color="auto" w:fill="FFFFFF"/>
      <w:spacing w:after="0" w:line="403" w:lineRule="exact"/>
      <w:ind w:hanging="360"/>
      <w:jc w:val="both"/>
    </w:pPr>
    <w:rPr>
      <w:rFonts w:ascii="Times New Roman" w:eastAsia="Times New Roman" w:hAnsi="Times New Roman" w:cs="Times New Roman"/>
      <w:spacing w:val="3"/>
      <w:sz w:val="21"/>
      <w:szCs w:val="21"/>
    </w:rPr>
  </w:style>
  <w:style w:type="paragraph" w:customStyle="1" w:styleId="62">
    <w:name w:val="Заголовок №6"/>
    <w:basedOn w:val="a"/>
    <w:link w:val="61"/>
    <w:rsid w:val="000133C0"/>
    <w:pPr>
      <w:widowControl w:val="0"/>
      <w:shd w:val="clear" w:color="auto" w:fill="FFFFFF"/>
      <w:spacing w:after="0" w:line="413" w:lineRule="exact"/>
      <w:jc w:val="center"/>
      <w:outlineLvl w:val="5"/>
    </w:pPr>
    <w:rPr>
      <w:rFonts w:ascii="Times New Roman" w:eastAsia="Times New Roman" w:hAnsi="Times New Roman" w:cs="Times New Roman"/>
      <w:spacing w:val="4"/>
      <w:sz w:val="21"/>
      <w:szCs w:val="21"/>
      <w:lang w:val="es-ES" w:eastAsia="es-ES" w:bidi="es-ES"/>
    </w:rPr>
  </w:style>
  <w:style w:type="character" w:customStyle="1" w:styleId="13">
    <w:name w:val="Основной текст1"/>
    <w:basedOn w:val="ad"/>
    <w:rsid w:val="000133C0"/>
    <w:rPr>
      <w:rFonts w:ascii="Times New Roman" w:eastAsia="Times New Roman" w:hAnsi="Times New Roman" w:cs="Times New Roman"/>
      <w:b w:val="0"/>
      <w:bCs w:val="0"/>
      <w:i w:val="0"/>
      <w:iCs w:val="0"/>
      <w:smallCaps w:val="0"/>
      <w:strike w:val="0"/>
      <w:color w:val="000000"/>
      <w:spacing w:val="3"/>
      <w:w w:val="100"/>
      <w:position w:val="0"/>
      <w:sz w:val="21"/>
      <w:szCs w:val="21"/>
      <w:u w:val="single"/>
      <w:shd w:val="clear" w:color="auto" w:fill="FFFFFF"/>
      <w:lang w:val="ru-RU" w:eastAsia="ru-RU" w:bidi="ru-RU"/>
    </w:rPr>
  </w:style>
  <w:style w:type="paragraph" w:styleId="ae">
    <w:name w:val="footer"/>
    <w:basedOn w:val="a"/>
    <w:link w:val="af"/>
    <w:uiPriority w:val="99"/>
    <w:unhideWhenUsed/>
    <w:rsid w:val="009D68B7"/>
    <w:pPr>
      <w:tabs>
        <w:tab w:val="center" w:pos="4677"/>
        <w:tab w:val="right" w:pos="9355"/>
      </w:tabs>
      <w:spacing w:after="0" w:line="240" w:lineRule="auto"/>
    </w:pPr>
    <w:rPr>
      <w:rFonts w:eastAsia="SimSun"/>
    </w:rPr>
  </w:style>
  <w:style w:type="character" w:customStyle="1" w:styleId="af">
    <w:name w:val="Нижний колонтитул Знак"/>
    <w:basedOn w:val="a0"/>
    <w:link w:val="ae"/>
    <w:uiPriority w:val="99"/>
    <w:rsid w:val="009D68B7"/>
    <w:rPr>
      <w:rFonts w:eastAsia="SimSun"/>
    </w:rPr>
  </w:style>
  <w:style w:type="paragraph" w:styleId="af0">
    <w:name w:val="TOC Heading"/>
    <w:basedOn w:val="1"/>
    <w:next w:val="a"/>
    <w:uiPriority w:val="39"/>
    <w:unhideWhenUsed/>
    <w:qFormat/>
    <w:rsid w:val="00560CBD"/>
    <w:pPr>
      <w:outlineLvl w:val="9"/>
    </w:pPr>
    <w:rPr>
      <w:lang w:eastAsia="ru-RU"/>
    </w:rPr>
  </w:style>
  <w:style w:type="paragraph" w:styleId="22">
    <w:name w:val="toc 2"/>
    <w:basedOn w:val="a"/>
    <w:next w:val="a"/>
    <w:autoRedefine/>
    <w:uiPriority w:val="39"/>
    <w:unhideWhenUsed/>
    <w:rsid w:val="00560CBD"/>
    <w:pPr>
      <w:spacing w:after="100"/>
      <w:ind w:left="220"/>
    </w:pPr>
    <w:rPr>
      <w:rFonts w:eastAsiaTheme="minorEastAsia" w:cs="Times New Roman"/>
      <w:lang w:eastAsia="ru-RU"/>
    </w:rPr>
  </w:style>
  <w:style w:type="paragraph" w:styleId="14">
    <w:name w:val="toc 1"/>
    <w:basedOn w:val="a"/>
    <w:next w:val="a"/>
    <w:autoRedefine/>
    <w:uiPriority w:val="39"/>
    <w:unhideWhenUsed/>
    <w:rsid w:val="00560CBD"/>
    <w:pPr>
      <w:spacing w:after="100"/>
    </w:pPr>
    <w:rPr>
      <w:rFonts w:eastAsiaTheme="minorEastAsia" w:cs="Times New Roman"/>
      <w:lang w:eastAsia="ru-RU"/>
    </w:rPr>
  </w:style>
  <w:style w:type="paragraph" w:styleId="3">
    <w:name w:val="toc 3"/>
    <w:basedOn w:val="a"/>
    <w:next w:val="a"/>
    <w:autoRedefine/>
    <w:uiPriority w:val="39"/>
    <w:unhideWhenUsed/>
    <w:rsid w:val="00560CBD"/>
    <w:pPr>
      <w:spacing w:after="100"/>
      <w:ind w:left="440"/>
    </w:pPr>
    <w:rPr>
      <w:rFonts w:eastAsiaTheme="minorEastAsia" w:cs="Times New Roman"/>
      <w:lang w:eastAsia="ru-RU"/>
    </w:rPr>
  </w:style>
  <w:style w:type="paragraph" w:styleId="40">
    <w:name w:val="toc 4"/>
    <w:basedOn w:val="a"/>
    <w:next w:val="a"/>
    <w:autoRedefine/>
    <w:uiPriority w:val="39"/>
    <w:unhideWhenUsed/>
    <w:rsid w:val="00560CBD"/>
    <w:pPr>
      <w:spacing w:after="100"/>
      <w:ind w:left="660"/>
    </w:pPr>
    <w:rPr>
      <w:rFonts w:eastAsiaTheme="minorEastAsia"/>
      <w:lang w:eastAsia="ru-RU"/>
    </w:rPr>
  </w:style>
  <w:style w:type="paragraph" w:styleId="5">
    <w:name w:val="toc 5"/>
    <w:basedOn w:val="a"/>
    <w:next w:val="a"/>
    <w:autoRedefine/>
    <w:uiPriority w:val="39"/>
    <w:unhideWhenUsed/>
    <w:rsid w:val="00560CBD"/>
    <w:pPr>
      <w:spacing w:after="100"/>
      <w:ind w:left="880"/>
    </w:pPr>
    <w:rPr>
      <w:rFonts w:eastAsiaTheme="minorEastAsia"/>
      <w:lang w:eastAsia="ru-RU"/>
    </w:rPr>
  </w:style>
  <w:style w:type="paragraph" w:styleId="63">
    <w:name w:val="toc 6"/>
    <w:basedOn w:val="a"/>
    <w:next w:val="a"/>
    <w:autoRedefine/>
    <w:uiPriority w:val="39"/>
    <w:unhideWhenUsed/>
    <w:rsid w:val="00560CBD"/>
    <w:pPr>
      <w:spacing w:after="100"/>
      <w:ind w:left="1100"/>
    </w:pPr>
    <w:rPr>
      <w:rFonts w:eastAsiaTheme="minorEastAsia"/>
      <w:lang w:eastAsia="ru-RU"/>
    </w:rPr>
  </w:style>
  <w:style w:type="paragraph" w:styleId="7">
    <w:name w:val="toc 7"/>
    <w:basedOn w:val="a"/>
    <w:next w:val="a"/>
    <w:autoRedefine/>
    <w:uiPriority w:val="39"/>
    <w:unhideWhenUsed/>
    <w:rsid w:val="00560CBD"/>
    <w:pPr>
      <w:spacing w:after="100"/>
      <w:ind w:left="1320"/>
    </w:pPr>
    <w:rPr>
      <w:rFonts w:eastAsiaTheme="minorEastAsia"/>
      <w:lang w:eastAsia="ru-RU"/>
    </w:rPr>
  </w:style>
  <w:style w:type="paragraph" w:styleId="8">
    <w:name w:val="toc 8"/>
    <w:basedOn w:val="a"/>
    <w:next w:val="a"/>
    <w:autoRedefine/>
    <w:uiPriority w:val="39"/>
    <w:unhideWhenUsed/>
    <w:rsid w:val="00560CBD"/>
    <w:pPr>
      <w:spacing w:after="100"/>
      <w:ind w:left="1540"/>
    </w:pPr>
    <w:rPr>
      <w:rFonts w:eastAsiaTheme="minorEastAsia"/>
      <w:lang w:eastAsia="ru-RU"/>
    </w:rPr>
  </w:style>
  <w:style w:type="paragraph" w:styleId="9">
    <w:name w:val="toc 9"/>
    <w:basedOn w:val="a"/>
    <w:next w:val="a"/>
    <w:autoRedefine/>
    <w:uiPriority w:val="39"/>
    <w:unhideWhenUsed/>
    <w:rsid w:val="00560CBD"/>
    <w:pPr>
      <w:spacing w:after="100"/>
      <w:ind w:left="1760"/>
    </w:pPr>
    <w:rPr>
      <w:rFonts w:eastAsiaTheme="minorEastAsia"/>
      <w:lang w:eastAsia="ru-RU"/>
    </w:rPr>
  </w:style>
  <w:style w:type="paragraph" w:styleId="af1">
    <w:name w:val="Normal (Web)"/>
    <w:basedOn w:val="a"/>
    <w:uiPriority w:val="99"/>
    <w:unhideWhenUsed/>
    <w:rsid w:val="00D34B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D34B07"/>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10">
    <w:name w:val="Сетка таблицы11"/>
    <w:basedOn w:val="a1"/>
    <w:next w:val="a3"/>
    <w:uiPriority w:val="59"/>
    <w:rsid w:val="00D34B0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Сетка таблицы3"/>
    <w:basedOn w:val="a1"/>
    <w:next w:val="a3"/>
    <w:uiPriority w:val="39"/>
    <w:rsid w:val="00A95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3"/>
    <w:uiPriority w:val="59"/>
    <w:rsid w:val="00A95EA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Сетка таблицы4"/>
    <w:basedOn w:val="a1"/>
    <w:next w:val="a3"/>
    <w:uiPriority w:val="59"/>
    <w:rsid w:val="00A95EAD"/>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 Spacing"/>
    <w:uiPriority w:val="1"/>
    <w:qFormat/>
    <w:rsid w:val="00C95D8F"/>
    <w:pPr>
      <w:spacing w:after="0" w:line="240" w:lineRule="auto"/>
    </w:pPr>
  </w:style>
  <w:style w:type="paragraph" w:customStyle="1" w:styleId="af3">
    <w:name w:val="Базовый"/>
    <w:rsid w:val="00047EA8"/>
    <w:pPr>
      <w:tabs>
        <w:tab w:val="left" w:pos="709"/>
      </w:tabs>
      <w:suppressAutoHyphens/>
      <w:spacing w:line="259" w:lineRule="atLeast"/>
    </w:pPr>
    <w:rPr>
      <w:rFonts w:ascii="Calibri" w:eastAsia="Lucida Sans Unicode" w:hAnsi="Calibri"/>
    </w:rPr>
  </w:style>
  <w:style w:type="paragraph" w:customStyle="1" w:styleId="15">
    <w:name w:val="Текст сноски1"/>
    <w:basedOn w:val="a"/>
    <w:rsid w:val="00922B55"/>
    <w:pPr>
      <w:suppressAutoHyphens/>
      <w:spacing w:after="0" w:line="240" w:lineRule="auto"/>
    </w:pPr>
    <w:rPr>
      <w:rFonts w:ascii="Times New Roman" w:eastAsia="Arial" w:hAnsi="Times New Roman" w:cs="Times New Roman"/>
      <w:color w:val="000000"/>
      <w:kern w:val="1"/>
      <w:sz w:val="20"/>
      <w:szCs w:val="20"/>
      <w:lang w:eastAsia="ar-SA"/>
    </w:rPr>
  </w:style>
  <w:style w:type="paragraph" w:customStyle="1" w:styleId="16">
    <w:name w:val="Абзац списка1"/>
    <w:basedOn w:val="a"/>
    <w:rsid w:val="00C26278"/>
    <w:pPr>
      <w:suppressAutoHyphens/>
      <w:spacing w:after="0" w:line="240" w:lineRule="auto"/>
      <w:ind w:left="720"/>
      <w:contextualSpacing/>
    </w:pPr>
    <w:rPr>
      <w:rFonts w:ascii="Times New Roman" w:eastAsia="Arial" w:hAnsi="Times New Roman" w:cs="Times New Roman"/>
      <w:color w:val="000000"/>
      <w:kern w:val="1"/>
      <w:sz w:val="24"/>
      <w:szCs w:val="24"/>
      <w:lang w:eastAsia="ar-SA"/>
    </w:rPr>
  </w:style>
  <w:style w:type="character" w:customStyle="1" w:styleId="23">
    <w:name w:val="Неразрешенное упоминание2"/>
    <w:basedOn w:val="a0"/>
    <w:uiPriority w:val="99"/>
    <w:semiHidden/>
    <w:unhideWhenUsed/>
    <w:rsid w:val="0086276C"/>
    <w:rPr>
      <w:color w:val="605E5C"/>
      <w:shd w:val="clear" w:color="auto" w:fill="E1DFDD"/>
    </w:rPr>
  </w:style>
  <w:style w:type="paragraph" w:styleId="af4">
    <w:name w:val="header"/>
    <w:basedOn w:val="a"/>
    <w:link w:val="af5"/>
    <w:uiPriority w:val="99"/>
    <w:unhideWhenUsed/>
    <w:rsid w:val="00D10D48"/>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D10D48"/>
  </w:style>
  <w:style w:type="paragraph" w:styleId="af6">
    <w:name w:val="Body Text"/>
    <w:basedOn w:val="a"/>
    <w:link w:val="17"/>
    <w:uiPriority w:val="99"/>
    <w:unhideWhenUsed/>
    <w:rsid w:val="00EE2CCD"/>
    <w:pPr>
      <w:suppressAutoHyphens/>
      <w:spacing w:after="0" w:line="240" w:lineRule="auto"/>
      <w:jc w:val="both"/>
    </w:pPr>
    <w:rPr>
      <w:rFonts w:ascii="Times New Roman" w:eastAsia="Times New Roman" w:hAnsi="Times New Roman" w:cs="Calibri"/>
      <w:sz w:val="28"/>
      <w:szCs w:val="20"/>
      <w:lang w:eastAsia="ar-SA"/>
    </w:rPr>
  </w:style>
  <w:style w:type="character" w:customStyle="1" w:styleId="af7">
    <w:name w:val="Основной текст Знак"/>
    <w:basedOn w:val="a0"/>
    <w:uiPriority w:val="99"/>
    <w:semiHidden/>
    <w:rsid w:val="00EE2CCD"/>
  </w:style>
  <w:style w:type="character" w:customStyle="1" w:styleId="17">
    <w:name w:val="Основной текст Знак1"/>
    <w:basedOn w:val="a0"/>
    <w:link w:val="af6"/>
    <w:uiPriority w:val="99"/>
    <w:rsid w:val="00EE2CCD"/>
    <w:rPr>
      <w:rFonts w:ascii="Times New Roman" w:eastAsia="Times New Roman" w:hAnsi="Times New Roman" w:cs="Calibri"/>
      <w:sz w:val="28"/>
      <w:szCs w:val="20"/>
      <w:lang w:eastAsia="ar-SA"/>
    </w:rPr>
  </w:style>
  <w:style w:type="paragraph" w:customStyle="1" w:styleId="TableParagraph">
    <w:name w:val="Table Paragraph"/>
    <w:basedOn w:val="a"/>
    <w:uiPriority w:val="1"/>
    <w:qFormat/>
    <w:rsid w:val="00FB2E01"/>
    <w:pPr>
      <w:widowControl w:val="0"/>
      <w:autoSpaceDE w:val="0"/>
      <w:autoSpaceDN w:val="0"/>
      <w:spacing w:after="0" w:line="240" w:lineRule="auto"/>
    </w:pPr>
    <w:rPr>
      <w:rFonts w:ascii="Times New Roman" w:eastAsia="Times New Roman" w:hAnsi="Times New Roman" w:cs="Times New Roman"/>
    </w:rPr>
  </w:style>
  <w:style w:type="character" w:customStyle="1" w:styleId="UnresolvedMention">
    <w:name w:val="Unresolved Mention"/>
    <w:basedOn w:val="a0"/>
    <w:uiPriority w:val="99"/>
    <w:semiHidden/>
    <w:unhideWhenUsed/>
    <w:rsid w:val="005A03A0"/>
    <w:rPr>
      <w:color w:val="605E5C"/>
      <w:shd w:val="clear" w:color="auto" w:fill="E1DFDD"/>
    </w:rPr>
  </w:style>
  <w:style w:type="character" w:styleId="af8">
    <w:name w:val="FollowedHyperlink"/>
    <w:basedOn w:val="a0"/>
    <w:uiPriority w:val="99"/>
    <w:semiHidden/>
    <w:unhideWhenUsed/>
    <w:rsid w:val="005A03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3068">
      <w:bodyDiv w:val="1"/>
      <w:marLeft w:val="0"/>
      <w:marRight w:val="0"/>
      <w:marTop w:val="0"/>
      <w:marBottom w:val="0"/>
      <w:divBdr>
        <w:top w:val="none" w:sz="0" w:space="0" w:color="auto"/>
        <w:left w:val="none" w:sz="0" w:space="0" w:color="auto"/>
        <w:bottom w:val="none" w:sz="0" w:space="0" w:color="auto"/>
        <w:right w:val="none" w:sz="0" w:space="0" w:color="auto"/>
      </w:divBdr>
      <w:divsChild>
        <w:div w:id="1870023447">
          <w:marLeft w:val="0"/>
          <w:marRight w:val="0"/>
          <w:marTop w:val="0"/>
          <w:marBottom w:val="0"/>
          <w:divBdr>
            <w:top w:val="none" w:sz="0" w:space="0" w:color="auto"/>
            <w:left w:val="none" w:sz="0" w:space="0" w:color="auto"/>
            <w:bottom w:val="none" w:sz="0" w:space="0" w:color="auto"/>
            <w:right w:val="none" w:sz="0" w:space="0" w:color="auto"/>
          </w:divBdr>
          <w:divsChild>
            <w:div w:id="1700277688">
              <w:marLeft w:val="0"/>
              <w:marRight w:val="0"/>
              <w:marTop w:val="0"/>
              <w:marBottom w:val="0"/>
              <w:divBdr>
                <w:top w:val="none" w:sz="0" w:space="0" w:color="auto"/>
                <w:left w:val="none" w:sz="0" w:space="0" w:color="auto"/>
                <w:bottom w:val="none" w:sz="0" w:space="0" w:color="auto"/>
                <w:right w:val="none" w:sz="0" w:space="0" w:color="auto"/>
              </w:divBdr>
              <w:divsChild>
                <w:div w:id="875507291">
                  <w:marLeft w:val="0"/>
                  <w:marRight w:val="0"/>
                  <w:marTop w:val="0"/>
                  <w:marBottom w:val="0"/>
                  <w:divBdr>
                    <w:top w:val="none" w:sz="0" w:space="0" w:color="auto"/>
                    <w:left w:val="none" w:sz="0" w:space="0" w:color="auto"/>
                    <w:bottom w:val="none" w:sz="0" w:space="0" w:color="auto"/>
                    <w:right w:val="none" w:sz="0" w:space="0" w:color="auto"/>
                  </w:divBdr>
                  <w:divsChild>
                    <w:div w:id="181340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607175">
      <w:bodyDiv w:val="1"/>
      <w:marLeft w:val="0"/>
      <w:marRight w:val="0"/>
      <w:marTop w:val="0"/>
      <w:marBottom w:val="0"/>
      <w:divBdr>
        <w:top w:val="none" w:sz="0" w:space="0" w:color="auto"/>
        <w:left w:val="none" w:sz="0" w:space="0" w:color="auto"/>
        <w:bottom w:val="none" w:sz="0" w:space="0" w:color="auto"/>
        <w:right w:val="none" w:sz="0" w:space="0" w:color="auto"/>
      </w:divBdr>
    </w:div>
    <w:div w:id="77364119">
      <w:bodyDiv w:val="1"/>
      <w:marLeft w:val="0"/>
      <w:marRight w:val="0"/>
      <w:marTop w:val="0"/>
      <w:marBottom w:val="0"/>
      <w:divBdr>
        <w:top w:val="none" w:sz="0" w:space="0" w:color="auto"/>
        <w:left w:val="none" w:sz="0" w:space="0" w:color="auto"/>
        <w:bottom w:val="none" w:sz="0" w:space="0" w:color="auto"/>
        <w:right w:val="none" w:sz="0" w:space="0" w:color="auto"/>
      </w:divBdr>
    </w:div>
    <w:div w:id="115831358">
      <w:bodyDiv w:val="1"/>
      <w:marLeft w:val="0"/>
      <w:marRight w:val="0"/>
      <w:marTop w:val="0"/>
      <w:marBottom w:val="0"/>
      <w:divBdr>
        <w:top w:val="none" w:sz="0" w:space="0" w:color="auto"/>
        <w:left w:val="none" w:sz="0" w:space="0" w:color="auto"/>
        <w:bottom w:val="none" w:sz="0" w:space="0" w:color="auto"/>
        <w:right w:val="none" w:sz="0" w:space="0" w:color="auto"/>
      </w:divBdr>
    </w:div>
    <w:div w:id="136996887">
      <w:bodyDiv w:val="1"/>
      <w:marLeft w:val="0"/>
      <w:marRight w:val="0"/>
      <w:marTop w:val="0"/>
      <w:marBottom w:val="0"/>
      <w:divBdr>
        <w:top w:val="none" w:sz="0" w:space="0" w:color="auto"/>
        <w:left w:val="none" w:sz="0" w:space="0" w:color="auto"/>
        <w:bottom w:val="none" w:sz="0" w:space="0" w:color="auto"/>
        <w:right w:val="none" w:sz="0" w:space="0" w:color="auto"/>
      </w:divBdr>
    </w:div>
    <w:div w:id="221330415">
      <w:bodyDiv w:val="1"/>
      <w:marLeft w:val="0"/>
      <w:marRight w:val="0"/>
      <w:marTop w:val="0"/>
      <w:marBottom w:val="0"/>
      <w:divBdr>
        <w:top w:val="none" w:sz="0" w:space="0" w:color="auto"/>
        <w:left w:val="none" w:sz="0" w:space="0" w:color="auto"/>
        <w:bottom w:val="none" w:sz="0" w:space="0" w:color="auto"/>
        <w:right w:val="none" w:sz="0" w:space="0" w:color="auto"/>
      </w:divBdr>
    </w:div>
    <w:div w:id="227031715">
      <w:bodyDiv w:val="1"/>
      <w:marLeft w:val="0"/>
      <w:marRight w:val="0"/>
      <w:marTop w:val="0"/>
      <w:marBottom w:val="0"/>
      <w:divBdr>
        <w:top w:val="none" w:sz="0" w:space="0" w:color="auto"/>
        <w:left w:val="none" w:sz="0" w:space="0" w:color="auto"/>
        <w:bottom w:val="none" w:sz="0" w:space="0" w:color="auto"/>
        <w:right w:val="none" w:sz="0" w:space="0" w:color="auto"/>
      </w:divBdr>
    </w:div>
    <w:div w:id="230235660">
      <w:bodyDiv w:val="1"/>
      <w:marLeft w:val="0"/>
      <w:marRight w:val="0"/>
      <w:marTop w:val="0"/>
      <w:marBottom w:val="0"/>
      <w:divBdr>
        <w:top w:val="none" w:sz="0" w:space="0" w:color="auto"/>
        <w:left w:val="none" w:sz="0" w:space="0" w:color="auto"/>
        <w:bottom w:val="none" w:sz="0" w:space="0" w:color="auto"/>
        <w:right w:val="none" w:sz="0" w:space="0" w:color="auto"/>
      </w:divBdr>
    </w:div>
    <w:div w:id="240143765">
      <w:bodyDiv w:val="1"/>
      <w:marLeft w:val="0"/>
      <w:marRight w:val="0"/>
      <w:marTop w:val="0"/>
      <w:marBottom w:val="0"/>
      <w:divBdr>
        <w:top w:val="none" w:sz="0" w:space="0" w:color="auto"/>
        <w:left w:val="none" w:sz="0" w:space="0" w:color="auto"/>
        <w:bottom w:val="none" w:sz="0" w:space="0" w:color="auto"/>
        <w:right w:val="none" w:sz="0" w:space="0" w:color="auto"/>
      </w:divBdr>
    </w:div>
    <w:div w:id="252015047">
      <w:bodyDiv w:val="1"/>
      <w:marLeft w:val="0"/>
      <w:marRight w:val="0"/>
      <w:marTop w:val="0"/>
      <w:marBottom w:val="0"/>
      <w:divBdr>
        <w:top w:val="none" w:sz="0" w:space="0" w:color="auto"/>
        <w:left w:val="none" w:sz="0" w:space="0" w:color="auto"/>
        <w:bottom w:val="none" w:sz="0" w:space="0" w:color="auto"/>
        <w:right w:val="none" w:sz="0" w:space="0" w:color="auto"/>
      </w:divBdr>
    </w:div>
    <w:div w:id="270165454">
      <w:bodyDiv w:val="1"/>
      <w:marLeft w:val="0"/>
      <w:marRight w:val="0"/>
      <w:marTop w:val="0"/>
      <w:marBottom w:val="0"/>
      <w:divBdr>
        <w:top w:val="none" w:sz="0" w:space="0" w:color="auto"/>
        <w:left w:val="none" w:sz="0" w:space="0" w:color="auto"/>
        <w:bottom w:val="none" w:sz="0" w:space="0" w:color="auto"/>
        <w:right w:val="none" w:sz="0" w:space="0" w:color="auto"/>
      </w:divBdr>
    </w:div>
    <w:div w:id="276790010">
      <w:bodyDiv w:val="1"/>
      <w:marLeft w:val="0"/>
      <w:marRight w:val="0"/>
      <w:marTop w:val="0"/>
      <w:marBottom w:val="0"/>
      <w:divBdr>
        <w:top w:val="none" w:sz="0" w:space="0" w:color="auto"/>
        <w:left w:val="none" w:sz="0" w:space="0" w:color="auto"/>
        <w:bottom w:val="none" w:sz="0" w:space="0" w:color="auto"/>
        <w:right w:val="none" w:sz="0" w:space="0" w:color="auto"/>
      </w:divBdr>
    </w:div>
    <w:div w:id="287442424">
      <w:bodyDiv w:val="1"/>
      <w:marLeft w:val="0"/>
      <w:marRight w:val="0"/>
      <w:marTop w:val="0"/>
      <w:marBottom w:val="0"/>
      <w:divBdr>
        <w:top w:val="none" w:sz="0" w:space="0" w:color="auto"/>
        <w:left w:val="none" w:sz="0" w:space="0" w:color="auto"/>
        <w:bottom w:val="none" w:sz="0" w:space="0" w:color="auto"/>
        <w:right w:val="none" w:sz="0" w:space="0" w:color="auto"/>
      </w:divBdr>
    </w:div>
    <w:div w:id="325788647">
      <w:bodyDiv w:val="1"/>
      <w:marLeft w:val="0"/>
      <w:marRight w:val="0"/>
      <w:marTop w:val="0"/>
      <w:marBottom w:val="0"/>
      <w:divBdr>
        <w:top w:val="none" w:sz="0" w:space="0" w:color="auto"/>
        <w:left w:val="none" w:sz="0" w:space="0" w:color="auto"/>
        <w:bottom w:val="none" w:sz="0" w:space="0" w:color="auto"/>
        <w:right w:val="none" w:sz="0" w:space="0" w:color="auto"/>
      </w:divBdr>
    </w:div>
    <w:div w:id="370494089">
      <w:bodyDiv w:val="1"/>
      <w:marLeft w:val="0"/>
      <w:marRight w:val="0"/>
      <w:marTop w:val="0"/>
      <w:marBottom w:val="0"/>
      <w:divBdr>
        <w:top w:val="none" w:sz="0" w:space="0" w:color="auto"/>
        <w:left w:val="none" w:sz="0" w:space="0" w:color="auto"/>
        <w:bottom w:val="none" w:sz="0" w:space="0" w:color="auto"/>
        <w:right w:val="none" w:sz="0" w:space="0" w:color="auto"/>
      </w:divBdr>
    </w:div>
    <w:div w:id="389883618">
      <w:bodyDiv w:val="1"/>
      <w:marLeft w:val="0"/>
      <w:marRight w:val="0"/>
      <w:marTop w:val="0"/>
      <w:marBottom w:val="0"/>
      <w:divBdr>
        <w:top w:val="none" w:sz="0" w:space="0" w:color="auto"/>
        <w:left w:val="none" w:sz="0" w:space="0" w:color="auto"/>
        <w:bottom w:val="none" w:sz="0" w:space="0" w:color="auto"/>
        <w:right w:val="none" w:sz="0" w:space="0" w:color="auto"/>
      </w:divBdr>
    </w:div>
    <w:div w:id="401832103">
      <w:bodyDiv w:val="1"/>
      <w:marLeft w:val="0"/>
      <w:marRight w:val="0"/>
      <w:marTop w:val="0"/>
      <w:marBottom w:val="0"/>
      <w:divBdr>
        <w:top w:val="none" w:sz="0" w:space="0" w:color="auto"/>
        <w:left w:val="none" w:sz="0" w:space="0" w:color="auto"/>
        <w:bottom w:val="none" w:sz="0" w:space="0" w:color="auto"/>
        <w:right w:val="none" w:sz="0" w:space="0" w:color="auto"/>
      </w:divBdr>
    </w:div>
    <w:div w:id="420101996">
      <w:bodyDiv w:val="1"/>
      <w:marLeft w:val="0"/>
      <w:marRight w:val="0"/>
      <w:marTop w:val="0"/>
      <w:marBottom w:val="0"/>
      <w:divBdr>
        <w:top w:val="none" w:sz="0" w:space="0" w:color="auto"/>
        <w:left w:val="none" w:sz="0" w:space="0" w:color="auto"/>
        <w:bottom w:val="none" w:sz="0" w:space="0" w:color="auto"/>
        <w:right w:val="none" w:sz="0" w:space="0" w:color="auto"/>
      </w:divBdr>
      <w:divsChild>
        <w:div w:id="1255627329">
          <w:marLeft w:val="0"/>
          <w:marRight w:val="0"/>
          <w:marTop w:val="0"/>
          <w:marBottom w:val="0"/>
          <w:divBdr>
            <w:top w:val="none" w:sz="0" w:space="0" w:color="auto"/>
            <w:left w:val="none" w:sz="0" w:space="0" w:color="auto"/>
            <w:bottom w:val="none" w:sz="0" w:space="0" w:color="auto"/>
            <w:right w:val="none" w:sz="0" w:space="0" w:color="auto"/>
          </w:divBdr>
          <w:divsChild>
            <w:div w:id="576402294">
              <w:marLeft w:val="0"/>
              <w:marRight w:val="0"/>
              <w:marTop w:val="0"/>
              <w:marBottom w:val="0"/>
              <w:divBdr>
                <w:top w:val="none" w:sz="0" w:space="0" w:color="auto"/>
                <w:left w:val="none" w:sz="0" w:space="0" w:color="auto"/>
                <w:bottom w:val="none" w:sz="0" w:space="0" w:color="auto"/>
                <w:right w:val="none" w:sz="0" w:space="0" w:color="auto"/>
              </w:divBdr>
              <w:divsChild>
                <w:div w:id="1544978088">
                  <w:marLeft w:val="0"/>
                  <w:marRight w:val="0"/>
                  <w:marTop w:val="0"/>
                  <w:marBottom w:val="0"/>
                  <w:divBdr>
                    <w:top w:val="none" w:sz="0" w:space="0" w:color="auto"/>
                    <w:left w:val="none" w:sz="0" w:space="0" w:color="auto"/>
                    <w:bottom w:val="none" w:sz="0" w:space="0" w:color="auto"/>
                    <w:right w:val="none" w:sz="0" w:space="0" w:color="auto"/>
                  </w:divBdr>
                  <w:divsChild>
                    <w:div w:id="45641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452130">
      <w:bodyDiv w:val="1"/>
      <w:marLeft w:val="0"/>
      <w:marRight w:val="0"/>
      <w:marTop w:val="0"/>
      <w:marBottom w:val="0"/>
      <w:divBdr>
        <w:top w:val="none" w:sz="0" w:space="0" w:color="auto"/>
        <w:left w:val="none" w:sz="0" w:space="0" w:color="auto"/>
        <w:bottom w:val="none" w:sz="0" w:space="0" w:color="auto"/>
        <w:right w:val="none" w:sz="0" w:space="0" w:color="auto"/>
      </w:divBdr>
    </w:div>
    <w:div w:id="454754833">
      <w:bodyDiv w:val="1"/>
      <w:marLeft w:val="0"/>
      <w:marRight w:val="0"/>
      <w:marTop w:val="0"/>
      <w:marBottom w:val="0"/>
      <w:divBdr>
        <w:top w:val="none" w:sz="0" w:space="0" w:color="auto"/>
        <w:left w:val="none" w:sz="0" w:space="0" w:color="auto"/>
        <w:bottom w:val="none" w:sz="0" w:space="0" w:color="auto"/>
        <w:right w:val="none" w:sz="0" w:space="0" w:color="auto"/>
      </w:divBdr>
    </w:div>
    <w:div w:id="460727873">
      <w:bodyDiv w:val="1"/>
      <w:marLeft w:val="0"/>
      <w:marRight w:val="0"/>
      <w:marTop w:val="0"/>
      <w:marBottom w:val="0"/>
      <w:divBdr>
        <w:top w:val="none" w:sz="0" w:space="0" w:color="auto"/>
        <w:left w:val="none" w:sz="0" w:space="0" w:color="auto"/>
        <w:bottom w:val="none" w:sz="0" w:space="0" w:color="auto"/>
        <w:right w:val="none" w:sz="0" w:space="0" w:color="auto"/>
      </w:divBdr>
    </w:div>
    <w:div w:id="462237066">
      <w:bodyDiv w:val="1"/>
      <w:marLeft w:val="0"/>
      <w:marRight w:val="0"/>
      <w:marTop w:val="0"/>
      <w:marBottom w:val="0"/>
      <w:divBdr>
        <w:top w:val="none" w:sz="0" w:space="0" w:color="auto"/>
        <w:left w:val="none" w:sz="0" w:space="0" w:color="auto"/>
        <w:bottom w:val="none" w:sz="0" w:space="0" w:color="auto"/>
        <w:right w:val="none" w:sz="0" w:space="0" w:color="auto"/>
      </w:divBdr>
    </w:div>
    <w:div w:id="468520804">
      <w:bodyDiv w:val="1"/>
      <w:marLeft w:val="0"/>
      <w:marRight w:val="0"/>
      <w:marTop w:val="0"/>
      <w:marBottom w:val="0"/>
      <w:divBdr>
        <w:top w:val="none" w:sz="0" w:space="0" w:color="auto"/>
        <w:left w:val="none" w:sz="0" w:space="0" w:color="auto"/>
        <w:bottom w:val="none" w:sz="0" w:space="0" w:color="auto"/>
        <w:right w:val="none" w:sz="0" w:space="0" w:color="auto"/>
      </w:divBdr>
    </w:div>
    <w:div w:id="477840802">
      <w:bodyDiv w:val="1"/>
      <w:marLeft w:val="0"/>
      <w:marRight w:val="0"/>
      <w:marTop w:val="0"/>
      <w:marBottom w:val="0"/>
      <w:divBdr>
        <w:top w:val="none" w:sz="0" w:space="0" w:color="auto"/>
        <w:left w:val="none" w:sz="0" w:space="0" w:color="auto"/>
        <w:bottom w:val="none" w:sz="0" w:space="0" w:color="auto"/>
        <w:right w:val="none" w:sz="0" w:space="0" w:color="auto"/>
      </w:divBdr>
    </w:div>
    <w:div w:id="480732665">
      <w:bodyDiv w:val="1"/>
      <w:marLeft w:val="0"/>
      <w:marRight w:val="0"/>
      <w:marTop w:val="0"/>
      <w:marBottom w:val="0"/>
      <w:divBdr>
        <w:top w:val="none" w:sz="0" w:space="0" w:color="auto"/>
        <w:left w:val="none" w:sz="0" w:space="0" w:color="auto"/>
        <w:bottom w:val="none" w:sz="0" w:space="0" w:color="auto"/>
        <w:right w:val="none" w:sz="0" w:space="0" w:color="auto"/>
      </w:divBdr>
    </w:div>
    <w:div w:id="496531755">
      <w:bodyDiv w:val="1"/>
      <w:marLeft w:val="0"/>
      <w:marRight w:val="0"/>
      <w:marTop w:val="0"/>
      <w:marBottom w:val="0"/>
      <w:divBdr>
        <w:top w:val="none" w:sz="0" w:space="0" w:color="auto"/>
        <w:left w:val="none" w:sz="0" w:space="0" w:color="auto"/>
        <w:bottom w:val="none" w:sz="0" w:space="0" w:color="auto"/>
        <w:right w:val="none" w:sz="0" w:space="0" w:color="auto"/>
      </w:divBdr>
    </w:div>
    <w:div w:id="513304998">
      <w:bodyDiv w:val="1"/>
      <w:marLeft w:val="0"/>
      <w:marRight w:val="0"/>
      <w:marTop w:val="0"/>
      <w:marBottom w:val="0"/>
      <w:divBdr>
        <w:top w:val="none" w:sz="0" w:space="0" w:color="auto"/>
        <w:left w:val="none" w:sz="0" w:space="0" w:color="auto"/>
        <w:bottom w:val="none" w:sz="0" w:space="0" w:color="auto"/>
        <w:right w:val="none" w:sz="0" w:space="0" w:color="auto"/>
      </w:divBdr>
    </w:div>
    <w:div w:id="569775317">
      <w:bodyDiv w:val="1"/>
      <w:marLeft w:val="0"/>
      <w:marRight w:val="0"/>
      <w:marTop w:val="0"/>
      <w:marBottom w:val="0"/>
      <w:divBdr>
        <w:top w:val="none" w:sz="0" w:space="0" w:color="auto"/>
        <w:left w:val="none" w:sz="0" w:space="0" w:color="auto"/>
        <w:bottom w:val="none" w:sz="0" w:space="0" w:color="auto"/>
        <w:right w:val="none" w:sz="0" w:space="0" w:color="auto"/>
      </w:divBdr>
    </w:div>
    <w:div w:id="583611192">
      <w:bodyDiv w:val="1"/>
      <w:marLeft w:val="0"/>
      <w:marRight w:val="0"/>
      <w:marTop w:val="0"/>
      <w:marBottom w:val="0"/>
      <w:divBdr>
        <w:top w:val="none" w:sz="0" w:space="0" w:color="auto"/>
        <w:left w:val="none" w:sz="0" w:space="0" w:color="auto"/>
        <w:bottom w:val="none" w:sz="0" w:space="0" w:color="auto"/>
        <w:right w:val="none" w:sz="0" w:space="0" w:color="auto"/>
      </w:divBdr>
    </w:div>
    <w:div w:id="629625937">
      <w:bodyDiv w:val="1"/>
      <w:marLeft w:val="0"/>
      <w:marRight w:val="0"/>
      <w:marTop w:val="0"/>
      <w:marBottom w:val="0"/>
      <w:divBdr>
        <w:top w:val="none" w:sz="0" w:space="0" w:color="auto"/>
        <w:left w:val="none" w:sz="0" w:space="0" w:color="auto"/>
        <w:bottom w:val="none" w:sz="0" w:space="0" w:color="auto"/>
        <w:right w:val="none" w:sz="0" w:space="0" w:color="auto"/>
      </w:divBdr>
    </w:div>
    <w:div w:id="637686948">
      <w:bodyDiv w:val="1"/>
      <w:marLeft w:val="0"/>
      <w:marRight w:val="0"/>
      <w:marTop w:val="0"/>
      <w:marBottom w:val="0"/>
      <w:divBdr>
        <w:top w:val="none" w:sz="0" w:space="0" w:color="auto"/>
        <w:left w:val="none" w:sz="0" w:space="0" w:color="auto"/>
        <w:bottom w:val="none" w:sz="0" w:space="0" w:color="auto"/>
        <w:right w:val="none" w:sz="0" w:space="0" w:color="auto"/>
      </w:divBdr>
      <w:divsChild>
        <w:div w:id="1871216338">
          <w:marLeft w:val="0"/>
          <w:marRight w:val="0"/>
          <w:marTop w:val="0"/>
          <w:marBottom w:val="0"/>
          <w:divBdr>
            <w:top w:val="none" w:sz="0" w:space="0" w:color="auto"/>
            <w:left w:val="none" w:sz="0" w:space="0" w:color="auto"/>
            <w:bottom w:val="none" w:sz="0" w:space="0" w:color="auto"/>
            <w:right w:val="none" w:sz="0" w:space="0" w:color="auto"/>
          </w:divBdr>
          <w:divsChild>
            <w:div w:id="1148667308">
              <w:marLeft w:val="0"/>
              <w:marRight w:val="0"/>
              <w:marTop w:val="0"/>
              <w:marBottom w:val="0"/>
              <w:divBdr>
                <w:top w:val="none" w:sz="0" w:space="0" w:color="auto"/>
                <w:left w:val="none" w:sz="0" w:space="0" w:color="auto"/>
                <w:bottom w:val="none" w:sz="0" w:space="0" w:color="auto"/>
                <w:right w:val="none" w:sz="0" w:space="0" w:color="auto"/>
              </w:divBdr>
              <w:divsChild>
                <w:div w:id="546767013">
                  <w:marLeft w:val="0"/>
                  <w:marRight w:val="0"/>
                  <w:marTop w:val="0"/>
                  <w:marBottom w:val="0"/>
                  <w:divBdr>
                    <w:top w:val="none" w:sz="0" w:space="0" w:color="auto"/>
                    <w:left w:val="none" w:sz="0" w:space="0" w:color="auto"/>
                    <w:bottom w:val="none" w:sz="0" w:space="0" w:color="auto"/>
                    <w:right w:val="none" w:sz="0" w:space="0" w:color="auto"/>
                  </w:divBdr>
                  <w:divsChild>
                    <w:div w:id="978342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804387">
      <w:bodyDiv w:val="1"/>
      <w:marLeft w:val="0"/>
      <w:marRight w:val="0"/>
      <w:marTop w:val="0"/>
      <w:marBottom w:val="0"/>
      <w:divBdr>
        <w:top w:val="none" w:sz="0" w:space="0" w:color="auto"/>
        <w:left w:val="none" w:sz="0" w:space="0" w:color="auto"/>
        <w:bottom w:val="none" w:sz="0" w:space="0" w:color="auto"/>
        <w:right w:val="none" w:sz="0" w:space="0" w:color="auto"/>
      </w:divBdr>
      <w:divsChild>
        <w:div w:id="2081513586">
          <w:marLeft w:val="0"/>
          <w:marRight w:val="0"/>
          <w:marTop w:val="0"/>
          <w:marBottom w:val="0"/>
          <w:divBdr>
            <w:top w:val="none" w:sz="0" w:space="0" w:color="auto"/>
            <w:left w:val="none" w:sz="0" w:space="0" w:color="auto"/>
            <w:bottom w:val="none" w:sz="0" w:space="0" w:color="auto"/>
            <w:right w:val="none" w:sz="0" w:space="0" w:color="auto"/>
          </w:divBdr>
          <w:divsChild>
            <w:div w:id="1858689437">
              <w:marLeft w:val="0"/>
              <w:marRight w:val="0"/>
              <w:marTop w:val="0"/>
              <w:marBottom w:val="0"/>
              <w:divBdr>
                <w:top w:val="none" w:sz="0" w:space="0" w:color="auto"/>
                <w:left w:val="none" w:sz="0" w:space="0" w:color="auto"/>
                <w:bottom w:val="none" w:sz="0" w:space="0" w:color="auto"/>
                <w:right w:val="none" w:sz="0" w:space="0" w:color="auto"/>
              </w:divBdr>
              <w:divsChild>
                <w:div w:id="837960441">
                  <w:marLeft w:val="0"/>
                  <w:marRight w:val="0"/>
                  <w:marTop w:val="0"/>
                  <w:marBottom w:val="0"/>
                  <w:divBdr>
                    <w:top w:val="none" w:sz="0" w:space="0" w:color="auto"/>
                    <w:left w:val="none" w:sz="0" w:space="0" w:color="auto"/>
                    <w:bottom w:val="none" w:sz="0" w:space="0" w:color="auto"/>
                    <w:right w:val="none" w:sz="0" w:space="0" w:color="auto"/>
                  </w:divBdr>
                  <w:divsChild>
                    <w:div w:id="155223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2638466">
      <w:bodyDiv w:val="1"/>
      <w:marLeft w:val="0"/>
      <w:marRight w:val="0"/>
      <w:marTop w:val="0"/>
      <w:marBottom w:val="0"/>
      <w:divBdr>
        <w:top w:val="none" w:sz="0" w:space="0" w:color="auto"/>
        <w:left w:val="none" w:sz="0" w:space="0" w:color="auto"/>
        <w:bottom w:val="none" w:sz="0" w:space="0" w:color="auto"/>
        <w:right w:val="none" w:sz="0" w:space="0" w:color="auto"/>
      </w:divBdr>
    </w:div>
    <w:div w:id="686515917">
      <w:bodyDiv w:val="1"/>
      <w:marLeft w:val="0"/>
      <w:marRight w:val="0"/>
      <w:marTop w:val="0"/>
      <w:marBottom w:val="0"/>
      <w:divBdr>
        <w:top w:val="none" w:sz="0" w:space="0" w:color="auto"/>
        <w:left w:val="none" w:sz="0" w:space="0" w:color="auto"/>
        <w:bottom w:val="none" w:sz="0" w:space="0" w:color="auto"/>
        <w:right w:val="none" w:sz="0" w:space="0" w:color="auto"/>
      </w:divBdr>
    </w:div>
    <w:div w:id="696929805">
      <w:bodyDiv w:val="1"/>
      <w:marLeft w:val="0"/>
      <w:marRight w:val="0"/>
      <w:marTop w:val="0"/>
      <w:marBottom w:val="0"/>
      <w:divBdr>
        <w:top w:val="none" w:sz="0" w:space="0" w:color="auto"/>
        <w:left w:val="none" w:sz="0" w:space="0" w:color="auto"/>
        <w:bottom w:val="none" w:sz="0" w:space="0" w:color="auto"/>
        <w:right w:val="none" w:sz="0" w:space="0" w:color="auto"/>
      </w:divBdr>
    </w:div>
    <w:div w:id="757674213">
      <w:bodyDiv w:val="1"/>
      <w:marLeft w:val="0"/>
      <w:marRight w:val="0"/>
      <w:marTop w:val="0"/>
      <w:marBottom w:val="0"/>
      <w:divBdr>
        <w:top w:val="none" w:sz="0" w:space="0" w:color="auto"/>
        <w:left w:val="none" w:sz="0" w:space="0" w:color="auto"/>
        <w:bottom w:val="none" w:sz="0" w:space="0" w:color="auto"/>
        <w:right w:val="none" w:sz="0" w:space="0" w:color="auto"/>
      </w:divBdr>
    </w:div>
    <w:div w:id="763845997">
      <w:bodyDiv w:val="1"/>
      <w:marLeft w:val="0"/>
      <w:marRight w:val="0"/>
      <w:marTop w:val="0"/>
      <w:marBottom w:val="0"/>
      <w:divBdr>
        <w:top w:val="none" w:sz="0" w:space="0" w:color="auto"/>
        <w:left w:val="none" w:sz="0" w:space="0" w:color="auto"/>
        <w:bottom w:val="none" w:sz="0" w:space="0" w:color="auto"/>
        <w:right w:val="none" w:sz="0" w:space="0" w:color="auto"/>
      </w:divBdr>
    </w:div>
    <w:div w:id="812530402">
      <w:bodyDiv w:val="1"/>
      <w:marLeft w:val="0"/>
      <w:marRight w:val="0"/>
      <w:marTop w:val="0"/>
      <w:marBottom w:val="0"/>
      <w:divBdr>
        <w:top w:val="none" w:sz="0" w:space="0" w:color="auto"/>
        <w:left w:val="none" w:sz="0" w:space="0" w:color="auto"/>
        <w:bottom w:val="none" w:sz="0" w:space="0" w:color="auto"/>
        <w:right w:val="none" w:sz="0" w:space="0" w:color="auto"/>
      </w:divBdr>
    </w:div>
    <w:div w:id="813833462">
      <w:bodyDiv w:val="1"/>
      <w:marLeft w:val="0"/>
      <w:marRight w:val="0"/>
      <w:marTop w:val="0"/>
      <w:marBottom w:val="0"/>
      <w:divBdr>
        <w:top w:val="none" w:sz="0" w:space="0" w:color="auto"/>
        <w:left w:val="none" w:sz="0" w:space="0" w:color="auto"/>
        <w:bottom w:val="none" w:sz="0" w:space="0" w:color="auto"/>
        <w:right w:val="none" w:sz="0" w:space="0" w:color="auto"/>
      </w:divBdr>
    </w:div>
    <w:div w:id="835802391">
      <w:bodyDiv w:val="1"/>
      <w:marLeft w:val="0"/>
      <w:marRight w:val="0"/>
      <w:marTop w:val="0"/>
      <w:marBottom w:val="0"/>
      <w:divBdr>
        <w:top w:val="none" w:sz="0" w:space="0" w:color="auto"/>
        <w:left w:val="none" w:sz="0" w:space="0" w:color="auto"/>
        <w:bottom w:val="none" w:sz="0" w:space="0" w:color="auto"/>
        <w:right w:val="none" w:sz="0" w:space="0" w:color="auto"/>
      </w:divBdr>
    </w:div>
    <w:div w:id="860440460">
      <w:bodyDiv w:val="1"/>
      <w:marLeft w:val="0"/>
      <w:marRight w:val="0"/>
      <w:marTop w:val="0"/>
      <w:marBottom w:val="0"/>
      <w:divBdr>
        <w:top w:val="none" w:sz="0" w:space="0" w:color="auto"/>
        <w:left w:val="none" w:sz="0" w:space="0" w:color="auto"/>
        <w:bottom w:val="none" w:sz="0" w:space="0" w:color="auto"/>
        <w:right w:val="none" w:sz="0" w:space="0" w:color="auto"/>
      </w:divBdr>
    </w:div>
    <w:div w:id="932515062">
      <w:bodyDiv w:val="1"/>
      <w:marLeft w:val="0"/>
      <w:marRight w:val="0"/>
      <w:marTop w:val="0"/>
      <w:marBottom w:val="0"/>
      <w:divBdr>
        <w:top w:val="none" w:sz="0" w:space="0" w:color="auto"/>
        <w:left w:val="none" w:sz="0" w:space="0" w:color="auto"/>
        <w:bottom w:val="none" w:sz="0" w:space="0" w:color="auto"/>
        <w:right w:val="none" w:sz="0" w:space="0" w:color="auto"/>
      </w:divBdr>
    </w:div>
    <w:div w:id="936861614">
      <w:bodyDiv w:val="1"/>
      <w:marLeft w:val="0"/>
      <w:marRight w:val="0"/>
      <w:marTop w:val="0"/>
      <w:marBottom w:val="0"/>
      <w:divBdr>
        <w:top w:val="none" w:sz="0" w:space="0" w:color="auto"/>
        <w:left w:val="none" w:sz="0" w:space="0" w:color="auto"/>
        <w:bottom w:val="none" w:sz="0" w:space="0" w:color="auto"/>
        <w:right w:val="none" w:sz="0" w:space="0" w:color="auto"/>
      </w:divBdr>
    </w:div>
    <w:div w:id="936982781">
      <w:bodyDiv w:val="1"/>
      <w:marLeft w:val="0"/>
      <w:marRight w:val="0"/>
      <w:marTop w:val="0"/>
      <w:marBottom w:val="0"/>
      <w:divBdr>
        <w:top w:val="none" w:sz="0" w:space="0" w:color="auto"/>
        <w:left w:val="none" w:sz="0" w:space="0" w:color="auto"/>
        <w:bottom w:val="none" w:sz="0" w:space="0" w:color="auto"/>
        <w:right w:val="none" w:sz="0" w:space="0" w:color="auto"/>
      </w:divBdr>
    </w:div>
    <w:div w:id="941648701">
      <w:bodyDiv w:val="1"/>
      <w:marLeft w:val="0"/>
      <w:marRight w:val="0"/>
      <w:marTop w:val="0"/>
      <w:marBottom w:val="0"/>
      <w:divBdr>
        <w:top w:val="none" w:sz="0" w:space="0" w:color="auto"/>
        <w:left w:val="none" w:sz="0" w:space="0" w:color="auto"/>
        <w:bottom w:val="none" w:sz="0" w:space="0" w:color="auto"/>
        <w:right w:val="none" w:sz="0" w:space="0" w:color="auto"/>
      </w:divBdr>
    </w:div>
    <w:div w:id="980310320">
      <w:bodyDiv w:val="1"/>
      <w:marLeft w:val="0"/>
      <w:marRight w:val="0"/>
      <w:marTop w:val="0"/>
      <w:marBottom w:val="0"/>
      <w:divBdr>
        <w:top w:val="none" w:sz="0" w:space="0" w:color="auto"/>
        <w:left w:val="none" w:sz="0" w:space="0" w:color="auto"/>
        <w:bottom w:val="none" w:sz="0" w:space="0" w:color="auto"/>
        <w:right w:val="none" w:sz="0" w:space="0" w:color="auto"/>
      </w:divBdr>
    </w:div>
    <w:div w:id="1001813468">
      <w:bodyDiv w:val="1"/>
      <w:marLeft w:val="0"/>
      <w:marRight w:val="0"/>
      <w:marTop w:val="0"/>
      <w:marBottom w:val="0"/>
      <w:divBdr>
        <w:top w:val="none" w:sz="0" w:space="0" w:color="auto"/>
        <w:left w:val="none" w:sz="0" w:space="0" w:color="auto"/>
        <w:bottom w:val="none" w:sz="0" w:space="0" w:color="auto"/>
        <w:right w:val="none" w:sz="0" w:space="0" w:color="auto"/>
      </w:divBdr>
    </w:div>
    <w:div w:id="1057360011">
      <w:bodyDiv w:val="1"/>
      <w:marLeft w:val="0"/>
      <w:marRight w:val="0"/>
      <w:marTop w:val="0"/>
      <w:marBottom w:val="0"/>
      <w:divBdr>
        <w:top w:val="none" w:sz="0" w:space="0" w:color="auto"/>
        <w:left w:val="none" w:sz="0" w:space="0" w:color="auto"/>
        <w:bottom w:val="none" w:sz="0" w:space="0" w:color="auto"/>
        <w:right w:val="none" w:sz="0" w:space="0" w:color="auto"/>
      </w:divBdr>
    </w:div>
    <w:div w:id="1100023683">
      <w:bodyDiv w:val="1"/>
      <w:marLeft w:val="0"/>
      <w:marRight w:val="0"/>
      <w:marTop w:val="0"/>
      <w:marBottom w:val="0"/>
      <w:divBdr>
        <w:top w:val="none" w:sz="0" w:space="0" w:color="auto"/>
        <w:left w:val="none" w:sz="0" w:space="0" w:color="auto"/>
        <w:bottom w:val="none" w:sz="0" w:space="0" w:color="auto"/>
        <w:right w:val="none" w:sz="0" w:space="0" w:color="auto"/>
      </w:divBdr>
    </w:div>
    <w:div w:id="1188451335">
      <w:bodyDiv w:val="1"/>
      <w:marLeft w:val="0"/>
      <w:marRight w:val="0"/>
      <w:marTop w:val="0"/>
      <w:marBottom w:val="0"/>
      <w:divBdr>
        <w:top w:val="none" w:sz="0" w:space="0" w:color="auto"/>
        <w:left w:val="none" w:sz="0" w:space="0" w:color="auto"/>
        <w:bottom w:val="none" w:sz="0" w:space="0" w:color="auto"/>
        <w:right w:val="none" w:sz="0" w:space="0" w:color="auto"/>
      </w:divBdr>
    </w:div>
    <w:div w:id="1226447991">
      <w:bodyDiv w:val="1"/>
      <w:marLeft w:val="0"/>
      <w:marRight w:val="0"/>
      <w:marTop w:val="0"/>
      <w:marBottom w:val="0"/>
      <w:divBdr>
        <w:top w:val="none" w:sz="0" w:space="0" w:color="auto"/>
        <w:left w:val="none" w:sz="0" w:space="0" w:color="auto"/>
        <w:bottom w:val="none" w:sz="0" w:space="0" w:color="auto"/>
        <w:right w:val="none" w:sz="0" w:space="0" w:color="auto"/>
      </w:divBdr>
    </w:div>
    <w:div w:id="1341464349">
      <w:bodyDiv w:val="1"/>
      <w:marLeft w:val="0"/>
      <w:marRight w:val="0"/>
      <w:marTop w:val="0"/>
      <w:marBottom w:val="0"/>
      <w:divBdr>
        <w:top w:val="none" w:sz="0" w:space="0" w:color="auto"/>
        <w:left w:val="none" w:sz="0" w:space="0" w:color="auto"/>
        <w:bottom w:val="none" w:sz="0" w:space="0" w:color="auto"/>
        <w:right w:val="none" w:sz="0" w:space="0" w:color="auto"/>
      </w:divBdr>
    </w:div>
    <w:div w:id="1354722517">
      <w:bodyDiv w:val="1"/>
      <w:marLeft w:val="0"/>
      <w:marRight w:val="0"/>
      <w:marTop w:val="0"/>
      <w:marBottom w:val="0"/>
      <w:divBdr>
        <w:top w:val="none" w:sz="0" w:space="0" w:color="auto"/>
        <w:left w:val="none" w:sz="0" w:space="0" w:color="auto"/>
        <w:bottom w:val="none" w:sz="0" w:space="0" w:color="auto"/>
        <w:right w:val="none" w:sz="0" w:space="0" w:color="auto"/>
      </w:divBdr>
    </w:div>
    <w:div w:id="1356275742">
      <w:bodyDiv w:val="1"/>
      <w:marLeft w:val="0"/>
      <w:marRight w:val="0"/>
      <w:marTop w:val="0"/>
      <w:marBottom w:val="0"/>
      <w:divBdr>
        <w:top w:val="none" w:sz="0" w:space="0" w:color="auto"/>
        <w:left w:val="none" w:sz="0" w:space="0" w:color="auto"/>
        <w:bottom w:val="none" w:sz="0" w:space="0" w:color="auto"/>
        <w:right w:val="none" w:sz="0" w:space="0" w:color="auto"/>
      </w:divBdr>
    </w:div>
    <w:div w:id="1363508717">
      <w:bodyDiv w:val="1"/>
      <w:marLeft w:val="0"/>
      <w:marRight w:val="0"/>
      <w:marTop w:val="0"/>
      <w:marBottom w:val="0"/>
      <w:divBdr>
        <w:top w:val="none" w:sz="0" w:space="0" w:color="auto"/>
        <w:left w:val="none" w:sz="0" w:space="0" w:color="auto"/>
        <w:bottom w:val="none" w:sz="0" w:space="0" w:color="auto"/>
        <w:right w:val="none" w:sz="0" w:space="0" w:color="auto"/>
      </w:divBdr>
    </w:div>
    <w:div w:id="1364406273">
      <w:bodyDiv w:val="1"/>
      <w:marLeft w:val="0"/>
      <w:marRight w:val="0"/>
      <w:marTop w:val="0"/>
      <w:marBottom w:val="0"/>
      <w:divBdr>
        <w:top w:val="none" w:sz="0" w:space="0" w:color="auto"/>
        <w:left w:val="none" w:sz="0" w:space="0" w:color="auto"/>
        <w:bottom w:val="none" w:sz="0" w:space="0" w:color="auto"/>
        <w:right w:val="none" w:sz="0" w:space="0" w:color="auto"/>
      </w:divBdr>
    </w:div>
    <w:div w:id="1455635214">
      <w:bodyDiv w:val="1"/>
      <w:marLeft w:val="0"/>
      <w:marRight w:val="0"/>
      <w:marTop w:val="0"/>
      <w:marBottom w:val="0"/>
      <w:divBdr>
        <w:top w:val="none" w:sz="0" w:space="0" w:color="auto"/>
        <w:left w:val="none" w:sz="0" w:space="0" w:color="auto"/>
        <w:bottom w:val="none" w:sz="0" w:space="0" w:color="auto"/>
        <w:right w:val="none" w:sz="0" w:space="0" w:color="auto"/>
      </w:divBdr>
    </w:div>
    <w:div w:id="1459834836">
      <w:bodyDiv w:val="1"/>
      <w:marLeft w:val="0"/>
      <w:marRight w:val="0"/>
      <w:marTop w:val="0"/>
      <w:marBottom w:val="0"/>
      <w:divBdr>
        <w:top w:val="none" w:sz="0" w:space="0" w:color="auto"/>
        <w:left w:val="none" w:sz="0" w:space="0" w:color="auto"/>
        <w:bottom w:val="none" w:sz="0" w:space="0" w:color="auto"/>
        <w:right w:val="none" w:sz="0" w:space="0" w:color="auto"/>
      </w:divBdr>
    </w:div>
    <w:div w:id="1469741163">
      <w:bodyDiv w:val="1"/>
      <w:marLeft w:val="0"/>
      <w:marRight w:val="0"/>
      <w:marTop w:val="0"/>
      <w:marBottom w:val="0"/>
      <w:divBdr>
        <w:top w:val="none" w:sz="0" w:space="0" w:color="auto"/>
        <w:left w:val="none" w:sz="0" w:space="0" w:color="auto"/>
        <w:bottom w:val="none" w:sz="0" w:space="0" w:color="auto"/>
        <w:right w:val="none" w:sz="0" w:space="0" w:color="auto"/>
      </w:divBdr>
    </w:div>
    <w:div w:id="1500736016">
      <w:bodyDiv w:val="1"/>
      <w:marLeft w:val="0"/>
      <w:marRight w:val="0"/>
      <w:marTop w:val="0"/>
      <w:marBottom w:val="0"/>
      <w:divBdr>
        <w:top w:val="none" w:sz="0" w:space="0" w:color="auto"/>
        <w:left w:val="none" w:sz="0" w:space="0" w:color="auto"/>
        <w:bottom w:val="none" w:sz="0" w:space="0" w:color="auto"/>
        <w:right w:val="none" w:sz="0" w:space="0" w:color="auto"/>
      </w:divBdr>
    </w:div>
    <w:div w:id="1508790899">
      <w:bodyDiv w:val="1"/>
      <w:marLeft w:val="0"/>
      <w:marRight w:val="0"/>
      <w:marTop w:val="0"/>
      <w:marBottom w:val="0"/>
      <w:divBdr>
        <w:top w:val="none" w:sz="0" w:space="0" w:color="auto"/>
        <w:left w:val="none" w:sz="0" w:space="0" w:color="auto"/>
        <w:bottom w:val="none" w:sz="0" w:space="0" w:color="auto"/>
        <w:right w:val="none" w:sz="0" w:space="0" w:color="auto"/>
      </w:divBdr>
    </w:div>
    <w:div w:id="1530601250">
      <w:bodyDiv w:val="1"/>
      <w:marLeft w:val="0"/>
      <w:marRight w:val="0"/>
      <w:marTop w:val="0"/>
      <w:marBottom w:val="0"/>
      <w:divBdr>
        <w:top w:val="none" w:sz="0" w:space="0" w:color="auto"/>
        <w:left w:val="none" w:sz="0" w:space="0" w:color="auto"/>
        <w:bottom w:val="none" w:sz="0" w:space="0" w:color="auto"/>
        <w:right w:val="none" w:sz="0" w:space="0" w:color="auto"/>
      </w:divBdr>
    </w:div>
    <w:div w:id="1539004944">
      <w:bodyDiv w:val="1"/>
      <w:marLeft w:val="0"/>
      <w:marRight w:val="0"/>
      <w:marTop w:val="0"/>
      <w:marBottom w:val="0"/>
      <w:divBdr>
        <w:top w:val="none" w:sz="0" w:space="0" w:color="auto"/>
        <w:left w:val="none" w:sz="0" w:space="0" w:color="auto"/>
        <w:bottom w:val="none" w:sz="0" w:space="0" w:color="auto"/>
        <w:right w:val="none" w:sz="0" w:space="0" w:color="auto"/>
      </w:divBdr>
    </w:div>
    <w:div w:id="1547722504">
      <w:bodyDiv w:val="1"/>
      <w:marLeft w:val="0"/>
      <w:marRight w:val="0"/>
      <w:marTop w:val="0"/>
      <w:marBottom w:val="0"/>
      <w:divBdr>
        <w:top w:val="none" w:sz="0" w:space="0" w:color="auto"/>
        <w:left w:val="none" w:sz="0" w:space="0" w:color="auto"/>
        <w:bottom w:val="none" w:sz="0" w:space="0" w:color="auto"/>
        <w:right w:val="none" w:sz="0" w:space="0" w:color="auto"/>
      </w:divBdr>
    </w:div>
    <w:div w:id="1549730943">
      <w:bodyDiv w:val="1"/>
      <w:marLeft w:val="0"/>
      <w:marRight w:val="0"/>
      <w:marTop w:val="0"/>
      <w:marBottom w:val="0"/>
      <w:divBdr>
        <w:top w:val="none" w:sz="0" w:space="0" w:color="auto"/>
        <w:left w:val="none" w:sz="0" w:space="0" w:color="auto"/>
        <w:bottom w:val="none" w:sz="0" w:space="0" w:color="auto"/>
        <w:right w:val="none" w:sz="0" w:space="0" w:color="auto"/>
      </w:divBdr>
    </w:div>
    <w:div w:id="1562519014">
      <w:bodyDiv w:val="1"/>
      <w:marLeft w:val="0"/>
      <w:marRight w:val="0"/>
      <w:marTop w:val="0"/>
      <w:marBottom w:val="0"/>
      <w:divBdr>
        <w:top w:val="none" w:sz="0" w:space="0" w:color="auto"/>
        <w:left w:val="none" w:sz="0" w:space="0" w:color="auto"/>
        <w:bottom w:val="none" w:sz="0" w:space="0" w:color="auto"/>
        <w:right w:val="none" w:sz="0" w:space="0" w:color="auto"/>
      </w:divBdr>
    </w:div>
    <w:div w:id="1565797226">
      <w:bodyDiv w:val="1"/>
      <w:marLeft w:val="0"/>
      <w:marRight w:val="0"/>
      <w:marTop w:val="0"/>
      <w:marBottom w:val="0"/>
      <w:divBdr>
        <w:top w:val="none" w:sz="0" w:space="0" w:color="auto"/>
        <w:left w:val="none" w:sz="0" w:space="0" w:color="auto"/>
        <w:bottom w:val="none" w:sz="0" w:space="0" w:color="auto"/>
        <w:right w:val="none" w:sz="0" w:space="0" w:color="auto"/>
      </w:divBdr>
    </w:div>
    <w:div w:id="1591741424">
      <w:bodyDiv w:val="1"/>
      <w:marLeft w:val="0"/>
      <w:marRight w:val="0"/>
      <w:marTop w:val="0"/>
      <w:marBottom w:val="0"/>
      <w:divBdr>
        <w:top w:val="none" w:sz="0" w:space="0" w:color="auto"/>
        <w:left w:val="none" w:sz="0" w:space="0" w:color="auto"/>
        <w:bottom w:val="none" w:sz="0" w:space="0" w:color="auto"/>
        <w:right w:val="none" w:sz="0" w:space="0" w:color="auto"/>
      </w:divBdr>
    </w:div>
    <w:div w:id="1604604583">
      <w:bodyDiv w:val="1"/>
      <w:marLeft w:val="0"/>
      <w:marRight w:val="0"/>
      <w:marTop w:val="0"/>
      <w:marBottom w:val="0"/>
      <w:divBdr>
        <w:top w:val="none" w:sz="0" w:space="0" w:color="auto"/>
        <w:left w:val="none" w:sz="0" w:space="0" w:color="auto"/>
        <w:bottom w:val="none" w:sz="0" w:space="0" w:color="auto"/>
        <w:right w:val="none" w:sz="0" w:space="0" w:color="auto"/>
      </w:divBdr>
    </w:div>
    <w:div w:id="1620719828">
      <w:bodyDiv w:val="1"/>
      <w:marLeft w:val="0"/>
      <w:marRight w:val="0"/>
      <w:marTop w:val="0"/>
      <w:marBottom w:val="0"/>
      <w:divBdr>
        <w:top w:val="none" w:sz="0" w:space="0" w:color="auto"/>
        <w:left w:val="none" w:sz="0" w:space="0" w:color="auto"/>
        <w:bottom w:val="none" w:sz="0" w:space="0" w:color="auto"/>
        <w:right w:val="none" w:sz="0" w:space="0" w:color="auto"/>
      </w:divBdr>
      <w:divsChild>
        <w:div w:id="31928523">
          <w:marLeft w:val="0"/>
          <w:marRight w:val="0"/>
          <w:marTop w:val="0"/>
          <w:marBottom w:val="0"/>
          <w:divBdr>
            <w:top w:val="none" w:sz="0" w:space="0" w:color="auto"/>
            <w:left w:val="none" w:sz="0" w:space="0" w:color="auto"/>
            <w:bottom w:val="none" w:sz="0" w:space="0" w:color="auto"/>
            <w:right w:val="none" w:sz="0" w:space="0" w:color="auto"/>
          </w:divBdr>
          <w:divsChild>
            <w:div w:id="1356881009">
              <w:marLeft w:val="0"/>
              <w:marRight w:val="0"/>
              <w:marTop w:val="0"/>
              <w:marBottom w:val="0"/>
              <w:divBdr>
                <w:top w:val="none" w:sz="0" w:space="0" w:color="auto"/>
                <w:left w:val="none" w:sz="0" w:space="0" w:color="auto"/>
                <w:bottom w:val="none" w:sz="0" w:space="0" w:color="auto"/>
                <w:right w:val="none" w:sz="0" w:space="0" w:color="auto"/>
              </w:divBdr>
              <w:divsChild>
                <w:div w:id="842403566">
                  <w:marLeft w:val="0"/>
                  <w:marRight w:val="0"/>
                  <w:marTop w:val="0"/>
                  <w:marBottom w:val="0"/>
                  <w:divBdr>
                    <w:top w:val="none" w:sz="0" w:space="0" w:color="auto"/>
                    <w:left w:val="none" w:sz="0" w:space="0" w:color="auto"/>
                    <w:bottom w:val="none" w:sz="0" w:space="0" w:color="auto"/>
                    <w:right w:val="none" w:sz="0" w:space="0" w:color="auto"/>
                  </w:divBdr>
                  <w:divsChild>
                    <w:div w:id="94234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852030">
      <w:bodyDiv w:val="1"/>
      <w:marLeft w:val="0"/>
      <w:marRight w:val="0"/>
      <w:marTop w:val="0"/>
      <w:marBottom w:val="0"/>
      <w:divBdr>
        <w:top w:val="none" w:sz="0" w:space="0" w:color="auto"/>
        <w:left w:val="none" w:sz="0" w:space="0" w:color="auto"/>
        <w:bottom w:val="none" w:sz="0" w:space="0" w:color="auto"/>
        <w:right w:val="none" w:sz="0" w:space="0" w:color="auto"/>
      </w:divBdr>
    </w:div>
    <w:div w:id="1653176969">
      <w:bodyDiv w:val="1"/>
      <w:marLeft w:val="0"/>
      <w:marRight w:val="0"/>
      <w:marTop w:val="0"/>
      <w:marBottom w:val="0"/>
      <w:divBdr>
        <w:top w:val="none" w:sz="0" w:space="0" w:color="auto"/>
        <w:left w:val="none" w:sz="0" w:space="0" w:color="auto"/>
        <w:bottom w:val="none" w:sz="0" w:space="0" w:color="auto"/>
        <w:right w:val="none" w:sz="0" w:space="0" w:color="auto"/>
      </w:divBdr>
    </w:div>
    <w:div w:id="1661887955">
      <w:bodyDiv w:val="1"/>
      <w:marLeft w:val="0"/>
      <w:marRight w:val="0"/>
      <w:marTop w:val="0"/>
      <w:marBottom w:val="0"/>
      <w:divBdr>
        <w:top w:val="none" w:sz="0" w:space="0" w:color="auto"/>
        <w:left w:val="none" w:sz="0" w:space="0" w:color="auto"/>
        <w:bottom w:val="none" w:sz="0" w:space="0" w:color="auto"/>
        <w:right w:val="none" w:sz="0" w:space="0" w:color="auto"/>
      </w:divBdr>
    </w:div>
    <w:div w:id="1670906905">
      <w:bodyDiv w:val="1"/>
      <w:marLeft w:val="0"/>
      <w:marRight w:val="0"/>
      <w:marTop w:val="0"/>
      <w:marBottom w:val="0"/>
      <w:divBdr>
        <w:top w:val="none" w:sz="0" w:space="0" w:color="auto"/>
        <w:left w:val="none" w:sz="0" w:space="0" w:color="auto"/>
        <w:bottom w:val="none" w:sz="0" w:space="0" w:color="auto"/>
        <w:right w:val="none" w:sz="0" w:space="0" w:color="auto"/>
      </w:divBdr>
      <w:divsChild>
        <w:div w:id="594290596">
          <w:marLeft w:val="0"/>
          <w:marRight w:val="0"/>
          <w:marTop w:val="0"/>
          <w:marBottom w:val="0"/>
          <w:divBdr>
            <w:top w:val="none" w:sz="0" w:space="0" w:color="auto"/>
            <w:left w:val="none" w:sz="0" w:space="0" w:color="auto"/>
            <w:bottom w:val="none" w:sz="0" w:space="0" w:color="auto"/>
            <w:right w:val="none" w:sz="0" w:space="0" w:color="auto"/>
          </w:divBdr>
        </w:div>
      </w:divsChild>
    </w:div>
    <w:div w:id="1682659446">
      <w:bodyDiv w:val="1"/>
      <w:marLeft w:val="0"/>
      <w:marRight w:val="0"/>
      <w:marTop w:val="0"/>
      <w:marBottom w:val="0"/>
      <w:divBdr>
        <w:top w:val="none" w:sz="0" w:space="0" w:color="auto"/>
        <w:left w:val="none" w:sz="0" w:space="0" w:color="auto"/>
        <w:bottom w:val="none" w:sz="0" w:space="0" w:color="auto"/>
        <w:right w:val="none" w:sz="0" w:space="0" w:color="auto"/>
      </w:divBdr>
    </w:div>
    <w:div w:id="1695498569">
      <w:bodyDiv w:val="1"/>
      <w:marLeft w:val="0"/>
      <w:marRight w:val="0"/>
      <w:marTop w:val="0"/>
      <w:marBottom w:val="0"/>
      <w:divBdr>
        <w:top w:val="none" w:sz="0" w:space="0" w:color="auto"/>
        <w:left w:val="none" w:sz="0" w:space="0" w:color="auto"/>
        <w:bottom w:val="none" w:sz="0" w:space="0" w:color="auto"/>
        <w:right w:val="none" w:sz="0" w:space="0" w:color="auto"/>
      </w:divBdr>
    </w:div>
    <w:div w:id="1750536775">
      <w:bodyDiv w:val="1"/>
      <w:marLeft w:val="0"/>
      <w:marRight w:val="0"/>
      <w:marTop w:val="0"/>
      <w:marBottom w:val="0"/>
      <w:divBdr>
        <w:top w:val="none" w:sz="0" w:space="0" w:color="auto"/>
        <w:left w:val="none" w:sz="0" w:space="0" w:color="auto"/>
        <w:bottom w:val="none" w:sz="0" w:space="0" w:color="auto"/>
        <w:right w:val="none" w:sz="0" w:space="0" w:color="auto"/>
      </w:divBdr>
    </w:div>
    <w:div w:id="1816677614">
      <w:bodyDiv w:val="1"/>
      <w:marLeft w:val="0"/>
      <w:marRight w:val="0"/>
      <w:marTop w:val="0"/>
      <w:marBottom w:val="0"/>
      <w:divBdr>
        <w:top w:val="none" w:sz="0" w:space="0" w:color="auto"/>
        <w:left w:val="none" w:sz="0" w:space="0" w:color="auto"/>
        <w:bottom w:val="none" w:sz="0" w:space="0" w:color="auto"/>
        <w:right w:val="none" w:sz="0" w:space="0" w:color="auto"/>
      </w:divBdr>
    </w:div>
    <w:div w:id="1843352167">
      <w:bodyDiv w:val="1"/>
      <w:marLeft w:val="0"/>
      <w:marRight w:val="0"/>
      <w:marTop w:val="0"/>
      <w:marBottom w:val="0"/>
      <w:divBdr>
        <w:top w:val="none" w:sz="0" w:space="0" w:color="auto"/>
        <w:left w:val="none" w:sz="0" w:space="0" w:color="auto"/>
        <w:bottom w:val="none" w:sz="0" w:space="0" w:color="auto"/>
        <w:right w:val="none" w:sz="0" w:space="0" w:color="auto"/>
      </w:divBdr>
    </w:div>
    <w:div w:id="1879659667">
      <w:bodyDiv w:val="1"/>
      <w:marLeft w:val="0"/>
      <w:marRight w:val="0"/>
      <w:marTop w:val="0"/>
      <w:marBottom w:val="0"/>
      <w:divBdr>
        <w:top w:val="none" w:sz="0" w:space="0" w:color="auto"/>
        <w:left w:val="none" w:sz="0" w:space="0" w:color="auto"/>
        <w:bottom w:val="none" w:sz="0" w:space="0" w:color="auto"/>
        <w:right w:val="none" w:sz="0" w:space="0" w:color="auto"/>
      </w:divBdr>
    </w:div>
    <w:div w:id="1939941104">
      <w:bodyDiv w:val="1"/>
      <w:marLeft w:val="0"/>
      <w:marRight w:val="0"/>
      <w:marTop w:val="0"/>
      <w:marBottom w:val="0"/>
      <w:divBdr>
        <w:top w:val="none" w:sz="0" w:space="0" w:color="auto"/>
        <w:left w:val="none" w:sz="0" w:space="0" w:color="auto"/>
        <w:bottom w:val="none" w:sz="0" w:space="0" w:color="auto"/>
        <w:right w:val="none" w:sz="0" w:space="0" w:color="auto"/>
      </w:divBdr>
    </w:div>
    <w:div w:id="1940866265">
      <w:bodyDiv w:val="1"/>
      <w:marLeft w:val="0"/>
      <w:marRight w:val="0"/>
      <w:marTop w:val="0"/>
      <w:marBottom w:val="0"/>
      <w:divBdr>
        <w:top w:val="none" w:sz="0" w:space="0" w:color="auto"/>
        <w:left w:val="none" w:sz="0" w:space="0" w:color="auto"/>
        <w:bottom w:val="none" w:sz="0" w:space="0" w:color="auto"/>
        <w:right w:val="none" w:sz="0" w:space="0" w:color="auto"/>
      </w:divBdr>
    </w:div>
    <w:div w:id="1940988550">
      <w:bodyDiv w:val="1"/>
      <w:marLeft w:val="0"/>
      <w:marRight w:val="0"/>
      <w:marTop w:val="0"/>
      <w:marBottom w:val="0"/>
      <w:divBdr>
        <w:top w:val="none" w:sz="0" w:space="0" w:color="auto"/>
        <w:left w:val="none" w:sz="0" w:space="0" w:color="auto"/>
        <w:bottom w:val="none" w:sz="0" w:space="0" w:color="auto"/>
        <w:right w:val="none" w:sz="0" w:space="0" w:color="auto"/>
      </w:divBdr>
    </w:div>
    <w:div w:id="1952202803">
      <w:bodyDiv w:val="1"/>
      <w:marLeft w:val="0"/>
      <w:marRight w:val="0"/>
      <w:marTop w:val="0"/>
      <w:marBottom w:val="0"/>
      <w:divBdr>
        <w:top w:val="none" w:sz="0" w:space="0" w:color="auto"/>
        <w:left w:val="none" w:sz="0" w:space="0" w:color="auto"/>
        <w:bottom w:val="none" w:sz="0" w:space="0" w:color="auto"/>
        <w:right w:val="none" w:sz="0" w:space="0" w:color="auto"/>
      </w:divBdr>
    </w:div>
    <w:div w:id="1982032046">
      <w:bodyDiv w:val="1"/>
      <w:marLeft w:val="0"/>
      <w:marRight w:val="0"/>
      <w:marTop w:val="0"/>
      <w:marBottom w:val="0"/>
      <w:divBdr>
        <w:top w:val="none" w:sz="0" w:space="0" w:color="auto"/>
        <w:left w:val="none" w:sz="0" w:space="0" w:color="auto"/>
        <w:bottom w:val="none" w:sz="0" w:space="0" w:color="auto"/>
        <w:right w:val="none" w:sz="0" w:space="0" w:color="auto"/>
      </w:divBdr>
    </w:div>
    <w:div w:id="2001422831">
      <w:bodyDiv w:val="1"/>
      <w:marLeft w:val="0"/>
      <w:marRight w:val="0"/>
      <w:marTop w:val="0"/>
      <w:marBottom w:val="0"/>
      <w:divBdr>
        <w:top w:val="none" w:sz="0" w:space="0" w:color="auto"/>
        <w:left w:val="none" w:sz="0" w:space="0" w:color="auto"/>
        <w:bottom w:val="none" w:sz="0" w:space="0" w:color="auto"/>
        <w:right w:val="none" w:sz="0" w:space="0" w:color="auto"/>
      </w:divBdr>
    </w:div>
    <w:div w:id="2012023492">
      <w:bodyDiv w:val="1"/>
      <w:marLeft w:val="0"/>
      <w:marRight w:val="0"/>
      <w:marTop w:val="0"/>
      <w:marBottom w:val="0"/>
      <w:divBdr>
        <w:top w:val="none" w:sz="0" w:space="0" w:color="auto"/>
        <w:left w:val="none" w:sz="0" w:space="0" w:color="auto"/>
        <w:bottom w:val="none" w:sz="0" w:space="0" w:color="auto"/>
        <w:right w:val="none" w:sz="0" w:space="0" w:color="auto"/>
      </w:divBdr>
    </w:div>
    <w:div w:id="2071728595">
      <w:bodyDiv w:val="1"/>
      <w:marLeft w:val="0"/>
      <w:marRight w:val="0"/>
      <w:marTop w:val="0"/>
      <w:marBottom w:val="0"/>
      <w:divBdr>
        <w:top w:val="none" w:sz="0" w:space="0" w:color="auto"/>
        <w:left w:val="none" w:sz="0" w:space="0" w:color="auto"/>
        <w:bottom w:val="none" w:sz="0" w:space="0" w:color="auto"/>
        <w:right w:val="none" w:sz="0" w:space="0" w:color="auto"/>
      </w:divBdr>
    </w:div>
    <w:div w:id="2106027453">
      <w:bodyDiv w:val="1"/>
      <w:marLeft w:val="0"/>
      <w:marRight w:val="0"/>
      <w:marTop w:val="0"/>
      <w:marBottom w:val="0"/>
      <w:divBdr>
        <w:top w:val="none" w:sz="0" w:space="0" w:color="auto"/>
        <w:left w:val="none" w:sz="0" w:space="0" w:color="auto"/>
        <w:bottom w:val="none" w:sz="0" w:space="0" w:color="auto"/>
        <w:right w:val="none" w:sz="0" w:space="0" w:color="auto"/>
      </w:divBdr>
      <w:divsChild>
        <w:div w:id="421416835">
          <w:marLeft w:val="0"/>
          <w:marRight w:val="0"/>
          <w:marTop w:val="0"/>
          <w:marBottom w:val="0"/>
          <w:divBdr>
            <w:top w:val="none" w:sz="0" w:space="0" w:color="auto"/>
            <w:left w:val="none" w:sz="0" w:space="0" w:color="auto"/>
            <w:bottom w:val="none" w:sz="0" w:space="0" w:color="auto"/>
            <w:right w:val="none" w:sz="0" w:space="0" w:color="auto"/>
          </w:divBdr>
        </w:div>
      </w:divsChild>
    </w:div>
    <w:div w:id="211636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FD9FA-4D12-42B9-A970-7538016D4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2856</TotalTime>
  <Pages>36</Pages>
  <Words>9269</Words>
  <Characters>52834</Characters>
  <Application>Microsoft Office Word</Application>
  <DocSecurity>0</DocSecurity>
  <Lines>440</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Исайкина Ольга Ивановна</cp:lastModifiedBy>
  <cp:revision>164</cp:revision>
  <cp:lastPrinted>2021-10-22T06:52:00Z</cp:lastPrinted>
  <dcterms:created xsi:type="dcterms:W3CDTF">2020-04-25T18:27:00Z</dcterms:created>
  <dcterms:modified xsi:type="dcterms:W3CDTF">2021-12-01T12:57:00Z</dcterms:modified>
</cp:coreProperties>
</file>